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b"/>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tblPr>
      <w:tblGrid>
        <w:gridCol w:w="9889"/>
      </w:tblGrid>
      <w:tr w:rsidR="00083B77" w:rsidRPr="00083B77" w:rsidTr="00DE03BF">
        <w:trPr>
          <w:trHeight w:val="14199"/>
        </w:trPr>
        <w:tc>
          <w:tcPr>
            <w:tcW w:w="9889" w:type="dxa"/>
          </w:tcPr>
          <w:p w:rsidR="00A4067F" w:rsidRPr="00083B77" w:rsidRDefault="00A4067F" w:rsidP="00DE03BF">
            <w:pPr>
              <w:jc w:val="right"/>
              <w:rPr>
                <w:b/>
              </w:rPr>
            </w:pPr>
            <w:r w:rsidRPr="00083B77">
              <w:br w:type="page"/>
            </w:r>
            <w:r w:rsidRPr="00083B77">
              <w:rPr>
                <w:rFonts w:ascii="Calibri" w:eastAsia="Calibri" w:hAnsi="Calibri"/>
                <w:noProof/>
                <w:sz w:val="22"/>
                <w:szCs w:val="22"/>
              </w:rPr>
              <w:drawing>
                <wp:anchor distT="0" distB="0" distL="114300" distR="114300" simplePos="0" relativeHeight="251667968" behindDoc="0" locked="0" layoutInCell="1" allowOverlap="1">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anchor>
              </w:drawing>
            </w: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b/>
              </w:rPr>
            </w:pPr>
          </w:p>
          <w:p w:rsidR="00A4067F" w:rsidRPr="00083B77" w:rsidRDefault="00A4067F" w:rsidP="00DE03BF">
            <w:pPr>
              <w:jc w:val="right"/>
              <w:rPr>
                <w:rFonts w:ascii="Times New Roman" w:hAnsi="Times New Roman"/>
                <w:b/>
              </w:rPr>
            </w:pPr>
            <w:r w:rsidRPr="00083B77">
              <w:rPr>
                <w:rFonts w:ascii="Times New Roman" w:hAnsi="Times New Roman"/>
                <w:b/>
              </w:rPr>
              <w:t xml:space="preserve">УТВЕРЖДЕН </w:t>
            </w:r>
          </w:p>
          <w:p w:rsidR="00A4067F" w:rsidRPr="00083B77" w:rsidRDefault="00A4067F" w:rsidP="00DE03BF">
            <w:pPr>
              <w:jc w:val="right"/>
              <w:rPr>
                <w:rFonts w:ascii="Times New Roman" w:hAnsi="Times New Roman"/>
              </w:rPr>
            </w:pPr>
            <w:r w:rsidRPr="00083B77">
              <w:rPr>
                <w:rFonts w:ascii="Times New Roman" w:hAnsi="Times New Roman"/>
              </w:rPr>
              <w:t>решением Совета депутатов Ромодановского сельского поселения</w:t>
            </w:r>
          </w:p>
          <w:p w:rsidR="00A4067F" w:rsidRPr="00083B77" w:rsidRDefault="00A22A5C" w:rsidP="00DE03BF">
            <w:pPr>
              <w:jc w:val="right"/>
              <w:rPr>
                <w:rFonts w:ascii="Times New Roman" w:hAnsi="Times New Roman"/>
              </w:rPr>
            </w:pPr>
            <w:r>
              <w:rPr>
                <w:rFonts w:ascii="Times New Roman" w:hAnsi="Times New Roman"/>
              </w:rPr>
              <w:t>№5 от 06.07.2017 г.</w:t>
            </w:r>
          </w:p>
          <w:p w:rsidR="00A4067F" w:rsidRPr="00083B77" w:rsidRDefault="00A4067F" w:rsidP="00DE03BF">
            <w:pPr>
              <w:jc w:val="right"/>
              <w:rPr>
                <w:b/>
              </w:rPr>
            </w:pPr>
          </w:p>
          <w:p w:rsidR="00A4067F" w:rsidRPr="00083B77" w:rsidRDefault="00A4067F" w:rsidP="00DE03BF">
            <w:pPr>
              <w:jc w:val="right"/>
              <w:rPr>
                <w:rFonts w:ascii="Times New Roman" w:hAnsi="Times New Roman"/>
              </w:rPr>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pStyle w:val="af"/>
              <w:rPr>
                <w:rFonts w:ascii="Times New Roman" w:hAnsi="Times New Roman" w:cs="Times New Roman"/>
                <w:szCs w:val="28"/>
              </w:rPr>
            </w:pPr>
            <w:r w:rsidRPr="00083B77">
              <w:rPr>
                <w:rFonts w:ascii="Times New Roman" w:hAnsi="Times New Roman" w:cs="Times New Roman"/>
                <w:szCs w:val="28"/>
              </w:rPr>
              <w:t xml:space="preserve">ГЕНЕРАЛЬНЫЙ ПЛАН </w:t>
            </w:r>
          </w:p>
          <w:p w:rsidR="00A4067F" w:rsidRPr="00083B77" w:rsidRDefault="00A4067F" w:rsidP="00DE03BF">
            <w:pPr>
              <w:pStyle w:val="af"/>
              <w:rPr>
                <w:rFonts w:ascii="Times New Roman" w:hAnsi="Times New Roman" w:cs="Times New Roman"/>
                <w:szCs w:val="28"/>
              </w:rPr>
            </w:pPr>
            <w:r w:rsidRPr="00083B77">
              <w:rPr>
                <w:rFonts w:ascii="Times New Roman" w:hAnsi="Times New Roman" w:cs="Times New Roman"/>
                <w:szCs w:val="28"/>
              </w:rPr>
              <w:t>РОМОДАНОВСКОГО СЕЛЬСКОГО ПОСЕЛЕНИЯ</w:t>
            </w:r>
          </w:p>
          <w:p w:rsidR="00A4067F" w:rsidRPr="00083B77" w:rsidRDefault="00A4067F" w:rsidP="00DE03BF">
            <w:pPr>
              <w:pStyle w:val="af"/>
              <w:rPr>
                <w:rFonts w:ascii="Times New Roman" w:hAnsi="Times New Roman" w:cs="Times New Roman"/>
                <w:szCs w:val="28"/>
              </w:rPr>
            </w:pPr>
            <w:r w:rsidRPr="00083B77">
              <w:rPr>
                <w:rFonts w:ascii="Times New Roman" w:hAnsi="Times New Roman" w:cs="Times New Roman"/>
                <w:szCs w:val="28"/>
              </w:rPr>
              <w:t xml:space="preserve">РОМОДАНОВСКОГО МУНИЦИПАЛЬНОГО РАЙОНА </w:t>
            </w:r>
          </w:p>
          <w:p w:rsidR="00A4067F" w:rsidRPr="00083B77" w:rsidRDefault="00A4067F" w:rsidP="00DE03BF">
            <w:pPr>
              <w:pStyle w:val="af"/>
              <w:rPr>
                <w:rFonts w:ascii="Times New Roman" w:hAnsi="Times New Roman" w:cs="Times New Roman"/>
                <w:caps/>
                <w:szCs w:val="28"/>
              </w:rPr>
            </w:pPr>
            <w:r w:rsidRPr="00083B77">
              <w:rPr>
                <w:rFonts w:ascii="Times New Roman" w:hAnsi="Times New Roman" w:cs="Times New Roman"/>
                <w:szCs w:val="28"/>
              </w:rPr>
              <w:t>РЕСПУБЛИКИ МОРДОВИЯ</w:t>
            </w:r>
          </w:p>
          <w:p w:rsidR="00A4067F" w:rsidRPr="00083B77" w:rsidRDefault="00A4067F" w:rsidP="00DE03BF">
            <w:pPr>
              <w:pStyle w:val="af"/>
              <w:rPr>
                <w:rFonts w:ascii="Times New Roman" w:hAnsi="Times New Roman" w:cs="Times New Roman"/>
                <w:caps/>
              </w:rPr>
            </w:pPr>
          </w:p>
          <w:p w:rsidR="00350CA4" w:rsidRPr="00083B77" w:rsidRDefault="00350CA4" w:rsidP="00350CA4">
            <w:pPr>
              <w:pStyle w:val="af"/>
              <w:rPr>
                <w:rFonts w:ascii="Times New Roman" w:hAnsi="Times New Roman" w:cs="Times New Roman"/>
              </w:rPr>
            </w:pPr>
            <w:r w:rsidRPr="00083B77">
              <w:rPr>
                <w:rFonts w:ascii="Times New Roman" w:hAnsi="Times New Roman" w:cs="Times New Roman"/>
              </w:rPr>
              <w:t>Положение о территориальном планировании</w:t>
            </w:r>
          </w:p>
          <w:p w:rsidR="00A4067F" w:rsidRPr="00083B77" w:rsidRDefault="00A4067F" w:rsidP="00DE03BF">
            <w:pPr>
              <w:pStyle w:val="af"/>
              <w:rPr>
                <w:rFonts w:ascii="Times New Roman" w:hAnsi="Times New Roman" w:cs="Times New Roman"/>
              </w:rPr>
            </w:pPr>
          </w:p>
          <w:p w:rsidR="00A4067F" w:rsidRPr="00083B77" w:rsidRDefault="00A4067F" w:rsidP="00DE03BF">
            <w:pPr>
              <w:jc w:val="center"/>
              <w:rPr>
                <w:rFonts w:ascii="Times New Roman" w:hAnsi="Times New Roman"/>
              </w:rPr>
            </w:pPr>
          </w:p>
          <w:p w:rsidR="00A4067F" w:rsidRPr="00083B77" w:rsidRDefault="00350CA4" w:rsidP="00DE03BF">
            <w:pPr>
              <w:pStyle w:val="af"/>
              <w:rPr>
                <w:rFonts w:ascii="Times New Roman" w:hAnsi="Times New Roman" w:cs="Times New Roman"/>
              </w:rPr>
            </w:pPr>
            <w:r w:rsidRPr="00083B77">
              <w:rPr>
                <w:rFonts w:ascii="Times New Roman" w:hAnsi="Times New Roman" w:cs="Times New Roman"/>
              </w:rPr>
              <w:t>Том 1</w:t>
            </w: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jc w:val="right"/>
            </w:pPr>
          </w:p>
          <w:p w:rsidR="00A4067F" w:rsidRPr="00083B77" w:rsidRDefault="00A4067F" w:rsidP="00DE03BF">
            <w:pPr>
              <w:pStyle w:val="Bodytext50"/>
              <w:shd w:val="clear" w:color="auto" w:fill="auto"/>
              <w:spacing w:after="0" w:line="240" w:lineRule="auto"/>
              <w:ind w:firstLine="709"/>
              <w:rPr>
                <w:sz w:val="24"/>
                <w:szCs w:val="24"/>
              </w:rPr>
            </w:pPr>
          </w:p>
          <w:p w:rsidR="00A4067F" w:rsidRPr="00083B77" w:rsidRDefault="00A4067F" w:rsidP="00DE03BF">
            <w:pPr>
              <w:pStyle w:val="Bodytext50"/>
              <w:shd w:val="clear" w:color="auto" w:fill="auto"/>
              <w:spacing w:after="0" w:line="240" w:lineRule="auto"/>
              <w:ind w:firstLine="709"/>
              <w:rPr>
                <w:b/>
                <w:sz w:val="24"/>
                <w:szCs w:val="24"/>
              </w:rPr>
            </w:pPr>
            <w:r w:rsidRPr="00083B77">
              <w:rPr>
                <w:b/>
                <w:sz w:val="24"/>
                <w:szCs w:val="24"/>
              </w:rPr>
              <w:t>2017 г.</w:t>
            </w:r>
          </w:p>
          <w:p w:rsidR="00A4067F" w:rsidRPr="00083B77" w:rsidRDefault="00A4067F" w:rsidP="00DE03BF">
            <w:pPr>
              <w:jc w:val="right"/>
              <w:rPr>
                <w:b/>
              </w:rPr>
            </w:pPr>
          </w:p>
        </w:tc>
      </w:tr>
    </w:tbl>
    <w:p w:rsidR="00A4067F" w:rsidRPr="00083B77" w:rsidRDefault="00A4067F" w:rsidP="00DE03BF">
      <w:pPr>
        <w:jc w:val="right"/>
        <w:sectPr w:rsidR="00A4067F" w:rsidRPr="00083B77" w:rsidSect="00380425">
          <w:headerReference w:type="even" r:id="rId9"/>
          <w:headerReference w:type="default" r:id="rId10"/>
          <w:footerReference w:type="default" r:id="rId11"/>
          <w:pgSz w:w="11906" w:h="16838" w:code="9"/>
          <w:pgMar w:top="851" w:right="626" w:bottom="851" w:left="1512" w:header="709" w:footer="709" w:gutter="0"/>
          <w:cols w:space="708"/>
          <w:titlePg/>
          <w:docGrid w:linePitch="360"/>
        </w:sectPr>
      </w:pPr>
    </w:p>
    <w:tbl>
      <w:tblPr>
        <w:tblStyle w:val="ab"/>
        <w:tblpPr w:leftFromText="180" w:rightFromText="180" w:vertAnchor="page" w:horzAnchor="margin" w:tblpX="817"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tblPr>
      <w:tblGrid>
        <w:gridCol w:w="9889"/>
      </w:tblGrid>
      <w:tr w:rsidR="00083B77" w:rsidRPr="00083B77" w:rsidTr="00B911C1">
        <w:trPr>
          <w:trHeight w:val="14199"/>
        </w:trPr>
        <w:tc>
          <w:tcPr>
            <w:tcW w:w="9889" w:type="dxa"/>
          </w:tcPr>
          <w:p w:rsidR="00A4067F" w:rsidRPr="00083B77" w:rsidRDefault="00A4067F" w:rsidP="00B911C1">
            <w:pPr>
              <w:jc w:val="right"/>
              <w:rPr>
                <w:b/>
              </w:rPr>
            </w:pPr>
            <w:r w:rsidRPr="00083B77">
              <w:lastRenderedPageBreak/>
              <w:br w:type="page"/>
            </w:r>
            <w:r w:rsidRPr="00083B77">
              <w:rPr>
                <w:rFonts w:ascii="Calibri" w:eastAsia="Calibri" w:hAnsi="Calibri"/>
                <w:noProof/>
                <w:sz w:val="22"/>
                <w:szCs w:val="22"/>
              </w:rPr>
              <w:drawing>
                <wp:anchor distT="0" distB="0" distL="114300" distR="114300" simplePos="0" relativeHeight="251665920" behindDoc="0" locked="0" layoutInCell="1" allowOverlap="1">
                  <wp:simplePos x="0" y="0"/>
                  <wp:positionH relativeFrom="column">
                    <wp:posOffset>1446530</wp:posOffset>
                  </wp:positionH>
                  <wp:positionV relativeFrom="paragraph">
                    <wp:posOffset>53975</wp:posOffset>
                  </wp:positionV>
                  <wp:extent cx="3354705" cy="1687830"/>
                  <wp:effectExtent l="0" t="0" r="0" b="0"/>
                  <wp:wrapNone/>
                  <wp:docPr id="5" name="Рисунок 5"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anchor>
              </w:drawing>
            </w: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b/>
              </w:rPr>
            </w:pPr>
          </w:p>
          <w:p w:rsidR="00A4067F" w:rsidRPr="00083B77" w:rsidRDefault="00A4067F" w:rsidP="00B911C1">
            <w:pPr>
              <w:jc w:val="right"/>
              <w:rPr>
                <w:rFonts w:ascii="Times New Roman" w:hAnsi="Times New Roman"/>
                <w:b/>
              </w:rPr>
            </w:pPr>
            <w:r w:rsidRPr="00083B77">
              <w:rPr>
                <w:rFonts w:ascii="Times New Roman" w:hAnsi="Times New Roman"/>
                <w:b/>
              </w:rPr>
              <w:t xml:space="preserve">УТВЕРЖДЕН </w:t>
            </w:r>
          </w:p>
          <w:p w:rsidR="00A4067F" w:rsidRPr="00083B77" w:rsidRDefault="00A4067F" w:rsidP="00B911C1">
            <w:pPr>
              <w:jc w:val="right"/>
              <w:rPr>
                <w:rFonts w:ascii="Times New Roman" w:hAnsi="Times New Roman"/>
              </w:rPr>
            </w:pPr>
            <w:r w:rsidRPr="00083B77">
              <w:rPr>
                <w:rFonts w:ascii="Times New Roman" w:hAnsi="Times New Roman"/>
              </w:rPr>
              <w:t>решением Совета депутатов Ромодановского сельского поселения</w:t>
            </w:r>
          </w:p>
          <w:p w:rsidR="00A4067F" w:rsidRPr="00083B77" w:rsidRDefault="00A4067F" w:rsidP="00B911C1">
            <w:pPr>
              <w:jc w:val="right"/>
              <w:rPr>
                <w:rFonts w:ascii="Times New Roman" w:hAnsi="Times New Roman"/>
              </w:rPr>
            </w:pPr>
            <w:r w:rsidRPr="00083B77">
              <w:rPr>
                <w:rFonts w:ascii="Times New Roman" w:hAnsi="Times New Roman"/>
              </w:rPr>
              <w:t>«____»___________________2017 г.</w:t>
            </w:r>
          </w:p>
          <w:p w:rsidR="00A4067F" w:rsidRPr="00083B77" w:rsidRDefault="00A4067F" w:rsidP="00B911C1">
            <w:pPr>
              <w:jc w:val="right"/>
              <w:rPr>
                <w:b/>
              </w:rPr>
            </w:pPr>
          </w:p>
          <w:p w:rsidR="00A4067F" w:rsidRPr="00083B77" w:rsidRDefault="00A4067F" w:rsidP="00B911C1">
            <w:pPr>
              <w:jc w:val="right"/>
              <w:rPr>
                <w:rFonts w:ascii="Times New Roman" w:hAnsi="Times New Roman"/>
              </w:rPr>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pStyle w:val="af"/>
              <w:rPr>
                <w:rFonts w:ascii="Times New Roman" w:hAnsi="Times New Roman" w:cs="Times New Roman"/>
                <w:szCs w:val="28"/>
              </w:rPr>
            </w:pPr>
            <w:r w:rsidRPr="00083B77">
              <w:rPr>
                <w:rFonts w:ascii="Times New Roman" w:hAnsi="Times New Roman" w:cs="Times New Roman"/>
                <w:szCs w:val="28"/>
              </w:rPr>
              <w:t xml:space="preserve">ГЕНЕРАЛЬНЫЙ ПЛАН </w:t>
            </w:r>
          </w:p>
          <w:p w:rsidR="00A4067F" w:rsidRPr="00083B77" w:rsidRDefault="00A4067F" w:rsidP="00B911C1">
            <w:pPr>
              <w:pStyle w:val="af"/>
              <w:rPr>
                <w:rFonts w:ascii="Times New Roman" w:hAnsi="Times New Roman" w:cs="Times New Roman"/>
                <w:szCs w:val="28"/>
              </w:rPr>
            </w:pPr>
            <w:r w:rsidRPr="00083B77">
              <w:rPr>
                <w:rFonts w:ascii="Times New Roman" w:hAnsi="Times New Roman" w:cs="Times New Roman"/>
                <w:szCs w:val="28"/>
              </w:rPr>
              <w:t>РОМОДАНОВСКОГО С</w:t>
            </w:r>
            <w:bookmarkStart w:id="0" w:name="_GoBack"/>
            <w:bookmarkEnd w:id="0"/>
            <w:r w:rsidRPr="00083B77">
              <w:rPr>
                <w:rFonts w:ascii="Times New Roman" w:hAnsi="Times New Roman" w:cs="Times New Roman"/>
                <w:szCs w:val="28"/>
              </w:rPr>
              <w:t>ЕЛЬСКОГО ПОСЕЛЕНИЯ</w:t>
            </w:r>
          </w:p>
          <w:p w:rsidR="00A4067F" w:rsidRPr="00083B77" w:rsidRDefault="00A4067F" w:rsidP="00B911C1">
            <w:pPr>
              <w:pStyle w:val="af"/>
              <w:rPr>
                <w:rFonts w:ascii="Times New Roman" w:hAnsi="Times New Roman" w:cs="Times New Roman"/>
                <w:szCs w:val="28"/>
              </w:rPr>
            </w:pPr>
            <w:r w:rsidRPr="00083B77">
              <w:rPr>
                <w:rFonts w:ascii="Times New Roman" w:hAnsi="Times New Roman" w:cs="Times New Roman"/>
                <w:szCs w:val="28"/>
              </w:rPr>
              <w:t xml:space="preserve">РОМОДАНОВСКОГО МУНИЦИПАЛЬНОГО РАЙОНА </w:t>
            </w:r>
          </w:p>
          <w:p w:rsidR="00A4067F" w:rsidRPr="00083B77" w:rsidRDefault="00A4067F" w:rsidP="00B911C1">
            <w:pPr>
              <w:pStyle w:val="af"/>
              <w:rPr>
                <w:rFonts w:ascii="Times New Roman" w:hAnsi="Times New Roman" w:cs="Times New Roman"/>
                <w:caps/>
                <w:szCs w:val="28"/>
              </w:rPr>
            </w:pPr>
            <w:r w:rsidRPr="00083B77">
              <w:rPr>
                <w:rFonts w:ascii="Times New Roman" w:hAnsi="Times New Roman" w:cs="Times New Roman"/>
                <w:szCs w:val="28"/>
              </w:rPr>
              <w:t>РЕСПУБЛИКИ МОРДОВИЯ</w:t>
            </w:r>
          </w:p>
          <w:p w:rsidR="00A4067F" w:rsidRPr="00083B77" w:rsidRDefault="00A4067F" w:rsidP="00B911C1">
            <w:pPr>
              <w:pStyle w:val="af"/>
              <w:rPr>
                <w:rFonts w:ascii="Times New Roman" w:hAnsi="Times New Roman" w:cs="Times New Roman"/>
                <w:caps/>
              </w:rPr>
            </w:pPr>
          </w:p>
          <w:p w:rsidR="00350CA4" w:rsidRPr="00083B77" w:rsidRDefault="00350CA4" w:rsidP="00B911C1">
            <w:pPr>
              <w:pStyle w:val="af"/>
              <w:rPr>
                <w:rFonts w:ascii="Times New Roman" w:hAnsi="Times New Roman" w:cs="Times New Roman"/>
              </w:rPr>
            </w:pPr>
            <w:r w:rsidRPr="00083B77">
              <w:rPr>
                <w:rFonts w:ascii="Times New Roman" w:hAnsi="Times New Roman" w:cs="Times New Roman"/>
              </w:rPr>
              <w:t>Положение о территориальном планировании</w:t>
            </w:r>
          </w:p>
          <w:p w:rsidR="00A4067F" w:rsidRPr="00083B77" w:rsidRDefault="00A4067F" w:rsidP="00B911C1">
            <w:pPr>
              <w:jc w:val="center"/>
              <w:rPr>
                <w:rFonts w:ascii="Times New Roman" w:hAnsi="Times New Roman"/>
              </w:rPr>
            </w:pPr>
          </w:p>
          <w:p w:rsidR="00A4067F" w:rsidRPr="00083B77" w:rsidRDefault="00350CA4" w:rsidP="00B911C1">
            <w:pPr>
              <w:pStyle w:val="af"/>
              <w:rPr>
                <w:rFonts w:ascii="Times New Roman" w:hAnsi="Times New Roman" w:cs="Times New Roman"/>
              </w:rPr>
            </w:pPr>
            <w:r w:rsidRPr="00083B77">
              <w:rPr>
                <w:rFonts w:ascii="Times New Roman" w:hAnsi="Times New Roman" w:cs="Times New Roman"/>
              </w:rPr>
              <w:t>Том 1</w:t>
            </w:r>
          </w:p>
          <w:p w:rsidR="00A4067F" w:rsidRPr="00083B77" w:rsidRDefault="00A4067F" w:rsidP="00B911C1">
            <w:pPr>
              <w:jc w:val="right"/>
            </w:pPr>
          </w:p>
          <w:p w:rsidR="00350CA4" w:rsidRPr="00083B77" w:rsidRDefault="00350CA4" w:rsidP="00B911C1">
            <w:pPr>
              <w:ind w:left="540"/>
              <w:jc w:val="left"/>
              <w:rPr>
                <w:rFonts w:ascii="Times New Roman" w:hAnsi="Times New Roman"/>
                <w:b/>
              </w:rPr>
            </w:pPr>
            <w:r w:rsidRPr="00083B77">
              <w:rPr>
                <w:rFonts w:ascii="Times New Roman" w:hAnsi="Times New Roman"/>
                <w:b/>
              </w:rPr>
              <w:t>Генеральный директор                                                                           Р.Г. Шунчев</w:t>
            </w:r>
          </w:p>
          <w:p w:rsidR="00350CA4" w:rsidRPr="00083B77" w:rsidRDefault="00350CA4" w:rsidP="00B911C1">
            <w:pPr>
              <w:jc w:val="center"/>
              <w:rPr>
                <w:rFonts w:ascii="Times New Roman" w:hAnsi="Times New Roman"/>
                <w:b/>
              </w:rPr>
            </w:pPr>
          </w:p>
          <w:p w:rsidR="00350CA4" w:rsidRPr="00083B77" w:rsidRDefault="00350CA4" w:rsidP="00B911C1">
            <w:pPr>
              <w:jc w:val="center"/>
              <w:rPr>
                <w:rFonts w:ascii="Times New Roman" w:hAnsi="Times New Roman"/>
                <w:b/>
              </w:rPr>
            </w:pPr>
          </w:p>
          <w:p w:rsidR="00350CA4" w:rsidRPr="00083B77" w:rsidRDefault="00350CA4" w:rsidP="00B911C1">
            <w:pPr>
              <w:ind w:firstLine="540"/>
              <w:jc w:val="left"/>
              <w:rPr>
                <w:rFonts w:ascii="Times New Roman" w:hAnsi="Times New Roman"/>
                <w:b/>
              </w:rPr>
            </w:pPr>
            <w:r w:rsidRPr="00083B77">
              <w:rPr>
                <w:rFonts w:ascii="Times New Roman" w:hAnsi="Times New Roman"/>
                <w:b/>
              </w:rPr>
              <w:t>Главный инженер проекта                                                                     В.Г. Сивов</w:t>
            </w: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jc w:val="right"/>
            </w:pPr>
          </w:p>
          <w:p w:rsidR="00A4067F" w:rsidRPr="00083B77" w:rsidRDefault="00A4067F" w:rsidP="00B911C1">
            <w:pPr>
              <w:pStyle w:val="Bodytext50"/>
              <w:shd w:val="clear" w:color="auto" w:fill="auto"/>
              <w:spacing w:after="0" w:line="240" w:lineRule="auto"/>
              <w:ind w:firstLine="709"/>
              <w:rPr>
                <w:sz w:val="24"/>
                <w:szCs w:val="24"/>
              </w:rPr>
            </w:pPr>
          </w:p>
          <w:p w:rsidR="00A4067F" w:rsidRPr="00083B77" w:rsidRDefault="00A4067F" w:rsidP="00B911C1">
            <w:pPr>
              <w:pStyle w:val="Bodytext50"/>
              <w:shd w:val="clear" w:color="auto" w:fill="auto"/>
              <w:spacing w:after="0" w:line="240" w:lineRule="auto"/>
              <w:ind w:firstLine="709"/>
              <w:rPr>
                <w:b/>
                <w:sz w:val="24"/>
                <w:szCs w:val="24"/>
              </w:rPr>
            </w:pPr>
            <w:r w:rsidRPr="00083B77">
              <w:rPr>
                <w:b/>
                <w:sz w:val="24"/>
                <w:szCs w:val="24"/>
              </w:rPr>
              <w:t>2017 г.</w:t>
            </w:r>
          </w:p>
          <w:p w:rsidR="00A4067F" w:rsidRPr="00083B77" w:rsidRDefault="00A4067F" w:rsidP="00B911C1">
            <w:pPr>
              <w:jc w:val="right"/>
              <w:rPr>
                <w:b/>
              </w:rPr>
            </w:pPr>
          </w:p>
        </w:tc>
      </w:tr>
    </w:tbl>
    <w:p w:rsidR="009306FE" w:rsidRPr="00083B77" w:rsidRDefault="00A4067F" w:rsidP="00146A54">
      <w:pPr>
        <w:pageBreakBefore/>
        <w:tabs>
          <w:tab w:val="left" w:pos="3945"/>
        </w:tabs>
        <w:ind w:right="-284"/>
        <w:jc w:val="center"/>
        <w:rPr>
          <w:rFonts w:ascii="Times New Roman" w:hAnsi="Times New Roman"/>
          <w:b/>
        </w:rPr>
      </w:pPr>
      <w:bookmarkStart w:id="1" w:name="витие"/>
      <w:bookmarkEnd w:id="1"/>
      <w:r w:rsidRPr="00083B77">
        <w:rPr>
          <w:rFonts w:ascii="Times New Roman" w:hAnsi="Times New Roman"/>
          <w:b/>
        </w:rPr>
        <w:lastRenderedPageBreak/>
        <w:t>С</w:t>
      </w:r>
      <w:r w:rsidR="009306FE" w:rsidRPr="00083B77">
        <w:rPr>
          <w:rFonts w:ascii="Times New Roman" w:hAnsi="Times New Roman"/>
          <w:b/>
        </w:rPr>
        <w:t>ОСТАВ АВТОРСКОГО КОЛЛЕКТИВА</w:t>
      </w:r>
    </w:p>
    <w:p w:rsidR="009306FE" w:rsidRPr="00083B77" w:rsidRDefault="009306FE" w:rsidP="009306FE"/>
    <w:p w:rsidR="009306FE" w:rsidRPr="00083B77" w:rsidRDefault="009306FE" w:rsidP="002A298A">
      <w:pPr>
        <w:jc w:val="center"/>
        <w:rPr>
          <w:rFonts w:ascii="Times New Roman" w:hAnsi="Times New Roman"/>
          <w:b/>
        </w:rPr>
      </w:pPr>
    </w:p>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100"/>
        <w:gridCol w:w="2691"/>
        <w:gridCol w:w="2409"/>
      </w:tblGrid>
      <w:tr w:rsidR="00083B77" w:rsidRPr="00083B77" w:rsidTr="000D6833">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DA1310" w:rsidRPr="00083B77" w:rsidRDefault="00DA1310" w:rsidP="00DA1310">
            <w:pPr>
              <w:pStyle w:val="a7"/>
              <w:tabs>
                <w:tab w:val="left" w:pos="708"/>
                <w:tab w:val="right" w:pos="3239"/>
              </w:tabs>
              <w:jc w:val="center"/>
              <w:rPr>
                <w:rFonts w:ascii="Times New Roman" w:hAnsi="Times New Roman"/>
                <w:b/>
              </w:rPr>
            </w:pPr>
            <w:bookmarkStart w:id="2" w:name="_Hlk479255950"/>
            <w:r w:rsidRPr="00083B77">
              <w:rPr>
                <w:rFonts w:ascii="Times New Roman" w:hAnsi="Times New Roman"/>
                <w:b/>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DA1310" w:rsidRPr="00083B77" w:rsidRDefault="00DA1310" w:rsidP="00DA1310">
            <w:pPr>
              <w:ind w:left="113"/>
              <w:jc w:val="center"/>
              <w:rPr>
                <w:rFonts w:ascii="Times New Roman" w:hAnsi="Times New Roman"/>
                <w:b/>
              </w:rPr>
            </w:pPr>
            <w:r w:rsidRPr="00083B77">
              <w:rPr>
                <w:rFonts w:ascii="Times New Roman" w:hAnsi="Times New Roman"/>
                <w:b/>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DA1310" w:rsidRPr="00083B77" w:rsidRDefault="00DA1310" w:rsidP="00DA1310">
            <w:pPr>
              <w:jc w:val="center"/>
              <w:rPr>
                <w:rFonts w:ascii="Times New Roman" w:hAnsi="Times New Roman"/>
                <w:b/>
              </w:rPr>
            </w:pPr>
            <w:r w:rsidRPr="00083B77">
              <w:rPr>
                <w:rFonts w:ascii="Times New Roman" w:hAnsi="Times New Roman"/>
                <w:b/>
              </w:rPr>
              <w:t>Ф.И.О.</w:t>
            </w:r>
          </w:p>
        </w:tc>
      </w:tr>
      <w:tr w:rsidR="00083B77" w:rsidRPr="00083B77" w:rsidTr="000D6833">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DA1310" w:rsidRPr="00083B77" w:rsidRDefault="00DA1310" w:rsidP="000D6833">
            <w:pPr>
              <w:pStyle w:val="a7"/>
              <w:rPr>
                <w:rFonts w:ascii="Times New Roman" w:hAnsi="Times New Roman"/>
                <w:iCs/>
              </w:rPr>
            </w:pPr>
            <w:r w:rsidRPr="00083B77">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DA1310" w:rsidRPr="00083B77" w:rsidRDefault="00DA1310" w:rsidP="000D6833">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Шунчев Р. Г.</w:t>
            </w:r>
          </w:p>
        </w:tc>
      </w:tr>
      <w:tr w:rsidR="00083B77" w:rsidRPr="00083B77" w:rsidTr="000D6833">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pStyle w:val="a7"/>
              <w:tabs>
                <w:tab w:val="left" w:pos="708"/>
                <w:tab w:val="right" w:pos="3239"/>
              </w:tabs>
              <w:rPr>
                <w:rFonts w:ascii="Times New Roman" w:hAnsi="Times New Roman"/>
              </w:rPr>
            </w:pPr>
            <w:r w:rsidRPr="00083B77">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083B77"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eastAsia="Calibri" w:hAnsi="Times New Roman"/>
                <w:bCs/>
              </w:rPr>
              <w:t>Сивов В. Г.</w:t>
            </w:r>
          </w:p>
        </w:tc>
      </w:tr>
      <w:tr w:rsidR="00083B77" w:rsidRPr="00083B77" w:rsidTr="000D6833">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jc w:val="left"/>
              <w:rPr>
                <w:rFonts w:ascii="Times New Roman" w:hAnsi="Times New Roman"/>
              </w:rPr>
            </w:pPr>
            <w:r w:rsidRPr="00083B77">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083B77"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Василькина Д. Н.</w:t>
            </w:r>
          </w:p>
        </w:tc>
      </w:tr>
      <w:tr w:rsidR="00083B77" w:rsidRPr="00083B77" w:rsidTr="000D6833">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pStyle w:val="a7"/>
              <w:rPr>
                <w:rFonts w:ascii="Times New Roman" w:hAnsi="Times New Roman"/>
                <w:iCs/>
              </w:rPr>
            </w:pPr>
            <w:r w:rsidRPr="00083B77">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083B77"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Ямашкин А. В.</w:t>
            </w:r>
          </w:p>
        </w:tc>
      </w:tr>
      <w:tr w:rsidR="00083B77" w:rsidRPr="00083B77" w:rsidTr="000D6833">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pStyle w:val="a7"/>
              <w:rPr>
                <w:rFonts w:ascii="Times New Roman" w:hAnsi="Times New Roman"/>
                <w:iCs/>
              </w:rPr>
            </w:pPr>
            <w:r w:rsidRPr="00083B77">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083B77"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Тюргашкина О. Н.</w:t>
            </w:r>
          </w:p>
        </w:tc>
      </w:tr>
      <w:tr w:rsidR="00083B77" w:rsidRPr="00083B77" w:rsidTr="000D6833">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083B77"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Учеваткина Н. В.</w:t>
            </w:r>
          </w:p>
        </w:tc>
      </w:tr>
      <w:tr w:rsidR="00083B77" w:rsidRPr="00083B77" w:rsidTr="000D6833">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083B77"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Селедец А. А.</w:t>
            </w:r>
          </w:p>
        </w:tc>
      </w:tr>
      <w:tr w:rsidR="00DA1310" w:rsidRPr="00083B77" w:rsidTr="000D6833">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pStyle w:val="a7"/>
              <w:tabs>
                <w:tab w:val="left" w:pos="708"/>
              </w:tabs>
              <w:rPr>
                <w:rFonts w:ascii="Times New Roman" w:hAnsi="Times New Roman"/>
              </w:rPr>
            </w:pPr>
            <w:r w:rsidRPr="00083B77">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083B77"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083B77" w:rsidRDefault="00DA1310" w:rsidP="000D6833">
            <w:pPr>
              <w:rPr>
                <w:rFonts w:ascii="Times New Roman" w:hAnsi="Times New Roman"/>
              </w:rPr>
            </w:pPr>
            <w:r w:rsidRPr="00083B77">
              <w:rPr>
                <w:rFonts w:ascii="Times New Roman" w:hAnsi="Times New Roman"/>
              </w:rPr>
              <w:t>Негм К. Ю.</w:t>
            </w:r>
          </w:p>
        </w:tc>
      </w:tr>
      <w:bookmarkEnd w:id="2"/>
    </w:tbl>
    <w:p w:rsidR="009306FE" w:rsidRPr="00083B77" w:rsidRDefault="009306FE" w:rsidP="002A298A">
      <w:pPr>
        <w:jc w:val="center"/>
        <w:rPr>
          <w:rFonts w:ascii="Times New Roman" w:hAnsi="Times New Roman"/>
          <w:b/>
        </w:rPr>
      </w:pPr>
    </w:p>
    <w:p w:rsidR="009306FE" w:rsidRPr="00083B77" w:rsidRDefault="009306FE" w:rsidP="002A298A">
      <w:pPr>
        <w:jc w:val="center"/>
        <w:rPr>
          <w:rFonts w:ascii="Times New Roman" w:hAnsi="Times New Roman"/>
          <w:b/>
        </w:rPr>
      </w:pPr>
    </w:p>
    <w:p w:rsidR="009306FE" w:rsidRPr="00083B77" w:rsidRDefault="009306FE" w:rsidP="002A298A">
      <w:pPr>
        <w:jc w:val="center"/>
        <w:rPr>
          <w:rFonts w:ascii="Times New Roman" w:hAnsi="Times New Roman"/>
          <w:b/>
        </w:rPr>
      </w:pPr>
    </w:p>
    <w:p w:rsidR="009306FE" w:rsidRPr="00083B77" w:rsidRDefault="009306FE" w:rsidP="002A298A">
      <w:pPr>
        <w:jc w:val="center"/>
        <w:rPr>
          <w:rFonts w:ascii="Times New Roman" w:hAnsi="Times New Roman"/>
          <w:b/>
        </w:rPr>
      </w:pPr>
    </w:p>
    <w:p w:rsidR="009306FE" w:rsidRPr="00083B77" w:rsidRDefault="009306FE" w:rsidP="002A298A">
      <w:pPr>
        <w:jc w:val="center"/>
        <w:rPr>
          <w:rFonts w:ascii="Times New Roman" w:hAnsi="Times New Roman"/>
          <w:b/>
        </w:rPr>
      </w:pPr>
    </w:p>
    <w:p w:rsidR="009306FE" w:rsidRPr="00083B77" w:rsidRDefault="009306FE" w:rsidP="002A298A">
      <w:pPr>
        <w:jc w:val="center"/>
        <w:rPr>
          <w:rFonts w:ascii="Times New Roman" w:hAnsi="Times New Roman"/>
          <w:b/>
        </w:rPr>
      </w:pPr>
    </w:p>
    <w:p w:rsidR="009306FE" w:rsidRPr="00083B77" w:rsidRDefault="009306FE" w:rsidP="002A298A">
      <w:pPr>
        <w:jc w:val="center"/>
        <w:rPr>
          <w:rFonts w:ascii="Times New Roman" w:hAnsi="Times New Roman"/>
          <w:b/>
        </w:rPr>
      </w:pPr>
    </w:p>
    <w:p w:rsidR="009306FE" w:rsidRPr="00083B77" w:rsidRDefault="009306FE" w:rsidP="002A298A">
      <w:pPr>
        <w:jc w:val="center"/>
        <w:rPr>
          <w:rFonts w:ascii="Times New Roman" w:hAnsi="Times New Roman"/>
          <w:b/>
        </w:rPr>
      </w:pPr>
    </w:p>
    <w:p w:rsidR="009306FE" w:rsidRPr="00083B77" w:rsidRDefault="009306FE" w:rsidP="002A298A">
      <w:pPr>
        <w:jc w:val="center"/>
        <w:rPr>
          <w:rFonts w:ascii="Times New Roman" w:hAnsi="Times New Roman"/>
          <w:b/>
        </w:rPr>
      </w:pPr>
    </w:p>
    <w:p w:rsidR="009306FE" w:rsidRPr="00083B77" w:rsidRDefault="009306FE" w:rsidP="00146A54">
      <w:pPr>
        <w:pageBreakBefore/>
        <w:suppressAutoHyphens/>
        <w:jc w:val="center"/>
        <w:rPr>
          <w:rFonts w:ascii="Times New Roman" w:hAnsi="Times New Roman"/>
          <w:b/>
        </w:rPr>
      </w:pPr>
      <w:r w:rsidRPr="00083B77">
        <w:rPr>
          <w:rFonts w:ascii="Times New Roman" w:hAnsi="Times New Roman"/>
          <w:b/>
        </w:rPr>
        <w:lastRenderedPageBreak/>
        <w:t>СОСТАВ ПРОЕКТА</w:t>
      </w:r>
    </w:p>
    <w:p w:rsidR="009306FE" w:rsidRPr="00083B77" w:rsidRDefault="009306FE" w:rsidP="009306FE">
      <w:pPr>
        <w:suppressAutoHyphens/>
        <w:jc w:val="center"/>
        <w:rPr>
          <w:rFonts w:ascii="Times New Roman" w:hAnsi="Times New Roman"/>
          <w:b/>
          <w:caps/>
        </w:rPr>
      </w:pPr>
    </w:p>
    <w:tbl>
      <w:tblPr>
        <w:tblStyle w:val="ab"/>
        <w:tblW w:w="10031" w:type="dxa"/>
        <w:tblLayout w:type="fixed"/>
        <w:tblLook w:val="04A0"/>
      </w:tblPr>
      <w:tblGrid>
        <w:gridCol w:w="7905"/>
        <w:gridCol w:w="2126"/>
      </w:tblGrid>
      <w:tr w:rsidR="00083B77" w:rsidRPr="00083B77" w:rsidTr="000D6833">
        <w:trPr>
          <w:trHeight w:val="284"/>
        </w:trPr>
        <w:tc>
          <w:tcPr>
            <w:tcW w:w="10031" w:type="dxa"/>
            <w:gridSpan w:val="2"/>
            <w:vAlign w:val="center"/>
          </w:tcPr>
          <w:p w:rsidR="00DA1310" w:rsidRPr="00083B77" w:rsidRDefault="00DA1310" w:rsidP="009A3E33">
            <w:pPr>
              <w:tabs>
                <w:tab w:val="center" w:pos="4677"/>
                <w:tab w:val="right" w:pos="9355"/>
              </w:tabs>
              <w:jc w:val="center"/>
              <w:rPr>
                <w:rFonts w:ascii="Times New Roman" w:hAnsi="Times New Roman"/>
                <w:b/>
              </w:rPr>
            </w:pPr>
            <w:r w:rsidRPr="00083B77">
              <w:rPr>
                <w:rFonts w:ascii="Times New Roman" w:hAnsi="Times New Roman"/>
                <w:b/>
              </w:rPr>
              <w:t xml:space="preserve">Генеральный план Ромодановского сельского поселения </w:t>
            </w:r>
          </w:p>
          <w:p w:rsidR="00DA1310" w:rsidRPr="00083B77" w:rsidRDefault="00DA1310" w:rsidP="000D6833">
            <w:pPr>
              <w:jc w:val="center"/>
              <w:rPr>
                <w:rFonts w:ascii="Times New Roman" w:hAnsi="Times New Roman"/>
                <w:b/>
              </w:rPr>
            </w:pPr>
            <w:r w:rsidRPr="00083B77">
              <w:rPr>
                <w:rFonts w:ascii="Times New Roman" w:hAnsi="Times New Roman"/>
                <w:b/>
              </w:rPr>
              <w:t>Ромодановского муниципального района Республики Мордовия</w:t>
            </w:r>
          </w:p>
        </w:tc>
      </w:tr>
      <w:tr w:rsidR="00083B77" w:rsidRPr="00083B77" w:rsidTr="000D6833">
        <w:trPr>
          <w:trHeight w:val="284"/>
        </w:trPr>
        <w:tc>
          <w:tcPr>
            <w:tcW w:w="10031" w:type="dxa"/>
            <w:gridSpan w:val="2"/>
            <w:vAlign w:val="center"/>
          </w:tcPr>
          <w:p w:rsidR="00DA1310" w:rsidRPr="00083B77" w:rsidRDefault="00DA1310" w:rsidP="000D6833">
            <w:pPr>
              <w:jc w:val="center"/>
              <w:rPr>
                <w:rFonts w:ascii="Times New Roman" w:hAnsi="Times New Roman"/>
                <w:b/>
              </w:rPr>
            </w:pPr>
            <w:r w:rsidRPr="00083B77">
              <w:rPr>
                <w:rFonts w:ascii="Times New Roman" w:hAnsi="Times New Roman"/>
                <w:b/>
              </w:rPr>
              <w:t>Текстовые материалы</w:t>
            </w:r>
          </w:p>
        </w:tc>
      </w:tr>
      <w:tr w:rsidR="00083B77" w:rsidRPr="00083B77" w:rsidTr="000D6833">
        <w:trPr>
          <w:trHeight w:val="284"/>
        </w:trPr>
        <w:tc>
          <w:tcPr>
            <w:tcW w:w="7905" w:type="dxa"/>
            <w:vAlign w:val="center"/>
          </w:tcPr>
          <w:p w:rsidR="00DA1310" w:rsidRPr="00083B77" w:rsidRDefault="00DA1310" w:rsidP="000D6833">
            <w:pPr>
              <w:rPr>
                <w:rFonts w:ascii="Times New Roman" w:hAnsi="Times New Roman"/>
                <w:b/>
              </w:rPr>
            </w:pPr>
            <w:r w:rsidRPr="00083B77">
              <w:rPr>
                <w:rFonts w:ascii="Times New Roman" w:hAnsi="Times New Roman"/>
              </w:rPr>
              <w:t>Положение о территориальном планировании</w:t>
            </w:r>
          </w:p>
        </w:tc>
        <w:tc>
          <w:tcPr>
            <w:tcW w:w="2126" w:type="dxa"/>
            <w:vAlign w:val="center"/>
          </w:tcPr>
          <w:p w:rsidR="00DA1310" w:rsidRPr="00083B77" w:rsidRDefault="00DA1310" w:rsidP="000D6833">
            <w:pPr>
              <w:jc w:val="center"/>
              <w:rPr>
                <w:rFonts w:ascii="Times New Roman" w:hAnsi="Times New Roman"/>
                <w:b/>
              </w:rPr>
            </w:pPr>
            <w:r w:rsidRPr="00083B77">
              <w:rPr>
                <w:rFonts w:ascii="Times New Roman" w:hAnsi="Times New Roman"/>
              </w:rPr>
              <w:t>Том 1</w:t>
            </w:r>
          </w:p>
        </w:tc>
      </w:tr>
      <w:tr w:rsidR="00083B77" w:rsidRPr="00083B77" w:rsidTr="000D6833">
        <w:trPr>
          <w:trHeight w:val="284"/>
        </w:trPr>
        <w:tc>
          <w:tcPr>
            <w:tcW w:w="10031" w:type="dxa"/>
            <w:gridSpan w:val="2"/>
            <w:vAlign w:val="center"/>
          </w:tcPr>
          <w:p w:rsidR="00DA1310" w:rsidRPr="00083B77" w:rsidRDefault="00DA1310" w:rsidP="000D6833">
            <w:pPr>
              <w:jc w:val="center"/>
              <w:rPr>
                <w:rFonts w:ascii="Times New Roman" w:hAnsi="Times New Roman"/>
                <w:i/>
              </w:rPr>
            </w:pPr>
            <w:r w:rsidRPr="00083B77">
              <w:rPr>
                <w:rFonts w:ascii="Times New Roman" w:hAnsi="Times New Roman"/>
                <w:i/>
              </w:rPr>
              <w:t>Положение о территориальном планировании</w:t>
            </w:r>
          </w:p>
        </w:tc>
      </w:tr>
      <w:tr w:rsidR="00083B77" w:rsidRPr="00083B77" w:rsidTr="000D6833">
        <w:trPr>
          <w:trHeight w:val="284"/>
        </w:trPr>
        <w:tc>
          <w:tcPr>
            <w:tcW w:w="10031" w:type="dxa"/>
            <w:gridSpan w:val="2"/>
            <w:vAlign w:val="center"/>
          </w:tcPr>
          <w:p w:rsidR="00DA1310" w:rsidRPr="00083B77" w:rsidRDefault="00DA1310" w:rsidP="000D6833">
            <w:pPr>
              <w:jc w:val="center"/>
              <w:rPr>
                <w:rFonts w:ascii="Times New Roman" w:hAnsi="Times New Roman"/>
              </w:rPr>
            </w:pPr>
            <w:r w:rsidRPr="00083B77">
              <w:rPr>
                <w:rFonts w:ascii="Times New Roman" w:hAnsi="Times New Roman"/>
                <w:b/>
              </w:rPr>
              <w:t>Графические материалы</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 xml:space="preserve">1 Карта планируемого размещения объектов местного значения </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1:5000</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 xml:space="preserve">1:25000 </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3 Карта функциональных зон</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10031" w:type="dxa"/>
            <w:gridSpan w:val="2"/>
            <w:vAlign w:val="center"/>
          </w:tcPr>
          <w:p w:rsidR="00DA1310" w:rsidRPr="00083B77" w:rsidRDefault="00DA1310" w:rsidP="000D6833">
            <w:pPr>
              <w:jc w:val="center"/>
              <w:rPr>
                <w:rFonts w:ascii="Times New Roman" w:hAnsi="Times New Roman"/>
              </w:rPr>
            </w:pPr>
            <w:r w:rsidRPr="00083B77">
              <w:rPr>
                <w:rFonts w:ascii="Times New Roman" w:hAnsi="Times New Roman"/>
                <w:i/>
              </w:rPr>
              <w:t>Материалы по обоснованию генерального плана</w:t>
            </w:r>
          </w:p>
        </w:tc>
      </w:tr>
      <w:tr w:rsidR="00083B77" w:rsidRPr="00083B77" w:rsidTr="000D6833">
        <w:trPr>
          <w:trHeight w:val="284"/>
        </w:trPr>
        <w:tc>
          <w:tcPr>
            <w:tcW w:w="10031" w:type="dxa"/>
            <w:gridSpan w:val="2"/>
            <w:vAlign w:val="center"/>
          </w:tcPr>
          <w:p w:rsidR="00DA1310" w:rsidRPr="00083B77" w:rsidRDefault="00DA1310" w:rsidP="000D6833">
            <w:pPr>
              <w:jc w:val="center"/>
              <w:rPr>
                <w:rFonts w:ascii="Times New Roman" w:hAnsi="Times New Roman"/>
              </w:rPr>
            </w:pPr>
            <w:r w:rsidRPr="00083B77">
              <w:rPr>
                <w:rFonts w:ascii="Times New Roman" w:hAnsi="Times New Roman"/>
                <w:b/>
              </w:rPr>
              <w:t>Текстовые материалы</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Материалы по обоснованию генерального плана</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Том 2</w:t>
            </w:r>
          </w:p>
        </w:tc>
      </w:tr>
      <w:tr w:rsidR="00083B77" w:rsidRPr="00083B77" w:rsidTr="000D6833">
        <w:trPr>
          <w:trHeight w:val="284"/>
        </w:trPr>
        <w:tc>
          <w:tcPr>
            <w:tcW w:w="10031" w:type="dxa"/>
            <w:gridSpan w:val="2"/>
            <w:vAlign w:val="center"/>
          </w:tcPr>
          <w:p w:rsidR="00DA1310" w:rsidRPr="00083B77" w:rsidRDefault="00DA1310" w:rsidP="000D6833">
            <w:pPr>
              <w:jc w:val="center"/>
              <w:rPr>
                <w:rFonts w:ascii="Times New Roman" w:hAnsi="Times New Roman"/>
              </w:rPr>
            </w:pPr>
            <w:r w:rsidRPr="00083B77">
              <w:rPr>
                <w:rFonts w:ascii="Times New Roman" w:hAnsi="Times New Roman"/>
                <w:b/>
              </w:rPr>
              <w:t>Графические материалы</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 xml:space="preserve">4 Карта современного использования территории (Опорный план) </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1:5000</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 xml:space="preserve">5 Карта инженерной инфраструктуры </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 xml:space="preserve">6 Карта транспортной инфраструктуры </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7 Карта границ зон с особыми условиями использования территории</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8 Карта границ категорий земель</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DA1310" w:rsidRPr="00083B77" w:rsidRDefault="00DA1310" w:rsidP="000D6833">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7905" w:type="dxa"/>
            <w:vAlign w:val="center"/>
          </w:tcPr>
          <w:p w:rsidR="000C51D9" w:rsidRPr="00083B77" w:rsidRDefault="000C51D9" w:rsidP="00967B95">
            <w:pPr>
              <w:jc w:val="left"/>
              <w:rPr>
                <w:rFonts w:ascii="Times New Roman" w:hAnsi="Times New Roman"/>
              </w:rPr>
            </w:pPr>
            <w:r w:rsidRPr="00083B77">
              <w:rPr>
                <w:rFonts w:ascii="Times New Roman" w:eastAsia="Calibri" w:hAnsi="Times New Roman"/>
                <w:lang w:eastAsia="en-US"/>
              </w:rPr>
              <w:t>10 Карта границ территорий объектов культурного наследия</w:t>
            </w:r>
          </w:p>
        </w:tc>
        <w:tc>
          <w:tcPr>
            <w:tcW w:w="2126" w:type="dxa"/>
            <w:vAlign w:val="center"/>
          </w:tcPr>
          <w:p w:rsidR="000C51D9" w:rsidRPr="00083B77" w:rsidRDefault="000C51D9" w:rsidP="00967B95">
            <w:pPr>
              <w:jc w:val="center"/>
              <w:rPr>
                <w:rFonts w:ascii="Times New Roman" w:hAnsi="Times New Roman"/>
              </w:rPr>
            </w:pPr>
            <w:r w:rsidRPr="00083B77">
              <w:rPr>
                <w:rFonts w:ascii="Times New Roman" w:hAnsi="Times New Roman"/>
              </w:rPr>
              <w:t>1:25000</w:t>
            </w:r>
          </w:p>
        </w:tc>
      </w:tr>
      <w:tr w:rsidR="00083B77" w:rsidRPr="00083B77" w:rsidTr="000D6833">
        <w:trPr>
          <w:trHeight w:val="284"/>
        </w:trPr>
        <w:tc>
          <w:tcPr>
            <w:tcW w:w="7905" w:type="dxa"/>
            <w:vAlign w:val="center"/>
          </w:tcPr>
          <w:p w:rsidR="000C51D9" w:rsidRPr="00083B77" w:rsidRDefault="000C51D9" w:rsidP="00967B95">
            <w:pPr>
              <w:jc w:val="left"/>
              <w:rPr>
                <w:rFonts w:ascii="Times New Roman" w:eastAsia="Calibri" w:hAnsi="Times New Roman"/>
                <w:lang w:eastAsia="en-US"/>
              </w:rPr>
            </w:pPr>
            <w:r w:rsidRPr="00083B77">
              <w:rPr>
                <w:rFonts w:ascii="Times New Roman" w:eastAsia="Calibri" w:hAnsi="Times New Roman"/>
                <w:lang w:eastAsia="en-US"/>
              </w:rPr>
              <w:t xml:space="preserve">11 Карта размещения </w:t>
            </w:r>
            <w:r w:rsidRPr="00083B77">
              <w:rPr>
                <w:rFonts w:ascii="Times New Roman" w:eastAsia="Calibri" w:hAnsi="Times New Roman"/>
                <w:bCs/>
                <w:lang w:eastAsia="en-US"/>
              </w:rPr>
              <w:t>Ромодановского сельского поселения</w:t>
            </w:r>
            <w:r w:rsidRPr="00083B77">
              <w:rPr>
                <w:rFonts w:ascii="Times New Roman" w:eastAsia="Calibri" w:hAnsi="Times New Roman"/>
                <w:lang w:eastAsia="en-US"/>
              </w:rPr>
              <w:t xml:space="preserve"> в структуре </w:t>
            </w:r>
            <w:r w:rsidRPr="00083B77">
              <w:rPr>
                <w:rFonts w:ascii="Times New Roman" w:eastAsia="Calibri" w:hAnsi="Times New Roman"/>
                <w:bCs/>
                <w:lang w:eastAsia="en-US"/>
              </w:rPr>
              <w:t>Ромодановского</w:t>
            </w:r>
            <w:r w:rsidRPr="00083B77">
              <w:rPr>
                <w:rFonts w:ascii="Times New Roman" w:eastAsia="Calibri" w:hAnsi="Times New Roman"/>
                <w:lang w:eastAsia="en-US"/>
              </w:rPr>
              <w:t xml:space="preserve"> района Республики Мордовия</w:t>
            </w:r>
          </w:p>
        </w:tc>
        <w:tc>
          <w:tcPr>
            <w:tcW w:w="2126" w:type="dxa"/>
            <w:vAlign w:val="center"/>
          </w:tcPr>
          <w:p w:rsidR="000C51D9" w:rsidRPr="00083B77" w:rsidRDefault="000C51D9" w:rsidP="00967B95">
            <w:pPr>
              <w:jc w:val="center"/>
              <w:rPr>
                <w:rFonts w:ascii="Times New Roman" w:hAnsi="Times New Roman"/>
              </w:rPr>
            </w:pPr>
          </w:p>
        </w:tc>
      </w:tr>
      <w:tr w:rsidR="00083B77" w:rsidRPr="00083B77" w:rsidTr="000D6833">
        <w:trPr>
          <w:trHeight w:val="284"/>
        </w:trPr>
        <w:tc>
          <w:tcPr>
            <w:tcW w:w="10031" w:type="dxa"/>
            <w:gridSpan w:val="2"/>
            <w:vAlign w:val="center"/>
          </w:tcPr>
          <w:p w:rsidR="00DA1310" w:rsidRPr="00083B77" w:rsidRDefault="00DA1310" w:rsidP="000D6833">
            <w:pPr>
              <w:jc w:val="center"/>
              <w:rPr>
                <w:rFonts w:ascii="Times New Roman" w:hAnsi="Times New Roman"/>
                <w:b/>
              </w:rPr>
            </w:pPr>
            <w:r w:rsidRPr="00083B77">
              <w:rPr>
                <w:rFonts w:ascii="Times New Roman" w:hAnsi="Times New Roman"/>
                <w:b/>
              </w:rPr>
              <w:t>Электронная версия проекта</w:t>
            </w:r>
          </w:p>
        </w:tc>
      </w:tr>
      <w:tr w:rsidR="00DA1310" w:rsidRPr="00083B77" w:rsidTr="000D6833">
        <w:trPr>
          <w:trHeight w:val="284"/>
        </w:trPr>
        <w:tc>
          <w:tcPr>
            <w:tcW w:w="7905" w:type="dxa"/>
            <w:vAlign w:val="center"/>
          </w:tcPr>
          <w:p w:rsidR="00DA1310" w:rsidRPr="00083B77" w:rsidRDefault="00DA1310" w:rsidP="000D6833">
            <w:pPr>
              <w:jc w:val="left"/>
              <w:rPr>
                <w:rFonts w:ascii="Times New Roman" w:hAnsi="Times New Roman"/>
              </w:rPr>
            </w:pPr>
            <w:r w:rsidRPr="00083B77">
              <w:rPr>
                <w:rFonts w:ascii="Times New Roman" w:hAnsi="Times New Roman"/>
                <w:lang w:bidi="ru-RU"/>
              </w:rPr>
              <w:t xml:space="preserve">Электронные материалы проекта: графические материалы в формате </w:t>
            </w:r>
            <w:r w:rsidRPr="00083B77">
              <w:rPr>
                <w:rFonts w:ascii="Times New Roman" w:hAnsi="Times New Roman"/>
                <w:lang w:val="en-US"/>
              </w:rPr>
              <w:t>PDF</w:t>
            </w:r>
            <w:r w:rsidRPr="00083B77">
              <w:rPr>
                <w:rFonts w:ascii="Times New Roman" w:hAnsi="Times New Roman"/>
                <w:lang w:bidi="ru-RU"/>
              </w:rPr>
              <w:t xml:space="preserve">, текстовые материалы в формате </w:t>
            </w:r>
            <w:r w:rsidRPr="00083B77">
              <w:rPr>
                <w:rFonts w:ascii="Times New Roman" w:hAnsi="Times New Roman"/>
                <w:shd w:val="clear" w:color="auto" w:fill="FFFFFF"/>
                <w:lang w:val="en-US"/>
              </w:rPr>
              <w:t>DOC</w:t>
            </w:r>
            <w:r w:rsidRPr="00083B77">
              <w:rPr>
                <w:rFonts w:ascii="Times New Roman" w:hAnsi="Times New Roman"/>
                <w:shd w:val="clear" w:color="auto" w:fill="FFFFFF"/>
              </w:rPr>
              <w:t>.</w:t>
            </w:r>
          </w:p>
        </w:tc>
        <w:tc>
          <w:tcPr>
            <w:tcW w:w="2126" w:type="dxa"/>
            <w:vAlign w:val="center"/>
          </w:tcPr>
          <w:p w:rsidR="00DA1310" w:rsidRPr="00083B77" w:rsidRDefault="00DA1310" w:rsidP="000D6833">
            <w:pPr>
              <w:jc w:val="center"/>
              <w:rPr>
                <w:rFonts w:ascii="Times New Roman" w:hAnsi="Times New Roman"/>
                <w:b/>
              </w:rPr>
            </w:pPr>
          </w:p>
        </w:tc>
      </w:tr>
    </w:tbl>
    <w:p w:rsidR="009306FE" w:rsidRPr="00083B77" w:rsidRDefault="009306FE" w:rsidP="002A298A">
      <w:pPr>
        <w:jc w:val="center"/>
        <w:rPr>
          <w:rFonts w:ascii="Times New Roman" w:hAnsi="Times New Roman"/>
          <w:b/>
        </w:rPr>
      </w:pPr>
    </w:p>
    <w:p w:rsidR="00873BF9" w:rsidRPr="00083B77" w:rsidRDefault="009306FE" w:rsidP="00C5182E">
      <w:pPr>
        <w:pageBreakBefore/>
        <w:suppressAutoHyphens/>
        <w:spacing w:line="276" w:lineRule="auto"/>
        <w:jc w:val="center"/>
        <w:outlineLvl w:val="0"/>
        <w:rPr>
          <w:rFonts w:ascii="Times New Roman" w:hAnsi="Times New Roman"/>
          <w:b/>
          <w:caps/>
          <w:lang w:val="en-US"/>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bookmarkStart w:id="10" w:name="_Toc463967391"/>
      <w:r w:rsidRPr="00083B77">
        <w:rPr>
          <w:rFonts w:ascii="Times New Roman" w:hAnsi="Times New Roman"/>
          <w:b/>
          <w:caps/>
        </w:rPr>
        <w:lastRenderedPageBreak/>
        <w:t>СОДЕРЖАНИЕ</w:t>
      </w:r>
      <w:bookmarkEnd w:id="3"/>
      <w:bookmarkEnd w:id="4"/>
      <w:bookmarkEnd w:id="5"/>
      <w:bookmarkEnd w:id="6"/>
      <w:bookmarkEnd w:id="7"/>
      <w:bookmarkEnd w:id="8"/>
      <w:bookmarkEnd w:id="9"/>
      <w:bookmarkEnd w:id="10"/>
    </w:p>
    <w:p w:rsidR="00E26630" w:rsidRPr="00083B77" w:rsidRDefault="00E26630" w:rsidP="00E26630">
      <w:pPr>
        <w:rPr>
          <w:lang w:eastAsia="en-US" w:bidi="en-US"/>
        </w:rPr>
      </w:pPr>
    </w:p>
    <w:p w:rsidR="00693598" w:rsidRPr="00083B77" w:rsidRDefault="00DF313D" w:rsidP="0086330D">
      <w:pPr>
        <w:pStyle w:val="10"/>
        <w:rPr>
          <w:rFonts w:asciiTheme="minorHAnsi" w:eastAsiaTheme="minorEastAsia" w:hAnsiTheme="minorHAnsi" w:cstheme="minorBidi"/>
          <w:sz w:val="22"/>
          <w:szCs w:val="22"/>
          <w:lang w:val="ru-RU" w:eastAsia="ru-RU" w:bidi="ar-SA"/>
        </w:rPr>
      </w:pPr>
      <w:r w:rsidRPr="00DF313D">
        <w:fldChar w:fldCharType="begin"/>
      </w:r>
      <w:r w:rsidR="00693598" w:rsidRPr="00083B77">
        <w:instrText xml:space="preserve"> TOC \o "1-3" \h \z \u </w:instrText>
      </w:r>
      <w:r w:rsidRPr="00DF313D">
        <w:fldChar w:fldCharType="separate"/>
      </w:r>
      <w:hyperlink w:anchor="_Toc463967393" w:history="1">
        <w:r w:rsidR="00693598" w:rsidRPr="00083B77">
          <w:rPr>
            <w:rStyle w:val="ae"/>
            <w:color w:val="auto"/>
          </w:rPr>
          <w:t>РАЗДЕЛ 1. ЦЕЛИ И ЗАДАЧИ ТЕРРИТОРИАЛЬНОГО ПЛАНИРОВАНИЯ</w:t>
        </w:r>
        <w:r w:rsidR="00E26630" w:rsidRPr="00083B77">
          <w:rPr>
            <w:webHidden/>
            <w:lang w:val="ru-RU"/>
          </w:rPr>
          <w:t>……………</w:t>
        </w:r>
        <w:r w:rsidR="0086330D" w:rsidRPr="00083B77">
          <w:rPr>
            <w:webHidden/>
            <w:lang w:val="ru-RU"/>
          </w:rPr>
          <w:t>...</w:t>
        </w:r>
        <w:r w:rsidRPr="00083B77">
          <w:rPr>
            <w:webHidden/>
          </w:rPr>
          <w:fldChar w:fldCharType="begin"/>
        </w:r>
        <w:r w:rsidR="00693598" w:rsidRPr="00083B77">
          <w:rPr>
            <w:webHidden/>
          </w:rPr>
          <w:instrText xml:space="preserve"> PAGEREF _Toc463967393 \h </w:instrText>
        </w:r>
        <w:r w:rsidRPr="00083B77">
          <w:rPr>
            <w:webHidden/>
          </w:rPr>
        </w:r>
        <w:r w:rsidRPr="00083B77">
          <w:rPr>
            <w:webHidden/>
          </w:rPr>
          <w:fldChar w:fldCharType="separate"/>
        </w:r>
        <w:r w:rsidR="009724C4" w:rsidRPr="00083B77">
          <w:rPr>
            <w:webHidden/>
          </w:rPr>
          <w:t>6</w:t>
        </w:r>
        <w:r w:rsidRPr="00083B77">
          <w:rPr>
            <w:webHidden/>
          </w:rPr>
          <w:fldChar w:fldCharType="end"/>
        </w:r>
      </w:hyperlink>
    </w:p>
    <w:p w:rsidR="00693598" w:rsidRPr="00083B77" w:rsidRDefault="00DF313D" w:rsidP="0086330D">
      <w:pPr>
        <w:pStyle w:val="10"/>
        <w:rPr>
          <w:rFonts w:asciiTheme="minorHAnsi" w:eastAsiaTheme="minorEastAsia" w:hAnsiTheme="minorHAnsi" w:cstheme="minorBidi"/>
          <w:sz w:val="22"/>
          <w:szCs w:val="22"/>
          <w:lang w:val="ru-RU" w:eastAsia="ru-RU" w:bidi="ar-SA"/>
        </w:rPr>
      </w:pPr>
      <w:hyperlink w:anchor="_Toc463967394" w:history="1">
        <w:r w:rsidR="00693598" w:rsidRPr="00083B77">
          <w:rPr>
            <w:rStyle w:val="ae"/>
            <w:color w:val="auto"/>
          </w:rPr>
          <w:t>РАЗДЕЛ 2. ОСНОВНЫЕ СТРАТЕГИЧЕСКИЕ НАПРАВЛЕНИЯ (КОНЦЕПЦИЯ) ГРАДОСТРОИТЕЛЬНОГО РАЗВИТИЯ ТЕРРИТОРИИ</w:t>
        </w:r>
        <w:r w:rsidR="00E26630" w:rsidRPr="00083B77">
          <w:rPr>
            <w:webHidden/>
            <w:lang w:val="ru-RU"/>
          </w:rPr>
          <w:t>…………………………………</w:t>
        </w:r>
        <w:r w:rsidR="0086330D" w:rsidRPr="00083B77">
          <w:rPr>
            <w:webHidden/>
            <w:lang w:val="ru-RU"/>
          </w:rPr>
          <w:t>…</w:t>
        </w:r>
        <w:r w:rsidRPr="00083B77">
          <w:rPr>
            <w:webHidden/>
          </w:rPr>
          <w:fldChar w:fldCharType="begin"/>
        </w:r>
        <w:r w:rsidR="00693598" w:rsidRPr="00083B77">
          <w:rPr>
            <w:webHidden/>
          </w:rPr>
          <w:instrText xml:space="preserve"> PAGEREF _Toc463967394 \h </w:instrText>
        </w:r>
        <w:r w:rsidRPr="00083B77">
          <w:rPr>
            <w:webHidden/>
          </w:rPr>
        </w:r>
        <w:r w:rsidRPr="00083B77">
          <w:rPr>
            <w:webHidden/>
          </w:rPr>
          <w:fldChar w:fldCharType="separate"/>
        </w:r>
        <w:r w:rsidR="009724C4" w:rsidRPr="00083B77">
          <w:rPr>
            <w:webHidden/>
          </w:rPr>
          <w:t>10</w:t>
        </w:r>
        <w:r w:rsidRPr="00083B77">
          <w:rPr>
            <w:webHidden/>
          </w:rPr>
          <w:fldChar w:fldCharType="end"/>
        </w:r>
      </w:hyperlink>
    </w:p>
    <w:p w:rsidR="00693598" w:rsidRPr="00083B77" w:rsidRDefault="00DF313D" w:rsidP="0086330D">
      <w:pPr>
        <w:pStyle w:val="10"/>
        <w:rPr>
          <w:rFonts w:asciiTheme="minorHAnsi" w:eastAsiaTheme="minorEastAsia" w:hAnsiTheme="minorHAnsi" w:cstheme="minorBidi"/>
          <w:sz w:val="22"/>
          <w:szCs w:val="22"/>
          <w:lang w:val="ru-RU" w:eastAsia="ru-RU" w:bidi="ar-SA"/>
        </w:rPr>
      </w:pPr>
      <w:hyperlink w:anchor="_Toc463967395" w:history="1">
        <w:r w:rsidR="00693598" w:rsidRPr="00083B77">
          <w:rPr>
            <w:rStyle w:val="ae"/>
            <w:color w:val="auto"/>
          </w:rPr>
          <w:t>РАЗДЕЛ 3. ПЕРЕЧЕНЬ МЕРОПРИЯТИЙ ПО ТЕРРИТОРИАЛЬНОМУ ПЛАНИРОВАНИЮ</w:t>
        </w:r>
        <w:r w:rsidR="00E26630" w:rsidRPr="00083B77">
          <w:rPr>
            <w:webHidden/>
            <w:lang w:val="ru-RU"/>
          </w:rPr>
          <w:t>………………………………………………………………………………</w:t>
        </w:r>
        <w:r w:rsidR="0086330D" w:rsidRPr="00083B77">
          <w:rPr>
            <w:webHidden/>
            <w:lang w:val="ru-RU"/>
          </w:rPr>
          <w:t>.</w:t>
        </w:r>
        <w:r w:rsidRPr="00083B77">
          <w:rPr>
            <w:webHidden/>
          </w:rPr>
          <w:fldChar w:fldCharType="begin"/>
        </w:r>
        <w:r w:rsidR="00693598" w:rsidRPr="00083B77">
          <w:rPr>
            <w:webHidden/>
          </w:rPr>
          <w:instrText xml:space="preserve"> PAGEREF _Toc463967395 \h </w:instrText>
        </w:r>
        <w:r w:rsidRPr="00083B77">
          <w:rPr>
            <w:webHidden/>
          </w:rPr>
        </w:r>
        <w:r w:rsidRPr="00083B77">
          <w:rPr>
            <w:webHidden/>
          </w:rPr>
          <w:fldChar w:fldCharType="separate"/>
        </w:r>
        <w:r w:rsidR="009724C4" w:rsidRPr="00083B77">
          <w:rPr>
            <w:webHidden/>
          </w:rPr>
          <w:t>10</w:t>
        </w:r>
        <w:r w:rsidRPr="00083B77">
          <w:rPr>
            <w:webHidden/>
          </w:rPr>
          <w:fldChar w:fldCharType="end"/>
        </w:r>
      </w:hyperlink>
    </w:p>
    <w:p w:rsidR="00693598" w:rsidRPr="00083B77" w:rsidRDefault="00DF313D">
      <w:pPr>
        <w:pStyle w:val="22"/>
        <w:rPr>
          <w:rFonts w:asciiTheme="minorHAnsi" w:eastAsiaTheme="minorEastAsia" w:hAnsiTheme="minorHAnsi" w:cstheme="minorBidi"/>
          <w:b w:val="0"/>
          <w:bCs w:val="0"/>
          <w:sz w:val="22"/>
          <w:szCs w:val="22"/>
          <w:lang w:val="ru-RU" w:eastAsia="ru-RU"/>
        </w:rPr>
      </w:pPr>
      <w:hyperlink w:anchor="_Toc463967396" w:history="1">
        <w:r w:rsidR="00693598" w:rsidRPr="00083B77">
          <w:rPr>
            <w:rStyle w:val="ae"/>
            <w:b w:val="0"/>
            <w:color w:val="auto"/>
          </w:rPr>
          <w:t>3.1. Планируемое функциональное зонирование территории</w:t>
        </w:r>
        <w:r w:rsidR="00693598" w:rsidRPr="00083B77">
          <w:rPr>
            <w:b w:val="0"/>
            <w:webHidden/>
          </w:rPr>
          <w:tab/>
        </w:r>
        <w:r w:rsidRPr="00083B77">
          <w:rPr>
            <w:b w:val="0"/>
            <w:webHidden/>
          </w:rPr>
          <w:fldChar w:fldCharType="begin"/>
        </w:r>
        <w:r w:rsidR="00693598" w:rsidRPr="00083B77">
          <w:rPr>
            <w:b w:val="0"/>
            <w:webHidden/>
          </w:rPr>
          <w:instrText xml:space="preserve"> PAGEREF _Toc463967396 \h </w:instrText>
        </w:r>
        <w:r w:rsidRPr="00083B77">
          <w:rPr>
            <w:b w:val="0"/>
            <w:webHidden/>
          </w:rPr>
        </w:r>
        <w:r w:rsidRPr="00083B77">
          <w:rPr>
            <w:b w:val="0"/>
            <w:webHidden/>
          </w:rPr>
          <w:fldChar w:fldCharType="separate"/>
        </w:r>
        <w:r w:rsidR="009724C4" w:rsidRPr="00083B77">
          <w:rPr>
            <w:b w:val="0"/>
            <w:webHidden/>
          </w:rPr>
          <w:t>13</w:t>
        </w:r>
        <w:r w:rsidRPr="00083B77">
          <w:rPr>
            <w:b w:val="0"/>
            <w:webHidden/>
          </w:rPr>
          <w:fldChar w:fldCharType="end"/>
        </w:r>
      </w:hyperlink>
    </w:p>
    <w:p w:rsidR="00693598" w:rsidRPr="00083B77" w:rsidRDefault="00DF313D" w:rsidP="00693598">
      <w:pPr>
        <w:pStyle w:val="22"/>
        <w:jc w:val="both"/>
        <w:rPr>
          <w:rFonts w:asciiTheme="minorHAnsi" w:eastAsiaTheme="minorEastAsia" w:hAnsiTheme="minorHAnsi" w:cstheme="minorBidi"/>
          <w:b w:val="0"/>
          <w:bCs w:val="0"/>
          <w:sz w:val="22"/>
          <w:szCs w:val="22"/>
          <w:lang w:val="ru-RU" w:eastAsia="ru-RU"/>
        </w:rPr>
      </w:pPr>
      <w:hyperlink w:anchor="_Toc463967397" w:history="1">
        <w:r w:rsidR="00693598" w:rsidRPr="00083B77">
          <w:rPr>
            <w:rStyle w:val="ae"/>
            <w:b w:val="0"/>
            <w:color w:val="auto"/>
            <w:lang w:bidi="en-US"/>
          </w:rPr>
          <w:t>3.2. Мероприятия по развитию и преобразованию функционально-планировочной структуры</w:t>
        </w:r>
        <w:r w:rsidR="00693598" w:rsidRPr="00083B77">
          <w:rPr>
            <w:b w:val="0"/>
            <w:webHidden/>
          </w:rPr>
          <w:tab/>
        </w:r>
        <w:r w:rsidRPr="00083B77">
          <w:rPr>
            <w:b w:val="0"/>
            <w:webHidden/>
          </w:rPr>
          <w:fldChar w:fldCharType="begin"/>
        </w:r>
        <w:r w:rsidR="00693598" w:rsidRPr="00083B77">
          <w:rPr>
            <w:b w:val="0"/>
            <w:webHidden/>
          </w:rPr>
          <w:instrText xml:space="preserve"> PAGEREF _Toc463967397 \h </w:instrText>
        </w:r>
        <w:r w:rsidRPr="00083B77">
          <w:rPr>
            <w:b w:val="0"/>
            <w:webHidden/>
          </w:rPr>
        </w:r>
        <w:r w:rsidRPr="00083B77">
          <w:rPr>
            <w:b w:val="0"/>
            <w:webHidden/>
          </w:rPr>
          <w:fldChar w:fldCharType="separate"/>
        </w:r>
        <w:r w:rsidR="009724C4" w:rsidRPr="00083B77">
          <w:rPr>
            <w:b w:val="0"/>
            <w:webHidden/>
          </w:rPr>
          <w:t>27</w:t>
        </w:r>
        <w:r w:rsidRPr="00083B77">
          <w:rPr>
            <w:b w:val="0"/>
            <w:webHidden/>
          </w:rPr>
          <w:fldChar w:fldCharType="end"/>
        </w:r>
      </w:hyperlink>
    </w:p>
    <w:p w:rsidR="00693598" w:rsidRPr="00083B77" w:rsidRDefault="00DF313D">
      <w:pPr>
        <w:pStyle w:val="22"/>
        <w:rPr>
          <w:rFonts w:asciiTheme="minorHAnsi" w:eastAsiaTheme="minorEastAsia" w:hAnsiTheme="minorHAnsi" w:cstheme="minorBidi"/>
          <w:b w:val="0"/>
          <w:bCs w:val="0"/>
          <w:sz w:val="22"/>
          <w:szCs w:val="22"/>
          <w:lang w:val="ru-RU" w:eastAsia="ru-RU"/>
        </w:rPr>
      </w:pPr>
      <w:hyperlink w:anchor="_Toc463967398" w:history="1">
        <w:r w:rsidR="00693598" w:rsidRPr="00083B77">
          <w:rPr>
            <w:rStyle w:val="ae"/>
            <w:b w:val="0"/>
            <w:color w:val="auto"/>
            <w:lang w:bidi="en-US"/>
          </w:rPr>
          <w:t>3.3. Мероприятия по развитию и размещению объектов капитального строительства</w:t>
        </w:r>
        <w:r w:rsidR="00693598" w:rsidRPr="00083B77">
          <w:rPr>
            <w:b w:val="0"/>
            <w:webHidden/>
          </w:rPr>
          <w:tab/>
        </w:r>
        <w:r w:rsidRPr="00083B77">
          <w:rPr>
            <w:b w:val="0"/>
            <w:webHidden/>
          </w:rPr>
          <w:fldChar w:fldCharType="begin"/>
        </w:r>
        <w:r w:rsidR="00693598" w:rsidRPr="00083B77">
          <w:rPr>
            <w:b w:val="0"/>
            <w:webHidden/>
          </w:rPr>
          <w:instrText xml:space="preserve"> PAGEREF _Toc463967398 \h </w:instrText>
        </w:r>
        <w:r w:rsidRPr="00083B77">
          <w:rPr>
            <w:b w:val="0"/>
            <w:webHidden/>
          </w:rPr>
        </w:r>
        <w:r w:rsidRPr="00083B77">
          <w:rPr>
            <w:b w:val="0"/>
            <w:webHidden/>
          </w:rPr>
          <w:fldChar w:fldCharType="separate"/>
        </w:r>
        <w:r w:rsidR="009724C4" w:rsidRPr="00083B77">
          <w:rPr>
            <w:b w:val="0"/>
            <w:webHidden/>
          </w:rPr>
          <w:t>29</w:t>
        </w:r>
        <w:r w:rsidRPr="00083B77">
          <w:rPr>
            <w:b w:val="0"/>
            <w:webHidden/>
          </w:rPr>
          <w:fldChar w:fldCharType="end"/>
        </w:r>
      </w:hyperlink>
    </w:p>
    <w:p w:rsidR="00693598" w:rsidRPr="00083B77" w:rsidRDefault="00DF313D" w:rsidP="00693598">
      <w:pPr>
        <w:pStyle w:val="22"/>
        <w:jc w:val="both"/>
        <w:rPr>
          <w:rFonts w:asciiTheme="minorHAnsi" w:eastAsiaTheme="minorEastAsia" w:hAnsiTheme="minorHAnsi" w:cstheme="minorBidi"/>
          <w:b w:val="0"/>
          <w:bCs w:val="0"/>
          <w:sz w:val="22"/>
          <w:szCs w:val="22"/>
          <w:lang w:val="ru-RU" w:eastAsia="ru-RU"/>
        </w:rPr>
      </w:pPr>
      <w:hyperlink w:anchor="_Toc463967399" w:history="1">
        <w:r w:rsidR="00693598" w:rsidRPr="00083B77">
          <w:rPr>
            <w:rStyle w:val="ae"/>
            <w:b w:val="0"/>
            <w:color w:val="auto"/>
          </w:rPr>
          <w:t xml:space="preserve">3.3.1. </w:t>
        </w:r>
        <w:r w:rsidR="00693598" w:rsidRPr="00083B77">
          <w:rPr>
            <w:rStyle w:val="ae"/>
            <w:b w:val="0"/>
            <w:color w:val="auto"/>
            <w:lang w:bidi="en-US"/>
          </w:rPr>
          <w:t>Мероприятия по развитию и размещению основных объектов экономической деятельности</w:t>
        </w:r>
        <w:r w:rsidR="00693598" w:rsidRPr="00083B77">
          <w:rPr>
            <w:b w:val="0"/>
            <w:webHidden/>
          </w:rPr>
          <w:tab/>
        </w:r>
        <w:r w:rsidRPr="00083B77">
          <w:rPr>
            <w:b w:val="0"/>
            <w:webHidden/>
          </w:rPr>
          <w:fldChar w:fldCharType="begin"/>
        </w:r>
        <w:r w:rsidR="00693598" w:rsidRPr="00083B77">
          <w:rPr>
            <w:b w:val="0"/>
            <w:webHidden/>
          </w:rPr>
          <w:instrText xml:space="preserve"> PAGEREF _Toc463967399 \h </w:instrText>
        </w:r>
        <w:r w:rsidRPr="00083B77">
          <w:rPr>
            <w:b w:val="0"/>
            <w:webHidden/>
          </w:rPr>
        </w:r>
        <w:r w:rsidRPr="00083B77">
          <w:rPr>
            <w:b w:val="0"/>
            <w:webHidden/>
          </w:rPr>
          <w:fldChar w:fldCharType="separate"/>
        </w:r>
        <w:r w:rsidR="009724C4" w:rsidRPr="00083B77">
          <w:rPr>
            <w:b w:val="0"/>
            <w:webHidden/>
          </w:rPr>
          <w:t>29</w:t>
        </w:r>
        <w:r w:rsidRPr="00083B77">
          <w:rPr>
            <w:b w:val="0"/>
            <w:webHidden/>
          </w:rPr>
          <w:fldChar w:fldCharType="end"/>
        </w:r>
      </w:hyperlink>
    </w:p>
    <w:p w:rsidR="00693598" w:rsidRPr="00083B77" w:rsidRDefault="00DF313D" w:rsidP="00693598">
      <w:pPr>
        <w:pStyle w:val="22"/>
        <w:jc w:val="both"/>
        <w:rPr>
          <w:rFonts w:asciiTheme="minorHAnsi" w:eastAsiaTheme="minorEastAsia" w:hAnsiTheme="minorHAnsi" w:cstheme="minorBidi"/>
          <w:b w:val="0"/>
          <w:bCs w:val="0"/>
          <w:sz w:val="22"/>
          <w:szCs w:val="22"/>
          <w:lang w:val="ru-RU" w:eastAsia="ru-RU"/>
        </w:rPr>
      </w:pPr>
      <w:hyperlink w:anchor="_Toc463967400" w:history="1">
        <w:r w:rsidR="00693598" w:rsidRPr="00083B77">
          <w:rPr>
            <w:rStyle w:val="ae"/>
            <w:b w:val="0"/>
            <w:color w:val="auto"/>
            <w:lang w:bidi="en-US"/>
          </w:rPr>
          <w:t>3.3.2. Мероприятия по развитию жилого фонда и размещению объектов культурно-бытового обслуживания населения</w:t>
        </w:r>
        <w:r w:rsidR="00693598" w:rsidRPr="00083B77">
          <w:rPr>
            <w:b w:val="0"/>
            <w:webHidden/>
          </w:rPr>
          <w:tab/>
        </w:r>
        <w:r w:rsidRPr="00083B77">
          <w:rPr>
            <w:b w:val="0"/>
            <w:webHidden/>
          </w:rPr>
          <w:fldChar w:fldCharType="begin"/>
        </w:r>
        <w:r w:rsidR="00693598" w:rsidRPr="00083B77">
          <w:rPr>
            <w:b w:val="0"/>
            <w:webHidden/>
          </w:rPr>
          <w:instrText xml:space="preserve"> PAGEREF _Toc463967400 \h </w:instrText>
        </w:r>
        <w:r w:rsidRPr="00083B77">
          <w:rPr>
            <w:b w:val="0"/>
            <w:webHidden/>
          </w:rPr>
        </w:r>
        <w:r w:rsidRPr="00083B77">
          <w:rPr>
            <w:b w:val="0"/>
            <w:webHidden/>
          </w:rPr>
          <w:fldChar w:fldCharType="separate"/>
        </w:r>
        <w:r w:rsidR="009724C4" w:rsidRPr="00083B77">
          <w:rPr>
            <w:b w:val="0"/>
            <w:webHidden/>
          </w:rPr>
          <w:t>29</w:t>
        </w:r>
        <w:r w:rsidRPr="00083B77">
          <w:rPr>
            <w:b w:val="0"/>
            <w:webHidden/>
          </w:rPr>
          <w:fldChar w:fldCharType="end"/>
        </w:r>
      </w:hyperlink>
    </w:p>
    <w:p w:rsidR="00693598" w:rsidRPr="00083B77" w:rsidRDefault="00DF313D" w:rsidP="00E26630">
      <w:pPr>
        <w:pStyle w:val="22"/>
        <w:jc w:val="both"/>
        <w:rPr>
          <w:rFonts w:asciiTheme="minorHAnsi" w:eastAsiaTheme="minorEastAsia" w:hAnsiTheme="minorHAnsi" w:cstheme="minorBidi"/>
          <w:b w:val="0"/>
          <w:bCs w:val="0"/>
          <w:sz w:val="22"/>
          <w:szCs w:val="22"/>
          <w:lang w:val="ru-RU" w:eastAsia="ru-RU"/>
        </w:rPr>
      </w:pPr>
      <w:hyperlink w:anchor="_Toc463967401" w:history="1">
        <w:r w:rsidR="00693598" w:rsidRPr="00083B77">
          <w:rPr>
            <w:rStyle w:val="ae"/>
            <w:b w:val="0"/>
            <w:iCs/>
            <w:color w:val="auto"/>
          </w:rPr>
          <w:t>3.3.3.</w:t>
        </w:r>
        <w:r w:rsidR="00693598" w:rsidRPr="00083B77">
          <w:rPr>
            <w:rStyle w:val="ae"/>
            <w:b w:val="0"/>
            <w:color w:val="auto"/>
            <w:lang w:bidi="en-US"/>
          </w:rPr>
          <w:t xml:space="preserve"> Мероприятия по развитию и размещению объектов транспортной инфраструктуры</w:t>
        </w:r>
        <w:r w:rsidR="00E26630" w:rsidRPr="00083B77">
          <w:rPr>
            <w:rStyle w:val="ae"/>
            <w:b w:val="0"/>
            <w:color w:val="auto"/>
            <w:lang w:val="ru-RU" w:bidi="en-US"/>
          </w:rPr>
          <w:t>.</w:t>
        </w:r>
        <w:r w:rsidR="00693598" w:rsidRPr="00083B77">
          <w:rPr>
            <w:b w:val="0"/>
            <w:webHidden/>
          </w:rPr>
          <w:tab/>
        </w:r>
        <w:r w:rsidRPr="00083B77">
          <w:rPr>
            <w:b w:val="0"/>
            <w:webHidden/>
          </w:rPr>
          <w:fldChar w:fldCharType="begin"/>
        </w:r>
        <w:r w:rsidR="00693598" w:rsidRPr="00083B77">
          <w:rPr>
            <w:b w:val="0"/>
            <w:webHidden/>
          </w:rPr>
          <w:instrText xml:space="preserve"> PAGEREF _Toc463967401 \h </w:instrText>
        </w:r>
        <w:r w:rsidRPr="00083B77">
          <w:rPr>
            <w:b w:val="0"/>
            <w:webHidden/>
          </w:rPr>
        </w:r>
        <w:r w:rsidRPr="00083B77">
          <w:rPr>
            <w:b w:val="0"/>
            <w:webHidden/>
          </w:rPr>
          <w:fldChar w:fldCharType="separate"/>
        </w:r>
        <w:r w:rsidR="009724C4" w:rsidRPr="00083B77">
          <w:rPr>
            <w:b w:val="0"/>
            <w:webHidden/>
          </w:rPr>
          <w:t>31</w:t>
        </w:r>
        <w:r w:rsidRPr="00083B77">
          <w:rPr>
            <w:b w:val="0"/>
            <w:webHidden/>
          </w:rPr>
          <w:fldChar w:fldCharType="end"/>
        </w:r>
      </w:hyperlink>
    </w:p>
    <w:p w:rsidR="00693598" w:rsidRPr="00083B77" w:rsidRDefault="00DF313D" w:rsidP="00E26630">
      <w:pPr>
        <w:pStyle w:val="22"/>
        <w:jc w:val="both"/>
        <w:rPr>
          <w:rFonts w:asciiTheme="minorHAnsi" w:eastAsiaTheme="minorEastAsia" w:hAnsiTheme="minorHAnsi" w:cstheme="minorBidi"/>
          <w:b w:val="0"/>
          <w:bCs w:val="0"/>
          <w:sz w:val="22"/>
          <w:szCs w:val="22"/>
          <w:lang w:val="ru-RU" w:eastAsia="ru-RU"/>
        </w:rPr>
      </w:pPr>
      <w:hyperlink w:anchor="_Toc463967402" w:history="1">
        <w:r w:rsidR="00693598" w:rsidRPr="00083B77">
          <w:rPr>
            <w:rStyle w:val="ae"/>
            <w:b w:val="0"/>
            <w:color w:val="auto"/>
            <w:lang w:bidi="en-US"/>
          </w:rPr>
          <w:t>3.3.4. Мероприятия по развитию и размещению объектов инженерной инфраструктуры</w:t>
        </w:r>
        <w:r w:rsidR="00E26630" w:rsidRPr="00083B77">
          <w:rPr>
            <w:rStyle w:val="ae"/>
            <w:b w:val="0"/>
            <w:color w:val="auto"/>
            <w:lang w:val="ru-RU" w:bidi="en-US"/>
          </w:rPr>
          <w:t>…</w:t>
        </w:r>
        <w:r w:rsidR="00693598" w:rsidRPr="00083B77">
          <w:rPr>
            <w:b w:val="0"/>
            <w:webHidden/>
          </w:rPr>
          <w:tab/>
        </w:r>
        <w:r w:rsidRPr="00083B77">
          <w:rPr>
            <w:b w:val="0"/>
            <w:webHidden/>
          </w:rPr>
          <w:fldChar w:fldCharType="begin"/>
        </w:r>
        <w:r w:rsidR="00693598" w:rsidRPr="00083B77">
          <w:rPr>
            <w:b w:val="0"/>
            <w:webHidden/>
          </w:rPr>
          <w:instrText xml:space="preserve"> PAGEREF _Toc463967402 \h </w:instrText>
        </w:r>
        <w:r w:rsidRPr="00083B77">
          <w:rPr>
            <w:b w:val="0"/>
            <w:webHidden/>
          </w:rPr>
        </w:r>
        <w:r w:rsidRPr="00083B77">
          <w:rPr>
            <w:b w:val="0"/>
            <w:webHidden/>
          </w:rPr>
          <w:fldChar w:fldCharType="separate"/>
        </w:r>
        <w:r w:rsidR="009724C4" w:rsidRPr="00083B77">
          <w:rPr>
            <w:b w:val="0"/>
            <w:webHidden/>
          </w:rPr>
          <w:t>32</w:t>
        </w:r>
        <w:r w:rsidRPr="00083B77">
          <w:rPr>
            <w:b w:val="0"/>
            <w:webHidden/>
          </w:rPr>
          <w:fldChar w:fldCharType="end"/>
        </w:r>
      </w:hyperlink>
    </w:p>
    <w:p w:rsidR="00693598" w:rsidRPr="00083B77" w:rsidRDefault="00DF313D">
      <w:pPr>
        <w:pStyle w:val="22"/>
        <w:rPr>
          <w:rFonts w:asciiTheme="minorHAnsi" w:eastAsiaTheme="minorEastAsia" w:hAnsiTheme="minorHAnsi" w:cstheme="minorBidi"/>
          <w:b w:val="0"/>
          <w:bCs w:val="0"/>
          <w:sz w:val="22"/>
          <w:szCs w:val="22"/>
          <w:lang w:val="ru-RU" w:eastAsia="ru-RU"/>
        </w:rPr>
      </w:pPr>
      <w:hyperlink w:anchor="_Toc463967403" w:history="1">
        <w:r w:rsidR="00693598" w:rsidRPr="00083B77">
          <w:rPr>
            <w:rStyle w:val="ae"/>
            <w:b w:val="0"/>
            <w:color w:val="auto"/>
          </w:rPr>
          <w:t xml:space="preserve">3.4. </w:t>
        </w:r>
        <w:r w:rsidR="00693598" w:rsidRPr="00083B77">
          <w:rPr>
            <w:rStyle w:val="ae"/>
            <w:b w:val="0"/>
            <w:color w:val="auto"/>
            <w:lang w:bidi="en-US"/>
          </w:rPr>
          <w:t>Мероприятия по сохранению объектов культурного наследия</w:t>
        </w:r>
        <w:r w:rsidR="00693598" w:rsidRPr="00083B77">
          <w:rPr>
            <w:b w:val="0"/>
            <w:webHidden/>
          </w:rPr>
          <w:tab/>
        </w:r>
        <w:r w:rsidRPr="00083B77">
          <w:rPr>
            <w:b w:val="0"/>
            <w:webHidden/>
          </w:rPr>
          <w:fldChar w:fldCharType="begin"/>
        </w:r>
        <w:r w:rsidR="00693598" w:rsidRPr="00083B77">
          <w:rPr>
            <w:b w:val="0"/>
            <w:webHidden/>
          </w:rPr>
          <w:instrText xml:space="preserve"> PAGEREF _Toc463967403 \h </w:instrText>
        </w:r>
        <w:r w:rsidRPr="00083B77">
          <w:rPr>
            <w:b w:val="0"/>
            <w:webHidden/>
          </w:rPr>
        </w:r>
        <w:r w:rsidRPr="00083B77">
          <w:rPr>
            <w:b w:val="0"/>
            <w:webHidden/>
          </w:rPr>
          <w:fldChar w:fldCharType="separate"/>
        </w:r>
        <w:r w:rsidR="009724C4" w:rsidRPr="00083B77">
          <w:rPr>
            <w:b w:val="0"/>
            <w:webHidden/>
          </w:rPr>
          <w:t>40</w:t>
        </w:r>
        <w:r w:rsidRPr="00083B77">
          <w:rPr>
            <w:b w:val="0"/>
            <w:webHidden/>
          </w:rPr>
          <w:fldChar w:fldCharType="end"/>
        </w:r>
      </w:hyperlink>
    </w:p>
    <w:p w:rsidR="00693598" w:rsidRPr="00083B77" w:rsidRDefault="00DF313D">
      <w:pPr>
        <w:pStyle w:val="22"/>
        <w:rPr>
          <w:rFonts w:asciiTheme="minorHAnsi" w:eastAsiaTheme="minorEastAsia" w:hAnsiTheme="minorHAnsi" w:cstheme="minorBidi"/>
          <w:b w:val="0"/>
          <w:bCs w:val="0"/>
          <w:sz w:val="22"/>
          <w:szCs w:val="22"/>
          <w:lang w:val="ru-RU" w:eastAsia="ru-RU"/>
        </w:rPr>
      </w:pPr>
      <w:hyperlink w:anchor="_Toc463967404" w:history="1">
        <w:r w:rsidR="00693598" w:rsidRPr="00083B77">
          <w:rPr>
            <w:rStyle w:val="ae"/>
            <w:b w:val="0"/>
            <w:color w:val="auto"/>
            <w:lang w:eastAsia="en-US" w:bidi="en-US"/>
          </w:rPr>
          <w:t xml:space="preserve">3.5. Мероприятия по развитию </w:t>
        </w:r>
        <w:r w:rsidR="00693598" w:rsidRPr="00083B77">
          <w:rPr>
            <w:rStyle w:val="ae"/>
            <w:b w:val="0"/>
            <w:color w:val="auto"/>
          </w:rPr>
          <w:t>экономического потенциала поселения</w:t>
        </w:r>
        <w:r w:rsidR="00693598" w:rsidRPr="00083B77">
          <w:rPr>
            <w:b w:val="0"/>
            <w:webHidden/>
          </w:rPr>
          <w:tab/>
        </w:r>
        <w:r w:rsidRPr="00083B77">
          <w:rPr>
            <w:b w:val="0"/>
            <w:webHidden/>
          </w:rPr>
          <w:fldChar w:fldCharType="begin"/>
        </w:r>
        <w:r w:rsidR="00693598" w:rsidRPr="00083B77">
          <w:rPr>
            <w:b w:val="0"/>
            <w:webHidden/>
          </w:rPr>
          <w:instrText xml:space="preserve"> PAGEREF _Toc463967404 \h </w:instrText>
        </w:r>
        <w:r w:rsidRPr="00083B77">
          <w:rPr>
            <w:b w:val="0"/>
            <w:webHidden/>
          </w:rPr>
        </w:r>
        <w:r w:rsidRPr="00083B77">
          <w:rPr>
            <w:b w:val="0"/>
            <w:webHidden/>
          </w:rPr>
          <w:fldChar w:fldCharType="separate"/>
        </w:r>
        <w:r w:rsidR="009724C4" w:rsidRPr="00083B77">
          <w:rPr>
            <w:b w:val="0"/>
            <w:webHidden/>
          </w:rPr>
          <w:t>40</w:t>
        </w:r>
        <w:r w:rsidRPr="00083B77">
          <w:rPr>
            <w:b w:val="0"/>
            <w:webHidden/>
          </w:rPr>
          <w:fldChar w:fldCharType="end"/>
        </w:r>
      </w:hyperlink>
    </w:p>
    <w:p w:rsidR="00693598" w:rsidRPr="00083B77" w:rsidRDefault="00DF313D" w:rsidP="00693598">
      <w:pPr>
        <w:pStyle w:val="22"/>
        <w:jc w:val="both"/>
        <w:rPr>
          <w:rFonts w:asciiTheme="minorHAnsi" w:eastAsiaTheme="minorEastAsia" w:hAnsiTheme="minorHAnsi" w:cstheme="minorBidi"/>
          <w:b w:val="0"/>
          <w:bCs w:val="0"/>
          <w:sz w:val="22"/>
          <w:szCs w:val="22"/>
          <w:lang w:val="ru-RU" w:eastAsia="ru-RU"/>
        </w:rPr>
      </w:pPr>
      <w:hyperlink w:anchor="_Toc463967405" w:history="1">
        <w:r w:rsidR="00693598" w:rsidRPr="00083B77">
          <w:rPr>
            <w:rStyle w:val="ae"/>
            <w:b w:val="0"/>
            <w:color w:val="auto"/>
            <w:lang w:bidi="en-US"/>
          </w:rPr>
          <w:t>3.6. Мероприятия по улучшению экологической обстановки и охране окружающей среды</w:t>
        </w:r>
        <w:r w:rsidR="00693598" w:rsidRPr="00083B77">
          <w:rPr>
            <w:b w:val="0"/>
            <w:webHidden/>
          </w:rPr>
          <w:tab/>
        </w:r>
        <w:r w:rsidRPr="00083B77">
          <w:rPr>
            <w:b w:val="0"/>
            <w:webHidden/>
          </w:rPr>
          <w:fldChar w:fldCharType="begin"/>
        </w:r>
        <w:r w:rsidR="00693598" w:rsidRPr="00083B77">
          <w:rPr>
            <w:b w:val="0"/>
            <w:webHidden/>
          </w:rPr>
          <w:instrText xml:space="preserve"> PAGEREF _Toc463967405 \h </w:instrText>
        </w:r>
        <w:r w:rsidRPr="00083B77">
          <w:rPr>
            <w:b w:val="0"/>
            <w:webHidden/>
          </w:rPr>
        </w:r>
        <w:r w:rsidRPr="00083B77">
          <w:rPr>
            <w:b w:val="0"/>
            <w:webHidden/>
          </w:rPr>
          <w:fldChar w:fldCharType="separate"/>
        </w:r>
        <w:r w:rsidR="009724C4" w:rsidRPr="00083B77">
          <w:rPr>
            <w:b w:val="0"/>
            <w:webHidden/>
          </w:rPr>
          <w:t>40</w:t>
        </w:r>
        <w:r w:rsidRPr="00083B77">
          <w:rPr>
            <w:b w:val="0"/>
            <w:webHidden/>
          </w:rPr>
          <w:fldChar w:fldCharType="end"/>
        </w:r>
      </w:hyperlink>
    </w:p>
    <w:p w:rsidR="00693598" w:rsidRPr="00083B77" w:rsidRDefault="00DF313D" w:rsidP="00693598">
      <w:pPr>
        <w:pStyle w:val="22"/>
        <w:jc w:val="both"/>
        <w:rPr>
          <w:rFonts w:asciiTheme="minorHAnsi" w:eastAsiaTheme="minorEastAsia" w:hAnsiTheme="minorHAnsi" w:cstheme="minorBidi"/>
          <w:b w:val="0"/>
          <w:bCs w:val="0"/>
          <w:sz w:val="22"/>
          <w:szCs w:val="22"/>
          <w:lang w:val="ru-RU" w:eastAsia="ru-RU"/>
        </w:rPr>
      </w:pPr>
      <w:hyperlink w:anchor="_Toc463967406" w:history="1">
        <w:r w:rsidR="00693598" w:rsidRPr="00083B77">
          <w:rPr>
            <w:rStyle w:val="ae"/>
            <w:b w:val="0"/>
            <w:color w:val="auto"/>
            <w:lang w:bidi="en-US"/>
          </w:rPr>
          <w:t>3.7. Мероприятия по предотвращению чрезвычайных ситуаций природного и техногенного характера и пожарной безопасности</w:t>
        </w:r>
        <w:r w:rsidR="00693598" w:rsidRPr="00083B77">
          <w:rPr>
            <w:b w:val="0"/>
            <w:webHidden/>
          </w:rPr>
          <w:tab/>
        </w:r>
        <w:r w:rsidRPr="00083B77">
          <w:rPr>
            <w:b w:val="0"/>
            <w:webHidden/>
          </w:rPr>
          <w:fldChar w:fldCharType="begin"/>
        </w:r>
        <w:r w:rsidR="00693598" w:rsidRPr="00083B77">
          <w:rPr>
            <w:b w:val="0"/>
            <w:webHidden/>
          </w:rPr>
          <w:instrText xml:space="preserve"> PAGEREF _Toc463967406 \h </w:instrText>
        </w:r>
        <w:r w:rsidRPr="00083B77">
          <w:rPr>
            <w:b w:val="0"/>
            <w:webHidden/>
          </w:rPr>
        </w:r>
        <w:r w:rsidRPr="00083B77">
          <w:rPr>
            <w:b w:val="0"/>
            <w:webHidden/>
          </w:rPr>
          <w:fldChar w:fldCharType="separate"/>
        </w:r>
        <w:r w:rsidR="009724C4" w:rsidRPr="00083B77">
          <w:rPr>
            <w:b w:val="0"/>
            <w:webHidden/>
          </w:rPr>
          <w:t>52</w:t>
        </w:r>
        <w:r w:rsidRPr="00083B77">
          <w:rPr>
            <w:b w:val="0"/>
            <w:webHidden/>
          </w:rPr>
          <w:fldChar w:fldCharType="end"/>
        </w:r>
      </w:hyperlink>
    </w:p>
    <w:p w:rsidR="00693598" w:rsidRPr="00083B77" w:rsidRDefault="00DF313D" w:rsidP="0086330D">
      <w:pPr>
        <w:pStyle w:val="10"/>
        <w:rPr>
          <w:rFonts w:asciiTheme="minorHAnsi" w:eastAsiaTheme="minorEastAsia" w:hAnsiTheme="minorHAnsi" w:cstheme="minorBidi"/>
          <w:sz w:val="22"/>
          <w:szCs w:val="22"/>
          <w:lang w:val="ru-RU" w:eastAsia="ru-RU" w:bidi="ar-SA"/>
        </w:rPr>
      </w:pPr>
      <w:hyperlink w:anchor="_Toc463967407" w:history="1">
        <w:r w:rsidR="00693598" w:rsidRPr="00083B77">
          <w:rPr>
            <w:rStyle w:val="ae"/>
            <w:color w:val="auto"/>
          </w:rPr>
          <w:t>РАЗДЕЛ 4. ОСНОВНЫЕ ТЕХНИКО-ЭКОНОМИЧЕСКИЕ ПОКАЗАТЕЛИ</w:t>
        </w:r>
        <w:r w:rsidR="00E26630" w:rsidRPr="00083B77">
          <w:rPr>
            <w:webHidden/>
            <w:lang w:val="ru-RU"/>
          </w:rPr>
          <w:t>…………….</w:t>
        </w:r>
        <w:r w:rsidR="0086330D" w:rsidRPr="00083B77">
          <w:rPr>
            <w:webHidden/>
            <w:lang w:val="ru-RU"/>
          </w:rPr>
          <w:t>.</w:t>
        </w:r>
        <w:r w:rsidRPr="00083B77">
          <w:rPr>
            <w:webHidden/>
          </w:rPr>
          <w:fldChar w:fldCharType="begin"/>
        </w:r>
        <w:r w:rsidR="00693598" w:rsidRPr="00083B77">
          <w:rPr>
            <w:webHidden/>
          </w:rPr>
          <w:instrText xml:space="preserve"> PAGEREF _Toc463967407 \h </w:instrText>
        </w:r>
        <w:r w:rsidRPr="00083B77">
          <w:rPr>
            <w:webHidden/>
          </w:rPr>
        </w:r>
        <w:r w:rsidRPr="00083B77">
          <w:rPr>
            <w:webHidden/>
          </w:rPr>
          <w:fldChar w:fldCharType="separate"/>
        </w:r>
        <w:r w:rsidR="009724C4" w:rsidRPr="00083B77">
          <w:rPr>
            <w:webHidden/>
          </w:rPr>
          <w:t>55</w:t>
        </w:r>
        <w:r w:rsidRPr="00083B77">
          <w:rPr>
            <w:webHidden/>
          </w:rPr>
          <w:fldChar w:fldCharType="end"/>
        </w:r>
      </w:hyperlink>
    </w:p>
    <w:p w:rsidR="00693598" w:rsidRPr="00083B77" w:rsidRDefault="00DF313D" w:rsidP="00693598">
      <w:pPr>
        <w:spacing w:line="276" w:lineRule="auto"/>
        <w:ind w:firstLine="567"/>
        <w:rPr>
          <w:rFonts w:ascii="Times New Roman" w:hAnsi="Times New Roman"/>
        </w:rPr>
      </w:pPr>
      <w:r w:rsidRPr="00083B77">
        <w:rPr>
          <w:rFonts w:ascii="Times New Roman" w:hAnsi="Times New Roman"/>
          <w:b/>
          <w:bCs/>
        </w:rPr>
        <w:fldChar w:fldCharType="end"/>
      </w:r>
    </w:p>
    <w:p w:rsidR="00693598" w:rsidRPr="00083B77" w:rsidRDefault="00693598" w:rsidP="00693598">
      <w:pPr>
        <w:spacing w:line="360" w:lineRule="auto"/>
        <w:ind w:firstLine="567"/>
        <w:rPr>
          <w:rFonts w:ascii="Times New Roman" w:hAnsi="Times New Roman"/>
        </w:rPr>
      </w:pPr>
    </w:p>
    <w:p w:rsidR="00693598" w:rsidRPr="00083B77" w:rsidRDefault="00693598" w:rsidP="00693598">
      <w:pPr>
        <w:tabs>
          <w:tab w:val="right" w:leader="dot" w:pos="10195"/>
        </w:tabs>
        <w:spacing w:line="276" w:lineRule="auto"/>
        <w:rPr>
          <w:rFonts w:ascii="Times New Roman" w:hAnsi="Times New Roman"/>
          <w:b/>
          <w:caps/>
          <w:noProof/>
          <w:sz w:val="26"/>
          <w:szCs w:val="26"/>
        </w:rPr>
      </w:pPr>
    </w:p>
    <w:p w:rsidR="00693598" w:rsidRPr="00083B77" w:rsidRDefault="00693598" w:rsidP="00693598">
      <w:pPr>
        <w:tabs>
          <w:tab w:val="right" w:leader="dot" w:pos="10195"/>
        </w:tabs>
        <w:spacing w:line="276" w:lineRule="auto"/>
        <w:rPr>
          <w:rFonts w:ascii="Times New Roman" w:hAnsi="Times New Roman"/>
          <w:b/>
          <w:caps/>
          <w:noProof/>
          <w:sz w:val="26"/>
          <w:szCs w:val="26"/>
        </w:rPr>
      </w:pPr>
    </w:p>
    <w:p w:rsidR="00693598" w:rsidRPr="00083B77" w:rsidRDefault="00693598" w:rsidP="00693598">
      <w:pPr>
        <w:spacing w:line="276" w:lineRule="auto"/>
        <w:ind w:firstLine="709"/>
        <w:rPr>
          <w:rFonts w:ascii="Times New Roman" w:hAnsi="Times New Roman"/>
          <w:b/>
        </w:rPr>
      </w:pPr>
    </w:p>
    <w:p w:rsidR="00693598" w:rsidRPr="00083B77" w:rsidRDefault="00693598" w:rsidP="00693598">
      <w:pPr>
        <w:spacing w:line="276" w:lineRule="auto"/>
        <w:ind w:firstLine="709"/>
        <w:rPr>
          <w:rFonts w:ascii="Times New Roman" w:hAnsi="Times New Roman"/>
          <w:b/>
        </w:rPr>
      </w:pPr>
    </w:p>
    <w:p w:rsidR="00693598" w:rsidRPr="00083B77" w:rsidRDefault="00693598" w:rsidP="00E261E6"/>
    <w:p w:rsidR="009306FE" w:rsidRPr="00083B77" w:rsidRDefault="009306FE" w:rsidP="00CB0785">
      <w:pPr>
        <w:pageBreakBefore/>
        <w:widowControl w:val="0"/>
        <w:ind w:firstLine="709"/>
        <w:contextualSpacing/>
        <w:outlineLvl w:val="0"/>
        <w:rPr>
          <w:rFonts w:ascii="Times New Roman" w:hAnsi="Times New Roman"/>
          <w:b/>
          <w:bCs/>
          <w:szCs w:val="28"/>
        </w:rPr>
      </w:pPr>
      <w:bookmarkStart w:id="11" w:name="_Toc463460293"/>
      <w:bookmarkStart w:id="12" w:name="_Toc463462146"/>
      <w:bookmarkStart w:id="13" w:name="_Toc463786446"/>
      <w:bookmarkStart w:id="14" w:name="_Toc463967392"/>
      <w:r w:rsidRPr="00083B77">
        <w:rPr>
          <w:rFonts w:ascii="Times New Roman" w:hAnsi="Times New Roman"/>
          <w:b/>
          <w:bCs/>
          <w:szCs w:val="28"/>
        </w:rPr>
        <w:lastRenderedPageBreak/>
        <w:t>ОСНОВНЫЕ ПОЛОЖЕНИЯ</w:t>
      </w:r>
      <w:bookmarkEnd w:id="11"/>
      <w:bookmarkEnd w:id="12"/>
      <w:bookmarkEnd w:id="13"/>
      <w:bookmarkEnd w:id="14"/>
    </w:p>
    <w:p w:rsidR="009306FE" w:rsidRPr="00083B77" w:rsidRDefault="009306FE" w:rsidP="004B5392">
      <w:pPr>
        <w:ind w:firstLine="709"/>
        <w:rPr>
          <w:rFonts w:ascii="Times New Roman" w:hAnsi="Times New Roman"/>
          <w:lang w:eastAsia="en-US" w:bidi="en-US"/>
        </w:rPr>
      </w:pPr>
    </w:p>
    <w:p w:rsidR="00730137" w:rsidRPr="00083B77" w:rsidRDefault="00730137" w:rsidP="00730137">
      <w:pPr>
        <w:ind w:firstLine="709"/>
        <w:rPr>
          <w:rFonts w:ascii="Times New Roman" w:hAnsi="Times New Roman"/>
        </w:rPr>
      </w:pPr>
      <w:bookmarkStart w:id="15" w:name="_Toc421107081"/>
      <w:bookmarkStart w:id="16" w:name="_Toc421107480"/>
      <w:bookmarkStart w:id="17" w:name="_Toc421107565"/>
      <w:bookmarkStart w:id="18" w:name="_Toc463967393"/>
      <w:r w:rsidRPr="00083B77">
        <w:rPr>
          <w:rFonts w:ascii="Times New Roman" w:hAnsi="Times New Roman"/>
        </w:rPr>
        <w:t>Работы по подготовке проекта внесения изменений в Генеральный план Ромодановского сельского поселения Ромодановского муниципального района Республики Мордовия выполнены по заказу Администрации Ромодановского сельского поселения Ромодановского муниципального района Республики Мордовия.</w:t>
      </w:r>
    </w:p>
    <w:p w:rsidR="00730137" w:rsidRPr="00083B77" w:rsidRDefault="00730137" w:rsidP="00730137">
      <w:pPr>
        <w:pStyle w:val="af7"/>
        <w:tabs>
          <w:tab w:val="left" w:pos="993"/>
        </w:tabs>
        <w:suppressAutoHyphens/>
        <w:ind w:firstLine="709"/>
        <w:rPr>
          <w:b/>
          <w:szCs w:val="24"/>
        </w:rPr>
      </w:pPr>
    </w:p>
    <w:p w:rsidR="00DA1310" w:rsidRPr="00083B77" w:rsidRDefault="00DA1310" w:rsidP="00DA1310">
      <w:pPr>
        <w:tabs>
          <w:tab w:val="left" w:pos="993"/>
        </w:tabs>
        <w:suppressAutoHyphens/>
        <w:ind w:firstLine="709"/>
        <w:rPr>
          <w:rFonts w:ascii="Times New Roman" w:hAnsi="Times New Roman"/>
          <w:b/>
          <w:bCs/>
        </w:rPr>
      </w:pPr>
      <w:r w:rsidRPr="00083B77">
        <w:rPr>
          <w:rFonts w:ascii="Times New Roman" w:hAnsi="Times New Roman"/>
          <w:b/>
          <w:bCs/>
        </w:rPr>
        <w:t>1.  Основания для разработки</w:t>
      </w:r>
    </w:p>
    <w:p w:rsidR="00DA1310" w:rsidRPr="00083B77" w:rsidRDefault="00DA1310" w:rsidP="00DA1310">
      <w:pPr>
        <w:numPr>
          <w:ilvl w:val="0"/>
          <w:numId w:val="3"/>
        </w:numPr>
        <w:tabs>
          <w:tab w:val="left" w:pos="993"/>
        </w:tabs>
        <w:suppressAutoHyphens/>
        <w:autoSpaceDE w:val="0"/>
        <w:autoSpaceDN w:val="0"/>
        <w:adjustRightInd w:val="0"/>
        <w:ind w:left="0" w:firstLine="709"/>
        <w:rPr>
          <w:rFonts w:ascii="Times New Roman" w:hAnsi="Times New Roman"/>
        </w:rPr>
      </w:pPr>
      <w:r w:rsidRPr="00083B77">
        <w:rPr>
          <w:rFonts w:ascii="Times New Roman" w:hAnsi="Times New Roman"/>
        </w:rPr>
        <w:t xml:space="preserve">Муниципальный контракт № </w:t>
      </w:r>
      <w:r w:rsidRPr="00083B77">
        <w:rPr>
          <w:rFonts w:ascii="Times New Roman" w:hAnsi="Times New Roman"/>
          <w:shd w:val="clear" w:color="auto" w:fill="FFFFFF"/>
        </w:rPr>
        <w:t xml:space="preserve">171 </w:t>
      </w:r>
      <w:r w:rsidRPr="00083B77">
        <w:rPr>
          <w:rFonts w:ascii="Times New Roman" w:hAnsi="Times New Roman"/>
        </w:rPr>
        <w:t>от 02.03.2017 года на выполнение работ по подготовке проекта внесения изменений в Генеральный план</w:t>
      </w:r>
      <w:r w:rsidRPr="00083B77">
        <w:rPr>
          <w:rFonts w:ascii="Times New Roman" w:hAnsi="Times New Roman"/>
          <w:snapToGrid w:val="0"/>
        </w:rPr>
        <w:t xml:space="preserve"> Ромодановского сельского поселения</w:t>
      </w:r>
      <w:r w:rsidRPr="00083B77">
        <w:rPr>
          <w:rFonts w:ascii="Times New Roman" w:hAnsi="Times New Roman"/>
        </w:rPr>
        <w:t>.</w:t>
      </w:r>
    </w:p>
    <w:p w:rsidR="00DA1310" w:rsidRPr="00083B77" w:rsidRDefault="00DA1310" w:rsidP="00DA1310">
      <w:pPr>
        <w:numPr>
          <w:ilvl w:val="0"/>
          <w:numId w:val="3"/>
        </w:numPr>
        <w:tabs>
          <w:tab w:val="left" w:pos="993"/>
        </w:tabs>
        <w:suppressAutoHyphens/>
        <w:autoSpaceDE w:val="0"/>
        <w:autoSpaceDN w:val="0"/>
        <w:adjustRightInd w:val="0"/>
        <w:ind w:left="0" w:firstLine="709"/>
        <w:rPr>
          <w:rFonts w:ascii="Times New Roman" w:hAnsi="Times New Roman"/>
        </w:rPr>
      </w:pPr>
      <w:r w:rsidRPr="00083B77">
        <w:rPr>
          <w:rFonts w:ascii="Times New Roman" w:hAnsi="Times New Roman"/>
        </w:rPr>
        <w:t>Техническое задание выполнение работ по подготовке проекта внесения изменений в Генеральный план</w:t>
      </w:r>
      <w:r w:rsidRPr="00083B77">
        <w:rPr>
          <w:rFonts w:ascii="Times New Roman" w:hAnsi="Times New Roman"/>
          <w:snapToGrid w:val="0"/>
        </w:rPr>
        <w:t xml:space="preserve"> Ромодановского сельского поселения</w:t>
      </w:r>
      <w:r w:rsidRPr="00083B77">
        <w:rPr>
          <w:rFonts w:ascii="Times New Roman" w:hAnsi="Times New Roman"/>
        </w:rPr>
        <w:t>.</w:t>
      </w:r>
    </w:p>
    <w:p w:rsidR="00730137" w:rsidRPr="00083B77" w:rsidRDefault="00730137" w:rsidP="00730137">
      <w:pPr>
        <w:tabs>
          <w:tab w:val="left" w:pos="993"/>
        </w:tabs>
        <w:suppressAutoHyphens/>
        <w:autoSpaceDE w:val="0"/>
        <w:autoSpaceDN w:val="0"/>
        <w:adjustRightInd w:val="0"/>
        <w:ind w:left="709"/>
        <w:rPr>
          <w:rFonts w:ascii="Times New Roman" w:hAnsi="Times New Roman"/>
        </w:rPr>
      </w:pPr>
    </w:p>
    <w:p w:rsidR="00730137" w:rsidRPr="00083B77" w:rsidRDefault="00730137" w:rsidP="00730137">
      <w:pPr>
        <w:tabs>
          <w:tab w:val="left" w:pos="993"/>
        </w:tabs>
        <w:suppressAutoHyphens/>
        <w:ind w:firstLine="709"/>
        <w:rPr>
          <w:rFonts w:ascii="Times New Roman" w:hAnsi="Times New Roman"/>
          <w:b/>
          <w:bCs/>
        </w:rPr>
      </w:pPr>
      <w:r w:rsidRPr="00083B77">
        <w:rPr>
          <w:rFonts w:ascii="Times New Roman" w:hAnsi="Times New Roman"/>
          <w:b/>
          <w:bCs/>
        </w:rPr>
        <w:t>2.   Градостроительная документация</w:t>
      </w:r>
    </w:p>
    <w:p w:rsidR="00730137" w:rsidRPr="00083B77" w:rsidRDefault="00730137" w:rsidP="00730137">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083B77">
        <w:rPr>
          <w:rFonts w:ascii="Times New Roman" w:hAnsi="Times New Roman"/>
        </w:rPr>
        <w:t>Генеральный план Ромодановского сельского поселения Ромодановского муниципального района Республики Мордовия.</w:t>
      </w:r>
    </w:p>
    <w:p w:rsidR="00730137" w:rsidRPr="00083B77" w:rsidRDefault="00730137" w:rsidP="00730137">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083B77">
        <w:rPr>
          <w:rFonts w:ascii="Times New Roman" w:hAnsi="Times New Roman"/>
        </w:rPr>
        <w:t>Проектные решения, которые необходимо учесть при разработке Генерального плана.</w:t>
      </w:r>
    </w:p>
    <w:p w:rsidR="00730137" w:rsidRPr="00083B77" w:rsidRDefault="00730137" w:rsidP="00730137">
      <w:pPr>
        <w:tabs>
          <w:tab w:val="left" w:pos="993"/>
        </w:tabs>
        <w:suppressAutoHyphens/>
        <w:autoSpaceDE w:val="0"/>
        <w:autoSpaceDN w:val="0"/>
        <w:adjustRightInd w:val="0"/>
        <w:ind w:left="709"/>
        <w:rPr>
          <w:rFonts w:ascii="Times New Roman" w:hAnsi="Times New Roman"/>
          <w:bCs/>
        </w:rPr>
      </w:pPr>
    </w:p>
    <w:p w:rsidR="00730137" w:rsidRPr="00083B77" w:rsidRDefault="00730137" w:rsidP="00730137">
      <w:pPr>
        <w:tabs>
          <w:tab w:val="left" w:pos="993"/>
        </w:tabs>
        <w:suppressAutoHyphens/>
        <w:ind w:firstLine="709"/>
        <w:rPr>
          <w:rFonts w:ascii="Times New Roman" w:hAnsi="Times New Roman"/>
          <w:b/>
        </w:rPr>
      </w:pPr>
      <w:r w:rsidRPr="00083B77">
        <w:rPr>
          <w:rFonts w:ascii="Times New Roman" w:hAnsi="Times New Roman"/>
          <w:b/>
        </w:rPr>
        <w:t>3. Документы стратегического планирования:</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Стратегии устойчивого развития сельских территорий Российской Федерации на период до 2030 года;</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bCs/>
        </w:rPr>
        <w:t>Стратегия социально-экономического развития приволжского федерального округа на период до 2020 года;</w:t>
      </w:r>
    </w:p>
    <w:p w:rsidR="00730137" w:rsidRPr="00083B77" w:rsidRDefault="00730137" w:rsidP="00730137">
      <w:pPr>
        <w:numPr>
          <w:ilvl w:val="0"/>
          <w:numId w:val="5"/>
        </w:numPr>
        <w:tabs>
          <w:tab w:val="left" w:pos="993"/>
        </w:tabs>
        <w:suppressAutoHyphens/>
        <w:ind w:left="0" w:firstLine="709"/>
        <w:rPr>
          <w:rStyle w:val="ae"/>
          <w:rFonts w:ascii="Times New Roman" w:hAnsi="Times New Roman"/>
          <w:color w:val="auto"/>
          <w:u w:val="none"/>
        </w:rPr>
      </w:pPr>
      <w:r w:rsidRPr="00083B77">
        <w:rPr>
          <w:rStyle w:val="ae"/>
          <w:rFonts w:ascii="Times New Roman" w:hAnsi="Times New Roman"/>
          <w:color w:val="auto"/>
          <w:u w:val="none"/>
          <w:bdr w:val="none" w:sz="0" w:space="0" w:color="auto" w:frame="1"/>
        </w:rPr>
        <w:t>Стратегия социально-экономического развития муниципального образования;</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Прогноз социально-экономического развития муниципального образования на среднесрочный и долгосрочный период.</w:t>
      </w:r>
    </w:p>
    <w:p w:rsidR="00730137" w:rsidRPr="00083B77" w:rsidRDefault="00730137" w:rsidP="00730137">
      <w:pPr>
        <w:tabs>
          <w:tab w:val="left" w:pos="993"/>
        </w:tabs>
        <w:suppressAutoHyphens/>
        <w:ind w:firstLine="709"/>
        <w:rPr>
          <w:rFonts w:ascii="Times New Roman" w:hAnsi="Times New Roman"/>
          <w:b/>
        </w:rPr>
      </w:pPr>
    </w:p>
    <w:p w:rsidR="00730137" w:rsidRPr="00083B77" w:rsidRDefault="00730137" w:rsidP="00730137">
      <w:pPr>
        <w:tabs>
          <w:tab w:val="left" w:pos="993"/>
        </w:tabs>
        <w:suppressAutoHyphens/>
        <w:ind w:firstLine="709"/>
        <w:rPr>
          <w:rFonts w:ascii="Times New Roman" w:hAnsi="Times New Roman"/>
          <w:b/>
        </w:rPr>
      </w:pPr>
      <w:r w:rsidRPr="00083B77">
        <w:rPr>
          <w:rFonts w:ascii="Times New Roman" w:hAnsi="Times New Roman"/>
          <w:b/>
        </w:rPr>
        <w:t>4.  Программы социально-экономического развития</w:t>
      </w:r>
    </w:p>
    <w:p w:rsidR="00730137" w:rsidRPr="00083B77" w:rsidRDefault="00730137" w:rsidP="00730137">
      <w:pPr>
        <w:numPr>
          <w:ilvl w:val="0"/>
          <w:numId w:val="5"/>
        </w:numPr>
        <w:tabs>
          <w:tab w:val="left" w:pos="993"/>
        </w:tabs>
        <w:suppressAutoHyphens/>
        <w:ind w:left="0" w:firstLine="709"/>
        <w:rPr>
          <w:rFonts w:ascii="Times New Roman" w:hAnsi="Times New Roman"/>
          <w:b/>
        </w:rPr>
      </w:pPr>
      <w:r w:rsidRPr="00083B77">
        <w:rPr>
          <w:rFonts w:ascii="Times New Roman" w:hAnsi="Times New Roman"/>
          <w:shd w:val="clear" w:color="auto" w:fill="FFFFFF"/>
        </w:rPr>
        <w:t>Стратегия социально-экономического развития Республики Мордовия до 2025 года;</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eastAsia="ArialMT" w:hAnsi="Times New Roman"/>
        </w:rPr>
        <w:t>Программа устойчивого развития сельских территорий Республики Мордовия на 2014 - 2017 годы и на период до 2020 года;</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bCs/>
        </w:rPr>
        <w:t xml:space="preserve">Муниципальная программа комплексного социально-экономического развития Ромодановского муниципального района </w:t>
      </w:r>
      <w:r w:rsidRPr="00083B77">
        <w:rPr>
          <w:rFonts w:ascii="Times New Roman" w:eastAsia="ArialMT" w:hAnsi="Times New Roman"/>
        </w:rPr>
        <w:t xml:space="preserve">Республики Мордовия </w:t>
      </w:r>
      <w:r w:rsidRPr="00083B77">
        <w:rPr>
          <w:rFonts w:ascii="Times New Roman" w:hAnsi="Times New Roman"/>
          <w:bCs/>
        </w:rPr>
        <w:t>на 2015 - 2019 годы</w:t>
      </w:r>
      <w:r w:rsidRPr="00083B77">
        <w:rPr>
          <w:rFonts w:ascii="Times New Roman" w:hAnsi="Times New Roman"/>
          <w:kern w:val="36"/>
        </w:rPr>
        <w:t>;</w:t>
      </w:r>
      <w:bookmarkStart w:id="19" w:name="OLE_LINK171"/>
      <w:bookmarkStart w:id="20" w:name="OLE_LINK172"/>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Муниципальная целевая программа  социально-экономического развития  </w:t>
      </w:r>
      <w:r w:rsidRPr="00083B77">
        <w:rPr>
          <w:rFonts w:ascii="Times New Roman" w:hAnsi="Times New Roman"/>
          <w:bCs/>
        </w:rPr>
        <w:t xml:space="preserve">Ромодановского муниципального района </w:t>
      </w:r>
      <w:r w:rsidRPr="00083B77">
        <w:rPr>
          <w:rFonts w:ascii="Times New Roman" w:eastAsia="ArialMT" w:hAnsi="Times New Roman"/>
        </w:rPr>
        <w:t xml:space="preserve">Республики Мордовия </w:t>
      </w:r>
      <w:r w:rsidRPr="00083B77">
        <w:rPr>
          <w:rFonts w:ascii="Times New Roman" w:hAnsi="Times New Roman"/>
        </w:rPr>
        <w:t>на период до 2016 г. и прогноз до 2020 г.;</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Муниципальная программа развития и поддержки  малого и среднего предпринимательства в Ромодановском муниципальном районе на 2016-2020 годы;</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Муниципальная программа развития и поддержки  малого и среднего предпринимательства в Ромодановском муниципальном районе на 2016-2020 годы;</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Районная муниципальная программа «Развитие культуры и туризма» Ромодановского муниципального района  на 2016 – 2018 годы;</w:t>
      </w:r>
    </w:p>
    <w:p w:rsidR="00730137" w:rsidRPr="00083B77" w:rsidRDefault="00730137" w:rsidP="00730137">
      <w:pPr>
        <w:numPr>
          <w:ilvl w:val="0"/>
          <w:numId w:val="5"/>
        </w:numPr>
        <w:tabs>
          <w:tab w:val="left" w:pos="993"/>
        </w:tabs>
        <w:suppressAutoHyphens/>
        <w:ind w:left="0" w:firstLine="709"/>
        <w:rPr>
          <w:rFonts w:ascii="Times New Roman" w:hAnsi="Times New Roman"/>
          <w:b/>
        </w:rPr>
      </w:pPr>
      <w:r w:rsidRPr="00083B77">
        <w:rPr>
          <w:rFonts w:ascii="Times New Roman" w:hAnsi="Times New Roman"/>
        </w:rPr>
        <w:t>Муниципальная программа «Устойчивое развитие сельских территорий Ромодановского муниципального района Республики Мордовия на 2014-2017 годы и на период до 2020 года»;</w:t>
      </w:r>
    </w:p>
    <w:p w:rsidR="00730137" w:rsidRPr="00083B77" w:rsidRDefault="00DF313D" w:rsidP="00730137">
      <w:pPr>
        <w:numPr>
          <w:ilvl w:val="0"/>
          <w:numId w:val="5"/>
        </w:numPr>
        <w:tabs>
          <w:tab w:val="left" w:pos="993"/>
        </w:tabs>
        <w:suppressAutoHyphens/>
        <w:ind w:left="0" w:firstLine="709"/>
        <w:rPr>
          <w:rFonts w:ascii="Times New Roman" w:hAnsi="Times New Roman"/>
        </w:rPr>
      </w:pPr>
      <w:hyperlink r:id="rId12" w:history="1">
        <w:r w:rsidR="00730137" w:rsidRPr="00083B77">
          <w:rPr>
            <w:rStyle w:val="ae"/>
            <w:rFonts w:ascii="Times New Roman" w:hAnsi="Times New Roman"/>
            <w:color w:val="auto"/>
            <w:u w:val="none"/>
            <w:bdr w:val="none" w:sz="0" w:space="0" w:color="auto" w:frame="1"/>
          </w:rPr>
          <w:t>Муниципальная программа «</w:t>
        </w:r>
        <w:r w:rsidR="00730137" w:rsidRPr="00083B77">
          <w:rPr>
            <w:rFonts w:ascii="Times New Roman" w:hAnsi="Times New Roman"/>
          </w:rPr>
          <w:t>Энергосбережение и повышение  энергетической эффективности в  Ромодановском муниципальном районе на 2016-2020 годы</w:t>
        </w:r>
        <w:r w:rsidR="00730137" w:rsidRPr="00083B77">
          <w:rPr>
            <w:rStyle w:val="ae"/>
            <w:rFonts w:ascii="Times New Roman" w:hAnsi="Times New Roman"/>
            <w:color w:val="auto"/>
            <w:u w:val="none"/>
            <w:bdr w:val="none" w:sz="0" w:space="0" w:color="auto" w:frame="1"/>
          </w:rPr>
          <w:t>»</w:t>
        </w:r>
      </w:hyperlink>
      <w:r w:rsidR="00730137" w:rsidRPr="00083B77">
        <w:rPr>
          <w:rFonts w:ascii="Times New Roman" w:hAnsi="Times New Roman"/>
        </w:rPr>
        <w:t>;</w:t>
      </w:r>
    </w:p>
    <w:p w:rsidR="00730137" w:rsidRPr="00083B77" w:rsidRDefault="00DF313D" w:rsidP="00730137">
      <w:pPr>
        <w:numPr>
          <w:ilvl w:val="0"/>
          <w:numId w:val="5"/>
        </w:numPr>
        <w:tabs>
          <w:tab w:val="left" w:pos="993"/>
        </w:tabs>
        <w:suppressAutoHyphens/>
        <w:ind w:left="0" w:firstLine="709"/>
        <w:rPr>
          <w:rFonts w:ascii="Times New Roman" w:hAnsi="Times New Roman"/>
        </w:rPr>
      </w:pPr>
      <w:hyperlink r:id="rId13" w:history="1">
        <w:r w:rsidR="00730137" w:rsidRPr="00083B77">
          <w:rPr>
            <w:rFonts w:ascii="Times New Roman" w:hAnsi="Times New Roman"/>
          </w:rPr>
          <w:t>Программа развития сельского хозяйства и регулирования рынков сельскохозяйственной продукции, сырья и продовольствия в  Ромодановском  муниципальном  районе на 2013 – 2020 годы</w:t>
        </w:r>
        <w:r w:rsidR="00730137" w:rsidRPr="00083B77">
          <w:rPr>
            <w:rStyle w:val="ae"/>
            <w:rFonts w:ascii="Times New Roman" w:hAnsi="Times New Roman"/>
            <w:color w:val="auto"/>
            <w:u w:val="none"/>
            <w:bdr w:val="none" w:sz="0" w:space="0" w:color="auto" w:frame="1"/>
          </w:rPr>
          <w:t>»</w:t>
        </w:r>
      </w:hyperlink>
      <w:r w:rsidR="00730137" w:rsidRPr="00083B77">
        <w:rPr>
          <w:rFonts w:ascii="Times New Roman" w:hAnsi="Times New Roman"/>
        </w:rPr>
        <w:t>;</w:t>
      </w:r>
    </w:p>
    <w:p w:rsidR="00730137" w:rsidRPr="00083B77" w:rsidRDefault="00DF313D" w:rsidP="00730137">
      <w:pPr>
        <w:numPr>
          <w:ilvl w:val="0"/>
          <w:numId w:val="5"/>
        </w:numPr>
        <w:tabs>
          <w:tab w:val="left" w:pos="993"/>
        </w:tabs>
        <w:suppressAutoHyphens/>
        <w:ind w:left="0" w:firstLine="709"/>
        <w:rPr>
          <w:rFonts w:ascii="Times New Roman" w:hAnsi="Times New Roman"/>
        </w:rPr>
      </w:pPr>
      <w:hyperlink r:id="rId14" w:history="1">
        <w:r w:rsidR="00730137" w:rsidRPr="00083B77">
          <w:rPr>
            <w:rStyle w:val="ae"/>
            <w:rFonts w:ascii="Times New Roman" w:hAnsi="Times New Roman"/>
            <w:color w:val="auto"/>
            <w:u w:val="none"/>
            <w:bdr w:val="none" w:sz="0" w:space="0" w:color="auto" w:frame="1"/>
          </w:rPr>
          <w:t>Муниципальная программа</w:t>
        </w:r>
        <w:r w:rsidR="00730137" w:rsidRPr="00083B77">
          <w:rPr>
            <w:rFonts w:ascii="Times New Roman" w:hAnsi="Times New Roman"/>
          </w:rPr>
          <w:t xml:space="preserve"> «Развитие физической культуры и спорта  в Ромодановском муниципальном районе  на 2016-2020 годы</w:t>
        </w:r>
        <w:r w:rsidR="00730137" w:rsidRPr="00083B77">
          <w:rPr>
            <w:rStyle w:val="ae"/>
            <w:rFonts w:ascii="Times New Roman" w:hAnsi="Times New Roman"/>
            <w:color w:val="auto"/>
            <w:u w:val="none"/>
            <w:bdr w:val="none" w:sz="0" w:space="0" w:color="auto" w:frame="1"/>
          </w:rPr>
          <w:t>»</w:t>
        </w:r>
      </w:hyperlink>
      <w:r w:rsidR="00730137" w:rsidRPr="00083B77">
        <w:rPr>
          <w:rFonts w:ascii="Times New Roman" w:hAnsi="Times New Roman"/>
        </w:rPr>
        <w:t>;</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Муниципальная программа «Чистая вода»;</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Муниципальная программа «Благоустройство территории поселка Ромоданово»;</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Муниципальная программа «Комплексное развитие систем коммунальной инфраструктуры Ромиодановского сельского поселения Ромодановского муниципального района Республики Мордовия на 2015 - 2017 гг.»;</w:t>
      </w:r>
    </w:p>
    <w:p w:rsidR="00730137" w:rsidRPr="00083B77" w:rsidRDefault="00730137" w:rsidP="00730137">
      <w:pPr>
        <w:numPr>
          <w:ilvl w:val="0"/>
          <w:numId w:val="5"/>
        </w:numPr>
        <w:tabs>
          <w:tab w:val="left" w:pos="993"/>
        </w:tabs>
        <w:suppressAutoHyphens/>
        <w:ind w:left="0" w:firstLine="709"/>
        <w:rPr>
          <w:rFonts w:ascii="Times New Roman" w:hAnsi="Times New Roman"/>
          <w:b/>
        </w:rPr>
      </w:pPr>
      <w:r w:rsidRPr="00083B77">
        <w:rPr>
          <w:rFonts w:ascii="Times New Roman" w:hAnsi="Times New Roman"/>
        </w:rPr>
        <w:t>Муниципальная программа «</w:t>
      </w:r>
      <w:r w:rsidRPr="00083B77">
        <w:rPr>
          <w:rStyle w:val="FontStyle40"/>
          <w:b w:val="0"/>
        </w:rPr>
        <w:t>К</w:t>
      </w:r>
      <w:r w:rsidRPr="00083B77">
        <w:rPr>
          <w:rFonts w:ascii="Times New Roman" w:hAnsi="Times New Roman"/>
        </w:rPr>
        <w:t xml:space="preserve">омплексного развития системы коммунальной инфраструктуры </w:t>
      </w:r>
      <w:r w:rsidRPr="00083B77">
        <w:rPr>
          <w:rFonts w:ascii="Times New Roman" w:hAnsi="Times New Roman"/>
          <w:bCs/>
          <w:lang w:eastAsia="en-US"/>
        </w:rPr>
        <w:t>Ромодановского</w:t>
      </w:r>
      <w:r w:rsidRPr="00083B77">
        <w:rPr>
          <w:rFonts w:ascii="Times New Roman" w:hAnsi="Times New Roman"/>
        </w:rPr>
        <w:t xml:space="preserve"> сельского поселения Ромодановского муниципального района Республики Мордовия на 2017-2027 гг.»;</w:t>
      </w:r>
    </w:p>
    <w:p w:rsidR="00730137" w:rsidRPr="00083B77" w:rsidRDefault="00730137" w:rsidP="00730137">
      <w:pPr>
        <w:numPr>
          <w:ilvl w:val="0"/>
          <w:numId w:val="5"/>
        </w:numPr>
        <w:tabs>
          <w:tab w:val="left" w:pos="993"/>
        </w:tabs>
        <w:suppressAutoHyphens/>
        <w:ind w:left="0" w:firstLine="709"/>
        <w:rPr>
          <w:rFonts w:ascii="Times New Roman" w:hAnsi="Times New Roman"/>
          <w:b/>
        </w:rPr>
      </w:pPr>
      <w:r w:rsidRPr="00083B77">
        <w:rPr>
          <w:rFonts w:ascii="Times New Roman" w:hAnsi="Times New Roman"/>
        </w:rPr>
        <w:t xml:space="preserve">Муниципальная программа по охране земель на территории Ромодановского сельского поселения Ромодановского района Республики Мордовия» на 2016 – 2018 годы; </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Муниципальная программа «</w:t>
      </w:r>
      <w:r w:rsidRPr="00083B77">
        <w:rPr>
          <w:rFonts w:ascii="Times New Roman" w:hAnsi="Times New Roman"/>
          <w:lang w:eastAsia="ar-SA"/>
        </w:rPr>
        <w:t>Энергосбережение</w:t>
      </w:r>
      <w:r w:rsidRPr="00083B77">
        <w:rPr>
          <w:rFonts w:ascii="Times New Roman" w:hAnsi="Times New Roman"/>
        </w:rPr>
        <w:t xml:space="preserve"> </w:t>
      </w:r>
      <w:r w:rsidRPr="00083B77">
        <w:rPr>
          <w:rFonts w:ascii="Times New Roman" w:hAnsi="Times New Roman"/>
          <w:lang w:eastAsia="ar-SA"/>
        </w:rPr>
        <w:t xml:space="preserve">и повышение энергетической эффективности в Ромодановском сельском поселении </w:t>
      </w:r>
      <w:r w:rsidRPr="00083B77">
        <w:rPr>
          <w:rFonts w:ascii="Times New Roman" w:hAnsi="Times New Roman"/>
        </w:rPr>
        <w:t>на 2016-2020 годы»;</w:t>
      </w:r>
    </w:p>
    <w:p w:rsidR="00730137" w:rsidRPr="00083B77" w:rsidRDefault="00730137" w:rsidP="00730137">
      <w:pPr>
        <w:numPr>
          <w:ilvl w:val="0"/>
          <w:numId w:val="5"/>
        </w:numPr>
        <w:tabs>
          <w:tab w:val="left" w:pos="993"/>
        </w:tabs>
        <w:suppressAutoHyphens/>
        <w:ind w:left="0" w:firstLine="709"/>
        <w:rPr>
          <w:rFonts w:ascii="Times New Roman" w:hAnsi="Times New Roman"/>
        </w:rPr>
      </w:pPr>
      <w:r w:rsidRPr="00083B77">
        <w:rPr>
          <w:rFonts w:ascii="Times New Roman" w:hAnsi="Times New Roman"/>
        </w:rPr>
        <w:t>Схема водоснабжения и водоотведения Ромодановского сельского  поселения Ромодановского муниципального района Республики Мордовия.</w:t>
      </w:r>
    </w:p>
    <w:p w:rsidR="00730137" w:rsidRPr="00083B77" w:rsidRDefault="00730137" w:rsidP="00730137">
      <w:pPr>
        <w:tabs>
          <w:tab w:val="left" w:pos="993"/>
        </w:tabs>
        <w:suppressAutoHyphens/>
        <w:ind w:left="709"/>
        <w:rPr>
          <w:rFonts w:ascii="Times New Roman" w:hAnsi="Times New Roman"/>
        </w:rPr>
      </w:pPr>
    </w:p>
    <w:bookmarkEnd w:id="19"/>
    <w:bookmarkEnd w:id="20"/>
    <w:p w:rsidR="00730137" w:rsidRPr="00083B77" w:rsidRDefault="00730137" w:rsidP="00730137">
      <w:pPr>
        <w:widowControl w:val="0"/>
        <w:tabs>
          <w:tab w:val="left" w:pos="993"/>
        </w:tabs>
        <w:suppressAutoHyphens/>
        <w:ind w:firstLine="709"/>
        <w:rPr>
          <w:rFonts w:ascii="Times New Roman" w:hAnsi="Times New Roman"/>
          <w:b/>
        </w:rPr>
      </w:pPr>
      <w:r w:rsidRPr="00083B77">
        <w:rPr>
          <w:rFonts w:ascii="Times New Roman" w:hAnsi="Times New Roman"/>
          <w:b/>
        </w:rPr>
        <w:t>5.   Исходные материалы</w:t>
      </w:r>
    </w:p>
    <w:p w:rsidR="00730137" w:rsidRPr="00083B77" w:rsidRDefault="00730137" w:rsidP="00730137">
      <w:pPr>
        <w:widowControl w:val="0"/>
        <w:numPr>
          <w:ilvl w:val="0"/>
          <w:numId w:val="6"/>
        </w:numPr>
        <w:tabs>
          <w:tab w:val="clear" w:pos="510"/>
          <w:tab w:val="left" w:pos="993"/>
        </w:tabs>
        <w:suppressAutoHyphens/>
        <w:ind w:left="0" w:firstLine="709"/>
        <w:rPr>
          <w:rFonts w:ascii="Times New Roman" w:hAnsi="Times New Roman"/>
        </w:rPr>
      </w:pPr>
      <w:r w:rsidRPr="00083B77">
        <w:rPr>
          <w:rFonts w:ascii="Times New Roman" w:hAnsi="Times New Roman"/>
        </w:rPr>
        <w:t>Схема территориального планирования Ромодановского муниципального района.</w:t>
      </w:r>
    </w:p>
    <w:p w:rsidR="00730137" w:rsidRPr="00083B77" w:rsidRDefault="00730137" w:rsidP="00730137">
      <w:pPr>
        <w:widowControl w:val="0"/>
        <w:numPr>
          <w:ilvl w:val="0"/>
          <w:numId w:val="6"/>
        </w:numPr>
        <w:tabs>
          <w:tab w:val="clear" w:pos="510"/>
          <w:tab w:val="left" w:pos="993"/>
        </w:tabs>
        <w:suppressAutoHyphens/>
        <w:ind w:left="0" w:firstLine="709"/>
        <w:rPr>
          <w:rFonts w:ascii="Times New Roman" w:hAnsi="Times New Roman"/>
        </w:rPr>
      </w:pPr>
      <w:r w:rsidRPr="00083B77">
        <w:rPr>
          <w:rFonts w:ascii="Times New Roman" w:hAnsi="Times New Roman"/>
        </w:rPr>
        <w:t>Материалы земельного кадастра Ромодановского муниципального района (</w:t>
      </w:r>
      <w:r w:rsidRPr="00083B77">
        <w:rPr>
          <w:rStyle w:val="afff7"/>
          <w:rFonts w:ascii="Times New Roman" w:hAnsi="Times New Roman"/>
          <w:bCs/>
          <w:i w:val="0"/>
          <w:iCs w:val="0"/>
          <w:shd w:val="clear" w:color="auto" w:fill="FFFFFF"/>
        </w:rPr>
        <w:t>Сведения</w:t>
      </w:r>
      <w:r w:rsidRPr="00083B77">
        <w:rPr>
          <w:rFonts w:ascii="Times New Roman" w:hAnsi="Times New Roman"/>
          <w:shd w:val="clear" w:color="auto" w:fill="FFFFFF"/>
        </w:rPr>
        <w:t>, содержащиеся в государственном кадастре недвижимости (</w:t>
      </w:r>
      <w:r w:rsidRPr="00083B77">
        <w:rPr>
          <w:rStyle w:val="afff7"/>
          <w:rFonts w:ascii="Times New Roman" w:hAnsi="Times New Roman"/>
          <w:bCs/>
          <w:i w:val="0"/>
          <w:iCs w:val="0"/>
          <w:shd w:val="clear" w:color="auto" w:fill="FFFFFF"/>
        </w:rPr>
        <w:t>ГКН</w:t>
      </w:r>
      <w:r w:rsidRPr="00083B77">
        <w:rPr>
          <w:rFonts w:ascii="Times New Roman" w:hAnsi="Times New Roman"/>
          <w:shd w:val="clear" w:color="auto" w:fill="FFFFFF"/>
        </w:rPr>
        <w:t>) и космоснимки.</w:t>
      </w:r>
    </w:p>
    <w:p w:rsidR="00730137" w:rsidRPr="00083B77" w:rsidRDefault="00730137" w:rsidP="00730137">
      <w:pPr>
        <w:widowControl w:val="0"/>
        <w:numPr>
          <w:ilvl w:val="0"/>
          <w:numId w:val="6"/>
        </w:numPr>
        <w:tabs>
          <w:tab w:val="clear" w:pos="510"/>
          <w:tab w:val="left" w:pos="993"/>
        </w:tabs>
        <w:suppressAutoHyphens/>
        <w:ind w:left="0" w:firstLine="709"/>
        <w:rPr>
          <w:rFonts w:ascii="Times New Roman" w:hAnsi="Times New Roman"/>
        </w:rPr>
      </w:pPr>
      <w:r w:rsidRPr="00083B77">
        <w:rPr>
          <w:rFonts w:ascii="Times New Roman" w:hAnsi="Times New Roman"/>
        </w:rPr>
        <w:t>Информации, предоставленная администраций Ромодановского муниципального района и Ромодановского сельского поселения, а также территориальными органами государственной власти РФ по Республике Мордовия и эксплуатирующими организациями Ромодановского сельского поселения.</w:t>
      </w:r>
    </w:p>
    <w:p w:rsidR="00730137" w:rsidRPr="00083B77" w:rsidRDefault="00730137" w:rsidP="00730137">
      <w:pPr>
        <w:widowControl w:val="0"/>
        <w:tabs>
          <w:tab w:val="left" w:pos="993"/>
        </w:tabs>
        <w:suppressAutoHyphens/>
        <w:ind w:firstLine="709"/>
        <w:rPr>
          <w:rFonts w:ascii="Times New Roman" w:hAnsi="Times New Roman"/>
          <w:b/>
        </w:rPr>
      </w:pPr>
    </w:p>
    <w:p w:rsidR="00730137" w:rsidRPr="00083B77" w:rsidRDefault="00730137" w:rsidP="00730137">
      <w:pPr>
        <w:widowControl w:val="0"/>
        <w:tabs>
          <w:tab w:val="left" w:pos="993"/>
        </w:tabs>
        <w:suppressAutoHyphens/>
        <w:ind w:firstLine="709"/>
        <w:rPr>
          <w:rFonts w:ascii="Times New Roman" w:hAnsi="Times New Roman"/>
          <w:b/>
        </w:rPr>
      </w:pPr>
      <w:r w:rsidRPr="00083B77">
        <w:rPr>
          <w:rFonts w:ascii="Times New Roman" w:hAnsi="Times New Roman"/>
          <w:b/>
        </w:rPr>
        <w:t>Нормативно-правовая база, использованная в проекте</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Градостроительный кодекс РФ;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Водный кодекс РФ;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Земельный кодекс РФ;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Воздушный кодекс РФ;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Лесной кодекс РФ;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Федеральный закон от 08.11.2007 № 257 «Об автомобильных дорогах и дорожной деятельности в Российской Федерации»;</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Федеральный закон от 24.07.2007 г. № 221-ФЗ «О государственном кадастре недвижимости»;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Приказ Минрегионразвития РФ от 30.01.2012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Приказ Минэкономразвития России от 01.09.2014 № 540 «Об утверждении классификатора видов разрешенного использования земельных участков» (в редакции от 30.09.2015 № 709);</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lastRenderedPageBreak/>
        <w:t>СП 42.13330.2011 «Градостроительство. Планировка и застройка городских и сельских поселений» Актуализированная редакция СНиП 2.07.01-89*;</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СП 30-102-99 «Планировка и застройка территорий малоэтажного жилищного строительства»;</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СП 36.13330.2012 Магистральные трубопроводы. Актуализированная редакция СНиП 2.05.06-85*;</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Нормативно-правовые акты, регулирующие водоохранные, санитарные, противопожарные и др. нормы;</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Нормативно - правовые акты Республики Мордовия и Ромодановского муниципального района в области градостроительной деятельности;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Информация с официальных сайтов Ромодановского муниципального района и Ромодановского сельского поселения.</w:t>
      </w:r>
    </w:p>
    <w:p w:rsidR="00730137" w:rsidRPr="00083B77" w:rsidRDefault="00730137" w:rsidP="00730137">
      <w:pPr>
        <w:widowControl w:val="0"/>
        <w:tabs>
          <w:tab w:val="num" w:pos="540"/>
          <w:tab w:val="left" w:pos="993"/>
        </w:tabs>
        <w:suppressAutoHyphens/>
        <w:autoSpaceDE w:val="0"/>
        <w:autoSpaceDN w:val="0"/>
        <w:adjustRightInd w:val="0"/>
        <w:ind w:firstLine="709"/>
        <w:rPr>
          <w:rFonts w:ascii="Times New Roman" w:hAnsi="Times New Roman"/>
        </w:rPr>
      </w:pPr>
    </w:p>
    <w:p w:rsidR="00730137" w:rsidRPr="00083B77" w:rsidRDefault="00730137" w:rsidP="00730137">
      <w:pPr>
        <w:widowControl w:val="0"/>
        <w:tabs>
          <w:tab w:val="left" w:pos="993"/>
        </w:tabs>
        <w:suppressAutoHyphens/>
        <w:autoSpaceDE w:val="0"/>
        <w:autoSpaceDN w:val="0"/>
        <w:adjustRightInd w:val="0"/>
        <w:ind w:firstLine="709"/>
        <w:rPr>
          <w:rFonts w:ascii="Times New Roman" w:hAnsi="Times New Roman"/>
          <w:b/>
        </w:rPr>
      </w:pPr>
      <w:r w:rsidRPr="00083B77">
        <w:rPr>
          <w:rFonts w:ascii="Times New Roman" w:hAnsi="Times New Roman"/>
          <w:b/>
        </w:rPr>
        <w:t>Этапы процесса разработки Генерального плана</w:t>
      </w:r>
    </w:p>
    <w:p w:rsidR="00730137" w:rsidRPr="00083B77" w:rsidRDefault="00730137" w:rsidP="00730137">
      <w:pPr>
        <w:widowControl w:val="0"/>
        <w:tabs>
          <w:tab w:val="left" w:pos="993"/>
        </w:tabs>
        <w:suppressAutoHyphens/>
        <w:autoSpaceDE w:val="0"/>
        <w:autoSpaceDN w:val="0"/>
        <w:adjustRightInd w:val="0"/>
        <w:ind w:firstLine="709"/>
        <w:rPr>
          <w:rFonts w:ascii="Times New Roman" w:hAnsi="Times New Roman"/>
          <w:b/>
        </w:rPr>
      </w:pP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Сбор и систематизация исходных данных.</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Комплексный анализ исходных данных.</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Оценка современного состояния Ромодановского сельского поселения.</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Внесение изменений в Генеральный план Ромодановского сельского поселения Ромодановского муниципального района Республики Мордовия в соответствии со ст. 23 Градостроительного кодекса РФ.</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Корректировка границ п. Ромоданово.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Корректировка границ зон с особыми условиями использования территории.</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режимов их содержания и использования. </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расчетные периоды реализации проекта.</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Изменение концепции градостроительного развития Ромодановского сельского поселения на расчетный период с изменением первоочередных (приоритетных) проблем, а также предложения по развитию на перспективу.</w:t>
      </w:r>
    </w:p>
    <w:p w:rsidR="00730137" w:rsidRPr="00083B77" w:rsidRDefault="00730137" w:rsidP="00730137">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 xml:space="preserve">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 санитарной очистке территории. </w:t>
      </w:r>
    </w:p>
    <w:p w:rsidR="00730137" w:rsidRPr="00083B77" w:rsidRDefault="00730137" w:rsidP="00730137">
      <w:pPr>
        <w:widowControl w:val="0"/>
        <w:tabs>
          <w:tab w:val="left" w:pos="993"/>
        </w:tabs>
        <w:suppressAutoHyphens/>
        <w:autoSpaceDE w:val="0"/>
        <w:autoSpaceDN w:val="0"/>
        <w:adjustRightInd w:val="0"/>
        <w:ind w:firstLine="709"/>
        <w:rPr>
          <w:rFonts w:ascii="Times New Roman" w:hAnsi="Times New Roman"/>
          <w:b/>
        </w:rPr>
      </w:pPr>
    </w:p>
    <w:p w:rsidR="00730137" w:rsidRPr="00083B77" w:rsidRDefault="00730137" w:rsidP="00730137">
      <w:pPr>
        <w:widowControl w:val="0"/>
        <w:tabs>
          <w:tab w:val="left" w:pos="993"/>
        </w:tabs>
        <w:suppressAutoHyphens/>
        <w:autoSpaceDE w:val="0"/>
        <w:autoSpaceDN w:val="0"/>
        <w:adjustRightInd w:val="0"/>
        <w:ind w:firstLine="709"/>
        <w:rPr>
          <w:rFonts w:ascii="Times New Roman" w:hAnsi="Times New Roman"/>
          <w:b/>
        </w:rPr>
      </w:pPr>
      <w:r w:rsidRPr="00083B77">
        <w:rPr>
          <w:rFonts w:ascii="Times New Roman" w:hAnsi="Times New Roman"/>
          <w:b/>
        </w:rPr>
        <w:t>Проектные периоды для реализации Генерального плана</w:t>
      </w:r>
    </w:p>
    <w:p w:rsidR="00730137" w:rsidRPr="00083B77" w:rsidRDefault="00730137" w:rsidP="00730137">
      <w:pPr>
        <w:widowControl w:val="0"/>
        <w:tabs>
          <w:tab w:val="left" w:pos="993"/>
        </w:tabs>
        <w:suppressAutoHyphens/>
        <w:autoSpaceDE w:val="0"/>
        <w:autoSpaceDN w:val="0"/>
        <w:adjustRightInd w:val="0"/>
        <w:ind w:firstLine="709"/>
        <w:rPr>
          <w:rFonts w:ascii="Times New Roman" w:hAnsi="Times New Roman"/>
          <w:b/>
        </w:rPr>
      </w:pPr>
    </w:p>
    <w:p w:rsidR="00730137" w:rsidRPr="00083B77" w:rsidRDefault="00730137" w:rsidP="00730137">
      <w:pPr>
        <w:widowControl w:val="0"/>
        <w:tabs>
          <w:tab w:val="left" w:pos="993"/>
        </w:tabs>
        <w:suppressAutoHyphens/>
        <w:ind w:firstLine="709"/>
        <w:rPr>
          <w:rFonts w:ascii="Times New Roman" w:hAnsi="Times New Roman"/>
        </w:rPr>
      </w:pPr>
      <w:r w:rsidRPr="00083B77">
        <w:rPr>
          <w:rFonts w:ascii="Times New Roman" w:hAnsi="Times New Roman"/>
        </w:rPr>
        <w:t xml:space="preserve">Первая очередь строительства – 2016-2025 годы (в соответствии с </w:t>
      </w:r>
      <w:r w:rsidRPr="00083B77">
        <w:rPr>
          <w:rFonts w:ascii="Times New Roman" w:hAnsi="Times New Roman"/>
          <w:shd w:val="clear" w:color="auto" w:fill="FFFFFF"/>
        </w:rPr>
        <w:t>Стратегия социально-экономического развития Республики Мордовия до 2025 года</w:t>
      </w:r>
      <w:r w:rsidRPr="00083B77">
        <w:rPr>
          <w:rFonts w:ascii="Times New Roman" w:hAnsi="Times New Roman"/>
        </w:rPr>
        <w:t>).</w:t>
      </w:r>
    </w:p>
    <w:p w:rsidR="00730137" w:rsidRPr="00083B77" w:rsidRDefault="00730137" w:rsidP="00730137">
      <w:pPr>
        <w:widowControl w:val="0"/>
        <w:tabs>
          <w:tab w:val="left" w:pos="993"/>
        </w:tabs>
        <w:suppressAutoHyphens/>
        <w:ind w:firstLine="709"/>
        <w:rPr>
          <w:rFonts w:ascii="Times New Roman" w:hAnsi="Times New Roman"/>
        </w:rPr>
      </w:pPr>
      <w:r w:rsidRPr="00083B77">
        <w:rPr>
          <w:rFonts w:ascii="Times New Roman" w:hAnsi="Times New Roman"/>
        </w:rPr>
        <w:t>Расчетный срок строительства – 2026-2037  годы (в соответствии с Градостроительным кодексом РФ - генеральные планы утверждаются на срок не менее 20 лет).</w:t>
      </w:r>
    </w:p>
    <w:p w:rsidR="00A912D4" w:rsidRPr="00083B77" w:rsidRDefault="00A912D4" w:rsidP="00A912D4">
      <w:pPr>
        <w:widowControl w:val="0"/>
        <w:tabs>
          <w:tab w:val="left" w:pos="993"/>
        </w:tabs>
        <w:suppressAutoHyphens/>
        <w:ind w:firstLine="709"/>
        <w:rPr>
          <w:rFonts w:ascii="Times New Roman" w:hAnsi="Times New Roman"/>
        </w:rPr>
      </w:pPr>
    </w:p>
    <w:bookmarkEnd w:id="15"/>
    <w:bookmarkEnd w:id="16"/>
    <w:bookmarkEnd w:id="17"/>
    <w:p w:rsidR="00693598" w:rsidRPr="00083B77" w:rsidRDefault="00693598" w:rsidP="00D16106">
      <w:pPr>
        <w:pageBreakBefore/>
        <w:widowControl w:val="0"/>
        <w:tabs>
          <w:tab w:val="left" w:pos="993"/>
        </w:tabs>
        <w:spacing w:after="300"/>
        <w:ind w:firstLine="709"/>
        <w:contextualSpacing/>
        <w:outlineLvl w:val="0"/>
        <w:rPr>
          <w:rFonts w:ascii="Times New Roman" w:hAnsi="Times New Roman"/>
          <w:b/>
          <w:bCs/>
          <w:lang w:eastAsia="en-US" w:bidi="en-US"/>
        </w:rPr>
      </w:pPr>
      <w:r w:rsidRPr="00083B77">
        <w:rPr>
          <w:rFonts w:ascii="Times New Roman" w:hAnsi="Times New Roman"/>
          <w:b/>
          <w:bCs/>
          <w:lang w:eastAsia="en-US" w:bidi="en-US"/>
        </w:rPr>
        <w:lastRenderedPageBreak/>
        <w:t>РАЗДЕЛ 1. ЦЕЛИ И ЗАДАЧИ ТЕРРИТОРИАЛЬНОГО ПЛАНИРОВАНИЯ</w:t>
      </w:r>
      <w:bookmarkEnd w:id="18"/>
      <w:r w:rsidRPr="00083B77">
        <w:rPr>
          <w:rFonts w:ascii="Times New Roman" w:hAnsi="Times New Roman"/>
          <w:b/>
          <w:bCs/>
          <w:lang w:eastAsia="en-US" w:bidi="en-US"/>
        </w:rPr>
        <w:t xml:space="preserve"> </w:t>
      </w:r>
    </w:p>
    <w:p w:rsidR="00693598" w:rsidRPr="00083B77" w:rsidRDefault="00693598" w:rsidP="00693598">
      <w:pPr>
        <w:tabs>
          <w:tab w:val="left" w:pos="993"/>
        </w:tabs>
        <w:ind w:firstLine="709"/>
        <w:rPr>
          <w:rFonts w:ascii="Times New Roman" w:hAnsi="Times New Roman"/>
          <w:b/>
          <w:bCs/>
          <w:lang w:eastAsia="en-US" w:bidi="en-US"/>
        </w:rPr>
      </w:pPr>
    </w:p>
    <w:p w:rsidR="00D11478" w:rsidRPr="00083B77" w:rsidRDefault="00D11478" w:rsidP="001E02AD">
      <w:pPr>
        <w:tabs>
          <w:tab w:val="left" w:pos="993"/>
        </w:tabs>
        <w:ind w:firstLine="720"/>
      </w:pPr>
      <w:r w:rsidRPr="00083B77">
        <w:rPr>
          <w:rFonts w:ascii="Times New Roman" w:hAnsi="Times New Roman"/>
          <w:lang w:bidi="ru-RU"/>
        </w:rPr>
        <w:t>В соответствии с Градостроительным кодексом Российской Федерации,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(гл. 3, ст. 9).</w:t>
      </w:r>
    </w:p>
    <w:p w:rsidR="00D11478" w:rsidRPr="00083B77" w:rsidRDefault="00D11478" w:rsidP="001E02AD">
      <w:pPr>
        <w:tabs>
          <w:tab w:val="left" w:pos="993"/>
        </w:tabs>
        <w:ind w:firstLine="720"/>
      </w:pPr>
      <w:r w:rsidRPr="00083B77">
        <w:rPr>
          <w:rStyle w:val="Bodytext2Bold"/>
          <w:color w:val="auto"/>
          <w:sz w:val="24"/>
          <w:szCs w:val="24"/>
        </w:rPr>
        <w:t xml:space="preserve">Основной целью </w:t>
      </w:r>
      <w:r w:rsidRPr="00083B77">
        <w:rPr>
          <w:rFonts w:ascii="Times New Roman" w:hAnsi="Times New Roman"/>
          <w:lang w:bidi="ru-RU"/>
        </w:rPr>
        <w:t xml:space="preserve">Генерального плана </w:t>
      </w:r>
      <w:r w:rsidR="00F27A68" w:rsidRPr="00083B77">
        <w:rPr>
          <w:rFonts w:ascii="Times New Roman" w:hAnsi="Times New Roman"/>
          <w:lang w:bidi="ru-RU"/>
        </w:rPr>
        <w:t>Ромодановского</w:t>
      </w:r>
      <w:r w:rsidRPr="00083B77">
        <w:rPr>
          <w:rFonts w:ascii="Times New Roman" w:hAnsi="Times New Roman"/>
          <w:lang w:bidi="ru-RU"/>
        </w:rPr>
        <w:t xml:space="preserve"> сельского поселения является разработка долгосрочной градостроительной стратегии на основе принципов устойчивого развития, создания благоприятной среды проживания.</w:t>
      </w:r>
    </w:p>
    <w:p w:rsidR="00693598" w:rsidRPr="00083B77" w:rsidRDefault="00D11478" w:rsidP="001E02AD">
      <w:pPr>
        <w:tabs>
          <w:tab w:val="left" w:pos="993"/>
        </w:tabs>
        <w:autoSpaceDE w:val="0"/>
        <w:autoSpaceDN w:val="0"/>
        <w:adjustRightInd w:val="0"/>
        <w:ind w:firstLine="720"/>
        <w:rPr>
          <w:rFonts w:ascii="Times New Roman" w:hAnsi="Times New Roman"/>
          <w:b/>
          <w:bCs/>
        </w:rPr>
      </w:pPr>
      <w:r w:rsidRPr="00083B77">
        <w:rPr>
          <w:rFonts w:ascii="Times New Roman" w:hAnsi="Times New Roman"/>
          <w:lang w:bidi="ru-RU"/>
        </w:rPr>
        <w:t>Устойчивое развитие предполагает обеспечение прогресса в экономическом развитии муниципального образования, повышение инвестиционной привлекательности его территории, повышение уровня жизни и условий проживания населения, достижение долговременной экологической безопасности, рациональное использование всех видов ресурсов, современные методы организации транспортных и инженерных систем, создание благоприятной для жизни среды проживания</w:t>
      </w:r>
    </w:p>
    <w:p w:rsidR="001E02AD" w:rsidRPr="00083B77" w:rsidRDefault="001E02AD" w:rsidP="001E02AD">
      <w:pPr>
        <w:tabs>
          <w:tab w:val="left" w:pos="993"/>
        </w:tabs>
        <w:ind w:firstLine="720"/>
        <w:rPr>
          <w:rFonts w:ascii="Times New Roman" w:hAnsi="Times New Roman"/>
          <w:lang w:bidi="ru-RU"/>
        </w:rPr>
      </w:pPr>
      <w:r w:rsidRPr="00083B77">
        <w:rPr>
          <w:rStyle w:val="Bodytext2Bold"/>
          <w:color w:val="auto"/>
          <w:sz w:val="24"/>
          <w:szCs w:val="24"/>
        </w:rPr>
        <w:t xml:space="preserve">Основными задачами </w:t>
      </w:r>
      <w:r w:rsidRPr="00083B77">
        <w:rPr>
          <w:rFonts w:ascii="Times New Roman" w:hAnsi="Times New Roman"/>
          <w:lang w:bidi="ru-RU"/>
        </w:rPr>
        <w:t>Генерального плана, на решение которых направлены основные разделы проекта, являются:</w:t>
      </w:r>
    </w:p>
    <w:p w:rsidR="001E02AD" w:rsidRPr="00083B77" w:rsidRDefault="001E02AD" w:rsidP="001E02AD">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lang w:bidi="ru-RU"/>
        </w:rPr>
        <w:t>разработка мероприятий по качественному улучшению состояния градостроительной среды - новое строительство, реконструкция и благоустройство всех функциональных типов территорий;</w:t>
      </w:r>
    </w:p>
    <w:p w:rsidR="001E02AD" w:rsidRPr="00083B77" w:rsidRDefault="001E02AD" w:rsidP="001E02AD">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lang w:bidi="ru-RU"/>
        </w:rPr>
        <w:t>функциональное зонирование территории для размещения жилищного строительства, объектов обслуживания, производства, отдыха и других функций;</w:t>
      </w:r>
    </w:p>
    <w:p w:rsidR="001E02AD" w:rsidRPr="00083B77" w:rsidRDefault="001E02AD" w:rsidP="001E02AD">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lang w:bidi="ru-RU"/>
        </w:rPr>
        <w:t>разработка мероприятий по охране объектов культурного наследия;</w:t>
      </w:r>
    </w:p>
    <w:p w:rsidR="001E02AD" w:rsidRPr="00083B77" w:rsidRDefault="001E02AD" w:rsidP="001E02AD">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rPr>
        <w:t>о</w:t>
      </w:r>
      <w:r w:rsidRPr="00083B77">
        <w:rPr>
          <w:rFonts w:ascii="Times New Roman" w:hAnsi="Times New Roman"/>
          <w:lang w:bidi="ru-RU"/>
        </w:rPr>
        <w:t>пределение границ зон с особыми условиями использования территорий;</w:t>
      </w:r>
    </w:p>
    <w:p w:rsidR="001E02AD" w:rsidRPr="00083B77" w:rsidRDefault="001E02AD" w:rsidP="001E02AD">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lang w:bidi="ru-RU"/>
        </w:rPr>
        <w:t>разработка мероприятий по охране окружающей среды;</w:t>
      </w:r>
    </w:p>
    <w:p w:rsidR="001E02AD" w:rsidRPr="00083B77" w:rsidRDefault="001E02AD" w:rsidP="001E02AD">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lang w:bidi="ru-RU"/>
        </w:rPr>
        <w:t>разработка мероприятий по развитию системы зеленых насаждений и благоустройству территории муниципального образования;</w:t>
      </w:r>
    </w:p>
    <w:p w:rsidR="00693598" w:rsidRPr="00083B77" w:rsidRDefault="001E02AD" w:rsidP="001E02AD">
      <w:pPr>
        <w:widowControl w:val="0"/>
        <w:numPr>
          <w:ilvl w:val="0"/>
          <w:numId w:val="5"/>
        </w:numPr>
        <w:tabs>
          <w:tab w:val="left" w:pos="993"/>
        </w:tabs>
        <w:suppressAutoHyphens/>
        <w:ind w:left="0" w:firstLine="709"/>
        <w:rPr>
          <w:rFonts w:ascii="Times New Roman" w:hAnsi="Times New Roman"/>
        </w:rPr>
      </w:pPr>
      <w:r w:rsidRPr="00083B77">
        <w:rPr>
          <w:rFonts w:ascii="Times New Roman" w:hAnsi="Times New Roman"/>
          <w:lang w:bidi="ru-RU"/>
        </w:rPr>
        <w:t>разработка мероприятий по реконструкции и развитию транспортной и инженерной инфраструктур.</w:t>
      </w:r>
    </w:p>
    <w:p w:rsidR="00693598" w:rsidRPr="00083B77" w:rsidRDefault="00693598" w:rsidP="001E02AD">
      <w:pPr>
        <w:tabs>
          <w:tab w:val="left" w:pos="993"/>
        </w:tabs>
        <w:autoSpaceDE w:val="0"/>
        <w:autoSpaceDN w:val="0"/>
        <w:adjustRightInd w:val="0"/>
        <w:ind w:firstLine="709"/>
        <w:rPr>
          <w:rFonts w:ascii="Times New Roman" w:hAnsi="Times New Roman"/>
          <w:b/>
          <w:bC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keepNext/>
        <w:keepLines/>
        <w:tabs>
          <w:tab w:val="left" w:pos="993"/>
        </w:tabs>
        <w:spacing w:after="300"/>
        <w:ind w:firstLine="709"/>
        <w:contextualSpacing/>
        <w:outlineLvl w:val="0"/>
        <w:rPr>
          <w:rFonts w:ascii="Times New Roman" w:hAnsi="Times New Roman"/>
          <w:b/>
          <w:bCs/>
          <w:lang w:eastAsia="en-US" w:bidi="en-US"/>
        </w:rPr>
      </w:pPr>
      <w:bookmarkStart w:id="21" w:name="_Toc421173126"/>
      <w:bookmarkStart w:id="22" w:name="_Toc463967394"/>
      <w:r w:rsidRPr="00083B77">
        <w:rPr>
          <w:rFonts w:ascii="Times New Roman" w:hAnsi="Times New Roman"/>
          <w:b/>
          <w:bCs/>
          <w:lang/>
        </w:rPr>
        <w:lastRenderedPageBreak/>
        <w:t xml:space="preserve">РАЗДЕЛ 2. </w:t>
      </w:r>
      <w:r w:rsidRPr="00083B77">
        <w:rPr>
          <w:rFonts w:ascii="Times New Roman" w:hAnsi="Times New Roman"/>
          <w:b/>
          <w:bCs/>
          <w:lang w:eastAsia="en-US" w:bidi="en-US"/>
        </w:rPr>
        <w:t xml:space="preserve">ОСНОВНЫЕ СТРАТЕГИЧЕСКИЕ НАПРАВЛЕНИЯ (КОНЦЕПЦИЯ) ГРАДОСТРОИТЕЛЬНОГО РАЗВИТИЯ ТЕРРИТОРИИ МУНИЦИПАЛЬНОГО ОБРАЗОВАНИЯ </w:t>
      </w:r>
      <w:bookmarkEnd w:id="21"/>
      <w:bookmarkEnd w:id="22"/>
    </w:p>
    <w:p w:rsidR="00693598" w:rsidRPr="00083B77" w:rsidRDefault="00693598" w:rsidP="00693598">
      <w:pPr>
        <w:tabs>
          <w:tab w:val="left" w:pos="993"/>
        </w:tabs>
        <w:autoSpaceDE w:val="0"/>
        <w:autoSpaceDN w:val="0"/>
        <w:adjustRightInd w:val="0"/>
        <w:ind w:firstLine="709"/>
        <w:rPr>
          <w:rFonts w:ascii="Times New Roman" w:hAnsi="Times New Roman"/>
          <w:lang w:eastAsia="en-US" w:bidi="en-US"/>
        </w:rPr>
      </w:pPr>
    </w:p>
    <w:p w:rsidR="00730137" w:rsidRPr="00083B77" w:rsidRDefault="00730137" w:rsidP="00730137">
      <w:pPr>
        <w:autoSpaceDE w:val="0"/>
        <w:autoSpaceDN w:val="0"/>
        <w:adjustRightInd w:val="0"/>
        <w:ind w:firstLine="709"/>
        <w:rPr>
          <w:rFonts w:ascii="Times New Roman" w:hAnsi="Times New Roman"/>
          <w:b/>
          <w:caps/>
        </w:rPr>
      </w:pPr>
      <w:bookmarkStart w:id="23" w:name="_Toc421173127"/>
      <w:bookmarkStart w:id="24" w:name="_Toc463967395"/>
      <w:r w:rsidRPr="00083B77">
        <w:rPr>
          <w:rFonts w:ascii="Times New Roman" w:hAnsi="Times New Roman"/>
          <w:lang w:eastAsia="en-US" w:bidi="en-US"/>
        </w:rPr>
        <w:t xml:space="preserve">Положения </w:t>
      </w:r>
      <w:r w:rsidRPr="00083B77">
        <w:rPr>
          <w:rFonts w:ascii="Times New Roman" w:hAnsi="Times New Roman"/>
          <w:b/>
          <w:lang w:eastAsia="en-US" w:bidi="en-US"/>
        </w:rPr>
        <w:t xml:space="preserve">Схемы территориального планирования </w:t>
      </w:r>
      <w:r w:rsidRPr="00083B77">
        <w:rPr>
          <w:rFonts w:ascii="Times New Roman" w:hAnsi="Times New Roman"/>
          <w:b/>
          <w:lang w:bidi="en-US"/>
        </w:rPr>
        <w:t>Ромодановского муниципального района</w:t>
      </w:r>
      <w:r w:rsidRPr="00083B77">
        <w:rPr>
          <w:rFonts w:ascii="Times New Roman" w:hAnsi="Times New Roman"/>
          <w:lang w:eastAsia="en-US" w:bidi="en-US"/>
        </w:rPr>
        <w:t>, куда структурно, наряду с 16 поселениями входит территория Ромодановского сельского поселения, базируются на материалах</w:t>
      </w:r>
      <w:r w:rsidRPr="00083B77">
        <w:rPr>
          <w:rFonts w:ascii="Times New Roman" w:hAnsi="Times New Roman"/>
          <w:b/>
          <w:lang w:eastAsia="en-US" w:bidi="en-US"/>
        </w:rPr>
        <w:t xml:space="preserve"> Схемы территориального планирования Республики Мордовия, которая </w:t>
      </w:r>
      <w:r w:rsidRPr="00083B77">
        <w:rPr>
          <w:rFonts w:ascii="Times New Roman" w:hAnsi="Times New Roman"/>
        </w:rPr>
        <w:t>разработана на расчетный срок 2028 года.</w:t>
      </w:r>
    </w:p>
    <w:p w:rsidR="00730137" w:rsidRPr="00083B77" w:rsidRDefault="00730137" w:rsidP="00730137">
      <w:pPr>
        <w:ind w:firstLine="709"/>
        <w:rPr>
          <w:rFonts w:ascii="Times New Roman" w:hAnsi="Times New Roman"/>
          <w:lang w:eastAsia="en-US" w:bidi="en-US"/>
        </w:rPr>
      </w:pPr>
      <w:r w:rsidRPr="00083B77">
        <w:rPr>
          <w:rFonts w:ascii="Times New Roman" w:hAnsi="Times New Roman"/>
          <w:lang w:eastAsia="en-US" w:bidi="en-US"/>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функционально-планировочная организация территории;</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земельный фонд;</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жилищное строительство;</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система культурно-бытового и социального обслуживания;</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транспортная инфраструктура;</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инженерная инфраструктура;</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оценка экологической ситуации;</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отходы производства и санитарная очистка территории;</w:t>
      </w:r>
    </w:p>
    <w:p w:rsidR="00730137" w:rsidRPr="00083B77" w:rsidRDefault="00730137" w:rsidP="00730137">
      <w:pPr>
        <w:numPr>
          <w:ilvl w:val="0"/>
          <w:numId w:val="13"/>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730137" w:rsidRPr="00083B77" w:rsidRDefault="00730137" w:rsidP="00730137">
      <w:pPr>
        <w:tabs>
          <w:tab w:val="left" w:pos="993"/>
        </w:tabs>
        <w:ind w:firstLine="709"/>
        <w:rPr>
          <w:rFonts w:ascii="Times New Roman" w:hAnsi="Times New Roman"/>
        </w:rPr>
      </w:pPr>
      <w:r w:rsidRPr="00083B77">
        <w:rPr>
          <w:rFonts w:ascii="Times New Roman" w:hAnsi="Times New Roman"/>
        </w:rPr>
        <w:t xml:space="preserve">Основная задача развития экономики Ромодановского района – создание условий для роста занятости населения и доходов населения и бюджета. </w:t>
      </w:r>
    </w:p>
    <w:p w:rsidR="00730137" w:rsidRPr="00083B77" w:rsidRDefault="00730137" w:rsidP="00730137">
      <w:pPr>
        <w:tabs>
          <w:tab w:val="left" w:pos="993"/>
        </w:tabs>
        <w:ind w:firstLine="709"/>
        <w:rPr>
          <w:rFonts w:ascii="Times New Roman" w:hAnsi="Times New Roman"/>
          <w:lang w:eastAsia="en-US" w:bidi="en-US"/>
        </w:rPr>
      </w:pPr>
      <w:r w:rsidRPr="00083B77">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730137" w:rsidRPr="00083B77" w:rsidRDefault="00730137" w:rsidP="00730137">
      <w:pPr>
        <w:ind w:firstLine="709"/>
        <w:rPr>
          <w:rFonts w:ascii="Times New Roman" w:hAnsi="Times New Roman"/>
          <w:spacing w:val="-6"/>
          <w:szCs w:val="28"/>
        </w:rPr>
      </w:pPr>
      <w:r w:rsidRPr="00083B77">
        <w:rPr>
          <w:rFonts w:ascii="Times New Roman" w:hAnsi="Times New Roman"/>
          <w:spacing w:val="-6"/>
          <w:szCs w:val="28"/>
        </w:rPr>
        <w:t>Проектом предлагается развивать населенные пункты с целью создания новых рабочих мест, закрепления их как «ключевых» планировочных элементов (точек роста), связанных с природно-экологическим и транспортным каркасом, в том числе п. Ромоданово.</w:t>
      </w:r>
    </w:p>
    <w:p w:rsidR="00730137" w:rsidRPr="00083B77" w:rsidRDefault="00730137" w:rsidP="00730137">
      <w:pPr>
        <w:tabs>
          <w:tab w:val="left" w:pos="993"/>
        </w:tabs>
        <w:ind w:firstLine="709"/>
        <w:rPr>
          <w:rFonts w:ascii="Times New Roman" w:hAnsi="Times New Roman"/>
          <w:szCs w:val="28"/>
        </w:rPr>
      </w:pPr>
      <w:r w:rsidRPr="00083B77">
        <w:rPr>
          <w:rFonts w:ascii="Times New Roman" w:hAnsi="Times New Roman"/>
          <w:szCs w:val="28"/>
        </w:rPr>
        <w:t>В Схеме территориального планирования Республики Мордовия одним из мероприятий по развитию крупнейших транспортных узов республики, в том числе п. Ромоданово. Для этого есть все возможности:</w:t>
      </w:r>
    </w:p>
    <w:p w:rsidR="00730137" w:rsidRPr="00083B77" w:rsidRDefault="00730137" w:rsidP="00730137">
      <w:pPr>
        <w:tabs>
          <w:tab w:val="left" w:pos="993"/>
        </w:tabs>
        <w:ind w:firstLine="709"/>
        <w:rPr>
          <w:rFonts w:ascii="Times New Roman" w:hAnsi="Times New Roman"/>
          <w:szCs w:val="28"/>
        </w:rPr>
      </w:pPr>
      <w:r w:rsidRPr="00083B77">
        <w:rPr>
          <w:rFonts w:ascii="Times New Roman" w:hAnsi="Times New Roman"/>
          <w:szCs w:val="28"/>
        </w:rPr>
        <w:t>-</w:t>
      </w:r>
      <w:r w:rsidRPr="00083B77">
        <w:rPr>
          <w:rFonts w:ascii="Times New Roman" w:hAnsi="Times New Roman"/>
          <w:szCs w:val="28"/>
        </w:rPr>
        <w:tab/>
        <w:t>наличие федеральной и региональных автомагистралей, которые будут реконструироваться;</w:t>
      </w:r>
    </w:p>
    <w:p w:rsidR="00730137" w:rsidRPr="00083B77" w:rsidRDefault="00730137" w:rsidP="00730137">
      <w:pPr>
        <w:tabs>
          <w:tab w:val="left" w:pos="993"/>
        </w:tabs>
        <w:ind w:firstLine="709"/>
        <w:rPr>
          <w:rFonts w:ascii="Times New Roman" w:hAnsi="Times New Roman"/>
          <w:spacing w:val="-6"/>
          <w:szCs w:val="28"/>
        </w:rPr>
      </w:pPr>
      <w:r w:rsidRPr="00083B77">
        <w:rPr>
          <w:rFonts w:ascii="Times New Roman" w:hAnsi="Times New Roman"/>
          <w:spacing w:val="-6"/>
          <w:szCs w:val="28"/>
        </w:rPr>
        <w:t>-</w:t>
      </w:r>
      <w:r w:rsidRPr="00083B77">
        <w:rPr>
          <w:rFonts w:ascii="Times New Roman" w:hAnsi="Times New Roman"/>
          <w:spacing w:val="-6"/>
          <w:szCs w:val="28"/>
        </w:rPr>
        <w:tab/>
        <w:t>наличие железной дороги, имеющей ответвления в районе цемзавода;</w:t>
      </w:r>
    </w:p>
    <w:p w:rsidR="00730137" w:rsidRPr="00083B77" w:rsidRDefault="00730137" w:rsidP="00730137">
      <w:pPr>
        <w:tabs>
          <w:tab w:val="left" w:pos="993"/>
        </w:tabs>
        <w:ind w:firstLine="709"/>
        <w:rPr>
          <w:rFonts w:ascii="Times New Roman" w:hAnsi="Times New Roman"/>
          <w:spacing w:val="-6"/>
          <w:szCs w:val="28"/>
        </w:rPr>
      </w:pPr>
      <w:r w:rsidRPr="00083B77">
        <w:rPr>
          <w:rFonts w:ascii="Times New Roman" w:hAnsi="Times New Roman"/>
          <w:spacing w:val="-6"/>
          <w:szCs w:val="28"/>
        </w:rPr>
        <w:t>-</w:t>
      </w:r>
      <w:r w:rsidRPr="00083B77">
        <w:rPr>
          <w:rFonts w:ascii="Times New Roman" w:hAnsi="Times New Roman"/>
          <w:spacing w:val="-6"/>
          <w:szCs w:val="28"/>
        </w:rPr>
        <w:tab/>
        <w:t>наличие незастроенных территорий в СЗЗ от существующих объектов;</w:t>
      </w:r>
    </w:p>
    <w:p w:rsidR="00730137" w:rsidRPr="00083B77" w:rsidRDefault="00730137" w:rsidP="00730137">
      <w:pPr>
        <w:tabs>
          <w:tab w:val="left" w:pos="993"/>
        </w:tabs>
        <w:ind w:firstLine="709"/>
        <w:rPr>
          <w:rFonts w:ascii="Times New Roman" w:hAnsi="Times New Roman"/>
          <w:szCs w:val="28"/>
        </w:rPr>
      </w:pPr>
      <w:r w:rsidRPr="00083B77">
        <w:rPr>
          <w:rFonts w:ascii="Times New Roman" w:hAnsi="Times New Roman"/>
          <w:szCs w:val="28"/>
        </w:rPr>
        <w:t>-</w:t>
      </w:r>
      <w:r w:rsidRPr="00083B77">
        <w:rPr>
          <w:rFonts w:ascii="Times New Roman" w:hAnsi="Times New Roman"/>
          <w:szCs w:val="28"/>
        </w:rPr>
        <w:tab/>
        <w:t>выделены территории горных отводов для добычи сырья;</w:t>
      </w:r>
    </w:p>
    <w:p w:rsidR="00730137" w:rsidRPr="00083B77" w:rsidRDefault="00730137" w:rsidP="00730137">
      <w:pPr>
        <w:tabs>
          <w:tab w:val="left" w:pos="993"/>
        </w:tabs>
        <w:ind w:firstLine="709"/>
        <w:rPr>
          <w:rFonts w:ascii="Times New Roman" w:hAnsi="Times New Roman"/>
          <w:szCs w:val="28"/>
        </w:rPr>
      </w:pPr>
      <w:r w:rsidRPr="00083B77">
        <w:rPr>
          <w:rFonts w:ascii="Times New Roman" w:hAnsi="Times New Roman"/>
          <w:szCs w:val="28"/>
        </w:rPr>
        <w:t>-</w:t>
      </w:r>
      <w:r w:rsidRPr="00083B77">
        <w:rPr>
          <w:rFonts w:ascii="Times New Roman" w:hAnsi="Times New Roman"/>
          <w:szCs w:val="28"/>
        </w:rPr>
        <w:tab/>
        <w:t>имеют возможности по реконструкции и модернизации существующих производств.</w:t>
      </w:r>
    </w:p>
    <w:p w:rsidR="00730137" w:rsidRPr="00083B77" w:rsidRDefault="00730137" w:rsidP="00730137">
      <w:pPr>
        <w:tabs>
          <w:tab w:val="left" w:pos="993"/>
        </w:tabs>
        <w:ind w:firstLine="709"/>
        <w:rPr>
          <w:rFonts w:ascii="Times New Roman" w:hAnsi="Times New Roman"/>
          <w:szCs w:val="28"/>
        </w:rPr>
      </w:pPr>
      <w:r w:rsidRPr="00083B77">
        <w:rPr>
          <w:rFonts w:ascii="Times New Roman" w:hAnsi="Times New Roman"/>
          <w:szCs w:val="28"/>
        </w:rPr>
        <w:t>С учетом имеющегося хозяйственного, производственного, социально-культурного потенциала, а также наличия условий для развития проектом определены следующие перспективные населенные пункты, в том числе п. Ромоданово.</w:t>
      </w:r>
    </w:p>
    <w:p w:rsidR="00730137" w:rsidRPr="00083B77" w:rsidRDefault="00730137" w:rsidP="00730137">
      <w:pPr>
        <w:tabs>
          <w:tab w:val="left" w:pos="851"/>
        </w:tabs>
        <w:ind w:firstLine="709"/>
        <w:rPr>
          <w:rFonts w:ascii="Times New Roman" w:hAnsi="Times New Roman"/>
          <w:szCs w:val="28"/>
        </w:rPr>
      </w:pPr>
      <w:r w:rsidRPr="00083B77">
        <w:rPr>
          <w:rFonts w:ascii="Times New Roman" w:hAnsi="Times New Roman"/>
          <w:szCs w:val="28"/>
        </w:rPr>
        <w:t>Схемой территориального планирования территории Ромодановского района предусматривается:</w:t>
      </w:r>
    </w:p>
    <w:p w:rsidR="00730137" w:rsidRPr="00083B77" w:rsidRDefault="00730137" w:rsidP="00730137">
      <w:pPr>
        <w:tabs>
          <w:tab w:val="left" w:pos="851"/>
        </w:tabs>
        <w:ind w:firstLine="709"/>
        <w:rPr>
          <w:rFonts w:ascii="Times New Roman" w:hAnsi="Times New Roman"/>
          <w:szCs w:val="28"/>
        </w:rPr>
      </w:pPr>
      <w:r w:rsidRPr="00083B77">
        <w:rPr>
          <w:rFonts w:ascii="Times New Roman" w:hAnsi="Times New Roman"/>
          <w:szCs w:val="28"/>
        </w:rPr>
        <w:t xml:space="preserve">- </w:t>
      </w:r>
      <w:r w:rsidRPr="00083B77">
        <w:rPr>
          <w:rFonts w:ascii="Times New Roman" w:hAnsi="Times New Roman"/>
          <w:w w:val="109"/>
        </w:rPr>
        <w:t>обеспечение устойчивого развития района;</w:t>
      </w:r>
    </w:p>
    <w:p w:rsidR="00730137" w:rsidRPr="00083B77" w:rsidRDefault="00730137" w:rsidP="00730137">
      <w:pPr>
        <w:tabs>
          <w:tab w:val="left" w:pos="851"/>
        </w:tabs>
        <w:ind w:firstLine="709"/>
        <w:rPr>
          <w:rFonts w:ascii="Times New Roman" w:hAnsi="Times New Roman"/>
          <w:szCs w:val="28"/>
        </w:rPr>
      </w:pPr>
      <w:r w:rsidRPr="00083B77">
        <w:rPr>
          <w:rFonts w:ascii="Times New Roman" w:hAnsi="Times New Roman"/>
          <w:szCs w:val="28"/>
        </w:rPr>
        <w:t xml:space="preserve">- </w:t>
      </w:r>
      <w:r w:rsidRPr="00083B77">
        <w:rPr>
          <w:rFonts w:ascii="Times New Roman" w:hAnsi="Times New Roman"/>
          <w:w w:val="109"/>
        </w:rPr>
        <w:t>формирование благоприятной среды жизнедеятельности;</w:t>
      </w:r>
    </w:p>
    <w:p w:rsidR="00730137" w:rsidRPr="00083B77" w:rsidRDefault="00730137" w:rsidP="00730137">
      <w:pPr>
        <w:tabs>
          <w:tab w:val="left" w:pos="851"/>
        </w:tabs>
        <w:ind w:firstLine="709"/>
        <w:rPr>
          <w:rFonts w:ascii="Times New Roman" w:hAnsi="Times New Roman"/>
          <w:szCs w:val="28"/>
        </w:rPr>
      </w:pPr>
      <w:r w:rsidRPr="00083B77">
        <w:rPr>
          <w:rFonts w:ascii="Times New Roman" w:hAnsi="Times New Roman"/>
          <w:szCs w:val="28"/>
        </w:rPr>
        <w:t xml:space="preserve">- </w:t>
      </w:r>
      <w:r w:rsidRPr="00083B77">
        <w:rPr>
          <w:rFonts w:ascii="Times New Roman" w:hAnsi="Times New Roman"/>
          <w:w w:val="109"/>
        </w:rPr>
        <w:t>сохранение объектов исторического и культурного наследия, уникальных природных объектов для настоящего и будущего поколений;</w:t>
      </w:r>
    </w:p>
    <w:p w:rsidR="00730137" w:rsidRPr="00083B77" w:rsidRDefault="00730137" w:rsidP="00730137">
      <w:pPr>
        <w:tabs>
          <w:tab w:val="left" w:pos="851"/>
        </w:tabs>
        <w:ind w:firstLine="709"/>
        <w:rPr>
          <w:rFonts w:ascii="Times New Roman" w:hAnsi="Times New Roman"/>
          <w:szCs w:val="28"/>
        </w:rPr>
      </w:pPr>
      <w:r w:rsidRPr="00083B77">
        <w:rPr>
          <w:rFonts w:ascii="Times New Roman" w:hAnsi="Times New Roman"/>
          <w:szCs w:val="28"/>
        </w:rPr>
        <w:lastRenderedPageBreak/>
        <w:t xml:space="preserve">- </w:t>
      </w:r>
      <w:r w:rsidRPr="00083B77">
        <w:rPr>
          <w:rFonts w:ascii="Times New Roman" w:hAnsi="Times New Roman"/>
          <w:w w:val="109"/>
        </w:rPr>
        <w:t>развитие и модернизация инженерной, транспортной и социальной инфраструктур.</w:t>
      </w:r>
    </w:p>
    <w:p w:rsidR="00730137" w:rsidRPr="00083B77" w:rsidRDefault="00730137" w:rsidP="00730137">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На территории Ромодановского сельского поселения в соответствии со </w:t>
      </w:r>
      <w:r w:rsidRPr="00083B77">
        <w:rPr>
          <w:rFonts w:ascii="Times New Roman" w:hAnsi="Times New Roman"/>
          <w:i/>
          <w:lang w:eastAsia="en-US" w:bidi="en-US"/>
        </w:rPr>
        <w:t xml:space="preserve">Схемой территориального планирования </w:t>
      </w:r>
      <w:r w:rsidRPr="00083B77">
        <w:rPr>
          <w:rFonts w:ascii="Times New Roman" w:hAnsi="Times New Roman"/>
          <w:i/>
          <w:lang w:bidi="en-US"/>
        </w:rPr>
        <w:t>Республики Мордовия</w:t>
      </w:r>
      <w:r w:rsidRPr="00083B77">
        <w:rPr>
          <w:rFonts w:ascii="Times New Roman" w:hAnsi="Times New Roman"/>
          <w:lang w:eastAsia="en-US" w:bidi="en-US"/>
        </w:rPr>
        <w:t xml:space="preserve"> планируется:</w:t>
      </w:r>
    </w:p>
    <w:p w:rsidR="00730137" w:rsidRPr="00083B77" w:rsidRDefault="00730137" w:rsidP="00730137">
      <w:pPr>
        <w:tabs>
          <w:tab w:val="left" w:pos="993"/>
        </w:tabs>
        <w:ind w:firstLine="709"/>
        <w:rPr>
          <w:rFonts w:ascii="Times New Roman" w:hAnsi="Times New Roman"/>
          <w:b/>
          <w:lang w:eastAsia="en-US" w:bidi="en-US"/>
        </w:rPr>
      </w:pPr>
      <w:r w:rsidRPr="00083B77">
        <w:rPr>
          <w:rFonts w:ascii="Times New Roman" w:hAnsi="Times New Roman"/>
          <w:b/>
          <w:lang w:eastAsia="en-US" w:bidi="en-US"/>
        </w:rPr>
        <w:t>развитие транспортной и инженерной инфраструктуры:</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участков а/д по направлению Саранск – Ромоданово – Ичкалки – Большое Игнатово – Ардатов – Атяшево – Комсомольский – а/д Р-178 Саранск – Сурское – Ульяновск (227,9 км, 2014–2020 гг.) со строительством обхода Атяшево (10,0 км, 2014–2020 гг.);</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а/д «Саранск – Ромоданово – Большое Игнатово» – Лада – Резоватово – Болдасево – Тарханово – Ведянцы, 36,3 км, 2014–2020 гг., строительство а/д Ведянцы – Чукалы-на-Вежне, 5,6 км, 2021–2035 гг;</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(строительство) а/д Ромоданово – Красный Узел – Липки, 15,5 км, 2014–2020 гг.;</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а/д «р.п. Ромоданово – п. Красный узел – п. Липки» - с. Вырыпаево, 4,7 км, 2014-2020 гг.;</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а/д «Саранск – Ромоданово – Большое Игнатово» – Кавторовка, 1,4 км, 2014–2020 гг.;</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развитие инфраструктуры досугового характера), строительство автостанции в п. Ромоданово, благоустройство существующих остановочных пунктов (сооружение павильонов, навесов и пр.) и строительство новых;</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ПС 110/35/10 кВ «Ромоданово» с заменой трансформаторов на 2 · 16 МВА;</w:t>
      </w:r>
    </w:p>
    <w:p w:rsidR="00730137" w:rsidRPr="00083B77" w:rsidRDefault="00730137" w:rsidP="00730137">
      <w:pPr>
        <w:tabs>
          <w:tab w:val="left" w:pos="993"/>
        </w:tabs>
        <w:ind w:left="709"/>
        <w:rPr>
          <w:rFonts w:ascii="Times New Roman" w:hAnsi="Times New Roman"/>
          <w:lang w:eastAsia="en-US" w:bidi="en-US"/>
        </w:rPr>
      </w:pPr>
      <w:r w:rsidRPr="00083B77">
        <w:rPr>
          <w:rFonts w:ascii="Times New Roman" w:hAnsi="Times New Roman"/>
          <w:b/>
          <w:lang w:eastAsia="en-US" w:bidi="en-US"/>
        </w:rPr>
        <w:t>развитие и размещение объектов социальной инфраструктуры:</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lang w:eastAsia="en-US" w:bidi="en-US"/>
        </w:rPr>
        <w:t>р</w:t>
      </w:r>
      <w:r w:rsidRPr="00083B77">
        <w:rPr>
          <w:rFonts w:ascii="Times New Roman" w:hAnsi="Times New Roman"/>
        </w:rPr>
        <w:t>еконструкция воздухоопорного физкультурно-спортивного комплекса с искусственным ледовым покрытием в п. Ромоданово.</w:t>
      </w:r>
    </w:p>
    <w:p w:rsidR="00730137" w:rsidRPr="00083B77" w:rsidRDefault="00730137" w:rsidP="00730137">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На территории Ромодановского сельского поселения в соответствии со </w:t>
      </w:r>
      <w:r w:rsidRPr="00083B77">
        <w:rPr>
          <w:rFonts w:ascii="Times New Roman" w:hAnsi="Times New Roman"/>
          <w:i/>
          <w:lang w:eastAsia="en-US" w:bidi="en-US"/>
        </w:rPr>
        <w:t xml:space="preserve">Схемой территориального планирования </w:t>
      </w:r>
      <w:r w:rsidRPr="00083B77">
        <w:rPr>
          <w:rFonts w:ascii="Times New Roman" w:hAnsi="Times New Roman"/>
          <w:i/>
          <w:lang w:bidi="en-US"/>
        </w:rPr>
        <w:t>Ромодановского муниципального района</w:t>
      </w:r>
      <w:r w:rsidRPr="00083B77">
        <w:rPr>
          <w:rFonts w:ascii="Times New Roman" w:hAnsi="Times New Roman"/>
          <w:lang w:eastAsia="en-US" w:bidi="en-US"/>
        </w:rPr>
        <w:t xml:space="preserve"> планируется:</w:t>
      </w:r>
    </w:p>
    <w:p w:rsidR="00730137" w:rsidRPr="00083B77" w:rsidRDefault="00730137" w:rsidP="00730137">
      <w:pPr>
        <w:tabs>
          <w:tab w:val="left" w:pos="993"/>
        </w:tabs>
        <w:ind w:firstLine="709"/>
        <w:rPr>
          <w:rFonts w:ascii="Times New Roman" w:hAnsi="Times New Roman"/>
          <w:b/>
          <w:lang w:eastAsia="en-US" w:bidi="en-US"/>
        </w:rPr>
      </w:pPr>
      <w:r w:rsidRPr="00083B77">
        <w:rPr>
          <w:rFonts w:ascii="Times New Roman" w:hAnsi="Times New Roman"/>
          <w:b/>
          <w:lang w:eastAsia="en-US" w:bidi="en-US"/>
        </w:rPr>
        <w:t>развитие транспортной и инженерной инфраструктуры:</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организация логистического центра (сформированный транспортный узел, с размещением  складских территорий и оптовых торговых баз);</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автомобильной дороги с капитальным типом покрытия «Южный обход п. Ромоданово» (IV техническая категория, протяженность 2,7 км);</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автомобильных дорог с капитальным типом покрытия «Саранск – Ромоданово – Ичалки - Большое Игнатово» (II техническая категория, протяженность 23,5 км) и «Ромоданово - Красный Узел - Липки» (III техническая категория, протяженность 11,4 км);</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объекта придорожного комплекса (АЗС, СТО, пункт питания, площадки отдыха) при въезде в п. Ромоданово на автомобильной дороге «Саранск – Ромоданово – Ичалки - Большое Игнатово» (2 СТО, 1 АЗС, 1 пункт питания, 1 площадка отдыха);</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автовокзала в п. Ромоданово;</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новых линий электропередач и трансформаторных подстанций;</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оборудования и линий электропередач срок эксплуатации, которых близок или превышает нормативный, с учетом новейших достижений в области энергетики;</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lastRenderedPageBreak/>
        <w:t>строительство межстанционной волоконно-оптической линии связи «Ромоданово – Садвинтрест – Кочуново - Курилово», протяженностью 8,0 км;</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межстанционной волоконно-оптической линии связи «Ромоданово – Константиновка – Пушкино – Ромодановский махоркосовхоз - Курмачкасы», протяженностью 23,8 км;</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межстанционной волоконно-оптической линии связи «Ромоданово – Красный Узел – Вырыпаево - Липки», протяженностью 15,0 км;</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межстанционной волоконно-оптической линии связи «Ромоданово – Красный Узел – Вырыпаево - Липки», протяженностью 15,0 км;</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межстанционной волоконно-оптической линии связи «Ромоданово – Анненково – Алтары – Белозерье - Пятина», протяженностью 10,3 км;</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межстанционной волоконно-оптической линии связи «Ромоданово – Нагорный – Пятина», протяженностью 11,5 км;</w:t>
      </w:r>
    </w:p>
    <w:p w:rsidR="00730137" w:rsidRPr="00083B77" w:rsidRDefault="00730137" w:rsidP="00730137">
      <w:pPr>
        <w:tabs>
          <w:tab w:val="left" w:pos="993"/>
        </w:tabs>
        <w:ind w:left="709"/>
        <w:rPr>
          <w:rFonts w:ascii="Times New Roman" w:hAnsi="Times New Roman"/>
          <w:b/>
          <w:lang w:eastAsia="en-US" w:bidi="en-US"/>
        </w:rPr>
      </w:pPr>
      <w:r w:rsidRPr="00083B77">
        <w:rPr>
          <w:rFonts w:ascii="Times New Roman" w:hAnsi="Times New Roman"/>
          <w:b/>
          <w:lang w:eastAsia="en-US" w:bidi="en-US"/>
        </w:rPr>
        <w:t>развитие экономического потенциала поселения:</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производство по переработке овощных и плодово-ягодных культур, в том числе проведение мероприятий по восстановлению  работы питомников;</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текстильное производство (производство верхней, нижней и  специализированной одежды);</w:t>
      </w:r>
    </w:p>
    <w:p w:rsidR="00730137" w:rsidRPr="00083B77" w:rsidRDefault="00730137" w:rsidP="00730137">
      <w:pPr>
        <w:tabs>
          <w:tab w:val="left" w:pos="993"/>
        </w:tabs>
        <w:ind w:left="709"/>
        <w:rPr>
          <w:rFonts w:ascii="Times New Roman" w:hAnsi="Times New Roman"/>
          <w:b/>
          <w:lang w:eastAsia="en-US" w:bidi="en-US"/>
        </w:rPr>
      </w:pPr>
      <w:r w:rsidRPr="00083B77">
        <w:rPr>
          <w:rFonts w:ascii="Times New Roman" w:hAnsi="Times New Roman"/>
          <w:b/>
          <w:lang w:eastAsia="en-US" w:bidi="en-US"/>
        </w:rPr>
        <w:t>развитие и размещение объектов социальной инфраструктуры:</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строительство </w:t>
      </w:r>
      <w:r w:rsidRPr="00083B77">
        <w:rPr>
          <w:rFonts w:ascii="Times New Roman" w:hAnsi="Times New Roman"/>
        </w:rPr>
        <w:t>детских дошкольных учреждений общей мощностью 195 мест;</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СОШ на 720 учащихся;</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СОШ №2 на 320 учащихся с целью улучшения технического состояния здания;</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СОШ №3 на 375 учащихся с целью улучшения технического состояния здания;</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инфекционного корпуса ЦРБ на 10 коек;</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родильного дома ЦРБ на 15 коек;</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реконструкция ДК с увеличением проектной мощности до 640 мест (на 240 мест);</w:t>
      </w:r>
    </w:p>
    <w:p w:rsidR="00730137" w:rsidRPr="00083B77" w:rsidRDefault="00730137" w:rsidP="00730137">
      <w:pPr>
        <w:numPr>
          <w:ilvl w:val="0"/>
          <w:numId w:val="16"/>
        </w:numPr>
        <w:tabs>
          <w:tab w:val="left" w:pos="993"/>
        </w:tabs>
        <w:ind w:left="0" w:firstLine="709"/>
        <w:rPr>
          <w:rFonts w:ascii="Times New Roman" w:hAnsi="Times New Roman"/>
          <w:lang w:eastAsia="en-US" w:bidi="en-US"/>
        </w:rPr>
      </w:pPr>
      <w:r w:rsidRPr="00083B77">
        <w:rPr>
          <w:rFonts w:ascii="Times New Roman" w:hAnsi="Times New Roman"/>
        </w:rPr>
        <w:t>строительство спортивного зала на 540 кв.м. площади пола (при проектируемой школе);</w:t>
      </w:r>
    </w:p>
    <w:p w:rsidR="00730137" w:rsidRPr="00083B77" w:rsidRDefault="00730137" w:rsidP="00730137">
      <w:pPr>
        <w:tabs>
          <w:tab w:val="left" w:pos="851"/>
        </w:tabs>
        <w:ind w:firstLine="709"/>
        <w:rPr>
          <w:rFonts w:ascii="Times New Roman" w:hAnsi="Times New Roman"/>
          <w:szCs w:val="28"/>
        </w:rPr>
      </w:pPr>
      <w:r w:rsidRPr="00083B77">
        <w:rPr>
          <w:rFonts w:ascii="Times New Roman" w:hAnsi="Times New Roman"/>
          <w:b/>
          <w:lang w:eastAsia="en-US" w:bidi="en-US"/>
        </w:rPr>
        <w:t>развитие рекреации и туризм</w:t>
      </w:r>
      <w:r w:rsidRPr="00083B77">
        <w:rPr>
          <w:rFonts w:ascii="Times New Roman" w:hAnsi="Times New Roman"/>
          <w:szCs w:val="28"/>
        </w:rPr>
        <w:t>:</w:t>
      </w:r>
    </w:p>
    <w:p w:rsidR="00730137" w:rsidRPr="00083B77" w:rsidRDefault="00730137" w:rsidP="00730137">
      <w:pPr>
        <w:tabs>
          <w:tab w:val="left" w:pos="851"/>
        </w:tabs>
        <w:ind w:firstLine="709"/>
        <w:rPr>
          <w:rFonts w:ascii="Times New Roman" w:hAnsi="Times New Roman"/>
          <w:szCs w:val="28"/>
        </w:rPr>
      </w:pPr>
      <w:r w:rsidRPr="00083B77">
        <w:rPr>
          <w:rFonts w:ascii="Times New Roman" w:hAnsi="Times New Roman"/>
          <w:szCs w:val="28"/>
        </w:rPr>
        <w:t>-</w:t>
      </w:r>
      <w:r w:rsidRPr="00083B77">
        <w:rPr>
          <w:rFonts w:ascii="Times New Roman" w:hAnsi="Times New Roman"/>
          <w:szCs w:val="28"/>
        </w:rPr>
        <w:tab/>
        <w:t xml:space="preserve">на территории поселения находится муниципальный музей - </w:t>
      </w:r>
      <w:r w:rsidRPr="00083B77">
        <w:rPr>
          <w:rFonts w:ascii="Times New Roman" w:hAnsi="Times New Roman"/>
        </w:rPr>
        <w:t>«Ромодановский краеведческий музей»</w:t>
      </w:r>
      <w:r w:rsidRPr="00083B77">
        <w:rPr>
          <w:rFonts w:ascii="Times New Roman" w:hAnsi="Times New Roman"/>
          <w:szCs w:val="28"/>
        </w:rPr>
        <w:t>;</w:t>
      </w:r>
    </w:p>
    <w:p w:rsidR="00730137" w:rsidRPr="00083B77" w:rsidRDefault="00730137" w:rsidP="00730137">
      <w:pPr>
        <w:tabs>
          <w:tab w:val="left" w:pos="851"/>
        </w:tabs>
        <w:ind w:firstLine="709"/>
        <w:rPr>
          <w:rFonts w:ascii="Times New Roman" w:hAnsi="Times New Roman"/>
          <w:szCs w:val="28"/>
        </w:rPr>
      </w:pPr>
      <w:r w:rsidRPr="00083B77">
        <w:rPr>
          <w:rFonts w:ascii="Times New Roman" w:hAnsi="Times New Roman"/>
          <w:szCs w:val="28"/>
        </w:rPr>
        <w:t>-</w:t>
      </w:r>
      <w:r w:rsidRPr="00083B77">
        <w:rPr>
          <w:rFonts w:ascii="Times New Roman" w:hAnsi="Times New Roman"/>
          <w:szCs w:val="28"/>
        </w:rPr>
        <w:tab/>
        <w:t>на территории поселения имеются особо охраняемые природные территории.</w:t>
      </w:r>
    </w:p>
    <w:p w:rsidR="00693598" w:rsidRPr="00083B77" w:rsidRDefault="00693598" w:rsidP="006619BC">
      <w:pPr>
        <w:pageBreakBefore/>
        <w:widowControl w:val="0"/>
        <w:tabs>
          <w:tab w:val="left" w:pos="993"/>
        </w:tabs>
        <w:spacing w:after="300"/>
        <w:ind w:firstLine="709"/>
        <w:contextualSpacing/>
        <w:outlineLvl w:val="0"/>
        <w:rPr>
          <w:rFonts w:ascii="Times New Roman" w:hAnsi="Times New Roman"/>
          <w:b/>
          <w:bCs/>
          <w:lang w:eastAsia="en-US" w:bidi="en-US"/>
        </w:rPr>
      </w:pPr>
      <w:r w:rsidRPr="00083B77">
        <w:rPr>
          <w:rFonts w:ascii="Times New Roman" w:hAnsi="Times New Roman"/>
          <w:b/>
          <w:bCs/>
          <w:lang/>
        </w:rPr>
        <w:lastRenderedPageBreak/>
        <w:t xml:space="preserve">РАЗДЕЛ 3. </w:t>
      </w:r>
      <w:r w:rsidRPr="00083B77">
        <w:rPr>
          <w:rFonts w:ascii="Times New Roman" w:hAnsi="Times New Roman"/>
          <w:b/>
          <w:bCs/>
          <w:lang w:eastAsia="en-US" w:bidi="en-US"/>
        </w:rPr>
        <w:t>ПЕРЕЧЕНЬ МЕРОПРИЯТИЙ ПО ТЕРРИТОРИАЛЬНОМУ ПЛАНИРОВАНИЮ</w:t>
      </w:r>
      <w:bookmarkEnd w:id="23"/>
      <w:bookmarkEnd w:id="24"/>
      <w:r w:rsidRPr="00083B77">
        <w:rPr>
          <w:rFonts w:ascii="Times New Roman" w:hAnsi="Times New Roman"/>
          <w:b/>
          <w:bCs/>
          <w:lang w:eastAsia="en-US" w:bidi="en-US"/>
        </w:rPr>
        <w:t xml:space="preserve"> </w:t>
      </w:r>
    </w:p>
    <w:p w:rsidR="00693598" w:rsidRPr="00083B77" w:rsidRDefault="00693598" w:rsidP="00E261E6"/>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bCs/>
          <w:lang w:eastAsia="en-US" w:bidi="en-US"/>
        </w:rPr>
        <w:t>Перечень мероприятий по территориальному планированию</w:t>
      </w:r>
      <w:r w:rsidRPr="00083B77">
        <w:rPr>
          <w:rFonts w:ascii="Times New Roman" w:hAnsi="Times New Roman"/>
          <w:b/>
          <w:lang w:eastAsia="en-US" w:bidi="en-US"/>
        </w:rPr>
        <w:t xml:space="preserve"> </w:t>
      </w:r>
      <w:r w:rsidR="00F27A68" w:rsidRPr="00083B77">
        <w:rPr>
          <w:rFonts w:ascii="Times New Roman" w:hAnsi="Times New Roman"/>
          <w:b/>
          <w:lang w:eastAsia="en-US" w:bidi="en-US"/>
        </w:rPr>
        <w:t>Ромодановского</w:t>
      </w:r>
      <w:r w:rsidR="006619BC" w:rsidRPr="00083B77">
        <w:rPr>
          <w:rFonts w:ascii="Times New Roman" w:hAnsi="Times New Roman"/>
          <w:b/>
          <w:lang w:eastAsia="en-US" w:bidi="en-US"/>
        </w:rPr>
        <w:t xml:space="preserve"> сельского поселения</w:t>
      </w:r>
      <w:r w:rsidRPr="00083B77">
        <w:rPr>
          <w:rFonts w:ascii="Times New Roman" w:hAnsi="Times New Roman"/>
          <w:b/>
          <w:lang w:eastAsia="en-US" w:bidi="en-US"/>
        </w:rPr>
        <w:t xml:space="preserve"> включает в себя:</w:t>
      </w:r>
    </w:p>
    <w:p w:rsidR="00693598" w:rsidRPr="00083B77" w:rsidRDefault="00693598" w:rsidP="00884A21">
      <w:pPr>
        <w:numPr>
          <w:ilvl w:val="0"/>
          <w:numId w:val="39"/>
        </w:numPr>
        <w:tabs>
          <w:tab w:val="left" w:pos="993"/>
        </w:tabs>
        <w:ind w:left="0" w:firstLine="709"/>
        <w:rPr>
          <w:rFonts w:ascii="Times New Roman" w:hAnsi="Times New Roman"/>
          <w:lang w:eastAsia="en-US" w:bidi="en-US"/>
        </w:rPr>
      </w:pPr>
      <w:r w:rsidRPr="00083B77">
        <w:rPr>
          <w:rFonts w:ascii="Times New Roman" w:hAnsi="Times New Roman"/>
          <w:lang w:eastAsia="en-US" w:bidi="en-US"/>
        </w:rPr>
        <w:t>функциональное зонирование территории;</w:t>
      </w:r>
    </w:p>
    <w:p w:rsidR="00693598" w:rsidRPr="00083B77" w:rsidRDefault="00693598" w:rsidP="00884A21">
      <w:pPr>
        <w:numPr>
          <w:ilvl w:val="0"/>
          <w:numId w:val="39"/>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мероприятия по развитию и преобразованию функционально-планировочной структуры;</w:t>
      </w:r>
    </w:p>
    <w:p w:rsidR="00693598" w:rsidRPr="00083B77" w:rsidRDefault="00693598" w:rsidP="00884A21">
      <w:pPr>
        <w:numPr>
          <w:ilvl w:val="0"/>
          <w:numId w:val="39"/>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мероприятия по развитию и размещению объектов капитального строительства, в том чи</w:t>
      </w:r>
      <w:r w:rsidRPr="00083B77">
        <w:rPr>
          <w:rFonts w:ascii="Times New Roman" w:hAnsi="Times New Roman"/>
          <w:lang w:val="en-US" w:eastAsia="en-US" w:bidi="en-US"/>
        </w:rPr>
        <w:t>c</w:t>
      </w:r>
      <w:r w:rsidRPr="00083B77">
        <w:rPr>
          <w:rFonts w:ascii="Times New Roman" w:hAnsi="Times New Roman"/>
          <w:lang w:eastAsia="en-US" w:bidi="en-US"/>
        </w:rPr>
        <w:t>ле:</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 мероприятия по развитию и размещению основных объектов экономической деятельности;</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 мероприятия по развитию жилого фонда и размещению объектов культурно-бытового обслуживания населения;</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 мероприятия по развитию и размещению объектов транспортной инфраструктуры;</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 мероприятия по развитию и размещению объектов инженерной инфраструктуры</w:t>
      </w:r>
    </w:p>
    <w:p w:rsidR="00693598" w:rsidRPr="00083B77" w:rsidRDefault="00693598" w:rsidP="00884A21">
      <w:pPr>
        <w:numPr>
          <w:ilvl w:val="0"/>
          <w:numId w:val="39"/>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мероприятия по сохранению </w:t>
      </w:r>
      <w:r w:rsidR="00010F96" w:rsidRPr="00083B77">
        <w:rPr>
          <w:rFonts w:ascii="Times New Roman" w:hAnsi="Times New Roman"/>
          <w:lang w:eastAsia="en-US" w:bidi="en-US"/>
        </w:rPr>
        <w:t xml:space="preserve">особо охраняемых природных территорий и </w:t>
      </w:r>
      <w:r w:rsidRPr="00083B77">
        <w:rPr>
          <w:rFonts w:ascii="Times New Roman" w:hAnsi="Times New Roman"/>
          <w:lang w:eastAsia="en-US" w:bidi="en-US"/>
        </w:rPr>
        <w:t>объектов культурного наследия;</w:t>
      </w:r>
    </w:p>
    <w:p w:rsidR="00693598" w:rsidRPr="00083B77" w:rsidRDefault="00693598" w:rsidP="00884A21">
      <w:pPr>
        <w:numPr>
          <w:ilvl w:val="0"/>
          <w:numId w:val="39"/>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мероприятия по развитию </w:t>
      </w:r>
      <w:r w:rsidRPr="00083B77">
        <w:rPr>
          <w:rFonts w:ascii="Times New Roman" w:hAnsi="Times New Roman"/>
        </w:rPr>
        <w:t>экономического потенциала поселения</w:t>
      </w:r>
      <w:r w:rsidRPr="00083B77">
        <w:rPr>
          <w:rFonts w:ascii="Times New Roman" w:hAnsi="Times New Roman"/>
          <w:lang w:eastAsia="en-US" w:bidi="en-US"/>
        </w:rPr>
        <w:t>;</w:t>
      </w:r>
    </w:p>
    <w:p w:rsidR="00693598" w:rsidRPr="00083B77" w:rsidRDefault="00693598" w:rsidP="00884A21">
      <w:pPr>
        <w:numPr>
          <w:ilvl w:val="0"/>
          <w:numId w:val="39"/>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мероприятия по улучшению экологической обстановки и охране окружающей среды;</w:t>
      </w:r>
    </w:p>
    <w:p w:rsidR="00693598" w:rsidRPr="00083B77" w:rsidRDefault="00693598" w:rsidP="00884A21">
      <w:pPr>
        <w:numPr>
          <w:ilvl w:val="0"/>
          <w:numId w:val="39"/>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мероприятия по предотвращению чрезвычайных ситуаций природного и техногенного характера и пожарной безопасности.</w:t>
      </w:r>
    </w:p>
    <w:p w:rsidR="00693598" w:rsidRPr="00083B77" w:rsidRDefault="00693598" w:rsidP="00693598">
      <w:pPr>
        <w:tabs>
          <w:tab w:val="left" w:pos="993"/>
        </w:tabs>
        <w:rPr>
          <w:rFonts w:ascii="Times New Roman" w:hAnsi="Times New Roman"/>
          <w:lang w:eastAsia="en-US" w:bidi="en-US"/>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eastAsia="en-US" w:bidi="en-US"/>
        </w:rPr>
      </w:pPr>
      <w:bookmarkStart w:id="25" w:name="_Toc421173128"/>
      <w:bookmarkStart w:id="26" w:name="_Toc463967396"/>
      <w:r w:rsidRPr="00083B77">
        <w:rPr>
          <w:rFonts w:ascii="Times New Roman" w:hAnsi="Times New Roman"/>
          <w:b/>
          <w:lang/>
        </w:rPr>
        <w:t>3.1. Планируемое функциональное зонирование территории</w:t>
      </w:r>
      <w:bookmarkEnd w:id="25"/>
      <w:bookmarkEnd w:id="26"/>
    </w:p>
    <w:p w:rsidR="00604205" w:rsidRPr="00083B77" w:rsidRDefault="00604205" w:rsidP="00604205">
      <w:pPr>
        <w:tabs>
          <w:tab w:val="left" w:pos="4065"/>
        </w:tabs>
        <w:ind w:firstLine="709"/>
        <w:rPr>
          <w:rFonts w:ascii="Times New Roman" w:hAnsi="Times New Roman"/>
          <w:lang w:eastAsia="en-US" w:bidi="en-US"/>
        </w:rPr>
      </w:pPr>
      <w:bookmarkStart w:id="27" w:name="_Toc421107126"/>
      <w:bookmarkStart w:id="28" w:name="_Toc421107512"/>
      <w:bookmarkStart w:id="29" w:name="_Toc421107597"/>
      <w:bookmarkStart w:id="30" w:name="_Toc421107748"/>
      <w:bookmarkStart w:id="31" w:name="_Toc421173129"/>
    </w:p>
    <w:p w:rsidR="00730137" w:rsidRPr="00083B77" w:rsidRDefault="00730137" w:rsidP="00730137">
      <w:pPr>
        <w:tabs>
          <w:tab w:val="left" w:pos="4065"/>
        </w:tabs>
        <w:ind w:firstLine="709"/>
        <w:rPr>
          <w:rFonts w:ascii="Times New Roman" w:hAnsi="Times New Roman"/>
          <w:lang w:eastAsia="en-US" w:bidi="en-US"/>
        </w:rPr>
      </w:pPr>
      <w:r w:rsidRPr="00083B77">
        <w:rPr>
          <w:rFonts w:ascii="Times New Roman" w:hAnsi="Times New Roman"/>
          <w:lang w:eastAsia="en-US" w:bidi="en-US"/>
        </w:rPr>
        <w:t>Перспективная территориальная организация Ромодановского сельского поселения базируется на исторически сложившейся планировочной структуре и дальнейшем ее совершенствовании.</w:t>
      </w:r>
    </w:p>
    <w:p w:rsidR="00730137" w:rsidRPr="00083B77" w:rsidRDefault="00730137" w:rsidP="00730137">
      <w:pPr>
        <w:tabs>
          <w:tab w:val="left" w:pos="4065"/>
        </w:tabs>
        <w:ind w:firstLine="709"/>
        <w:rPr>
          <w:rFonts w:ascii="Times New Roman" w:hAnsi="Times New Roman"/>
          <w:lang w:eastAsia="en-US" w:bidi="en-US"/>
        </w:rPr>
      </w:pPr>
      <w:r w:rsidRPr="00083B77">
        <w:rPr>
          <w:rFonts w:ascii="Times New Roman" w:hAnsi="Times New Roman"/>
        </w:rPr>
        <w:t>Выполнен системный планировочный анализ территории Ромодановского сельского поселения по следующим факторам:</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современному градостроительному состоянию территории;</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оценки сельскохозяйственных земель;</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лесохозяйственной деятельностью и лесоустройством;</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анализу состояния особо охраняемых территорий;</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 xml:space="preserve">инженерно-строительным условиям; </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условиям водообеспеченности;</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агроклиматическим условиям;</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экологической оценке;</w:t>
      </w:r>
    </w:p>
    <w:p w:rsidR="00730137" w:rsidRPr="00083B77" w:rsidRDefault="00730137" w:rsidP="00730137">
      <w:pPr>
        <w:numPr>
          <w:ilvl w:val="0"/>
          <w:numId w:val="58"/>
        </w:numPr>
        <w:tabs>
          <w:tab w:val="left" w:pos="720"/>
          <w:tab w:val="left" w:pos="993"/>
        </w:tabs>
        <w:suppressAutoHyphens/>
        <w:ind w:left="0" w:firstLine="709"/>
        <w:rPr>
          <w:rFonts w:ascii="Times New Roman" w:hAnsi="Times New Roman"/>
        </w:rPr>
      </w:pPr>
      <w:r w:rsidRPr="00083B77">
        <w:rPr>
          <w:rFonts w:ascii="Times New Roman" w:hAnsi="Times New Roman"/>
        </w:rPr>
        <w:t>планировочным условиям, включающим оценку по транспортной обеспеченности.</w:t>
      </w:r>
    </w:p>
    <w:p w:rsidR="00730137" w:rsidRPr="00083B77" w:rsidRDefault="00730137" w:rsidP="00730137">
      <w:pPr>
        <w:ind w:firstLine="709"/>
        <w:rPr>
          <w:rFonts w:ascii="Times New Roman" w:hAnsi="Times New Roman"/>
          <w:szCs w:val="22"/>
        </w:rPr>
      </w:pPr>
      <w:r w:rsidRPr="00083B77">
        <w:rPr>
          <w:rFonts w:ascii="Times New Roman" w:hAnsi="Times New Roman"/>
          <w:szCs w:val="22"/>
        </w:rPr>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730137" w:rsidRPr="00083B77" w:rsidRDefault="00730137" w:rsidP="00730137">
      <w:pPr>
        <w:ind w:firstLine="709"/>
        <w:rPr>
          <w:rFonts w:ascii="Times New Roman" w:hAnsi="Times New Roman"/>
          <w:lang w:eastAsia="en-US" w:bidi="en-US"/>
        </w:rPr>
      </w:pPr>
      <w:r w:rsidRPr="00083B77">
        <w:rPr>
          <w:rFonts w:ascii="Times New Roman" w:hAnsi="Times New Roman"/>
          <w:b/>
          <w:lang w:eastAsia="en-US" w:bidi="en-US"/>
        </w:rPr>
        <w:lastRenderedPageBreak/>
        <w:t>Функциональное зонирование</w:t>
      </w:r>
      <w:r w:rsidRPr="00083B77">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730137" w:rsidRPr="00083B77" w:rsidRDefault="00730137" w:rsidP="00730137">
      <w:pPr>
        <w:ind w:firstLine="709"/>
        <w:rPr>
          <w:rFonts w:ascii="Times New Roman" w:hAnsi="Times New Roman"/>
          <w:lang w:eastAsia="en-US" w:bidi="en-US"/>
        </w:rPr>
      </w:pPr>
      <w:r w:rsidRPr="00083B77">
        <w:rPr>
          <w:rFonts w:ascii="Times New Roman" w:hAnsi="Times New Roman"/>
          <w:szCs w:val="22"/>
        </w:rPr>
        <w:t xml:space="preserve">Разработанное в Генеральном плане Ромодановского сельского поселения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730137" w:rsidRPr="00083B77" w:rsidRDefault="00730137" w:rsidP="00730137">
      <w:pPr>
        <w:ind w:firstLine="709"/>
        <w:rPr>
          <w:rFonts w:ascii="Times New Roman" w:hAnsi="Times New Roman"/>
          <w:lang w:eastAsia="en-US" w:bidi="en-US"/>
        </w:rPr>
      </w:pPr>
      <w:r w:rsidRPr="00083B77">
        <w:rPr>
          <w:rFonts w:ascii="Times New Roman" w:hAnsi="Times New Roman"/>
        </w:rPr>
        <w:t>Проектом предусмотрено чёткое функциональное зонирование Ромодановского сельского поселения.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DA1310" w:rsidRPr="00083B77" w:rsidRDefault="00DA1310" w:rsidP="00DA1310">
      <w:pPr>
        <w:ind w:firstLine="709"/>
        <w:rPr>
          <w:rFonts w:ascii="Times New Roman" w:hAnsi="Times New Roman"/>
          <w:lang w:eastAsia="en-US" w:bidi="en-US"/>
        </w:rPr>
      </w:pPr>
      <w:r w:rsidRPr="00083B77">
        <w:rPr>
          <w:rFonts w:ascii="Times New Roman" w:hAnsi="Times New Roman"/>
          <w:szCs w:val="22"/>
        </w:rPr>
        <w:t xml:space="preserve">Генеральным планом на территории населенных пунктов муниципального образования Ромодановского сельского поселения устанавливаются границы следующих функциональных зон: </w:t>
      </w:r>
    </w:p>
    <w:p w:rsidR="00DA1310" w:rsidRPr="00083B77" w:rsidRDefault="00DA1310" w:rsidP="00DA1310">
      <w:pPr>
        <w:numPr>
          <w:ilvl w:val="0"/>
          <w:numId w:val="43"/>
        </w:numPr>
        <w:tabs>
          <w:tab w:val="clear" w:pos="720"/>
          <w:tab w:val="num" w:pos="0"/>
          <w:tab w:val="left" w:pos="993"/>
        </w:tabs>
        <w:ind w:left="0" w:firstLine="709"/>
        <w:rPr>
          <w:rFonts w:ascii="Times New Roman" w:hAnsi="Times New Roman"/>
          <w:b/>
        </w:rPr>
      </w:pPr>
      <w:r w:rsidRPr="00083B77">
        <w:rPr>
          <w:rFonts w:eastAsia="Arial" w:cs="Arial"/>
          <w:szCs w:val="22"/>
        </w:rPr>
        <w:t xml:space="preserve"> </w:t>
      </w:r>
      <w:r w:rsidRPr="00083B77">
        <w:rPr>
          <w:rFonts w:ascii="Times New Roman" w:hAnsi="Times New Roman"/>
          <w:b/>
        </w:rPr>
        <w:t>Жилые зоны:</w:t>
      </w:r>
    </w:p>
    <w:p w:rsidR="00DA1310" w:rsidRPr="00083B77" w:rsidRDefault="00DA1310" w:rsidP="00DA1310">
      <w:pPr>
        <w:tabs>
          <w:tab w:val="num" w:pos="0"/>
          <w:tab w:val="left" w:pos="993"/>
        </w:tabs>
        <w:ind w:firstLine="709"/>
        <w:rPr>
          <w:rFonts w:ascii="Times New Roman" w:hAnsi="Times New Roman" w:cs="Courier New"/>
        </w:rPr>
      </w:pPr>
      <w:r w:rsidRPr="00083B77">
        <w:rPr>
          <w:rFonts w:ascii="Times New Roman" w:hAnsi="Times New Roman" w:cs="Courier New"/>
        </w:rPr>
        <w:t xml:space="preserve">- зона застройки индивидуальными жилыми домами; </w:t>
      </w:r>
    </w:p>
    <w:p w:rsidR="00DA1310" w:rsidRPr="00083B77" w:rsidRDefault="00DA1310" w:rsidP="00DA1310">
      <w:pPr>
        <w:tabs>
          <w:tab w:val="num" w:pos="0"/>
          <w:tab w:val="left" w:pos="993"/>
        </w:tabs>
        <w:ind w:firstLine="709"/>
        <w:rPr>
          <w:rFonts w:ascii="Times New Roman" w:eastAsia="Calibri" w:hAnsi="Times New Roman"/>
        </w:rPr>
      </w:pPr>
      <w:r w:rsidRPr="00083B77">
        <w:rPr>
          <w:rFonts w:ascii="Times New Roman" w:hAnsi="Times New Roman" w:cs="Courier New"/>
        </w:rPr>
        <w:t xml:space="preserve">- </w:t>
      </w:r>
      <w:r w:rsidRPr="00083B77">
        <w:rPr>
          <w:rFonts w:ascii="Times New Roman" w:eastAsia="Calibri" w:hAnsi="Times New Roman"/>
        </w:rPr>
        <w:t>зона застройки малоэтажными жилыми домами;</w:t>
      </w:r>
    </w:p>
    <w:p w:rsidR="00DA1310" w:rsidRPr="00083B77" w:rsidRDefault="00DA1310" w:rsidP="00DA1310">
      <w:pPr>
        <w:tabs>
          <w:tab w:val="num" w:pos="0"/>
          <w:tab w:val="left" w:pos="993"/>
        </w:tabs>
        <w:ind w:firstLine="709"/>
        <w:rPr>
          <w:rFonts w:ascii="Times New Roman" w:hAnsi="Times New Roman" w:cs="Courier New"/>
        </w:rPr>
      </w:pPr>
      <w:r w:rsidRPr="00083B77">
        <w:rPr>
          <w:rFonts w:ascii="Times New Roman" w:eastAsia="Calibri" w:hAnsi="Times New Roman"/>
        </w:rPr>
        <w:t>- зона застройки среднеэтажными жилыми домами;</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rPr>
        <w:t xml:space="preserve">                     </w:t>
      </w:r>
    </w:p>
    <w:p w:rsidR="00DA1310" w:rsidRPr="00083B77" w:rsidRDefault="00DA1310" w:rsidP="00DA1310">
      <w:pPr>
        <w:numPr>
          <w:ilvl w:val="0"/>
          <w:numId w:val="43"/>
        </w:numPr>
        <w:tabs>
          <w:tab w:val="num" w:pos="0"/>
          <w:tab w:val="left" w:pos="993"/>
        </w:tabs>
        <w:ind w:left="0" w:firstLine="709"/>
        <w:rPr>
          <w:rFonts w:ascii="Times New Roman" w:hAnsi="Times New Roman"/>
          <w:b/>
        </w:rPr>
      </w:pPr>
      <w:r w:rsidRPr="00083B77">
        <w:rPr>
          <w:rFonts w:ascii="Times New Roman" w:hAnsi="Times New Roman"/>
          <w:b/>
        </w:rPr>
        <w:t>Общественно-деловые зоны:</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rPr>
        <w:t>- зона делового, общественного и коммерческого назначения;</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lang w:bidi="ru-RU"/>
        </w:rPr>
        <w:t>- зона учреждений здравоохранения;</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rPr>
        <w:t xml:space="preserve">- </w:t>
      </w:r>
      <w:r w:rsidRPr="00083B77">
        <w:rPr>
          <w:rFonts w:ascii="Times New Roman" w:hAnsi="Times New Roman"/>
          <w:lang w:bidi="ru-RU"/>
        </w:rPr>
        <w:t>зона детских дошкольных и общеобразовательных учреждений</w:t>
      </w:r>
      <w:r w:rsidRPr="00083B77">
        <w:rPr>
          <w:rFonts w:ascii="Times New Roman" w:hAnsi="Times New Roman"/>
        </w:rPr>
        <w:t xml:space="preserve">; </w:t>
      </w:r>
    </w:p>
    <w:p w:rsidR="00DA1310" w:rsidRPr="00083B77" w:rsidRDefault="00DA1310" w:rsidP="00DA1310">
      <w:pPr>
        <w:tabs>
          <w:tab w:val="num" w:pos="0"/>
          <w:tab w:val="left" w:pos="993"/>
        </w:tabs>
        <w:ind w:firstLine="709"/>
        <w:rPr>
          <w:rFonts w:ascii="Times New Roman" w:hAnsi="Times New Roman"/>
          <w:lang w:bidi="ru-RU"/>
        </w:rPr>
      </w:pPr>
      <w:r w:rsidRPr="00083B77">
        <w:rPr>
          <w:rFonts w:ascii="Times New Roman" w:hAnsi="Times New Roman"/>
          <w:lang w:bidi="ru-RU"/>
        </w:rPr>
        <w:t>- зона учебных заведений среднего специального и высшего профессионального образования;</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lang w:bidi="ru-RU"/>
        </w:rPr>
        <w:t>- зона культовых зданий;</w:t>
      </w:r>
    </w:p>
    <w:p w:rsidR="00DA1310" w:rsidRPr="00083B77" w:rsidRDefault="00DA1310" w:rsidP="00DA1310">
      <w:pPr>
        <w:tabs>
          <w:tab w:val="num" w:pos="0"/>
          <w:tab w:val="left" w:pos="993"/>
        </w:tabs>
        <w:ind w:firstLine="709"/>
        <w:rPr>
          <w:rFonts w:ascii="Times New Roman" w:hAnsi="Times New Roman"/>
        </w:rPr>
      </w:pPr>
    </w:p>
    <w:p w:rsidR="00DA1310" w:rsidRPr="00083B77" w:rsidRDefault="00DA1310" w:rsidP="00DA1310">
      <w:pPr>
        <w:numPr>
          <w:ilvl w:val="0"/>
          <w:numId w:val="43"/>
        </w:numPr>
        <w:tabs>
          <w:tab w:val="num" w:pos="0"/>
          <w:tab w:val="left" w:pos="993"/>
        </w:tabs>
        <w:ind w:left="0" w:firstLine="709"/>
        <w:rPr>
          <w:rFonts w:ascii="Times New Roman" w:hAnsi="Times New Roman"/>
          <w:b/>
        </w:rPr>
      </w:pPr>
      <w:r w:rsidRPr="00083B77">
        <w:rPr>
          <w:rFonts w:ascii="Times New Roman" w:hAnsi="Times New Roman"/>
          <w:b/>
        </w:rPr>
        <w:t>Зоны производственного использования:</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lang w:bidi="ru-RU"/>
        </w:rPr>
        <w:t xml:space="preserve">- зона производственных объектов </w:t>
      </w:r>
      <w:r w:rsidRPr="00083B77">
        <w:rPr>
          <w:rFonts w:ascii="Times New Roman" w:hAnsi="Times New Roman"/>
          <w:lang w:val="en-US" w:bidi="ru-RU"/>
        </w:rPr>
        <w:t>I</w:t>
      </w:r>
      <w:r w:rsidRPr="00083B77">
        <w:rPr>
          <w:rFonts w:ascii="Times New Roman" w:hAnsi="Times New Roman"/>
          <w:lang w:bidi="ru-RU"/>
        </w:rPr>
        <w:t>-</w:t>
      </w:r>
      <w:r w:rsidRPr="00083B77">
        <w:rPr>
          <w:rFonts w:ascii="Times New Roman" w:hAnsi="Times New Roman"/>
          <w:lang w:val="en-US" w:bidi="ru-RU"/>
        </w:rPr>
        <w:t>III</w:t>
      </w:r>
      <w:r w:rsidRPr="00083B77">
        <w:rPr>
          <w:rFonts w:ascii="Times New Roman" w:hAnsi="Times New Roman"/>
          <w:lang w:bidi="ru-RU"/>
        </w:rPr>
        <w:t xml:space="preserve"> класса опасности</w:t>
      </w:r>
      <w:r w:rsidRPr="00083B77">
        <w:rPr>
          <w:rFonts w:ascii="Times New Roman" w:hAnsi="Times New Roman"/>
        </w:rPr>
        <w:t>;</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lang w:bidi="ru-RU"/>
        </w:rPr>
        <w:t>- зона производственных объектов IV-V класса опасности;</w:t>
      </w:r>
    </w:p>
    <w:p w:rsidR="00DA1310" w:rsidRPr="00083B77" w:rsidRDefault="00DA1310" w:rsidP="00DA1310">
      <w:pPr>
        <w:tabs>
          <w:tab w:val="num" w:pos="0"/>
          <w:tab w:val="left" w:pos="993"/>
        </w:tabs>
        <w:ind w:firstLine="709"/>
        <w:rPr>
          <w:rFonts w:ascii="Times New Roman" w:hAnsi="Times New Roman"/>
        </w:rPr>
      </w:pPr>
    </w:p>
    <w:p w:rsidR="00DA1310" w:rsidRPr="00083B77" w:rsidRDefault="00DA1310" w:rsidP="00DA1310">
      <w:pPr>
        <w:numPr>
          <w:ilvl w:val="0"/>
          <w:numId w:val="43"/>
        </w:numPr>
        <w:tabs>
          <w:tab w:val="num" w:pos="0"/>
          <w:tab w:val="left" w:pos="993"/>
        </w:tabs>
        <w:ind w:left="0" w:firstLine="709"/>
        <w:rPr>
          <w:rFonts w:ascii="Times New Roman" w:hAnsi="Times New Roman"/>
          <w:b/>
        </w:rPr>
      </w:pPr>
      <w:r w:rsidRPr="00083B77">
        <w:rPr>
          <w:rFonts w:ascii="Times New Roman" w:hAnsi="Times New Roman"/>
          <w:b/>
        </w:rPr>
        <w:t xml:space="preserve"> Зоны инженерной и транспортной инфраструктур:</w:t>
      </w:r>
    </w:p>
    <w:p w:rsidR="00DA1310" w:rsidRPr="00083B77" w:rsidRDefault="00DA1310" w:rsidP="00DA1310">
      <w:pPr>
        <w:tabs>
          <w:tab w:val="left" w:pos="993"/>
        </w:tabs>
        <w:ind w:left="709"/>
        <w:rPr>
          <w:rFonts w:ascii="Times New Roman" w:hAnsi="Times New Roman"/>
          <w:b/>
        </w:rPr>
      </w:pPr>
      <w:r w:rsidRPr="00083B77">
        <w:rPr>
          <w:rFonts w:ascii="Times New Roman" w:hAnsi="Times New Roman"/>
        </w:rPr>
        <w:t>- зона транспортной инфраструктуры;</w:t>
      </w:r>
    </w:p>
    <w:p w:rsidR="00DA1310" w:rsidRPr="00083B77" w:rsidRDefault="00DA1310" w:rsidP="00DA1310">
      <w:pPr>
        <w:tabs>
          <w:tab w:val="left" w:pos="993"/>
        </w:tabs>
        <w:ind w:left="709"/>
        <w:rPr>
          <w:rFonts w:ascii="Times New Roman" w:hAnsi="Times New Roman"/>
          <w:b/>
        </w:rPr>
      </w:pPr>
      <w:r w:rsidRPr="00083B77">
        <w:rPr>
          <w:rFonts w:ascii="Times New Roman" w:hAnsi="Times New Roman"/>
        </w:rPr>
        <w:t xml:space="preserve">- зона инженерной инфраструктуры; </w:t>
      </w:r>
    </w:p>
    <w:p w:rsidR="00DA1310" w:rsidRPr="00083B77" w:rsidRDefault="00DA1310" w:rsidP="00DA1310">
      <w:pPr>
        <w:tabs>
          <w:tab w:val="left" w:pos="993"/>
        </w:tabs>
        <w:ind w:left="709"/>
        <w:rPr>
          <w:rFonts w:ascii="Times New Roman" w:hAnsi="Times New Roman"/>
          <w:b/>
        </w:rPr>
      </w:pPr>
    </w:p>
    <w:p w:rsidR="00DA1310" w:rsidRPr="00083B77" w:rsidRDefault="00DA1310" w:rsidP="00DA1310">
      <w:pPr>
        <w:numPr>
          <w:ilvl w:val="0"/>
          <w:numId w:val="43"/>
        </w:numPr>
        <w:tabs>
          <w:tab w:val="num" w:pos="0"/>
          <w:tab w:val="left" w:pos="993"/>
        </w:tabs>
        <w:ind w:left="0" w:firstLine="709"/>
        <w:rPr>
          <w:rFonts w:ascii="Times New Roman" w:hAnsi="Times New Roman"/>
          <w:b/>
        </w:rPr>
      </w:pPr>
      <w:r w:rsidRPr="00083B77">
        <w:rPr>
          <w:rFonts w:ascii="Times New Roman" w:hAnsi="Times New Roman"/>
          <w:b/>
        </w:rPr>
        <w:t>Зоны сельскохозяйственного использования:</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rPr>
        <w:t>- зона сельскохозяйственных угодий;</w:t>
      </w:r>
    </w:p>
    <w:p w:rsidR="00DA1310" w:rsidRPr="00083B77" w:rsidRDefault="00DA1310" w:rsidP="00DA1310">
      <w:pPr>
        <w:tabs>
          <w:tab w:val="num" w:pos="0"/>
          <w:tab w:val="left" w:pos="993"/>
        </w:tabs>
        <w:ind w:firstLine="709"/>
        <w:rPr>
          <w:rFonts w:ascii="Times New Roman" w:eastAsia="Arial" w:hAnsi="Times New Roman"/>
        </w:rPr>
      </w:pPr>
      <w:r w:rsidRPr="00083B77">
        <w:rPr>
          <w:rFonts w:ascii="Times New Roman" w:hAnsi="Times New Roman"/>
        </w:rPr>
        <w:t xml:space="preserve">- зона </w:t>
      </w:r>
      <w:r w:rsidRPr="00083B77">
        <w:rPr>
          <w:rFonts w:ascii="Times New Roman" w:eastAsia="Calibri" w:hAnsi="Times New Roman"/>
          <w:bCs/>
          <w:lang w:eastAsia="en-US"/>
        </w:rPr>
        <w:t>сельскохозяйственного производства</w:t>
      </w:r>
      <w:r w:rsidRPr="00083B77">
        <w:rPr>
          <w:rFonts w:ascii="Times New Roman" w:hAnsi="Times New Roman"/>
        </w:rPr>
        <w:t xml:space="preserve">; </w:t>
      </w:r>
      <w:r w:rsidRPr="00083B77">
        <w:rPr>
          <w:rFonts w:ascii="Times New Roman" w:eastAsia="Arial" w:hAnsi="Times New Roman"/>
        </w:rPr>
        <w:t xml:space="preserve"> </w:t>
      </w:r>
    </w:p>
    <w:p w:rsidR="00DA1310" w:rsidRPr="00083B77" w:rsidRDefault="00DA1310" w:rsidP="00DA1310">
      <w:pPr>
        <w:tabs>
          <w:tab w:val="num" w:pos="0"/>
          <w:tab w:val="left" w:pos="993"/>
        </w:tabs>
        <w:ind w:firstLine="709"/>
        <w:rPr>
          <w:rFonts w:ascii="Times New Roman" w:eastAsia="Calibri" w:hAnsi="Times New Roman"/>
          <w:bCs/>
          <w:iCs/>
        </w:rPr>
      </w:pPr>
      <w:r w:rsidRPr="00083B77">
        <w:rPr>
          <w:rFonts w:ascii="Times New Roman" w:eastAsia="Calibri" w:hAnsi="Times New Roman"/>
          <w:bCs/>
          <w:iCs/>
        </w:rPr>
        <w:t>- зона скверов и бульваров</w:t>
      </w:r>
    </w:p>
    <w:p w:rsidR="00DA1310" w:rsidRPr="00083B77" w:rsidRDefault="00DA1310" w:rsidP="00DA1310">
      <w:pPr>
        <w:tabs>
          <w:tab w:val="num" w:pos="0"/>
          <w:tab w:val="left" w:pos="993"/>
        </w:tabs>
        <w:ind w:firstLine="709"/>
        <w:rPr>
          <w:rFonts w:ascii="Times New Roman" w:eastAsia="Arial" w:hAnsi="Times New Roman"/>
        </w:rPr>
      </w:pPr>
    </w:p>
    <w:p w:rsidR="00DA1310" w:rsidRPr="00083B77" w:rsidRDefault="00DA1310" w:rsidP="00DA1310">
      <w:pPr>
        <w:numPr>
          <w:ilvl w:val="0"/>
          <w:numId w:val="43"/>
        </w:numPr>
        <w:tabs>
          <w:tab w:val="num" w:pos="0"/>
          <w:tab w:val="left" w:pos="993"/>
        </w:tabs>
        <w:ind w:left="0" w:firstLine="709"/>
        <w:rPr>
          <w:rFonts w:ascii="Times New Roman" w:hAnsi="Times New Roman"/>
          <w:b/>
        </w:rPr>
      </w:pPr>
      <w:r w:rsidRPr="00083B77">
        <w:rPr>
          <w:rFonts w:ascii="Times New Roman" w:hAnsi="Times New Roman"/>
          <w:b/>
        </w:rPr>
        <w:t>Зоны рекреационного назначения:</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rPr>
        <w:t xml:space="preserve">- </w:t>
      </w:r>
      <w:r w:rsidRPr="00083B77">
        <w:rPr>
          <w:rFonts w:ascii="Times New Roman" w:eastAsia="Calibri" w:hAnsi="Times New Roman"/>
          <w:bCs/>
          <w:iCs/>
        </w:rPr>
        <w:t>зона озеленения общего пользования</w:t>
      </w:r>
      <w:r w:rsidRPr="00083B77">
        <w:rPr>
          <w:rFonts w:ascii="Times New Roman" w:hAnsi="Times New Roman"/>
        </w:rPr>
        <w:t>;</w:t>
      </w:r>
    </w:p>
    <w:p w:rsidR="00DA1310" w:rsidRPr="00083B77" w:rsidRDefault="00DA1310" w:rsidP="00DA1310">
      <w:pPr>
        <w:tabs>
          <w:tab w:val="num" w:pos="0"/>
          <w:tab w:val="left" w:pos="993"/>
        </w:tabs>
        <w:ind w:firstLine="709"/>
        <w:rPr>
          <w:rFonts w:ascii="Times New Roman" w:eastAsia="Calibri" w:hAnsi="Times New Roman"/>
          <w:bCs/>
          <w:iCs/>
        </w:rPr>
      </w:pPr>
      <w:r w:rsidRPr="00083B77">
        <w:rPr>
          <w:rFonts w:ascii="Times New Roman" w:hAnsi="Times New Roman"/>
        </w:rPr>
        <w:t>- з</w:t>
      </w:r>
      <w:r w:rsidRPr="00083B77">
        <w:rPr>
          <w:rFonts w:ascii="Times New Roman" w:eastAsia="Calibri" w:hAnsi="Times New Roman"/>
          <w:bCs/>
          <w:iCs/>
        </w:rPr>
        <w:t>она объектов, предназначенных для занятий физической культуры и спортом;</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eastAsia="Calibri" w:hAnsi="Times New Roman"/>
          <w:bCs/>
          <w:iCs/>
        </w:rPr>
        <w:t>- зона лесопарков;</w:t>
      </w:r>
    </w:p>
    <w:p w:rsidR="00DA1310" w:rsidRPr="00083B77" w:rsidRDefault="00DA1310" w:rsidP="00DA1310">
      <w:pPr>
        <w:tabs>
          <w:tab w:val="num" w:pos="0"/>
          <w:tab w:val="left" w:pos="993"/>
        </w:tabs>
        <w:ind w:firstLine="709"/>
        <w:rPr>
          <w:rFonts w:ascii="Times New Roman" w:eastAsia="Calibri" w:hAnsi="Times New Roman"/>
          <w:bCs/>
          <w:iCs/>
        </w:rPr>
      </w:pPr>
      <w:r w:rsidRPr="00083B77">
        <w:rPr>
          <w:rFonts w:ascii="Times New Roman" w:hAnsi="Times New Roman"/>
        </w:rPr>
        <w:lastRenderedPageBreak/>
        <w:t>- з</w:t>
      </w:r>
      <w:r w:rsidRPr="00083B77">
        <w:rPr>
          <w:rFonts w:ascii="Times New Roman" w:eastAsia="Calibri" w:hAnsi="Times New Roman"/>
          <w:bCs/>
          <w:iCs/>
        </w:rPr>
        <w:t>она скверов и бульваров;</w:t>
      </w:r>
    </w:p>
    <w:p w:rsidR="00DA1310" w:rsidRPr="00083B77" w:rsidRDefault="00DA1310" w:rsidP="00DA1310">
      <w:pPr>
        <w:tabs>
          <w:tab w:val="num" w:pos="0"/>
          <w:tab w:val="left" w:pos="993"/>
        </w:tabs>
        <w:ind w:firstLine="709"/>
        <w:rPr>
          <w:rFonts w:ascii="Times New Roman" w:hAnsi="Times New Roman"/>
        </w:rPr>
      </w:pPr>
    </w:p>
    <w:p w:rsidR="00DA1310" w:rsidRPr="00083B77" w:rsidRDefault="00DA1310" w:rsidP="00DA1310">
      <w:pPr>
        <w:numPr>
          <w:ilvl w:val="0"/>
          <w:numId w:val="43"/>
        </w:numPr>
        <w:tabs>
          <w:tab w:val="num" w:pos="0"/>
          <w:tab w:val="left" w:pos="993"/>
        </w:tabs>
        <w:ind w:left="0" w:firstLine="709"/>
        <w:rPr>
          <w:rFonts w:ascii="Times New Roman" w:hAnsi="Times New Roman"/>
          <w:b/>
        </w:rPr>
      </w:pPr>
      <w:r w:rsidRPr="00083B77">
        <w:rPr>
          <w:rFonts w:ascii="Times New Roman" w:hAnsi="Times New Roman"/>
          <w:b/>
        </w:rPr>
        <w:t>Зоны специального назначения:</w:t>
      </w:r>
    </w:p>
    <w:p w:rsidR="00DA1310" w:rsidRPr="00083B77" w:rsidRDefault="00DA1310" w:rsidP="00DA1310">
      <w:pPr>
        <w:tabs>
          <w:tab w:val="num" w:pos="0"/>
          <w:tab w:val="left" w:pos="993"/>
        </w:tabs>
        <w:ind w:firstLine="709"/>
        <w:rPr>
          <w:rFonts w:ascii="Times New Roman" w:hAnsi="Times New Roman"/>
        </w:rPr>
      </w:pPr>
      <w:r w:rsidRPr="00083B77">
        <w:rPr>
          <w:rFonts w:ascii="Times New Roman" w:hAnsi="Times New Roman"/>
        </w:rPr>
        <w:t>- зона кладбищ;</w:t>
      </w:r>
    </w:p>
    <w:p w:rsidR="00DA1310" w:rsidRPr="00083B77" w:rsidRDefault="00DA1310" w:rsidP="00DA1310">
      <w:pPr>
        <w:tabs>
          <w:tab w:val="left" w:pos="993"/>
        </w:tabs>
        <w:ind w:left="709"/>
        <w:rPr>
          <w:rFonts w:ascii="Times New Roman" w:eastAsia="Calibri" w:hAnsi="Times New Roman"/>
          <w:bCs/>
          <w:lang w:eastAsia="en-US"/>
        </w:rPr>
      </w:pPr>
      <w:r w:rsidRPr="00083B77">
        <w:rPr>
          <w:rFonts w:ascii="Times New Roman" w:eastAsia="Calibri" w:hAnsi="Times New Roman"/>
          <w:bCs/>
          <w:lang w:eastAsia="en-US"/>
        </w:rPr>
        <w:t>- зона санитарно-технического назначения.</w:t>
      </w:r>
    </w:p>
    <w:p w:rsidR="00DA1310" w:rsidRPr="00083B77" w:rsidRDefault="00DA1310" w:rsidP="00DA1310">
      <w:pPr>
        <w:tabs>
          <w:tab w:val="left" w:pos="993"/>
        </w:tabs>
        <w:ind w:left="709"/>
        <w:rPr>
          <w:rFonts w:ascii="Times New Roman" w:hAnsi="Times New Roman"/>
          <w:b/>
        </w:rPr>
      </w:pPr>
    </w:p>
    <w:p w:rsidR="00DA1310" w:rsidRPr="00083B77" w:rsidRDefault="00DA1310" w:rsidP="00DA1310">
      <w:pPr>
        <w:spacing w:after="5" w:line="250" w:lineRule="auto"/>
        <w:ind w:right="195" w:firstLine="709"/>
        <w:rPr>
          <w:rFonts w:ascii="Times New Roman" w:hAnsi="Times New Roman"/>
        </w:rPr>
      </w:pPr>
      <w:r w:rsidRPr="00083B77">
        <w:rPr>
          <w:rFonts w:ascii="Times New Roman" w:hAnsi="Times New Roman"/>
          <w:szCs w:val="22"/>
        </w:rPr>
        <w:t>Границы функциональных зон установлены с учетом границ зон с особыми условиями использования территорий и отображены на чертеже «</w:t>
      </w:r>
      <w:r w:rsidRPr="00083B77">
        <w:rPr>
          <w:rFonts w:ascii="Times New Roman" w:hAnsi="Times New Roman"/>
        </w:rPr>
        <w:t>Карте функциональных зон</w:t>
      </w:r>
      <w:r w:rsidRPr="00083B77">
        <w:rPr>
          <w:rFonts w:ascii="Times New Roman" w:hAnsi="Times New Roman"/>
          <w:szCs w:val="22"/>
        </w:rPr>
        <w:t>»</w:t>
      </w:r>
      <w:r w:rsidRPr="00083B77">
        <w:rPr>
          <w:rFonts w:ascii="Times New Roman" w:hAnsi="Times New Roman"/>
        </w:rPr>
        <w:t xml:space="preserve">. </w:t>
      </w:r>
    </w:p>
    <w:p w:rsidR="00F90883" w:rsidRPr="00083B77" w:rsidRDefault="00F90883" w:rsidP="00884A21">
      <w:pPr>
        <w:pStyle w:val="aff5"/>
        <w:numPr>
          <w:ilvl w:val="0"/>
          <w:numId w:val="43"/>
        </w:numPr>
        <w:tabs>
          <w:tab w:val="clear" w:pos="720"/>
          <w:tab w:val="left" w:pos="600"/>
          <w:tab w:val="left" w:pos="993"/>
        </w:tabs>
        <w:ind w:left="0" w:firstLine="709"/>
        <w:jc w:val="both"/>
        <w:rPr>
          <w:rFonts w:ascii="Times New Roman" w:hAnsi="Times New Roman" w:cs="Times New Roman"/>
          <w:sz w:val="24"/>
          <w:szCs w:val="24"/>
        </w:rPr>
      </w:pPr>
      <w:r w:rsidRPr="00083B77">
        <w:rPr>
          <w:rFonts w:ascii="Times New Roman" w:hAnsi="Times New Roman" w:cs="Times New Roman"/>
          <w:b/>
          <w:sz w:val="24"/>
          <w:szCs w:val="24"/>
        </w:rPr>
        <w:t>Жилые зоны</w:t>
      </w:r>
      <w:r w:rsidRPr="00083B77">
        <w:rPr>
          <w:rFonts w:ascii="Times New Roman" w:hAnsi="Times New Roman" w:cs="Times New Roman"/>
          <w:sz w:val="24"/>
          <w:szCs w:val="24"/>
        </w:rPr>
        <w:t xml:space="preserve"> – необходимо предусматривать в целях создания для населения удобной, здоровой и безопасной среды проживания.  В жилых зонах разрешается размещать жилые дома разных типов, с включением встроенных или пристроенных объектов социального и культурно-бытового обслуживания, в соответствии с СП 42.13330.2011, п.5.1.</w:t>
      </w:r>
    </w:p>
    <w:p w:rsidR="00F90883" w:rsidRPr="00083B77" w:rsidRDefault="00F90883" w:rsidP="00F90883">
      <w:pPr>
        <w:pStyle w:val="aff5"/>
        <w:tabs>
          <w:tab w:val="left" w:pos="993"/>
        </w:tabs>
        <w:ind w:firstLine="709"/>
        <w:jc w:val="both"/>
        <w:rPr>
          <w:rFonts w:ascii="Times New Roman" w:hAnsi="Times New Roman" w:cs="Times New Roman"/>
          <w:sz w:val="24"/>
          <w:szCs w:val="24"/>
        </w:rPr>
      </w:pPr>
    </w:p>
    <w:p w:rsidR="00F90883" w:rsidRPr="00083B77" w:rsidRDefault="00F90883" w:rsidP="00884A21">
      <w:pPr>
        <w:pStyle w:val="aff5"/>
        <w:numPr>
          <w:ilvl w:val="0"/>
          <w:numId w:val="43"/>
        </w:numPr>
        <w:tabs>
          <w:tab w:val="clear" w:pos="720"/>
          <w:tab w:val="left" w:pos="600"/>
          <w:tab w:val="left" w:pos="993"/>
        </w:tabs>
        <w:ind w:left="0" w:firstLine="709"/>
        <w:jc w:val="both"/>
        <w:rPr>
          <w:rFonts w:ascii="Times New Roman" w:hAnsi="Times New Roman" w:cs="Times New Roman"/>
          <w:sz w:val="24"/>
          <w:szCs w:val="24"/>
        </w:rPr>
      </w:pPr>
      <w:r w:rsidRPr="00083B77">
        <w:rPr>
          <w:rFonts w:ascii="Times New Roman" w:hAnsi="Times New Roman" w:cs="Times New Roman"/>
          <w:b/>
          <w:sz w:val="24"/>
          <w:szCs w:val="24"/>
        </w:rPr>
        <w:t>Общественно-деловые</w:t>
      </w:r>
      <w:r w:rsidRPr="00083B77">
        <w:rPr>
          <w:rFonts w:ascii="Times New Roman" w:hAnsi="Times New Roman" w:cs="Times New Roman"/>
          <w:sz w:val="24"/>
          <w:szCs w:val="24"/>
        </w:rPr>
        <w:t xml:space="preserve"> –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90883" w:rsidRPr="00083B77" w:rsidRDefault="00F90883" w:rsidP="00F90883">
      <w:pPr>
        <w:pStyle w:val="aff5"/>
        <w:tabs>
          <w:tab w:val="left" w:pos="993"/>
        </w:tabs>
        <w:ind w:firstLine="709"/>
        <w:jc w:val="both"/>
        <w:rPr>
          <w:rFonts w:ascii="Times New Roman" w:hAnsi="Times New Roman" w:cs="Times New Roman"/>
          <w:sz w:val="24"/>
          <w:szCs w:val="24"/>
        </w:rPr>
      </w:pPr>
    </w:p>
    <w:p w:rsidR="00F90883" w:rsidRPr="00083B77" w:rsidRDefault="00F90883" w:rsidP="00884A21">
      <w:pPr>
        <w:pStyle w:val="aff5"/>
        <w:numPr>
          <w:ilvl w:val="0"/>
          <w:numId w:val="43"/>
        </w:numPr>
        <w:tabs>
          <w:tab w:val="clear" w:pos="720"/>
          <w:tab w:val="left" w:pos="600"/>
          <w:tab w:val="left" w:pos="993"/>
        </w:tabs>
        <w:ind w:left="0" w:firstLine="709"/>
        <w:jc w:val="both"/>
        <w:rPr>
          <w:rFonts w:ascii="Times New Roman" w:hAnsi="Times New Roman" w:cs="Times New Roman"/>
          <w:sz w:val="24"/>
          <w:szCs w:val="24"/>
        </w:rPr>
      </w:pPr>
      <w:r w:rsidRPr="00083B77">
        <w:rPr>
          <w:rFonts w:ascii="Times New Roman" w:hAnsi="Times New Roman" w:cs="Times New Roman"/>
          <w:b/>
          <w:sz w:val="24"/>
          <w:szCs w:val="24"/>
        </w:rPr>
        <w:t>Производственные зоны</w:t>
      </w:r>
      <w:r w:rsidRPr="00083B77">
        <w:rPr>
          <w:rFonts w:ascii="Times New Roman" w:hAnsi="Times New Roman" w:cs="Times New Roman"/>
          <w:sz w:val="24"/>
          <w:szCs w:val="24"/>
        </w:rPr>
        <w:t xml:space="preserve"> – предназначены для размещения промышленных и коммунально-складских объектов или иных предназначенных для этих целей производственных объектов, с различными воздействиями на окружающую среду, как правило, требующих устройства санитарно-защитных зон шириной более </w:t>
      </w:r>
      <w:smartTag w:uri="urn:schemas-microsoft-com:office:smarttags" w:element="metricconverter">
        <w:smartTagPr>
          <w:attr w:name="ProductID" w:val="50 м"/>
        </w:smartTagPr>
        <w:r w:rsidRPr="00083B77">
          <w:rPr>
            <w:rFonts w:ascii="Times New Roman" w:hAnsi="Times New Roman" w:cs="Times New Roman"/>
            <w:sz w:val="24"/>
            <w:szCs w:val="24"/>
          </w:rPr>
          <w:t>50 м</w:t>
        </w:r>
      </w:smartTag>
      <w:r w:rsidRPr="00083B77">
        <w:rPr>
          <w:rFonts w:ascii="Times New Roman" w:hAnsi="Times New Roman" w:cs="Times New Roman"/>
          <w:sz w:val="24"/>
          <w:szCs w:val="24"/>
        </w:rPr>
        <w:t>.</w:t>
      </w:r>
    </w:p>
    <w:p w:rsidR="00F90883" w:rsidRPr="00083B77" w:rsidRDefault="00F90883" w:rsidP="00F90883">
      <w:pPr>
        <w:pStyle w:val="aff5"/>
        <w:tabs>
          <w:tab w:val="left" w:pos="993"/>
        </w:tabs>
        <w:ind w:firstLine="709"/>
        <w:jc w:val="both"/>
        <w:rPr>
          <w:rFonts w:ascii="Times New Roman" w:hAnsi="Times New Roman" w:cs="Times New Roman"/>
          <w:sz w:val="24"/>
          <w:szCs w:val="24"/>
        </w:rPr>
      </w:pPr>
    </w:p>
    <w:p w:rsidR="00F90883" w:rsidRPr="00083B77" w:rsidRDefault="00F90883" w:rsidP="00884A21">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083B77">
        <w:rPr>
          <w:rFonts w:ascii="Times New Roman" w:hAnsi="Times New Roman" w:cs="Times New Roman"/>
          <w:b/>
          <w:sz w:val="24"/>
          <w:szCs w:val="24"/>
        </w:rPr>
        <w:t>Зоны инженерной и транпортной инфраструтур</w:t>
      </w:r>
      <w:r w:rsidRPr="00083B77">
        <w:rPr>
          <w:rFonts w:ascii="Times New Roman" w:hAnsi="Times New Roman" w:cs="Times New Roman"/>
          <w:sz w:val="24"/>
          <w:szCs w:val="24"/>
        </w:rPr>
        <w:t xml:space="preserve"> –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w:t>
      </w:r>
    </w:p>
    <w:p w:rsidR="00F90883" w:rsidRPr="00083B77" w:rsidRDefault="00F90883" w:rsidP="00F90883">
      <w:pPr>
        <w:pStyle w:val="aff5"/>
        <w:tabs>
          <w:tab w:val="left" w:pos="993"/>
        </w:tabs>
        <w:ind w:firstLine="709"/>
        <w:jc w:val="both"/>
        <w:rPr>
          <w:rFonts w:ascii="Times New Roman" w:hAnsi="Times New Roman" w:cs="Times New Roman"/>
          <w:sz w:val="24"/>
          <w:szCs w:val="24"/>
        </w:rPr>
      </w:pPr>
    </w:p>
    <w:p w:rsidR="00F90883" w:rsidRPr="00083B77" w:rsidRDefault="00F90883" w:rsidP="00884A21">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083B77">
        <w:rPr>
          <w:rFonts w:ascii="Times New Roman" w:hAnsi="Times New Roman" w:cs="Times New Roman"/>
          <w:b/>
          <w:sz w:val="24"/>
          <w:szCs w:val="24"/>
        </w:rPr>
        <w:t>Рекреационные зоны</w:t>
      </w:r>
      <w:r w:rsidRPr="00083B77">
        <w:rPr>
          <w:rFonts w:ascii="Times New Roman" w:hAnsi="Times New Roman" w:cs="Times New Roman"/>
          <w:sz w:val="24"/>
          <w:szCs w:val="24"/>
        </w:rPr>
        <w:t xml:space="preserve"> – это территории, занятые лесами, скверами, парками, садами, прудами, озерами, водохранилищами, пляжами, а также территории, предназначенные для отдыха, туризма, занятий физической культурой и спортом.</w:t>
      </w:r>
    </w:p>
    <w:p w:rsidR="00F90883" w:rsidRPr="00083B77" w:rsidRDefault="00F90883" w:rsidP="00F90883">
      <w:pPr>
        <w:pStyle w:val="aff5"/>
        <w:tabs>
          <w:tab w:val="left" w:pos="993"/>
        </w:tabs>
        <w:ind w:firstLine="709"/>
        <w:jc w:val="both"/>
        <w:rPr>
          <w:rFonts w:ascii="Times New Roman" w:hAnsi="Times New Roman" w:cs="Times New Roman"/>
          <w:sz w:val="24"/>
          <w:szCs w:val="24"/>
        </w:rPr>
      </w:pPr>
    </w:p>
    <w:p w:rsidR="00F90883" w:rsidRPr="00083B77" w:rsidRDefault="00F90883" w:rsidP="00884A21">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083B77">
        <w:rPr>
          <w:rFonts w:ascii="Times New Roman" w:hAnsi="Times New Roman" w:cs="Times New Roman"/>
          <w:b/>
          <w:sz w:val="24"/>
          <w:szCs w:val="24"/>
        </w:rPr>
        <w:t>Зоны сельскохозяйственного использования</w:t>
      </w:r>
      <w:r w:rsidRPr="00083B77">
        <w:rPr>
          <w:rFonts w:ascii="Times New Roman" w:hAnsi="Times New Roman" w:cs="Times New Roman"/>
          <w:sz w:val="24"/>
          <w:szCs w:val="24"/>
        </w:rPr>
        <w:t xml:space="preserve"> – предназначены под пашни, под многолетние насаждения, для размещения предприятий и объектов сельскохозяйственного назначения, а также для ведения сельского хозяйства, дачного хозяйства, садоводства, личного подсобного хозяйства. </w:t>
      </w:r>
    </w:p>
    <w:p w:rsidR="00F90883" w:rsidRPr="00083B77" w:rsidRDefault="00F90883" w:rsidP="00F90883">
      <w:pPr>
        <w:pStyle w:val="aff5"/>
        <w:tabs>
          <w:tab w:val="left" w:pos="993"/>
        </w:tabs>
        <w:ind w:firstLine="709"/>
        <w:jc w:val="both"/>
        <w:rPr>
          <w:rFonts w:ascii="Times New Roman" w:hAnsi="Times New Roman" w:cs="Times New Roman"/>
          <w:sz w:val="24"/>
          <w:szCs w:val="24"/>
        </w:rPr>
      </w:pPr>
    </w:p>
    <w:p w:rsidR="00F90883" w:rsidRPr="00083B77" w:rsidRDefault="00F90883" w:rsidP="00884A21">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083B77">
        <w:rPr>
          <w:rFonts w:ascii="Times New Roman" w:hAnsi="Times New Roman" w:cs="Times New Roman"/>
          <w:b/>
          <w:sz w:val="24"/>
          <w:szCs w:val="24"/>
        </w:rPr>
        <w:t>Зоны специального назначения</w:t>
      </w:r>
      <w:r w:rsidRPr="00083B77">
        <w:rPr>
          <w:rFonts w:ascii="Times New Roman" w:hAnsi="Times New Roman" w:cs="Times New Roman"/>
          <w:sz w:val="24"/>
          <w:szCs w:val="24"/>
        </w:rPr>
        <w:t xml:space="preserve"> – территории, используемые или предназначенные для размещения кладбищ и свалок, а также территории санитарно-защитных зон и санитарных разрывов;</w:t>
      </w:r>
    </w:p>
    <w:p w:rsidR="00F90883" w:rsidRPr="00083B77" w:rsidRDefault="00F90883" w:rsidP="00F90883">
      <w:pPr>
        <w:pStyle w:val="aff5"/>
        <w:tabs>
          <w:tab w:val="left" w:pos="993"/>
        </w:tabs>
        <w:ind w:firstLine="709"/>
        <w:jc w:val="both"/>
        <w:rPr>
          <w:rFonts w:ascii="Times New Roman" w:hAnsi="Times New Roman" w:cs="Times New Roman"/>
          <w:sz w:val="24"/>
          <w:szCs w:val="24"/>
        </w:rPr>
      </w:pPr>
    </w:p>
    <w:p w:rsidR="004C5D06" w:rsidRPr="00083B77" w:rsidRDefault="004C5D06" w:rsidP="004C5D06">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083B77">
        <w:rPr>
          <w:rFonts w:ascii="Times New Roman" w:hAnsi="Times New Roman"/>
          <w:b/>
          <w:bCs/>
          <w:sz w:val="24"/>
          <w:szCs w:val="24"/>
        </w:rPr>
        <w:t>Зоны, не вовлеченная в градостроительную деятельность</w:t>
      </w:r>
      <w:r w:rsidRPr="00083B77">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F90883" w:rsidRPr="00083B77" w:rsidRDefault="00F90883" w:rsidP="00F90883">
      <w:pPr>
        <w:tabs>
          <w:tab w:val="left" w:pos="993"/>
        </w:tabs>
        <w:ind w:firstLine="709"/>
        <w:rPr>
          <w:rFonts w:ascii="Times New Roman" w:hAnsi="Times New Roman"/>
        </w:rPr>
      </w:pPr>
      <w:r w:rsidRPr="00083B77">
        <w:rPr>
          <w:rFonts w:ascii="Times New Roman" w:hAnsi="Times New Roman"/>
        </w:rPr>
        <w:t xml:space="preserve">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w:t>
      </w:r>
      <w:r w:rsidRPr="00083B77">
        <w:rPr>
          <w:rFonts w:ascii="Times New Roman" w:hAnsi="Times New Roman"/>
        </w:rPr>
        <w:lastRenderedPageBreak/>
        <w:t>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разработки регламентов в «Правилах землепользования и застройки», на основе функционального зонирования в качестве местного нормативного акта.</w:t>
      </w:r>
    </w:p>
    <w:p w:rsidR="00DE03BF" w:rsidRPr="00083B77" w:rsidRDefault="00DE03BF" w:rsidP="00F90883">
      <w:pPr>
        <w:tabs>
          <w:tab w:val="left" w:pos="993"/>
        </w:tabs>
        <w:ind w:firstLine="709"/>
        <w:rPr>
          <w:rFonts w:ascii="Times New Roman" w:hAnsi="Times New Roman"/>
          <w:i/>
        </w:rPr>
      </w:pPr>
    </w:p>
    <w:p w:rsidR="00604205" w:rsidRPr="00083B77" w:rsidRDefault="00604205" w:rsidP="00F90883">
      <w:pPr>
        <w:ind w:firstLine="709"/>
        <w:rPr>
          <w:rFonts w:ascii="Times New Roman" w:hAnsi="Times New Roman"/>
          <w:b/>
          <w:i/>
          <w:lang w:eastAsia="en-US" w:bidi="en-US"/>
        </w:rPr>
      </w:pPr>
      <w:r w:rsidRPr="00083B77">
        <w:rPr>
          <w:rFonts w:ascii="Times New Roman" w:hAnsi="Times New Roman"/>
          <w:b/>
          <w:i/>
          <w:lang w:eastAsia="en-US" w:bidi="en-US"/>
        </w:rPr>
        <w:t>Зоны с особыми условиями использования территории</w:t>
      </w:r>
    </w:p>
    <w:p w:rsidR="00604205" w:rsidRPr="00083B77" w:rsidRDefault="00604205" w:rsidP="00F90883">
      <w:pPr>
        <w:tabs>
          <w:tab w:val="left" w:pos="993"/>
        </w:tabs>
        <w:ind w:firstLine="709"/>
        <w:rPr>
          <w:rFonts w:ascii="Times New Roman" w:hAnsi="Times New Roman"/>
          <w:lang/>
        </w:rPr>
      </w:pPr>
    </w:p>
    <w:p w:rsidR="00604205" w:rsidRPr="00083B77" w:rsidRDefault="00604205" w:rsidP="00F90883">
      <w:pPr>
        <w:tabs>
          <w:tab w:val="left" w:pos="993"/>
        </w:tabs>
        <w:ind w:firstLine="709"/>
        <w:rPr>
          <w:rFonts w:ascii="Times New Roman" w:hAnsi="Times New Roman"/>
        </w:rPr>
      </w:pPr>
      <w:r w:rsidRPr="00083B77">
        <w:rPr>
          <w:rFonts w:ascii="Times New Roman" w:hAnsi="Times New Roman"/>
        </w:rPr>
        <w:t>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разработки регламентов в «Правилах землепользования и застройки», на основе функционального зонирования в качестве местного нормативного акта.</w:t>
      </w:r>
    </w:p>
    <w:p w:rsidR="00604205" w:rsidRPr="00083B77" w:rsidRDefault="00604205" w:rsidP="00693598">
      <w:pPr>
        <w:tabs>
          <w:tab w:val="left" w:pos="993"/>
        </w:tabs>
        <w:ind w:firstLine="709"/>
        <w:rPr>
          <w:rFonts w:ascii="Times New Roman" w:hAnsi="Times New Roman"/>
          <w:b/>
        </w:rPr>
      </w:pPr>
    </w:p>
    <w:bookmarkEnd w:id="27"/>
    <w:bookmarkEnd w:id="28"/>
    <w:bookmarkEnd w:id="29"/>
    <w:bookmarkEnd w:id="30"/>
    <w:bookmarkEnd w:id="31"/>
    <w:p w:rsidR="00F90883" w:rsidRPr="00083B77" w:rsidRDefault="00F90883" w:rsidP="00F90883">
      <w:pPr>
        <w:ind w:firstLine="709"/>
        <w:rPr>
          <w:rFonts w:ascii="Times New Roman" w:hAnsi="Times New Roman"/>
          <w:lang w:eastAsia="en-US" w:bidi="en-US"/>
        </w:rPr>
      </w:pPr>
      <w:r w:rsidRPr="00083B77">
        <w:rPr>
          <w:rFonts w:ascii="Times New Roman" w:hAnsi="Times New Roman"/>
          <w:lang w:eastAsia="en-US" w:bidi="en-US"/>
        </w:rPr>
        <w:t>К основным ограничениям градостроительной деятельности относятся зоны с особыми условиями использования территории. В соответствии с Градостроительным кодексом РФ к зонам с особыми условиями использования территории отнесены:</w:t>
      </w:r>
    </w:p>
    <w:p w:rsidR="00F90883" w:rsidRPr="00083B77" w:rsidRDefault="00F90883" w:rsidP="00F90883">
      <w:pPr>
        <w:numPr>
          <w:ilvl w:val="0"/>
          <w:numId w:val="35"/>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санитарно-защитные зоны; </w:t>
      </w:r>
    </w:p>
    <w:p w:rsidR="00F90883" w:rsidRPr="00083B77" w:rsidRDefault="00F90883" w:rsidP="00F90883">
      <w:pPr>
        <w:numPr>
          <w:ilvl w:val="0"/>
          <w:numId w:val="35"/>
        </w:numPr>
        <w:tabs>
          <w:tab w:val="left" w:pos="993"/>
        </w:tabs>
        <w:ind w:left="0" w:firstLine="709"/>
        <w:jc w:val="left"/>
        <w:rPr>
          <w:rFonts w:ascii="Times New Roman" w:hAnsi="Times New Roman"/>
          <w:lang w:eastAsia="en-US" w:bidi="en-US"/>
        </w:rPr>
      </w:pPr>
      <w:r w:rsidRPr="00083B77">
        <w:rPr>
          <w:rFonts w:ascii="Times New Roman" w:hAnsi="Times New Roman"/>
          <w:lang w:eastAsia="en-US" w:bidi="en-US"/>
        </w:rPr>
        <w:t>охранные зоны:</w:t>
      </w:r>
    </w:p>
    <w:p w:rsidR="00F90883" w:rsidRPr="00083B77" w:rsidRDefault="00F90883" w:rsidP="00F90883">
      <w:pPr>
        <w:numPr>
          <w:ilvl w:val="0"/>
          <w:numId w:val="35"/>
        </w:numPr>
        <w:tabs>
          <w:tab w:val="left" w:pos="993"/>
        </w:tabs>
        <w:ind w:left="0" w:firstLine="709"/>
        <w:jc w:val="left"/>
        <w:rPr>
          <w:rFonts w:ascii="Times New Roman" w:hAnsi="Times New Roman"/>
          <w:lang w:eastAsia="en-US" w:bidi="en-US"/>
        </w:rPr>
      </w:pPr>
      <w:r w:rsidRPr="00083B77">
        <w:rPr>
          <w:rFonts w:ascii="Times New Roman" w:hAnsi="Times New Roman"/>
          <w:lang w:eastAsia="en-US" w:bidi="en-US"/>
        </w:rPr>
        <w:t>зоны санитарного разрыва;</w:t>
      </w:r>
    </w:p>
    <w:p w:rsidR="00F90883" w:rsidRPr="00083B77" w:rsidRDefault="00F90883" w:rsidP="00F90883">
      <w:pPr>
        <w:ind w:firstLine="709"/>
        <w:rPr>
          <w:rFonts w:ascii="Times New Roman" w:hAnsi="Times New Roman"/>
          <w:lang w:eastAsia="en-US" w:bidi="en-US"/>
        </w:rPr>
      </w:pPr>
    </w:p>
    <w:p w:rsidR="00A912D4" w:rsidRPr="00083B77" w:rsidRDefault="00A912D4" w:rsidP="00A912D4">
      <w:pPr>
        <w:tabs>
          <w:tab w:val="left" w:pos="993"/>
        </w:tabs>
        <w:ind w:firstLine="709"/>
        <w:rPr>
          <w:rFonts w:ascii="Times New Roman" w:hAnsi="Times New Roman"/>
          <w:b/>
          <w:lang w:eastAsia="en-US" w:bidi="en-US"/>
        </w:rPr>
      </w:pPr>
      <w:r w:rsidRPr="00083B77">
        <w:rPr>
          <w:rFonts w:ascii="Times New Roman" w:hAnsi="Times New Roman"/>
          <w:b/>
          <w:lang w:eastAsia="en-US" w:bidi="en-US"/>
        </w:rPr>
        <w:t>Санитарно-защитные зоны</w:t>
      </w:r>
    </w:p>
    <w:p w:rsidR="00A912D4" w:rsidRPr="00083B77" w:rsidRDefault="00A912D4" w:rsidP="00A912D4">
      <w:pPr>
        <w:tabs>
          <w:tab w:val="left" w:pos="993"/>
        </w:tabs>
        <w:ind w:firstLine="709"/>
        <w:rPr>
          <w:rFonts w:ascii="Times New Roman" w:hAnsi="Times New Roman"/>
          <w:b/>
          <w:lang w:eastAsia="en-US" w:bidi="en-US"/>
        </w:rPr>
      </w:pPr>
    </w:p>
    <w:p w:rsidR="00A912D4" w:rsidRPr="00083B77" w:rsidRDefault="00A912D4" w:rsidP="00A912D4">
      <w:pPr>
        <w:ind w:firstLine="760"/>
        <w:rPr>
          <w:rFonts w:ascii="Times New Roman" w:hAnsi="Times New Roman"/>
        </w:rPr>
      </w:pPr>
      <w:r w:rsidRPr="00083B77">
        <w:rPr>
          <w:rFonts w:ascii="Times New Roman" w:hAnsi="Times New Roman"/>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СанПиН 2.2.1./2.1.1.-2361-08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42-01-2002 «Газораспределительные системы», СанПиН 2.1.3.2630-10 «Санитарно-эпидемиологические требования к организациям, осуществляющим медицинскую деятельность», СНиП 32-03-96 «Аэродромы»; ГОСТ 22283-88 «Шум авиационный. Допустимые уровни шума на территории жилой застройки и методы его измерения»; СНиП 23-03-2003 Защита от шума.</w:t>
      </w:r>
    </w:p>
    <w:p w:rsidR="00A912D4" w:rsidRPr="00083B77" w:rsidRDefault="00A912D4" w:rsidP="00A912D4">
      <w:pPr>
        <w:ind w:firstLine="760"/>
        <w:rPr>
          <w:rFonts w:ascii="Times New Roman" w:hAnsi="Times New Roman"/>
        </w:rPr>
      </w:pPr>
    </w:p>
    <w:p w:rsidR="00A912D4" w:rsidRPr="00083B77" w:rsidRDefault="00A912D4" w:rsidP="00A912D4">
      <w:pPr>
        <w:ind w:firstLine="760"/>
        <w:rPr>
          <w:rFonts w:ascii="Times New Roman" w:hAnsi="Times New Roman"/>
          <w:i/>
        </w:rPr>
      </w:pPr>
      <w:r w:rsidRPr="00083B77">
        <w:rPr>
          <w:rFonts w:ascii="Times New Roman" w:hAnsi="Times New Roman"/>
          <w:i/>
        </w:rPr>
        <w:t xml:space="preserve">Санитарно-защитные зоны предприятий, сооружений и иных объектов </w:t>
      </w:r>
    </w:p>
    <w:p w:rsidR="00A912D4" w:rsidRPr="00083B77" w:rsidRDefault="00A912D4" w:rsidP="00A912D4">
      <w:pPr>
        <w:tabs>
          <w:tab w:val="left" w:pos="993"/>
        </w:tabs>
        <w:ind w:firstLine="709"/>
        <w:rPr>
          <w:rFonts w:ascii="Times New Roman" w:hAnsi="Times New Roman"/>
          <w:lang w:eastAsia="en-US" w:bidi="en-US"/>
        </w:rPr>
      </w:pPr>
    </w:p>
    <w:p w:rsidR="00A912D4" w:rsidRPr="00083B77" w:rsidRDefault="00A912D4" w:rsidP="00A912D4">
      <w:pPr>
        <w:tabs>
          <w:tab w:val="left" w:pos="993"/>
        </w:tabs>
        <w:ind w:firstLine="709"/>
        <w:rPr>
          <w:rFonts w:ascii="Times New Roman" w:hAnsi="Times New Roman"/>
          <w:lang w:eastAsia="en-US" w:bidi="en-US"/>
        </w:rPr>
      </w:pPr>
      <w:r w:rsidRPr="00083B77">
        <w:rPr>
          <w:rFonts w:ascii="Times New Roman" w:hAnsi="Times New Roman"/>
          <w:lang w:eastAsia="en-US" w:bidi="en-US"/>
        </w:rPr>
        <w:t>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«Санитарно-защитные зоны и санитарная классификация предприятий, сооружений и иных объектов»).</w:t>
      </w:r>
    </w:p>
    <w:p w:rsidR="00A912D4" w:rsidRPr="00083B77" w:rsidRDefault="00A912D4" w:rsidP="00A912D4">
      <w:pPr>
        <w:tabs>
          <w:tab w:val="left" w:pos="993"/>
        </w:tabs>
        <w:ind w:firstLine="709"/>
        <w:rPr>
          <w:rFonts w:ascii="Times New Roman" w:hAnsi="Times New Roman"/>
        </w:rPr>
      </w:pPr>
      <w:r w:rsidRPr="00083B77">
        <w:rPr>
          <w:rFonts w:ascii="Times New Roman" w:hAnsi="Times New Roman"/>
        </w:rPr>
        <w:t xml:space="preserve">В целях обеспечения безопасности населения и в соответствии с ФЗ «О санитарно – эпидемиологическом благополучии населения», вокруг объектов и производств, являющихся </w:t>
      </w:r>
      <w:r w:rsidRPr="00083B77">
        <w:rPr>
          <w:rFonts w:ascii="Times New Roman" w:hAnsi="Times New Roman"/>
        </w:rPr>
        <w:lastRenderedPageBreak/>
        <w:t>источниками воздействия на среду обитания и здоровье человека, устанавливается специальная территория с особым режимом использования, размер которой обеспечивает уменьшение воздействия загрязнений на атмосферный воздух (химического, биологического и физического) до значений, установленных гигиеническими нормативами.</w:t>
      </w:r>
    </w:p>
    <w:p w:rsidR="00A912D4" w:rsidRPr="00083B77" w:rsidRDefault="00A912D4" w:rsidP="00A912D4">
      <w:pPr>
        <w:tabs>
          <w:tab w:val="left" w:pos="993"/>
        </w:tabs>
        <w:ind w:firstLine="709"/>
        <w:rPr>
          <w:rFonts w:ascii="Times New Roman" w:hAnsi="Times New Roman"/>
        </w:rPr>
      </w:pPr>
      <w:r w:rsidRPr="00083B77">
        <w:rPr>
          <w:rFonts w:ascii="Times New Roman" w:hAnsi="Times New Roman"/>
        </w:rPr>
        <w:t>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установленная (окончательная) – на сновании натурных наблюдений и измерений для подтверждения расчетных параметров.</w:t>
      </w:r>
    </w:p>
    <w:p w:rsidR="00A912D4" w:rsidRPr="00083B77" w:rsidRDefault="00A912D4" w:rsidP="00A912D4">
      <w:pPr>
        <w:tabs>
          <w:tab w:val="left" w:pos="993"/>
        </w:tabs>
        <w:ind w:firstLine="709"/>
        <w:rPr>
          <w:rFonts w:ascii="Times New Roman" w:hAnsi="Times New Roman"/>
        </w:rPr>
      </w:pPr>
      <w:r w:rsidRPr="00083B77">
        <w:rPr>
          <w:rFonts w:ascii="Times New Roman" w:hAnsi="Times New Roman"/>
        </w:rPr>
        <w:t xml:space="preserve">Размеры и границы санитарно-защитной зоны определяются в проекте санитарно-защитной зоны (СЗЗ). Разработка проектов СЗЗ для объектов </w:t>
      </w:r>
      <w:r w:rsidRPr="00083B77">
        <w:rPr>
          <w:rFonts w:ascii="Times New Roman" w:hAnsi="Times New Roman"/>
          <w:lang w:val="en-US"/>
        </w:rPr>
        <w:t>I</w:t>
      </w:r>
      <w:r w:rsidRPr="00083B77">
        <w:rPr>
          <w:rFonts w:ascii="Times New Roman" w:hAnsi="Times New Roman"/>
        </w:rPr>
        <w:t>-</w:t>
      </w:r>
      <w:r w:rsidRPr="00083B77">
        <w:rPr>
          <w:rFonts w:ascii="Times New Roman" w:hAnsi="Times New Roman"/>
          <w:lang w:val="en-US"/>
        </w:rPr>
        <w:t>III</w:t>
      </w:r>
      <w:r w:rsidRPr="00083B77">
        <w:rPr>
          <w:rFonts w:ascii="Times New Roman" w:hAnsi="Times New Roman"/>
        </w:rPr>
        <w:t xml:space="preserve"> класса опасности является обязательной.</w:t>
      </w:r>
    </w:p>
    <w:p w:rsidR="00A912D4" w:rsidRPr="00083B77" w:rsidRDefault="00A912D4" w:rsidP="00A912D4">
      <w:pPr>
        <w:tabs>
          <w:tab w:val="left" w:pos="993"/>
        </w:tabs>
        <w:ind w:firstLine="709"/>
        <w:rPr>
          <w:rFonts w:ascii="Times New Roman" w:hAnsi="Times New Roman"/>
        </w:rPr>
      </w:pPr>
      <w:r w:rsidRPr="00083B77">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A912D4" w:rsidRPr="00083B77" w:rsidRDefault="00A912D4" w:rsidP="00A912D4">
      <w:pPr>
        <w:tabs>
          <w:tab w:val="left" w:pos="993"/>
        </w:tabs>
        <w:ind w:firstLine="709"/>
        <w:rPr>
          <w:rFonts w:ascii="Times New Roman" w:hAnsi="Times New Roman"/>
          <w:b/>
        </w:rPr>
      </w:pPr>
    </w:p>
    <w:p w:rsidR="00A912D4" w:rsidRPr="00083B77" w:rsidRDefault="00A912D4" w:rsidP="00A912D4">
      <w:pPr>
        <w:tabs>
          <w:tab w:val="left" w:pos="993"/>
        </w:tabs>
        <w:ind w:firstLine="709"/>
        <w:rPr>
          <w:rFonts w:ascii="Times New Roman" w:hAnsi="Times New Roman"/>
          <w:b/>
        </w:rPr>
      </w:pPr>
      <w:r w:rsidRPr="00083B77">
        <w:rPr>
          <w:rFonts w:ascii="Times New Roman" w:hAnsi="Times New Roman"/>
          <w:b/>
        </w:rPr>
        <w:t>Территория санитарно-защитной зоны предназначена для:</w:t>
      </w:r>
    </w:p>
    <w:p w:rsidR="00A912D4" w:rsidRPr="00083B77" w:rsidRDefault="00A912D4" w:rsidP="00A912D4">
      <w:pPr>
        <w:tabs>
          <w:tab w:val="left" w:pos="993"/>
        </w:tabs>
        <w:ind w:firstLine="709"/>
        <w:rPr>
          <w:rFonts w:ascii="Times New Roman" w:hAnsi="Times New Roman"/>
          <w:b/>
        </w:rPr>
      </w:pPr>
    </w:p>
    <w:p w:rsidR="00A912D4" w:rsidRPr="00083B77" w:rsidRDefault="00A912D4" w:rsidP="00A912D4">
      <w:pPr>
        <w:numPr>
          <w:ilvl w:val="0"/>
          <w:numId w:val="44"/>
        </w:numPr>
        <w:tabs>
          <w:tab w:val="clear" w:pos="596"/>
          <w:tab w:val="left" w:pos="993"/>
        </w:tabs>
        <w:ind w:left="0" w:firstLine="709"/>
        <w:rPr>
          <w:rFonts w:ascii="Times New Roman" w:hAnsi="Times New Roman"/>
        </w:rPr>
      </w:pPr>
      <w:r w:rsidRPr="00083B77">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A912D4" w:rsidRPr="00083B77" w:rsidRDefault="00A912D4" w:rsidP="00A912D4">
      <w:pPr>
        <w:numPr>
          <w:ilvl w:val="0"/>
          <w:numId w:val="46"/>
        </w:numPr>
        <w:tabs>
          <w:tab w:val="clear" w:pos="284"/>
          <w:tab w:val="left" w:pos="993"/>
        </w:tabs>
        <w:ind w:left="0" w:firstLine="709"/>
        <w:rPr>
          <w:rFonts w:ascii="Times New Roman" w:hAnsi="Times New Roman"/>
        </w:rPr>
      </w:pPr>
      <w:r w:rsidRPr="00083B77">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A912D4" w:rsidRPr="00083B77" w:rsidRDefault="00A912D4" w:rsidP="00A912D4">
      <w:pPr>
        <w:numPr>
          <w:ilvl w:val="1"/>
          <w:numId w:val="44"/>
        </w:numPr>
        <w:tabs>
          <w:tab w:val="clear" w:pos="59"/>
          <w:tab w:val="left" w:pos="993"/>
        </w:tabs>
        <w:ind w:left="0" w:firstLine="709"/>
        <w:rPr>
          <w:rFonts w:ascii="Times New Roman" w:hAnsi="Times New Roman"/>
        </w:rPr>
      </w:pPr>
      <w:r w:rsidRPr="00083B77">
        <w:rPr>
          <w:rFonts w:ascii="Times New Roman" w:hAnsi="Times New Roman"/>
        </w:rPr>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A912D4" w:rsidRPr="00083B77" w:rsidRDefault="00A912D4" w:rsidP="00A912D4">
      <w:pPr>
        <w:tabs>
          <w:tab w:val="left" w:pos="993"/>
        </w:tabs>
        <w:ind w:firstLine="709"/>
        <w:rPr>
          <w:rFonts w:ascii="Times New Roman" w:hAnsi="Times New Roman"/>
        </w:rPr>
      </w:pPr>
    </w:p>
    <w:p w:rsidR="00F90883" w:rsidRPr="00083B77" w:rsidRDefault="00F90883" w:rsidP="00F90883">
      <w:pPr>
        <w:widowControl w:val="0"/>
        <w:ind w:left="127" w:right="195"/>
        <w:jc w:val="center"/>
        <w:rPr>
          <w:rFonts w:ascii="Times New Roman" w:hAnsi="Times New Roman"/>
        </w:rPr>
      </w:pPr>
      <w:r w:rsidRPr="00083B77">
        <w:rPr>
          <w:rFonts w:ascii="Times New Roman" w:hAnsi="Times New Roman"/>
          <w:b/>
        </w:rPr>
        <w:t xml:space="preserve">Основные требования по организации и режимы использования территорий санитарно-защитных зон </w:t>
      </w:r>
      <w:r w:rsidRPr="00083B77">
        <w:rPr>
          <w:rFonts w:ascii="Times New Roman" w:hAnsi="Times New Roman"/>
        </w:rPr>
        <w:t xml:space="preserve">(СанПиН 2.2.1/2.1.1.1200-03 «Санитарно-защитные зоны и санитарная классификация предприятий, сооружений и иных объектов» </w:t>
      </w:r>
    </w:p>
    <w:p w:rsidR="00F90883" w:rsidRPr="00083B77" w:rsidRDefault="00F90883" w:rsidP="00F90883">
      <w:pPr>
        <w:widowControl w:val="0"/>
        <w:ind w:left="127" w:right="195"/>
        <w:jc w:val="center"/>
        <w:rPr>
          <w:rFonts w:ascii="Times New Roman" w:hAnsi="Times New Roman"/>
          <w:b/>
        </w:rPr>
      </w:pPr>
    </w:p>
    <w:p w:rsidR="00F90883" w:rsidRPr="00083B77" w:rsidRDefault="00F90883" w:rsidP="00F90883">
      <w:pPr>
        <w:widowControl w:val="0"/>
        <w:ind w:left="127" w:right="-13"/>
        <w:jc w:val="right"/>
        <w:rPr>
          <w:rFonts w:ascii="Times New Roman" w:hAnsi="Times New Roman"/>
        </w:rPr>
      </w:pPr>
      <w:r w:rsidRPr="00083B77">
        <w:rPr>
          <w:rFonts w:ascii="Times New Roman" w:hAnsi="Times New Roman"/>
        </w:rPr>
        <w:t>Таблица 3.1.1.</w:t>
      </w:r>
    </w:p>
    <w:tbl>
      <w:tblPr>
        <w:tblStyle w:val="ab"/>
        <w:tblW w:w="0" w:type="auto"/>
        <w:tblLook w:val="04A0"/>
      </w:tblPr>
      <w:tblGrid>
        <w:gridCol w:w="4992"/>
        <w:gridCol w:w="4992"/>
      </w:tblGrid>
      <w:tr w:rsidR="00083B77" w:rsidRPr="00083B77" w:rsidTr="00F90883">
        <w:trPr>
          <w:cantSplit/>
          <w:tblHeader/>
        </w:trPr>
        <w:tc>
          <w:tcPr>
            <w:tcW w:w="4992" w:type="dxa"/>
          </w:tcPr>
          <w:p w:rsidR="00F90883" w:rsidRPr="00083B77" w:rsidRDefault="00F90883" w:rsidP="00F90883">
            <w:pPr>
              <w:jc w:val="center"/>
              <w:rPr>
                <w:rFonts w:ascii="Times New Roman" w:hAnsi="Times New Roman"/>
                <w:b/>
              </w:rPr>
            </w:pPr>
            <w:r w:rsidRPr="00083B77">
              <w:rPr>
                <w:rFonts w:ascii="Times New Roman" w:hAnsi="Times New Roman"/>
                <w:b/>
              </w:rPr>
              <w:t>Допускается</w:t>
            </w:r>
          </w:p>
        </w:tc>
        <w:tc>
          <w:tcPr>
            <w:tcW w:w="4992" w:type="dxa"/>
          </w:tcPr>
          <w:p w:rsidR="00F90883" w:rsidRPr="00083B77" w:rsidRDefault="00F90883" w:rsidP="00F90883">
            <w:pPr>
              <w:jc w:val="center"/>
              <w:rPr>
                <w:rFonts w:ascii="Times New Roman" w:hAnsi="Times New Roman"/>
                <w:b/>
              </w:rPr>
            </w:pPr>
            <w:r w:rsidRPr="00083B77">
              <w:rPr>
                <w:rFonts w:ascii="Times New Roman" w:hAnsi="Times New Roman"/>
                <w:b/>
              </w:rPr>
              <w:t>Запрещается</w:t>
            </w:r>
          </w:p>
        </w:tc>
      </w:tr>
      <w:tr w:rsidR="00083B77" w:rsidRPr="00083B77" w:rsidTr="00F90883">
        <w:trPr>
          <w:cantSplit/>
          <w:tblHeader/>
        </w:trPr>
        <w:tc>
          <w:tcPr>
            <w:tcW w:w="4992" w:type="dxa"/>
          </w:tcPr>
          <w:p w:rsidR="00F90883" w:rsidRPr="00083B77" w:rsidRDefault="00F90883" w:rsidP="00F90883">
            <w:pPr>
              <w:jc w:val="center"/>
              <w:rPr>
                <w:rFonts w:ascii="Times New Roman" w:hAnsi="Times New Roman"/>
                <w:b/>
              </w:rPr>
            </w:pPr>
            <w:r w:rsidRPr="00083B77">
              <w:rPr>
                <w:rFonts w:ascii="Times New Roman" w:hAnsi="Times New Roman"/>
                <w:b/>
              </w:rPr>
              <w:t>1</w:t>
            </w:r>
          </w:p>
        </w:tc>
        <w:tc>
          <w:tcPr>
            <w:tcW w:w="4992" w:type="dxa"/>
          </w:tcPr>
          <w:p w:rsidR="00F90883" w:rsidRPr="00083B77" w:rsidRDefault="00F90883" w:rsidP="00F90883">
            <w:pPr>
              <w:jc w:val="center"/>
              <w:rPr>
                <w:rFonts w:ascii="Times New Roman" w:hAnsi="Times New Roman"/>
                <w:b/>
              </w:rPr>
            </w:pPr>
            <w:r w:rsidRPr="00083B77">
              <w:rPr>
                <w:rFonts w:ascii="Times New Roman" w:hAnsi="Times New Roman"/>
                <w:b/>
              </w:rPr>
              <w:t>2</w:t>
            </w:r>
          </w:p>
        </w:tc>
      </w:tr>
      <w:tr w:rsidR="00083B77" w:rsidRPr="00083B77" w:rsidTr="00F90883">
        <w:tc>
          <w:tcPr>
            <w:tcW w:w="4992" w:type="dxa"/>
          </w:tcPr>
          <w:p w:rsidR="00F90883" w:rsidRPr="00083B77" w:rsidRDefault="00F90883" w:rsidP="00F90883">
            <w:pPr>
              <w:rPr>
                <w:rFonts w:ascii="Times New Roman" w:hAnsi="Times New Roman"/>
              </w:rPr>
            </w:pPr>
            <w:r w:rsidRPr="00083B77">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083B77" w:rsidRDefault="00F90883" w:rsidP="00F90883">
            <w:pPr>
              <w:rPr>
                <w:rFonts w:ascii="Times New Roman" w:hAnsi="Times New Roman"/>
              </w:rPr>
            </w:pPr>
            <w:r w:rsidRPr="00083B77">
              <w:rPr>
                <w:rFonts w:ascii="Times New Roman" w:hAnsi="Times New Roman"/>
              </w:rPr>
              <w:t xml:space="preserve">- нежилые помещения для дежурного аварийного персонала; </w:t>
            </w:r>
          </w:p>
          <w:p w:rsidR="00F90883" w:rsidRPr="00083B77" w:rsidRDefault="00F90883" w:rsidP="00F90883">
            <w:pPr>
              <w:rPr>
                <w:rFonts w:ascii="Times New Roman" w:hAnsi="Times New Roman"/>
              </w:rPr>
            </w:pPr>
            <w:r w:rsidRPr="00083B77">
              <w:rPr>
                <w:rFonts w:ascii="Times New Roman" w:hAnsi="Times New Roman"/>
              </w:rPr>
              <w:t xml:space="preserve">- помещения для пребывания работающих по вахтовому методу (не более двух недель); </w:t>
            </w:r>
          </w:p>
          <w:p w:rsidR="00F90883" w:rsidRPr="00083B77" w:rsidRDefault="00F90883" w:rsidP="00F90883">
            <w:pPr>
              <w:rPr>
                <w:rFonts w:ascii="Times New Roman" w:hAnsi="Times New Roman"/>
              </w:rPr>
            </w:pPr>
            <w:r w:rsidRPr="00083B77">
              <w:rPr>
                <w:rFonts w:ascii="Times New Roman" w:hAnsi="Times New Roman"/>
              </w:rPr>
              <w:t xml:space="preserve">- здания </w:t>
            </w:r>
            <w:r w:rsidRPr="00083B77">
              <w:rPr>
                <w:rFonts w:ascii="Times New Roman" w:hAnsi="Times New Roman"/>
              </w:rPr>
              <w:tab/>
              <w:t xml:space="preserve">управления, конструкторские бюро; </w:t>
            </w:r>
          </w:p>
          <w:p w:rsidR="00F90883" w:rsidRPr="00083B77" w:rsidRDefault="00F90883" w:rsidP="00F90883">
            <w:pPr>
              <w:rPr>
                <w:rFonts w:ascii="Times New Roman" w:hAnsi="Times New Roman"/>
              </w:rPr>
            </w:pPr>
            <w:r w:rsidRPr="00083B77">
              <w:rPr>
                <w:rFonts w:ascii="Times New Roman" w:hAnsi="Times New Roman"/>
              </w:rPr>
              <w:t>- здания административного назначения;</w:t>
            </w:r>
          </w:p>
          <w:p w:rsidR="00F90883" w:rsidRPr="00083B77" w:rsidRDefault="00F90883" w:rsidP="00F90883">
            <w:pPr>
              <w:rPr>
                <w:rFonts w:ascii="Times New Roman" w:hAnsi="Times New Roman"/>
              </w:rPr>
            </w:pPr>
            <w:r w:rsidRPr="00083B77">
              <w:rPr>
                <w:rFonts w:ascii="Times New Roman" w:hAnsi="Times New Roman"/>
              </w:rPr>
              <w:t xml:space="preserve">- научно-исследовательские лаборатории; </w:t>
            </w:r>
          </w:p>
          <w:p w:rsidR="00F90883" w:rsidRPr="00083B77" w:rsidRDefault="00F90883" w:rsidP="00F90883">
            <w:pPr>
              <w:rPr>
                <w:rFonts w:ascii="Times New Roman" w:hAnsi="Times New Roman"/>
              </w:rPr>
            </w:pPr>
            <w:r w:rsidRPr="00083B77">
              <w:rPr>
                <w:rFonts w:ascii="Times New Roman" w:hAnsi="Times New Roman"/>
              </w:rPr>
              <w:t xml:space="preserve">- поликлиники; </w:t>
            </w:r>
          </w:p>
          <w:p w:rsidR="00F90883" w:rsidRPr="00083B77" w:rsidRDefault="00F90883" w:rsidP="00F90883">
            <w:pPr>
              <w:rPr>
                <w:rFonts w:ascii="Times New Roman" w:hAnsi="Times New Roman"/>
              </w:rPr>
            </w:pPr>
            <w:r w:rsidRPr="00083B77">
              <w:rPr>
                <w:rFonts w:ascii="Times New Roman" w:hAnsi="Times New Roman"/>
              </w:rPr>
              <w:lastRenderedPageBreak/>
              <w:t>- спортивно-оздоровительные сооружения закрытого типа;</w:t>
            </w:r>
          </w:p>
        </w:tc>
        <w:tc>
          <w:tcPr>
            <w:tcW w:w="4992" w:type="dxa"/>
          </w:tcPr>
          <w:p w:rsidR="00F90883" w:rsidRPr="00083B77" w:rsidRDefault="00F90883" w:rsidP="00F90883">
            <w:pPr>
              <w:rPr>
                <w:rFonts w:ascii="Times New Roman" w:hAnsi="Times New Roman"/>
              </w:rPr>
            </w:pPr>
            <w:r w:rsidRPr="00083B77">
              <w:rPr>
                <w:rFonts w:ascii="Times New Roman" w:hAnsi="Times New Roman"/>
              </w:rPr>
              <w:lastRenderedPageBreak/>
              <w:t>В санитарно-защитной зоне не допускается размещать:</w:t>
            </w:r>
          </w:p>
          <w:p w:rsidR="00F90883" w:rsidRPr="00083B77" w:rsidRDefault="00F90883" w:rsidP="00F90883">
            <w:pPr>
              <w:rPr>
                <w:rFonts w:ascii="Times New Roman" w:hAnsi="Times New Roman"/>
              </w:rPr>
            </w:pPr>
            <w:r w:rsidRPr="00083B77">
              <w:rPr>
                <w:rFonts w:ascii="Times New Roman" w:hAnsi="Times New Roman"/>
              </w:rPr>
              <w:t>- жилую застройку, включая отдельные жилые дома, ландшафтно-рекреационные зоны;</w:t>
            </w:r>
          </w:p>
          <w:p w:rsidR="00F90883" w:rsidRPr="00083B77" w:rsidRDefault="00F90883" w:rsidP="00F90883">
            <w:pPr>
              <w:rPr>
                <w:rFonts w:ascii="Times New Roman" w:hAnsi="Times New Roman"/>
              </w:rPr>
            </w:pPr>
            <w:r w:rsidRPr="00083B77">
              <w:rPr>
                <w:rFonts w:ascii="Times New Roman" w:hAnsi="Times New Roman"/>
              </w:rPr>
              <w:t xml:space="preserve">- зоны отдыха; </w:t>
            </w:r>
          </w:p>
          <w:p w:rsidR="00F90883" w:rsidRPr="00083B77" w:rsidRDefault="00F90883" w:rsidP="00F90883">
            <w:pPr>
              <w:rPr>
                <w:rFonts w:ascii="Times New Roman" w:hAnsi="Times New Roman"/>
              </w:rPr>
            </w:pPr>
            <w:r w:rsidRPr="00083B77">
              <w:rPr>
                <w:rFonts w:ascii="Times New Roman" w:hAnsi="Times New Roman"/>
              </w:rPr>
              <w:t xml:space="preserve">- территории курортов, санаториев и домов отдыха; </w:t>
            </w:r>
          </w:p>
          <w:p w:rsidR="00F90883" w:rsidRPr="00083B77" w:rsidRDefault="00F90883" w:rsidP="00F90883">
            <w:pPr>
              <w:rPr>
                <w:rFonts w:ascii="Times New Roman" w:hAnsi="Times New Roman"/>
              </w:rPr>
            </w:pPr>
            <w:r w:rsidRPr="00083B77">
              <w:rPr>
                <w:rFonts w:ascii="Times New Roman" w:hAnsi="Times New Roman"/>
              </w:rPr>
              <w:t xml:space="preserve">- территорий садоводческих товариществ и коттеджной застройки; </w:t>
            </w:r>
          </w:p>
          <w:p w:rsidR="00F90883" w:rsidRPr="00083B77" w:rsidRDefault="00F90883" w:rsidP="00F90883">
            <w:pPr>
              <w:rPr>
                <w:rFonts w:ascii="Times New Roman" w:hAnsi="Times New Roman"/>
              </w:rPr>
            </w:pPr>
            <w:r w:rsidRPr="00083B77">
              <w:rPr>
                <w:rFonts w:ascii="Times New Roman" w:hAnsi="Times New Roman"/>
              </w:rPr>
              <w:t xml:space="preserve">- коллективных </w:t>
            </w:r>
            <w:r w:rsidRPr="00083B77">
              <w:rPr>
                <w:rFonts w:ascii="Times New Roman" w:hAnsi="Times New Roman"/>
              </w:rPr>
              <w:tab/>
              <w:t xml:space="preserve">или </w:t>
            </w:r>
            <w:r w:rsidRPr="00083B77">
              <w:rPr>
                <w:rFonts w:ascii="Times New Roman" w:hAnsi="Times New Roman"/>
              </w:rPr>
              <w:tab/>
              <w:t xml:space="preserve">индивидуальных дачных и садово-огородных участков; </w:t>
            </w:r>
          </w:p>
          <w:p w:rsidR="00F90883" w:rsidRPr="00083B77" w:rsidRDefault="00F90883" w:rsidP="00F90883">
            <w:pPr>
              <w:rPr>
                <w:rFonts w:ascii="Times New Roman" w:hAnsi="Times New Roman"/>
              </w:rPr>
            </w:pPr>
            <w:r w:rsidRPr="00083B77">
              <w:rPr>
                <w:rFonts w:ascii="Times New Roman" w:hAnsi="Times New Roman"/>
              </w:rPr>
              <w:t xml:space="preserve">- а </w:t>
            </w:r>
            <w:r w:rsidRPr="00083B77">
              <w:rPr>
                <w:rFonts w:ascii="Times New Roman" w:hAnsi="Times New Roman"/>
              </w:rPr>
              <w:tab/>
              <w:t xml:space="preserve">также </w:t>
            </w:r>
            <w:r w:rsidRPr="00083B77">
              <w:rPr>
                <w:rFonts w:ascii="Times New Roman" w:hAnsi="Times New Roman"/>
              </w:rPr>
              <w:tab/>
              <w:t xml:space="preserve">других </w:t>
            </w:r>
            <w:r w:rsidRPr="00083B77">
              <w:rPr>
                <w:rFonts w:ascii="Times New Roman" w:hAnsi="Times New Roman"/>
              </w:rPr>
              <w:tab/>
              <w:t xml:space="preserve">территорий </w:t>
            </w:r>
            <w:r w:rsidRPr="00083B77">
              <w:rPr>
                <w:rFonts w:ascii="Times New Roman" w:hAnsi="Times New Roman"/>
              </w:rPr>
              <w:tab/>
              <w:t>с нормируемыми показателями качества среды обитания;</w:t>
            </w:r>
          </w:p>
        </w:tc>
      </w:tr>
      <w:tr w:rsidR="00083B77" w:rsidRPr="00083B77" w:rsidTr="00F90883">
        <w:tc>
          <w:tcPr>
            <w:tcW w:w="4992" w:type="dxa"/>
            <w:vMerge w:val="restart"/>
          </w:tcPr>
          <w:p w:rsidR="00F90883" w:rsidRPr="00083B77" w:rsidRDefault="00F90883" w:rsidP="00F90883">
            <w:pPr>
              <w:rPr>
                <w:rFonts w:ascii="Times New Roman" w:hAnsi="Times New Roman"/>
              </w:rPr>
            </w:pPr>
            <w:r w:rsidRPr="00083B77">
              <w:rPr>
                <w:rFonts w:ascii="Times New Roman" w:hAnsi="Times New Roman"/>
              </w:rPr>
              <w:lastRenderedPageBreak/>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083B77" w:rsidRDefault="00F90883" w:rsidP="00F90883">
            <w:pPr>
              <w:rPr>
                <w:rFonts w:ascii="Times New Roman" w:hAnsi="Times New Roman"/>
              </w:rPr>
            </w:pPr>
            <w:r w:rsidRPr="00083B77">
              <w:rPr>
                <w:rFonts w:ascii="Times New Roman" w:hAnsi="Times New Roman"/>
              </w:rPr>
              <w:t xml:space="preserve">- бани, прачечные; объекты </w:t>
            </w:r>
            <w:r w:rsidRPr="00083B77">
              <w:rPr>
                <w:rFonts w:ascii="Times New Roman" w:hAnsi="Times New Roman"/>
              </w:rPr>
              <w:tab/>
              <w:t xml:space="preserve">торговли и общественного питания; </w:t>
            </w:r>
          </w:p>
          <w:p w:rsidR="00F90883" w:rsidRPr="00083B77" w:rsidRDefault="00F90883" w:rsidP="00F90883">
            <w:pPr>
              <w:rPr>
                <w:rFonts w:ascii="Times New Roman" w:hAnsi="Times New Roman"/>
              </w:rPr>
            </w:pPr>
            <w:r w:rsidRPr="00083B77">
              <w:rPr>
                <w:rFonts w:ascii="Times New Roman" w:hAnsi="Times New Roman"/>
              </w:rPr>
              <w:t xml:space="preserve">- мотели, гостиницы; </w:t>
            </w:r>
          </w:p>
          <w:p w:rsidR="00F90883" w:rsidRPr="00083B77" w:rsidRDefault="00F90883" w:rsidP="00F90883">
            <w:pPr>
              <w:rPr>
                <w:rFonts w:ascii="Times New Roman" w:hAnsi="Times New Roman"/>
              </w:rPr>
            </w:pPr>
            <w:r w:rsidRPr="00083B77">
              <w:rPr>
                <w:rFonts w:ascii="Times New Roman" w:hAnsi="Times New Roman"/>
              </w:rPr>
              <w:t xml:space="preserve">- гаражи, площадки и сооружения для хранения </w:t>
            </w:r>
            <w:r w:rsidRPr="00083B77">
              <w:rPr>
                <w:rFonts w:ascii="Times New Roman" w:hAnsi="Times New Roman"/>
              </w:rPr>
              <w:tab/>
              <w:t xml:space="preserve">общественного </w:t>
            </w:r>
            <w:r w:rsidRPr="00083B77">
              <w:rPr>
                <w:rFonts w:ascii="Times New Roman" w:hAnsi="Times New Roman"/>
              </w:rPr>
              <w:tab/>
              <w:t xml:space="preserve">и индивидуального транспорта; </w:t>
            </w:r>
          </w:p>
          <w:p w:rsidR="00F90883" w:rsidRPr="00083B77" w:rsidRDefault="00F90883" w:rsidP="00F90883">
            <w:pPr>
              <w:rPr>
                <w:rFonts w:ascii="Times New Roman" w:hAnsi="Times New Roman"/>
              </w:rPr>
            </w:pPr>
            <w:r w:rsidRPr="00083B77">
              <w:rPr>
                <w:rFonts w:ascii="Times New Roman" w:hAnsi="Times New Roman"/>
              </w:rPr>
              <w:t xml:space="preserve">- пожарные депо; </w:t>
            </w:r>
          </w:p>
          <w:p w:rsidR="00F90883" w:rsidRPr="00083B77" w:rsidRDefault="00F90883" w:rsidP="00F90883">
            <w:pPr>
              <w:rPr>
                <w:rFonts w:ascii="Times New Roman" w:hAnsi="Times New Roman"/>
              </w:rPr>
            </w:pPr>
            <w:r w:rsidRPr="00083B77">
              <w:rPr>
                <w:rFonts w:ascii="Times New Roman" w:hAnsi="Times New Roman"/>
              </w:rPr>
              <w:t xml:space="preserve">- местные и транзитные коммуникации, ЛЭП; </w:t>
            </w:r>
          </w:p>
          <w:p w:rsidR="00F90883" w:rsidRPr="00083B77" w:rsidRDefault="00F90883" w:rsidP="00F90883">
            <w:pPr>
              <w:rPr>
                <w:rFonts w:ascii="Times New Roman" w:hAnsi="Times New Roman"/>
              </w:rPr>
            </w:pPr>
            <w:r w:rsidRPr="00083B77">
              <w:rPr>
                <w:rFonts w:ascii="Times New Roman" w:hAnsi="Times New Roman"/>
              </w:rPr>
              <w:t xml:space="preserve">- электроподстанции, нефте- и зопроводы; </w:t>
            </w:r>
          </w:p>
          <w:p w:rsidR="00F90883" w:rsidRPr="00083B77" w:rsidRDefault="00F90883" w:rsidP="00F90883">
            <w:pPr>
              <w:rPr>
                <w:rFonts w:ascii="Times New Roman" w:hAnsi="Times New Roman"/>
              </w:rPr>
            </w:pPr>
            <w:r w:rsidRPr="00083B77">
              <w:rPr>
                <w:rFonts w:ascii="Times New Roman" w:hAnsi="Times New Roman"/>
              </w:rPr>
              <w:t>- артезианские скважины для технического водоснабжения;</w:t>
            </w:r>
          </w:p>
          <w:p w:rsidR="00F90883" w:rsidRPr="00083B77" w:rsidRDefault="00F90883" w:rsidP="00F90883">
            <w:pPr>
              <w:rPr>
                <w:rFonts w:ascii="Times New Roman" w:hAnsi="Times New Roman"/>
              </w:rPr>
            </w:pPr>
            <w:r w:rsidRPr="00083B77">
              <w:rPr>
                <w:rFonts w:ascii="Times New Roman" w:hAnsi="Times New Roman"/>
              </w:rPr>
              <w:t>- водоохлаждающие сооружения для подготовки технической воды;</w:t>
            </w:r>
          </w:p>
          <w:p w:rsidR="00F90883" w:rsidRPr="00083B77" w:rsidRDefault="00F90883" w:rsidP="00F90883">
            <w:pPr>
              <w:rPr>
                <w:rFonts w:ascii="Times New Roman" w:hAnsi="Times New Roman"/>
              </w:rPr>
            </w:pPr>
            <w:r w:rsidRPr="00083B77">
              <w:rPr>
                <w:rFonts w:ascii="Times New Roman" w:hAnsi="Times New Roman"/>
              </w:rPr>
              <w:t>- канализационные насосные станции;</w:t>
            </w:r>
          </w:p>
          <w:p w:rsidR="00F90883" w:rsidRPr="00083B77" w:rsidRDefault="00F90883" w:rsidP="00F90883">
            <w:pPr>
              <w:rPr>
                <w:rFonts w:ascii="Times New Roman" w:hAnsi="Times New Roman"/>
              </w:rPr>
            </w:pPr>
            <w:r w:rsidRPr="00083B77">
              <w:rPr>
                <w:rFonts w:ascii="Times New Roman" w:hAnsi="Times New Roman"/>
              </w:rPr>
              <w:t xml:space="preserve">- сооружения оборотного водоснабжения; автозаправочные станции; </w:t>
            </w:r>
          </w:p>
          <w:p w:rsidR="00F90883" w:rsidRPr="00083B77" w:rsidRDefault="00F90883" w:rsidP="00F90883">
            <w:pPr>
              <w:rPr>
                <w:rFonts w:ascii="Times New Roman" w:hAnsi="Times New Roman"/>
              </w:rPr>
            </w:pPr>
            <w:r w:rsidRPr="00083B77">
              <w:rPr>
                <w:rFonts w:ascii="Times New Roman" w:hAnsi="Times New Roman"/>
              </w:rPr>
              <w:t xml:space="preserve">- станции технического обслуживания автомобилей; </w:t>
            </w:r>
          </w:p>
          <w:p w:rsidR="00F90883" w:rsidRPr="00083B77" w:rsidRDefault="00F90883" w:rsidP="00F90883">
            <w:pPr>
              <w:rPr>
                <w:rFonts w:ascii="Times New Roman" w:hAnsi="Times New Roman"/>
              </w:rPr>
            </w:pPr>
            <w:r w:rsidRPr="00083B77">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F90883" w:rsidRPr="00083B77" w:rsidRDefault="00F90883" w:rsidP="00F90883">
            <w:pPr>
              <w:rPr>
                <w:rFonts w:ascii="Times New Roman" w:hAnsi="Times New Roman"/>
              </w:rPr>
            </w:pPr>
            <w:r w:rsidRPr="00083B77">
              <w:rPr>
                <w:rFonts w:ascii="Times New Roman" w:hAnsi="Times New Roman"/>
              </w:rPr>
              <w:t>В санитарно-защитной зоне не допускается размещать:</w:t>
            </w:r>
          </w:p>
          <w:p w:rsidR="00F90883" w:rsidRPr="00083B77" w:rsidRDefault="00F90883" w:rsidP="00F90883">
            <w:pPr>
              <w:spacing w:after="7"/>
              <w:ind w:left="432" w:hanging="360"/>
              <w:jc w:val="left"/>
              <w:rPr>
                <w:rFonts w:ascii="Times New Roman" w:hAnsi="Times New Roman"/>
              </w:rPr>
            </w:pPr>
            <w:r w:rsidRPr="00083B77">
              <w:rPr>
                <w:rFonts w:ascii="Times New Roman" w:eastAsia="Segoe UI Symbol" w:hAnsi="Times New Roman"/>
              </w:rPr>
              <w:t>−</w:t>
            </w:r>
            <w:r w:rsidRPr="00083B77">
              <w:rPr>
                <w:rFonts w:ascii="Times New Roman" w:eastAsia="Arial" w:hAnsi="Times New Roman"/>
              </w:rPr>
              <w:t xml:space="preserve"> </w:t>
            </w:r>
            <w:r w:rsidRPr="00083B77">
              <w:rPr>
                <w:rFonts w:ascii="Times New Roman" w:hAnsi="Times New Roman"/>
              </w:rPr>
              <w:t xml:space="preserve">спортивные </w:t>
            </w:r>
            <w:r w:rsidRPr="00083B77">
              <w:rPr>
                <w:rFonts w:ascii="Times New Roman" w:hAnsi="Times New Roman"/>
              </w:rPr>
              <w:tab/>
              <w:t xml:space="preserve">сооружения, </w:t>
            </w:r>
            <w:r w:rsidRPr="00083B77">
              <w:rPr>
                <w:rFonts w:ascii="Times New Roman" w:hAnsi="Times New Roman"/>
              </w:rPr>
              <w:tab/>
              <w:t xml:space="preserve">детские площадки; </w:t>
            </w:r>
          </w:p>
          <w:p w:rsidR="00F90883" w:rsidRPr="00083B77" w:rsidRDefault="00F90883" w:rsidP="00F90883">
            <w:pPr>
              <w:spacing w:line="259" w:lineRule="auto"/>
              <w:ind w:left="72"/>
              <w:jc w:val="left"/>
              <w:rPr>
                <w:rFonts w:ascii="Times New Roman" w:hAnsi="Times New Roman"/>
              </w:rPr>
            </w:pPr>
            <w:r w:rsidRPr="00083B77">
              <w:rPr>
                <w:rFonts w:ascii="Times New Roman" w:eastAsia="Segoe UI Symbol" w:hAnsi="Times New Roman"/>
              </w:rPr>
              <w:t>−</w:t>
            </w:r>
            <w:r w:rsidRPr="00083B77">
              <w:rPr>
                <w:rFonts w:ascii="Times New Roman" w:eastAsia="Arial" w:hAnsi="Times New Roman"/>
              </w:rPr>
              <w:t xml:space="preserve"> </w:t>
            </w:r>
            <w:r w:rsidRPr="00083B77">
              <w:rPr>
                <w:rFonts w:ascii="Times New Roman" w:hAnsi="Times New Roman"/>
              </w:rPr>
              <w:t xml:space="preserve">образовательные и детские учреждения,  </w:t>
            </w:r>
          </w:p>
          <w:p w:rsidR="00F90883" w:rsidRPr="00083B77" w:rsidRDefault="00F90883" w:rsidP="00F90883">
            <w:pPr>
              <w:rPr>
                <w:rFonts w:ascii="Times New Roman" w:hAnsi="Times New Roman"/>
              </w:rPr>
            </w:pPr>
            <w:r w:rsidRPr="00083B77">
              <w:rPr>
                <w:rFonts w:ascii="Times New Roman" w:eastAsia="Segoe UI Symbol" w:hAnsi="Times New Roman"/>
              </w:rPr>
              <w:t>−</w:t>
            </w:r>
            <w:r w:rsidRPr="00083B77">
              <w:rPr>
                <w:rFonts w:ascii="Times New Roman" w:eastAsia="Arial" w:hAnsi="Times New Roman"/>
              </w:rPr>
              <w:t xml:space="preserve"> </w:t>
            </w:r>
            <w:r w:rsidRPr="00083B77">
              <w:rPr>
                <w:rFonts w:ascii="Times New Roman" w:hAnsi="Times New Roman"/>
              </w:rPr>
              <w:t>лечебно-профилактические и оздоровительные учреждения общего пользования.</w:t>
            </w:r>
          </w:p>
        </w:tc>
      </w:tr>
      <w:tr w:rsidR="00F90883" w:rsidRPr="00083B77" w:rsidTr="00F90883">
        <w:tc>
          <w:tcPr>
            <w:tcW w:w="4992" w:type="dxa"/>
            <w:vMerge/>
          </w:tcPr>
          <w:p w:rsidR="00F90883" w:rsidRPr="00083B77" w:rsidRDefault="00F90883" w:rsidP="00F90883">
            <w:pPr>
              <w:rPr>
                <w:rFonts w:ascii="Times New Roman" w:hAnsi="Times New Roman"/>
              </w:rPr>
            </w:pPr>
          </w:p>
        </w:tc>
        <w:tc>
          <w:tcPr>
            <w:tcW w:w="4992" w:type="dxa"/>
          </w:tcPr>
          <w:p w:rsidR="00F90883" w:rsidRPr="00083B77" w:rsidRDefault="00F90883" w:rsidP="00F90883">
            <w:pPr>
              <w:rPr>
                <w:rFonts w:ascii="Times New Roman" w:hAnsi="Times New Roman"/>
              </w:rPr>
            </w:pPr>
            <w:r w:rsidRPr="00083B77">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F90883" w:rsidRPr="00083B77" w:rsidRDefault="00F90883" w:rsidP="00F90883">
            <w:pPr>
              <w:rPr>
                <w:rFonts w:ascii="Times New Roman" w:hAnsi="Times New Roman"/>
              </w:rPr>
            </w:pPr>
            <w:r w:rsidRPr="00083B77">
              <w:rPr>
                <w:rFonts w:ascii="Times New Roman" w:hAnsi="Times New Roman"/>
              </w:rPr>
              <w:t xml:space="preserve">- объекты по производству лекарственных веществ; </w:t>
            </w:r>
          </w:p>
          <w:p w:rsidR="00F90883" w:rsidRPr="00083B77" w:rsidRDefault="00F90883" w:rsidP="00F90883">
            <w:pPr>
              <w:rPr>
                <w:rFonts w:ascii="Times New Roman" w:hAnsi="Times New Roman"/>
              </w:rPr>
            </w:pPr>
            <w:r w:rsidRPr="00083B77">
              <w:rPr>
                <w:rFonts w:ascii="Times New Roman" w:hAnsi="Times New Roman"/>
              </w:rPr>
              <w:t xml:space="preserve">лекарственных средств и (или) лекарственных форм; </w:t>
            </w:r>
          </w:p>
          <w:p w:rsidR="00F90883" w:rsidRPr="00083B77" w:rsidRDefault="00F90883" w:rsidP="00F90883">
            <w:pPr>
              <w:rPr>
                <w:rFonts w:ascii="Times New Roman" w:hAnsi="Times New Roman"/>
              </w:rPr>
            </w:pPr>
            <w:r w:rsidRPr="00083B77">
              <w:rPr>
                <w:rFonts w:ascii="Times New Roman" w:hAnsi="Times New Roman"/>
              </w:rPr>
              <w:t xml:space="preserve">- склады сырья и полупродуктов для фармацевтических предприятий;  </w:t>
            </w:r>
          </w:p>
          <w:p w:rsidR="00F90883" w:rsidRPr="00083B77" w:rsidRDefault="00F90883" w:rsidP="00F90883">
            <w:pPr>
              <w:rPr>
                <w:rFonts w:ascii="Times New Roman" w:hAnsi="Times New Roman"/>
              </w:rPr>
            </w:pPr>
            <w:r w:rsidRPr="00083B77">
              <w:rPr>
                <w:rFonts w:ascii="Times New Roman" w:hAnsi="Times New Roman"/>
              </w:rPr>
              <w:t xml:space="preserve">- объекты </w:t>
            </w:r>
            <w:r w:rsidRPr="00083B77">
              <w:rPr>
                <w:rFonts w:ascii="Times New Roman" w:hAnsi="Times New Roman"/>
              </w:rPr>
              <w:tab/>
              <w:t xml:space="preserve">пищевых </w:t>
            </w:r>
            <w:r w:rsidRPr="00083B77">
              <w:rPr>
                <w:rFonts w:ascii="Times New Roman" w:hAnsi="Times New Roman"/>
              </w:rPr>
              <w:tab/>
              <w:t xml:space="preserve">отраслей промышленности; </w:t>
            </w:r>
          </w:p>
          <w:p w:rsidR="00F90883" w:rsidRPr="00083B77" w:rsidRDefault="00F90883" w:rsidP="00F90883">
            <w:pPr>
              <w:rPr>
                <w:rFonts w:ascii="Times New Roman" w:hAnsi="Times New Roman"/>
              </w:rPr>
            </w:pPr>
            <w:r w:rsidRPr="00083B77">
              <w:rPr>
                <w:rFonts w:ascii="Times New Roman" w:hAnsi="Times New Roman"/>
              </w:rPr>
              <w:t xml:space="preserve">- оптовые </w:t>
            </w:r>
            <w:r w:rsidRPr="00083B77">
              <w:rPr>
                <w:rFonts w:ascii="Times New Roman" w:hAnsi="Times New Roman"/>
              </w:rPr>
              <w:tab/>
              <w:t xml:space="preserve">склады продовольственного сырья и пищевых продуктов; </w:t>
            </w:r>
          </w:p>
          <w:p w:rsidR="00F90883" w:rsidRPr="00083B77" w:rsidRDefault="00F90883" w:rsidP="00F90883">
            <w:pPr>
              <w:rPr>
                <w:rFonts w:ascii="Times New Roman" w:hAnsi="Times New Roman"/>
              </w:rPr>
            </w:pPr>
            <w:r w:rsidRPr="00083B77">
              <w:rPr>
                <w:rFonts w:ascii="Times New Roman" w:hAnsi="Times New Roman"/>
              </w:rPr>
              <w:t xml:space="preserve">- комплексы водопроводных сооружений для подготовки и хранения питьевой воды, </w:t>
            </w:r>
            <w:r w:rsidRPr="00083B77">
              <w:rPr>
                <w:rFonts w:ascii="Times New Roman" w:hAnsi="Times New Roman"/>
              </w:rPr>
              <w:tab/>
              <w:t xml:space="preserve">которые </w:t>
            </w:r>
            <w:r w:rsidRPr="00083B77">
              <w:rPr>
                <w:rFonts w:ascii="Times New Roman" w:hAnsi="Times New Roman"/>
              </w:rPr>
              <w:tab/>
              <w:t xml:space="preserve">могут </w:t>
            </w:r>
            <w:r w:rsidRPr="00083B77">
              <w:rPr>
                <w:rFonts w:ascii="Times New Roman" w:hAnsi="Times New Roman"/>
              </w:rPr>
              <w:tab/>
              <w:t xml:space="preserve">повлиять </w:t>
            </w:r>
            <w:r w:rsidRPr="00083B77">
              <w:rPr>
                <w:rFonts w:ascii="Times New Roman" w:hAnsi="Times New Roman"/>
              </w:rPr>
              <w:tab/>
              <w:t>на качество продукции.</w:t>
            </w:r>
          </w:p>
        </w:tc>
      </w:tr>
    </w:tbl>
    <w:p w:rsidR="0024410E" w:rsidRPr="00083B77" w:rsidRDefault="0024410E" w:rsidP="00A912D4">
      <w:pPr>
        <w:ind w:right="-13" w:firstLine="709"/>
        <w:rPr>
          <w:rFonts w:ascii="Times New Roman" w:hAnsi="Times New Roman"/>
        </w:rPr>
      </w:pPr>
    </w:p>
    <w:p w:rsidR="00A912D4" w:rsidRPr="00083B77" w:rsidRDefault="00A912D4" w:rsidP="00A912D4">
      <w:pPr>
        <w:ind w:right="-13" w:firstLine="709"/>
        <w:rPr>
          <w:rFonts w:ascii="Times New Roman" w:hAnsi="Times New Roman"/>
        </w:rPr>
      </w:pPr>
      <w:r w:rsidRPr="00083B77">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A912D4" w:rsidRPr="00083B77" w:rsidRDefault="00A912D4" w:rsidP="00A912D4">
      <w:pPr>
        <w:ind w:right="-13" w:firstLine="709"/>
        <w:rPr>
          <w:rFonts w:ascii="Times New Roman" w:hAnsi="Times New Roman"/>
        </w:rPr>
      </w:pPr>
      <w:r w:rsidRPr="00083B77">
        <w:rPr>
          <w:rFonts w:ascii="Times New Roman" w:hAnsi="Times New Roman"/>
        </w:rPr>
        <w:lastRenderedPageBreak/>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A912D4" w:rsidRPr="00083B77" w:rsidRDefault="00A912D4" w:rsidP="00A912D4">
      <w:pPr>
        <w:ind w:right="-13" w:firstLine="709"/>
        <w:rPr>
          <w:rFonts w:ascii="Times New Roman" w:hAnsi="Times New Roman"/>
        </w:rPr>
      </w:pPr>
      <w:r w:rsidRPr="00083B77">
        <w:rPr>
          <w:rFonts w:ascii="Times New Roman" w:hAnsi="Times New Roman"/>
        </w:rPr>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A912D4" w:rsidRPr="00083B77" w:rsidRDefault="00A912D4" w:rsidP="00A912D4">
      <w:pPr>
        <w:widowControl w:val="0"/>
        <w:tabs>
          <w:tab w:val="left" w:pos="993"/>
        </w:tabs>
        <w:ind w:right="-13" w:firstLine="709"/>
        <w:rPr>
          <w:rFonts w:ascii="Times New Roman" w:hAnsi="Times New Roman"/>
        </w:rPr>
      </w:pPr>
      <w:r w:rsidRPr="00083B77">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A912D4" w:rsidRPr="00083B77" w:rsidRDefault="00A912D4" w:rsidP="00A912D4">
      <w:pPr>
        <w:tabs>
          <w:tab w:val="left" w:pos="993"/>
        </w:tabs>
        <w:ind w:firstLine="709"/>
        <w:rPr>
          <w:rFonts w:ascii="Times New Roman" w:hAnsi="Times New Roman"/>
        </w:rPr>
      </w:pPr>
      <w:r w:rsidRPr="00083B77">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A912D4" w:rsidRPr="00083B77" w:rsidRDefault="00A912D4" w:rsidP="00A912D4">
      <w:pPr>
        <w:tabs>
          <w:tab w:val="left" w:pos="993"/>
        </w:tabs>
        <w:ind w:firstLine="709"/>
        <w:rPr>
          <w:rFonts w:ascii="Times New Roman" w:hAnsi="Times New Roman"/>
        </w:rPr>
      </w:pPr>
      <w:r w:rsidRPr="00083B77">
        <w:rPr>
          <w:rFonts w:ascii="Times New Roman" w:hAnsi="Times New Roman"/>
        </w:rPr>
        <w:t>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A912D4" w:rsidRPr="00083B77" w:rsidRDefault="00A912D4" w:rsidP="00A912D4">
      <w:pPr>
        <w:tabs>
          <w:tab w:val="left" w:pos="993"/>
        </w:tabs>
        <w:ind w:firstLine="709"/>
        <w:rPr>
          <w:rFonts w:ascii="Times New Roman" w:hAnsi="Times New Roman"/>
        </w:rPr>
      </w:pPr>
      <w:r w:rsidRPr="00083B77">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A912D4" w:rsidRPr="00083B77" w:rsidRDefault="00A912D4" w:rsidP="00A912D4">
      <w:pPr>
        <w:tabs>
          <w:tab w:val="left" w:pos="993"/>
        </w:tabs>
        <w:ind w:firstLine="709"/>
        <w:rPr>
          <w:rFonts w:ascii="Times New Roman" w:hAnsi="Times New Roman"/>
          <w:lang w:eastAsia="en-US" w:bidi="en-US"/>
        </w:rPr>
      </w:pPr>
      <w:r w:rsidRPr="00083B77">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A912D4" w:rsidRPr="00083B77" w:rsidRDefault="00A912D4" w:rsidP="00A912D4">
      <w:pPr>
        <w:ind w:right="-13" w:firstLine="709"/>
        <w:rPr>
          <w:rFonts w:ascii="Times New Roman" w:hAnsi="Times New Roman"/>
          <w:b/>
          <w:lang w:eastAsia="en-US" w:bidi="en-US"/>
        </w:rPr>
      </w:pPr>
    </w:p>
    <w:p w:rsidR="00730137" w:rsidRPr="00083B77" w:rsidRDefault="00730137" w:rsidP="00730137">
      <w:pPr>
        <w:ind w:right="-13" w:firstLine="709"/>
        <w:rPr>
          <w:rFonts w:ascii="Times New Roman" w:hAnsi="Times New Roman"/>
          <w:b/>
          <w:lang w:eastAsia="en-US" w:bidi="en-US"/>
        </w:rPr>
      </w:pPr>
      <w:r w:rsidRPr="00083B77">
        <w:rPr>
          <w:rFonts w:ascii="Times New Roman" w:hAnsi="Times New Roman"/>
          <w:b/>
          <w:lang w:eastAsia="en-US" w:bidi="en-US"/>
        </w:rPr>
        <w:t>Водоохранные зоны и прибрежные защитные полосы водных объектов</w:t>
      </w:r>
    </w:p>
    <w:p w:rsidR="00730137" w:rsidRPr="00083B77" w:rsidRDefault="00730137" w:rsidP="00730137">
      <w:pPr>
        <w:ind w:right="-13" w:firstLine="709"/>
        <w:rPr>
          <w:rFonts w:ascii="Times New Roman" w:hAnsi="Times New Roman"/>
          <w:b/>
          <w:lang w:eastAsia="en-US" w:bidi="en-US"/>
        </w:rPr>
      </w:pPr>
    </w:p>
    <w:p w:rsidR="00730137" w:rsidRPr="00083B77" w:rsidRDefault="00730137" w:rsidP="00730137">
      <w:pPr>
        <w:ind w:right="-13" w:firstLine="709"/>
        <w:rPr>
          <w:rFonts w:ascii="Times New Roman" w:hAnsi="Times New Roman"/>
          <w:lang w:eastAsia="en-US" w:bidi="en-US"/>
        </w:rPr>
      </w:pPr>
      <w:r w:rsidRPr="00083B77">
        <w:rPr>
          <w:rFonts w:ascii="Times New Roman" w:hAnsi="Times New Roman"/>
          <w:b/>
          <w:lang w:eastAsia="en-US" w:bidi="en-US"/>
        </w:rPr>
        <w:t>Водоохранной зоной</w:t>
      </w:r>
      <w:r w:rsidRPr="00083B77">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хозяйствования и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730137" w:rsidRPr="00083B77" w:rsidRDefault="00730137" w:rsidP="00730137">
      <w:pPr>
        <w:ind w:right="-13" w:firstLine="709"/>
        <w:rPr>
          <w:rFonts w:ascii="Times New Roman" w:hAnsi="Times New Roman"/>
          <w:lang w:eastAsia="en-US" w:bidi="en-US"/>
        </w:rPr>
      </w:pPr>
      <w:r w:rsidRPr="00083B77">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730137" w:rsidRPr="00083B77" w:rsidRDefault="00730137" w:rsidP="00730137">
      <w:pPr>
        <w:ind w:right="-13" w:firstLine="709"/>
        <w:rPr>
          <w:rFonts w:ascii="Times New Roman" w:hAnsi="Times New Roman"/>
        </w:rPr>
      </w:pPr>
      <w:r w:rsidRPr="00083B77">
        <w:rPr>
          <w:rFonts w:ascii="Times New Roman" w:hAnsi="Times New Roman"/>
        </w:rPr>
        <w:lastRenderedPageBreak/>
        <w:t>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F90883" w:rsidRPr="00083B77" w:rsidRDefault="00730137" w:rsidP="00F90883">
      <w:pPr>
        <w:ind w:firstLine="709"/>
        <w:rPr>
          <w:rFonts w:ascii="Times New Roman" w:hAnsi="Times New Roman"/>
        </w:rPr>
      </w:pPr>
      <w:r w:rsidRPr="00083B77">
        <w:rPr>
          <w:rFonts w:ascii="Times New Roman" w:hAnsi="Times New Roman"/>
        </w:rPr>
        <w:t xml:space="preserve">Размеры водоохранных зон и береговых полос водных объектов на территории Ромодановского сельского поселения </w:t>
      </w:r>
      <w:r w:rsidRPr="00083B77">
        <w:rPr>
          <w:rFonts w:ascii="Times New Roman" w:hAnsi="Times New Roman"/>
          <w:lang w:eastAsia="en-US" w:bidi="en-US"/>
        </w:rPr>
        <w:t>в соответствии со статьей 65 Водного кодекса РФ</w:t>
      </w:r>
      <w:r w:rsidRPr="00083B77">
        <w:rPr>
          <w:rFonts w:ascii="Times New Roman" w:hAnsi="Times New Roman"/>
        </w:rPr>
        <w:t xml:space="preserve"> представлены </w:t>
      </w:r>
      <w:r w:rsidR="00A912D4" w:rsidRPr="00083B77">
        <w:rPr>
          <w:rFonts w:ascii="Times New Roman" w:hAnsi="Times New Roman"/>
        </w:rPr>
        <w:t>в таблице 3.1.2</w:t>
      </w:r>
      <w:r w:rsidR="00F90883" w:rsidRPr="00083B77">
        <w:rPr>
          <w:rFonts w:ascii="Times New Roman" w:hAnsi="Times New Roman"/>
        </w:rPr>
        <w:t>.</w:t>
      </w:r>
    </w:p>
    <w:p w:rsidR="00730137" w:rsidRPr="00083B77" w:rsidRDefault="00730137" w:rsidP="00F90883">
      <w:pPr>
        <w:ind w:firstLine="709"/>
        <w:rPr>
          <w:rFonts w:ascii="Times New Roman" w:hAnsi="Times New Roman"/>
        </w:rPr>
      </w:pPr>
    </w:p>
    <w:p w:rsidR="00730137" w:rsidRPr="00083B77" w:rsidRDefault="00730137" w:rsidP="00730137">
      <w:pPr>
        <w:ind w:firstLine="709"/>
        <w:jc w:val="center"/>
        <w:rPr>
          <w:rFonts w:ascii="Times New Roman" w:hAnsi="Times New Roman"/>
          <w:b/>
          <w:lang w:eastAsia="en-US" w:bidi="en-US"/>
        </w:rPr>
      </w:pPr>
      <w:r w:rsidRPr="00083B77">
        <w:rPr>
          <w:rFonts w:ascii="Times New Roman" w:hAnsi="Times New Roman"/>
          <w:b/>
          <w:lang w:eastAsia="en-US" w:bidi="en-US"/>
        </w:rPr>
        <w:t>Размер водоохранных зон и прибрежных защитных полос водных объектов</w:t>
      </w:r>
    </w:p>
    <w:p w:rsidR="00730137" w:rsidRPr="00083B77" w:rsidRDefault="00730137" w:rsidP="00730137">
      <w:pPr>
        <w:ind w:firstLine="709"/>
        <w:jc w:val="center"/>
        <w:rPr>
          <w:rFonts w:ascii="Times New Roman" w:hAnsi="Times New Roman"/>
          <w:b/>
          <w:lang w:eastAsia="en-US" w:bidi="en-US"/>
        </w:rPr>
      </w:pPr>
      <w:r w:rsidRPr="00083B77">
        <w:rPr>
          <w:rFonts w:ascii="Times New Roman" w:hAnsi="Times New Roman"/>
          <w:b/>
          <w:bCs/>
        </w:rPr>
        <w:t>Ромодановского сельского поселения</w:t>
      </w:r>
    </w:p>
    <w:p w:rsidR="00F90883" w:rsidRPr="00083B77" w:rsidRDefault="00F90883" w:rsidP="00F90883">
      <w:pPr>
        <w:ind w:firstLine="709"/>
        <w:jc w:val="right"/>
        <w:rPr>
          <w:rFonts w:ascii="Times New Roman" w:hAnsi="Times New Roman"/>
          <w:lang w:eastAsia="en-US" w:bidi="en-US"/>
        </w:rPr>
      </w:pPr>
    </w:p>
    <w:p w:rsidR="00A912D4" w:rsidRPr="00083B77" w:rsidRDefault="00F90883" w:rsidP="00A912D4">
      <w:pPr>
        <w:ind w:firstLine="709"/>
        <w:jc w:val="right"/>
      </w:pPr>
      <w:r w:rsidRPr="00083B77">
        <w:rPr>
          <w:rFonts w:ascii="Times New Roman" w:hAnsi="Times New Roman"/>
          <w:lang w:eastAsia="en-US" w:bidi="en-US"/>
        </w:rPr>
        <w:t>Таблица 3.1.2.</w:t>
      </w:r>
    </w:p>
    <w:tbl>
      <w:tblPr>
        <w:tblStyle w:val="1d"/>
        <w:tblW w:w="9984" w:type="dxa"/>
        <w:tblLook w:val="01E0"/>
      </w:tblPr>
      <w:tblGrid>
        <w:gridCol w:w="741"/>
        <w:gridCol w:w="2156"/>
        <w:gridCol w:w="2314"/>
        <w:gridCol w:w="1929"/>
        <w:gridCol w:w="2844"/>
      </w:tblGrid>
      <w:tr w:rsidR="00083B77" w:rsidRPr="00083B77" w:rsidTr="00DE03BF">
        <w:tc>
          <w:tcPr>
            <w:tcW w:w="741" w:type="dxa"/>
          </w:tcPr>
          <w:p w:rsidR="00730137" w:rsidRPr="00083B77" w:rsidRDefault="00730137" w:rsidP="00DE03BF">
            <w:pPr>
              <w:jc w:val="center"/>
              <w:rPr>
                <w:rFonts w:ascii="Times New Roman" w:hAnsi="Times New Roman"/>
                <w:b/>
              </w:rPr>
            </w:pPr>
            <w:r w:rsidRPr="00083B77">
              <w:rPr>
                <w:rFonts w:ascii="Times New Roman" w:hAnsi="Times New Roman"/>
                <w:b/>
              </w:rPr>
              <w:t>№ п/п.</w:t>
            </w:r>
          </w:p>
        </w:tc>
        <w:tc>
          <w:tcPr>
            <w:tcW w:w="2156" w:type="dxa"/>
          </w:tcPr>
          <w:p w:rsidR="00730137" w:rsidRPr="00083B77" w:rsidRDefault="00730137" w:rsidP="00DE03BF">
            <w:pPr>
              <w:jc w:val="center"/>
              <w:rPr>
                <w:rFonts w:ascii="Times New Roman" w:hAnsi="Times New Roman"/>
                <w:b/>
              </w:rPr>
            </w:pPr>
            <w:r w:rsidRPr="00083B77">
              <w:rPr>
                <w:rFonts w:ascii="Times New Roman" w:hAnsi="Times New Roman"/>
                <w:b/>
              </w:rPr>
              <w:t>Наименование водного объекта</w:t>
            </w:r>
          </w:p>
        </w:tc>
        <w:tc>
          <w:tcPr>
            <w:tcW w:w="2314" w:type="dxa"/>
          </w:tcPr>
          <w:p w:rsidR="00730137" w:rsidRPr="00083B77" w:rsidRDefault="00730137" w:rsidP="00DE03BF">
            <w:pPr>
              <w:jc w:val="center"/>
              <w:rPr>
                <w:rFonts w:ascii="Times New Roman" w:hAnsi="Times New Roman"/>
                <w:b/>
              </w:rPr>
            </w:pPr>
            <w:r w:rsidRPr="00083B77">
              <w:rPr>
                <w:rFonts w:ascii="Times New Roman" w:hAnsi="Times New Roman"/>
                <w:b/>
              </w:rPr>
              <w:t>Протяженность водотока, км</w:t>
            </w:r>
          </w:p>
        </w:tc>
        <w:tc>
          <w:tcPr>
            <w:tcW w:w="1929" w:type="dxa"/>
          </w:tcPr>
          <w:p w:rsidR="00730137" w:rsidRPr="00083B77" w:rsidRDefault="00730137" w:rsidP="00DE03BF">
            <w:pPr>
              <w:jc w:val="center"/>
              <w:rPr>
                <w:rFonts w:ascii="Times New Roman" w:hAnsi="Times New Roman"/>
                <w:b/>
              </w:rPr>
            </w:pPr>
            <w:r w:rsidRPr="00083B77">
              <w:rPr>
                <w:rFonts w:ascii="Times New Roman" w:hAnsi="Times New Roman"/>
                <w:b/>
              </w:rPr>
              <w:t>Размер водоохраной зоны (м)</w:t>
            </w:r>
          </w:p>
        </w:tc>
        <w:tc>
          <w:tcPr>
            <w:tcW w:w="2844" w:type="dxa"/>
          </w:tcPr>
          <w:p w:rsidR="00730137" w:rsidRPr="00083B77" w:rsidRDefault="00730137" w:rsidP="00DE03BF">
            <w:pPr>
              <w:jc w:val="center"/>
              <w:rPr>
                <w:rFonts w:ascii="Times New Roman" w:hAnsi="Times New Roman"/>
                <w:b/>
              </w:rPr>
            </w:pPr>
            <w:r w:rsidRPr="00083B77">
              <w:rPr>
                <w:rFonts w:ascii="Times New Roman" w:hAnsi="Times New Roman"/>
                <w:b/>
              </w:rPr>
              <w:t>Размер прибрежной защитной полосы (м)</w:t>
            </w:r>
          </w:p>
        </w:tc>
      </w:tr>
      <w:tr w:rsidR="00083B77" w:rsidRPr="00083B77" w:rsidTr="00DE03BF">
        <w:tc>
          <w:tcPr>
            <w:tcW w:w="741" w:type="dxa"/>
          </w:tcPr>
          <w:p w:rsidR="00730137" w:rsidRPr="00083B77" w:rsidRDefault="00730137" w:rsidP="00DE03BF">
            <w:pPr>
              <w:jc w:val="center"/>
              <w:rPr>
                <w:rFonts w:ascii="Times New Roman" w:hAnsi="Times New Roman"/>
                <w:b/>
              </w:rPr>
            </w:pPr>
            <w:r w:rsidRPr="00083B77">
              <w:rPr>
                <w:rFonts w:ascii="Times New Roman" w:hAnsi="Times New Roman"/>
                <w:b/>
              </w:rPr>
              <w:t>1</w:t>
            </w:r>
          </w:p>
        </w:tc>
        <w:tc>
          <w:tcPr>
            <w:tcW w:w="2156" w:type="dxa"/>
          </w:tcPr>
          <w:p w:rsidR="00730137" w:rsidRPr="00083B77" w:rsidRDefault="00730137" w:rsidP="00DE03BF">
            <w:pPr>
              <w:jc w:val="center"/>
              <w:rPr>
                <w:rFonts w:ascii="Times New Roman" w:hAnsi="Times New Roman"/>
                <w:b/>
              </w:rPr>
            </w:pPr>
            <w:r w:rsidRPr="00083B77">
              <w:rPr>
                <w:rFonts w:ascii="Times New Roman" w:hAnsi="Times New Roman"/>
                <w:b/>
              </w:rPr>
              <w:t>2</w:t>
            </w:r>
          </w:p>
        </w:tc>
        <w:tc>
          <w:tcPr>
            <w:tcW w:w="2314" w:type="dxa"/>
          </w:tcPr>
          <w:p w:rsidR="00730137" w:rsidRPr="00083B77" w:rsidRDefault="00730137" w:rsidP="00DE03BF">
            <w:pPr>
              <w:jc w:val="center"/>
              <w:rPr>
                <w:rFonts w:ascii="Times New Roman" w:hAnsi="Times New Roman"/>
                <w:b/>
              </w:rPr>
            </w:pPr>
            <w:r w:rsidRPr="00083B77">
              <w:rPr>
                <w:rFonts w:ascii="Times New Roman" w:hAnsi="Times New Roman"/>
                <w:b/>
              </w:rPr>
              <w:t>3</w:t>
            </w:r>
          </w:p>
        </w:tc>
        <w:tc>
          <w:tcPr>
            <w:tcW w:w="1929" w:type="dxa"/>
          </w:tcPr>
          <w:p w:rsidR="00730137" w:rsidRPr="00083B77" w:rsidRDefault="00730137" w:rsidP="00DE03BF">
            <w:pPr>
              <w:jc w:val="center"/>
              <w:rPr>
                <w:rFonts w:ascii="Times New Roman" w:hAnsi="Times New Roman"/>
                <w:b/>
              </w:rPr>
            </w:pPr>
            <w:r w:rsidRPr="00083B77">
              <w:rPr>
                <w:rFonts w:ascii="Times New Roman" w:hAnsi="Times New Roman"/>
                <w:b/>
              </w:rPr>
              <w:t>4</w:t>
            </w:r>
          </w:p>
        </w:tc>
        <w:tc>
          <w:tcPr>
            <w:tcW w:w="2844" w:type="dxa"/>
          </w:tcPr>
          <w:p w:rsidR="00730137" w:rsidRPr="00083B77" w:rsidRDefault="00730137" w:rsidP="00DE03BF">
            <w:pPr>
              <w:jc w:val="center"/>
              <w:rPr>
                <w:rFonts w:ascii="Times New Roman" w:hAnsi="Times New Roman"/>
                <w:b/>
              </w:rPr>
            </w:pPr>
            <w:r w:rsidRPr="00083B77">
              <w:rPr>
                <w:rFonts w:ascii="Times New Roman" w:hAnsi="Times New Roman"/>
                <w:b/>
              </w:rPr>
              <w:t>5</w:t>
            </w:r>
          </w:p>
        </w:tc>
      </w:tr>
      <w:tr w:rsidR="00083B77" w:rsidRPr="00083B77" w:rsidTr="00DE03BF">
        <w:tc>
          <w:tcPr>
            <w:tcW w:w="741" w:type="dxa"/>
          </w:tcPr>
          <w:p w:rsidR="00DA1310" w:rsidRPr="00083B77" w:rsidRDefault="00DA1310" w:rsidP="00DE03BF">
            <w:pPr>
              <w:jc w:val="center"/>
              <w:rPr>
                <w:rFonts w:ascii="Times New Roman" w:hAnsi="Times New Roman"/>
              </w:rPr>
            </w:pPr>
            <w:r w:rsidRPr="00083B77">
              <w:rPr>
                <w:rFonts w:ascii="Times New Roman" w:hAnsi="Times New Roman"/>
              </w:rPr>
              <w:t>1.</w:t>
            </w:r>
          </w:p>
        </w:tc>
        <w:tc>
          <w:tcPr>
            <w:tcW w:w="2156" w:type="dxa"/>
          </w:tcPr>
          <w:p w:rsidR="00DA1310" w:rsidRPr="00083B77" w:rsidRDefault="00DA1310" w:rsidP="000D6833">
            <w:pPr>
              <w:jc w:val="left"/>
              <w:rPr>
                <w:rFonts w:ascii="Times New Roman" w:hAnsi="Times New Roman"/>
              </w:rPr>
            </w:pPr>
            <w:r w:rsidRPr="00083B77">
              <w:rPr>
                <w:rFonts w:ascii="Times New Roman" w:hAnsi="Times New Roman"/>
              </w:rPr>
              <w:t>р. Инсар</w:t>
            </w:r>
          </w:p>
        </w:tc>
        <w:tc>
          <w:tcPr>
            <w:tcW w:w="2314" w:type="dxa"/>
          </w:tcPr>
          <w:p w:rsidR="00DA1310" w:rsidRPr="00083B77" w:rsidRDefault="00DA1310" w:rsidP="000D6833">
            <w:pPr>
              <w:jc w:val="center"/>
              <w:rPr>
                <w:rFonts w:ascii="Times New Roman" w:hAnsi="Times New Roman"/>
              </w:rPr>
            </w:pPr>
            <w:r w:rsidRPr="00083B77">
              <w:rPr>
                <w:rFonts w:ascii="Times New Roman" w:hAnsi="Times New Roman"/>
              </w:rPr>
              <w:t>7,320</w:t>
            </w:r>
          </w:p>
        </w:tc>
        <w:tc>
          <w:tcPr>
            <w:tcW w:w="1929" w:type="dxa"/>
          </w:tcPr>
          <w:p w:rsidR="00DA1310" w:rsidRPr="00083B77" w:rsidRDefault="00DA1310" w:rsidP="000D6833">
            <w:pPr>
              <w:jc w:val="center"/>
              <w:rPr>
                <w:rFonts w:ascii="Times New Roman" w:hAnsi="Times New Roman"/>
              </w:rPr>
            </w:pPr>
            <w:r w:rsidRPr="00083B77">
              <w:rPr>
                <w:rFonts w:ascii="Times New Roman" w:hAnsi="Times New Roman"/>
              </w:rPr>
              <w:t>200</w:t>
            </w:r>
          </w:p>
        </w:tc>
        <w:tc>
          <w:tcPr>
            <w:tcW w:w="2844" w:type="dxa"/>
          </w:tcPr>
          <w:p w:rsidR="00DA1310" w:rsidRPr="00083B77" w:rsidRDefault="00DA1310" w:rsidP="000D6833">
            <w:pPr>
              <w:jc w:val="center"/>
              <w:rPr>
                <w:rFonts w:ascii="Times New Roman" w:hAnsi="Times New Roman"/>
              </w:rPr>
            </w:pPr>
            <w:r w:rsidRPr="00083B77">
              <w:rPr>
                <w:rFonts w:ascii="Times New Roman" w:hAnsi="Times New Roman"/>
              </w:rPr>
              <w:t>50</w:t>
            </w:r>
          </w:p>
        </w:tc>
      </w:tr>
      <w:tr w:rsidR="00DA1310" w:rsidRPr="00083B77" w:rsidTr="00DE03BF">
        <w:tc>
          <w:tcPr>
            <w:tcW w:w="741" w:type="dxa"/>
          </w:tcPr>
          <w:p w:rsidR="00DA1310" w:rsidRPr="00083B77" w:rsidRDefault="00DA1310" w:rsidP="00DE03BF">
            <w:pPr>
              <w:jc w:val="center"/>
              <w:rPr>
                <w:rFonts w:ascii="Times New Roman" w:hAnsi="Times New Roman"/>
              </w:rPr>
            </w:pPr>
            <w:r w:rsidRPr="00083B77">
              <w:rPr>
                <w:rFonts w:ascii="Times New Roman" w:hAnsi="Times New Roman"/>
              </w:rPr>
              <w:t>2.</w:t>
            </w:r>
          </w:p>
        </w:tc>
        <w:tc>
          <w:tcPr>
            <w:tcW w:w="2156" w:type="dxa"/>
          </w:tcPr>
          <w:p w:rsidR="00DA1310" w:rsidRPr="00083B77" w:rsidRDefault="00DA1310" w:rsidP="000D6833">
            <w:pPr>
              <w:jc w:val="left"/>
              <w:rPr>
                <w:rFonts w:ascii="Times New Roman" w:hAnsi="Times New Roman"/>
              </w:rPr>
            </w:pPr>
            <w:r w:rsidRPr="00083B77">
              <w:rPr>
                <w:rFonts w:ascii="Times New Roman" w:hAnsi="Times New Roman"/>
              </w:rPr>
              <w:t>р. Салминка</w:t>
            </w:r>
          </w:p>
        </w:tc>
        <w:tc>
          <w:tcPr>
            <w:tcW w:w="2314" w:type="dxa"/>
          </w:tcPr>
          <w:p w:rsidR="00DA1310" w:rsidRPr="00083B77" w:rsidRDefault="00DA1310" w:rsidP="000D6833">
            <w:pPr>
              <w:jc w:val="center"/>
              <w:rPr>
                <w:rFonts w:ascii="Times New Roman" w:hAnsi="Times New Roman"/>
              </w:rPr>
            </w:pPr>
            <w:r w:rsidRPr="00083B77">
              <w:rPr>
                <w:rFonts w:ascii="Times New Roman" w:hAnsi="Times New Roman"/>
              </w:rPr>
              <w:t>4,781</w:t>
            </w:r>
          </w:p>
        </w:tc>
        <w:tc>
          <w:tcPr>
            <w:tcW w:w="1929" w:type="dxa"/>
          </w:tcPr>
          <w:p w:rsidR="00DA1310" w:rsidRPr="00083B77" w:rsidRDefault="00DA1310" w:rsidP="000D6833">
            <w:pPr>
              <w:jc w:val="center"/>
              <w:rPr>
                <w:rFonts w:ascii="Times New Roman" w:hAnsi="Times New Roman"/>
              </w:rPr>
            </w:pPr>
            <w:r w:rsidRPr="00083B77">
              <w:rPr>
                <w:rFonts w:ascii="Times New Roman" w:hAnsi="Times New Roman"/>
              </w:rPr>
              <w:t>50</w:t>
            </w:r>
          </w:p>
        </w:tc>
        <w:tc>
          <w:tcPr>
            <w:tcW w:w="2844" w:type="dxa"/>
          </w:tcPr>
          <w:p w:rsidR="00DA1310" w:rsidRPr="00083B77" w:rsidRDefault="00DA1310" w:rsidP="000D6833">
            <w:pPr>
              <w:jc w:val="center"/>
              <w:rPr>
                <w:rFonts w:ascii="Times New Roman" w:hAnsi="Times New Roman"/>
              </w:rPr>
            </w:pPr>
            <w:r w:rsidRPr="00083B77">
              <w:rPr>
                <w:rFonts w:ascii="Times New Roman" w:hAnsi="Times New Roman"/>
              </w:rPr>
              <w:t>50</w:t>
            </w:r>
          </w:p>
        </w:tc>
      </w:tr>
    </w:tbl>
    <w:p w:rsidR="00F90883" w:rsidRPr="00083B77" w:rsidRDefault="00F90883" w:rsidP="00F90883">
      <w:pPr>
        <w:ind w:firstLine="709"/>
        <w:jc w:val="right"/>
        <w:rPr>
          <w:rFonts w:ascii="Times New Roman" w:hAnsi="Times New Roman"/>
          <w:b/>
          <w:lang w:eastAsia="en-US" w:bidi="en-US"/>
        </w:rPr>
      </w:pPr>
    </w:p>
    <w:p w:rsidR="00F90883" w:rsidRPr="00083B77" w:rsidRDefault="00F90883" w:rsidP="00F90883">
      <w:pPr>
        <w:ind w:firstLine="709"/>
        <w:jc w:val="center"/>
        <w:rPr>
          <w:rFonts w:ascii="Times New Roman" w:hAnsi="Times New Roman"/>
          <w:b/>
        </w:rPr>
      </w:pPr>
      <w:r w:rsidRPr="00083B77">
        <w:rPr>
          <w:rFonts w:ascii="Times New Roman" w:hAnsi="Times New Roman"/>
          <w:b/>
        </w:rPr>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F90883" w:rsidRPr="00083B77" w:rsidRDefault="00F90883" w:rsidP="00F90883">
      <w:pPr>
        <w:ind w:firstLine="709"/>
        <w:jc w:val="right"/>
        <w:rPr>
          <w:rFonts w:ascii="Times New Roman" w:hAnsi="Times New Roman"/>
          <w:lang w:eastAsia="en-US" w:bidi="en-US"/>
        </w:rPr>
      </w:pPr>
    </w:p>
    <w:p w:rsidR="00F90883" w:rsidRPr="00083B77" w:rsidRDefault="00F90883" w:rsidP="00F90883">
      <w:pPr>
        <w:ind w:firstLine="709"/>
        <w:jc w:val="right"/>
      </w:pPr>
      <w:r w:rsidRPr="00083B77">
        <w:rPr>
          <w:rFonts w:ascii="Times New Roman" w:hAnsi="Times New Roman"/>
          <w:lang w:eastAsia="en-US" w:bidi="en-US"/>
        </w:rPr>
        <w:t>Таблица 3.1.3.</w:t>
      </w:r>
    </w:p>
    <w:tbl>
      <w:tblPr>
        <w:tblStyle w:val="ab"/>
        <w:tblW w:w="0" w:type="auto"/>
        <w:tblLook w:val="04A0"/>
      </w:tblPr>
      <w:tblGrid>
        <w:gridCol w:w="1951"/>
        <w:gridCol w:w="3827"/>
        <w:gridCol w:w="4206"/>
      </w:tblGrid>
      <w:tr w:rsidR="00083B77" w:rsidRPr="00083B77" w:rsidTr="00F90883">
        <w:trPr>
          <w:tblHeader/>
        </w:trPr>
        <w:tc>
          <w:tcPr>
            <w:tcW w:w="1951" w:type="dxa"/>
          </w:tcPr>
          <w:p w:rsidR="00F90883" w:rsidRPr="00083B77" w:rsidRDefault="00F90883" w:rsidP="00F90883">
            <w:pPr>
              <w:jc w:val="center"/>
              <w:rPr>
                <w:rFonts w:ascii="Times New Roman" w:hAnsi="Times New Roman"/>
                <w:b/>
              </w:rPr>
            </w:pPr>
            <w:r w:rsidRPr="00083B77">
              <w:rPr>
                <w:rFonts w:ascii="Times New Roman" w:hAnsi="Times New Roman"/>
                <w:b/>
              </w:rPr>
              <w:t>Зоны</w:t>
            </w:r>
          </w:p>
        </w:tc>
        <w:tc>
          <w:tcPr>
            <w:tcW w:w="3827" w:type="dxa"/>
          </w:tcPr>
          <w:p w:rsidR="00F90883" w:rsidRPr="00083B77" w:rsidRDefault="00F90883" w:rsidP="00F90883">
            <w:pPr>
              <w:jc w:val="center"/>
              <w:rPr>
                <w:rFonts w:ascii="Times New Roman" w:hAnsi="Times New Roman"/>
                <w:b/>
              </w:rPr>
            </w:pPr>
            <w:r w:rsidRPr="00083B77">
              <w:rPr>
                <w:rFonts w:ascii="Times New Roman" w:hAnsi="Times New Roman"/>
                <w:b/>
              </w:rPr>
              <w:t>Запрещается</w:t>
            </w:r>
          </w:p>
        </w:tc>
        <w:tc>
          <w:tcPr>
            <w:tcW w:w="4206" w:type="dxa"/>
          </w:tcPr>
          <w:p w:rsidR="00F90883" w:rsidRPr="00083B77" w:rsidRDefault="00F90883" w:rsidP="00F90883">
            <w:pPr>
              <w:jc w:val="center"/>
              <w:rPr>
                <w:rFonts w:ascii="Times New Roman" w:hAnsi="Times New Roman"/>
                <w:b/>
              </w:rPr>
            </w:pPr>
            <w:r w:rsidRPr="00083B77">
              <w:rPr>
                <w:rFonts w:ascii="Times New Roman" w:hAnsi="Times New Roman"/>
                <w:b/>
              </w:rPr>
              <w:t>Допускается</w:t>
            </w:r>
          </w:p>
        </w:tc>
      </w:tr>
      <w:tr w:rsidR="00083B77" w:rsidRPr="00083B77" w:rsidTr="00F90883">
        <w:trPr>
          <w:tblHeader/>
        </w:trPr>
        <w:tc>
          <w:tcPr>
            <w:tcW w:w="1951" w:type="dxa"/>
          </w:tcPr>
          <w:p w:rsidR="00F90883" w:rsidRPr="00083B77" w:rsidRDefault="00F90883" w:rsidP="00F90883">
            <w:pPr>
              <w:jc w:val="center"/>
              <w:rPr>
                <w:rFonts w:ascii="Times New Roman" w:hAnsi="Times New Roman"/>
                <w:b/>
              </w:rPr>
            </w:pPr>
            <w:r w:rsidRPr="00083B77">
              <w:rPr>
                <w:rFonts w:ascii="Times New Roman" w:hAnsi="Times New Roman"/>
                <w:b/>
              </w:rPr>
              <w:t>1</w:t>
            </w:r>
          </w:p>
        </w:tc>
        <w:tc>
          <w:tcPr>
            <w:tcW w:w="3827" w:type="dxa"/>
          </w:tcPr>
          <w:p w:rsidR="00F90883" w:rsidRPr="00083B77" w:rsidRDefault="00F90883" w:rsidP="00F90883">
            <w:pPr>
              <w:jc w:val="center"/>
              <w:rPr>
                <w:rFonts w:ascii="Times New Roman" w:hAnsi="Times New Roman"/>
                <w:b/>
              </w:rPr>
            </w:pPr>
            <w:r w:rsidRPr="00083B77">
              <w:rPr>
                <w:rFonts w:ascii="Times New Roman" w:hAnsi="Times New Roman"/>
                <w:b/>
              </w:rPr>
              <w:t>2</w:t>
            </w:r>
          </w:p>
        </w:tc>
        <w:tc>
          <w:tcPr>
            <w:tcW w:w="4206" w:type="dxa"/>
          </w:tcPr>
          <w:p w:rsidR="00F90883" w:rsidRPr="00083B77" w:rsidRDefault="00F90883" w:rsidP="00F90883">
            <w:pPr>
              <w:jc w:val="center"/>
              <w:rPr>
                <w:rFonts w:ascii="Times New Roman" w:hAnsi="Times New Roman"/>
                <w:b/>
              </w:rPr>
            </w:pPr>
            <w:r w:rsidRPr="00083B77">
              <w:rPr>
                <w:rFonts w:ascii="Times New Roman" w:hAnsi="Times New Roman"/>
                <w:b/>
              </w:rPr>
              <w:t>3</w:t>
            </w:r>
          </w:p>
        </w:tc>
      </w:tr>
      <w:tr w:rsidR="00083B77" w:rsidRPr="00083B77" w:rsidTr="00F90883">
        <w:tc>
          <w:tcPr>
            <w:tcW w:w="1951" w:type="dxa"/>
          </w:tcPr>
          <w:p w:rsidR="00F90883" w:rsidRPr="00083B77" w:rsidRDefault="00F90883" w:rsidP="00F90883">
            <w:pPr>
              <w:spacing w:line="245" w:lineRule="auto"/>
              <w:jc w:val="left"/>
              <w:rPr>
                <w:rFonts w:ascii="Times New Roman" w:hAnsi="Times New Roman"/>
              </w:rPr>
            </w:pPr>
            <w:r w:rsidRPr="00083B77">
              <w:rPr>
                <w:rFonts w:ascii="Times New Roman" w:hAnsi="Times New Roman"/>
              </w:rPr>
              <w:t xml:space="preserve">Водоохранная зона  </w:t>
            </w:r>
          </w:p>
          <w:p w:rsidR="00F90883" w:rsidRPr="00083B77" w:rsidRDefault="00F90883" w:rsidP="00F90883">
            <w:pPr>
              <w:jc w:val="center"/>
              <w:rPr>
                <w:rFonts w:ascii="Times New Roman" w:hAnsi="Times New Roman"/>
                <w:b/>
              </w:rPr>
            </w:pPr>
          </w:p>
        </w:tc>
        <w:tc>
          <w:tcPr>
            <w:tcW w:w="3827" w:type="dxa"/>
          </w:tcPr>
          <w:p w:rsidR="00F90883" w:rsidRPr="00083B77" w:rsidRDefault="00F90883" w:rsidP="00884A21">
            <w:pPr>
              <w:numPr>
                <w:ilvl w:val="0"/>
                <w:numId w:val="50"/>
              </w:numPr>
              <w:spacing w:after="1" w:line="241" w:lineRule="auto"/>
              <w:ind w:left="0"/>
              <w:rPr>
                <w:rFonts w:ascii="Times New Roman" w:hAnsi="Times New Roman"/>
              </w:rPr>
            </w:pPr>
            <w:r w:rsidRPr="00083B77">
              <w:rPr>
                <w:rFonts w:ascii="Times New Roman" w:hAnsi="Times New Roman"/>
              </w:rPr>
              <w:t xml:space="preserve">использование сточных вод для удобрения почв; </w:t>
            </w:r>
          </w:p>
          <w:p w:rsidR="00F90883" w:rsidRPr="00083B77" w:rsidRDefault="00F90883" w:rsidP="00884A21">
            <w:pPr>
              <w:numPr>
                <w:ilvl w:val="0"/>
                <w:numId w:val="50"/>
              </w:numPr>
              <w:spacing w:line="241" w:lineRule="auto"/>
              <w:ind w:left="0"/>
              <w:rPr>
                <w:rFonts w:ascii="Times New Roman" w:hAnsi="Times New Roman"/>
              </w:rPr>
            </w:pPr>
            <w:r w:rsidRPr="00083B77">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F90883" w:rsidRPr="00083B77" w:rsidRDefault="00F90883" w:rsidP="00884A21">
            <w:pPr>
              <w:numPr>
                <w:ilvl w:val="0"/>
                <w:numId w:val="50"/>
              </w:numPr>
              <w:spacing w:after="1" w:line="242" w:lineRule="auto"/>
              <w:ind w:left="0"/>
              <w:rPr>
                <w:rFonts w:ascii="Times New Roman" w:hAnsi="Times New Roman"/>
              </w:rPr>
            </w:pPr>
            <w:r w:rsidRPr="00083B77">
              <w:rPr>
                <w:rFonts w:ascii="Times New Roman" w:hAnsi="Times New Roman"/>
              </w:rPr>
              <w:t xml:space="preserve">осуществление авиационных мер по борьбе с вредителями и болезнями растений; </w:t>
            </w:r>
          </w:p>
          <w:p w:rsidR="00F90883" w:rsidRPr="00083B77" w:rsidRDefault="00F90883" w:rsidP="00884A21">
            <w:pPr>
              <w:numPr>
                <w:ilvl w:val="0"/>
                <w:numId w:val="50"/>
              </w:numPr>
              <w:spacing w:line="241" w:lineRule="auto"/>
              <w:ind w:left="0"/>
              <w:rPr>
                <w:rFonts w:ascii="Times New Roman" w:hAnsi="Times New Roman"/>
                <w:b/>
              </w:rPr>
            </w:pPr>
            <w:r w:rsidRPr="00083B77">
              <w:rPr>
                <w:rFonts w:ascii="Times New Roman" w:hAnsi="Times New Roman"/>
              </w:rPr>
              <w:t>движение и стоянка транс</w:t>
            </w:r>
            <w:r w:rsidR="00A912D4" w:rsidRPr="00083B77">
              <w:rPr>
                <w:rFonts w:ascii="Times New Roman" w:hAnsi="Times New Roman"/>
              </w:rPr>
              <w:t>.</w:t>
            </w:r>
            <w:r w:rsidRPr="00083B77">
              <w:rPr>
                <w:rFonts w:ascii="Times New Roman" w:hAnsi="Times New Roman"/>
              </w:rPr>
              <w:t>портн</w:t>
            </w:r>
            <w:r w:rsidR="00A912D4" w:rsidRPr="00083B77">
              <w:rPr>
                <w:rFonts w:ascii="Times New Roman" w:hAnsi="Times New Roman"/>
              </w:rPr>
              <w:t>.</w:t>
            </w:r>
            <w:r w:rsidRPr="00083B77">
              <w:rPr>
                <w:rFonts w:ascii="Times New Roman" w:hAnsi="Times New Roman"/>
              </w:rPr>
              <w:t xml:space="preserve">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F90883" w:rsidRPr="00083B77" w:rsidRDefault="00F90883" w:rsidP="00F90883">
            <w:pPr>
              <w:rPr>
                <w:rFonts w:ascii="Times New Roman" w:hAnsi="Times New Roman"/>
                <w:b/>
              </w:rPr>
            </w:pPr>
            <w:r w:rsidRPr="00083B77">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F90883" w:rsidRPr="00083B77" w:rsidTr="00F90883">
        <w:tc>
          <w:tcPr>
            <w:tcW w:w="1951" w:type="dxa"/>
          </w:tcPr>
          <w:p w:rsidR="00F90883" w:rsidRPr="00083B77" w:rsidRDefault="00F90883" w:rsidP="00F90883">
            <w:pPr>
              <w:rPr>
                <w:rFonts w:ascii="Times New Roman" w:hAnsi="Times New Roman"/>
                <w:b/>
              </w:rPr>
            </w:pPr>
            <w:r w:rsidRPr="00083B77">
              <w:rPr>
                <w:rFonts w:ascii="Times New Roman" w:hAnsi="Times New Roman"/>
              </w:rPr>
              <w:lastRenderedPageBreak/>
              <w:t>Прибрежная защитная полоса</w:t>
            </w:r>
          </w:p>
        </w:tc>
        <w:tc>
          <w:tcPr>
            <w:tcW w:w="3827" w:type="dxa"/>
          </w:tcPr>
          <w:p w:rsidR="00F90883" w:rsidRPr="00083B77" w:rsidRDefault="00F90883" w:rsidP="00F90883">
            <w:pPr>
              <w:jc w:val="left"/>
              <w:rPr>
                <w:rFonts w:ascii="Times New Roman" w:hAnsi="Times New Roman"/>
              </w:rPr>
            </w:pPr>
            <w:r w:rsidRPr="00083B77">
              <w:rPr>
                <w:rFonts w:ascii="Times New Roman" w:hAnsi="Times New Roman"/>
              </w:rPr>
              <w:t xml:space="preserve">- распашка земель; </w:t>
            </w:r>
          </w:p>
          <w:p w:rsidR="00F90883" w:rsidRPr="00083B77" w:rsidRDefault="00F90883" w:rsidP="00F90883">
            <w:pPr>
              <w:jc w:val="left"/>
              <w:rPr>
                <w:rFonts w:ascii="Times New Roman" w:hAnsi="Times New Roman"/>
              </w:rPr>
            </w:pPr>
            <w:r w:rsidRPr="00083B77">
              <w:rPr>
                <w:rFonts w:ascii="Times New Roman" w:hAnsi="Times New Roman"/>
              </w:rPr>
              <w:t xml:space="preserve">- размещение отвалов размываемых грунтов; </w:t>
            </w:r>
          </w:p>
          <w:p w:rsidR="00F90883" w:rsidRPr="00083B77" w:rsidRDefault="00F90883" w:rsidP="00F90883">
            <w:pPr>
              <w:jc w:val="left"/>
              <w:rPr>
                <w:rFonts w:ascii="Times New Roman" w:hAnsi="Times New Roman"/>
              </w:rPr>
            </w:pPr>
            <w:r w:rsidRPr="00083B77">
              <w:rPr>
                <w:rFonts w:ascii="Times New Roman" w:hAnsi="Times New Roman"/>
              </w:rPr>
              <w:t>- выпас сельскохозяйственных животных и организация для них летних лагерей, ванн.</w:t>
            </w:r>
          </w:p>
        </w:tc>
        <w:tc>
          <w:tcPr>
            <w:tcW w:w="4206" w:type="dxa"/>
          </w:tcPr>
          <w:p w:rsidR="00F90883" w:rsidRPr="00083B77" w:rsidRDefault="00F90883" w:rsidP="00F90883">
            <w:pPr>
              <w:jc w:val="center"/>
              <w:rPr>
                <w:rFonts w:ascii="Times New Roman" w:hAnsi="Times New Roman"/>
                <w:b/>
              </w:rPr>
            </w:pPr>
          </w:p>
        </w:tc>
      </w:tr>
    </w:tbl>
    <w:p w:rsidR="00F90883" w:rsidRPr="00083B77" w:rsidRDefault="00F90883" w:rsidP="00F90883">
      <w:pPr>
        <w:ind w:firstLine="709"/>
        <w:jc w:val="center"/>
        <w:rPr>
          <w:rFonts w:ascii="Times New Roman" w:hAnsi="Times New Roman"/>
          <w:lang w:eastAsia="en-US" w:bidi="en-US"/>
        </w:rPr>
      </w:pPr>
    </w:p>
    <w:p w:rsidR="00F90883" w:rsidRPr="00083B77" w:rsidRDefault="00F90883" w:rsidP="00F90883">
      <w:pPr>
        <w:ind w:right="-13" w:firstLine="709"/>
        <w:rPr>
          <w:rFonts w:ascii="Times New Roman" w:hAnsi="Times New Roman"/>
        </w:rPr>
      </w:pPr>
      <w:r w:rsidRPr="00083B77">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5"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083B77">
          <w:rPr>
            <w:rFonts w:ascii="Times New Roman" w:hAnsi="Times New Roman"/>
          </w:rPr>
          <w:t>порядке</w:t>
        </w:r>
      </w:hyperlink>
      <w:r w:rsidRPr="00083B77">
        <w:rPr>
          <w:rFonts w:ascii="Times New Roman" w:hAnsi="Times New Roman"/>
        </w:rPr>
        <w:t>, установленном Правительством Российской Федерации.</w:t>
      </w:r>
    </w:p>
    <w:p w:rsidR="00F90883" w:rsidRPr="00083B77" w:rsidRDefault="00F90883" w:rsidP="00F90883">
      <w:pPr>
        <w:ind w:right="-13" w:firstLine="709"/>
        <w:rPr>
          <w:rFonts w:ascii="Times New Roman" w:hAnsi="Times New Roman"/>
          <w:lang w:eastAsia="en-US" w:bidi="en-US"/>
        </w:rPr>
      </w:pPr>
    </w:p>
    <w:p w:rsidR="00F90883" w:rsidRPr="00083B77" w:rsidRDefault="00F90883" w:rsidP="00F90883">
      <w:pPr>
        <w:ind w:right="-13" w:firstLine="709"/>
        <w:rPr>
          <w:rFonts w:ascii="Times New Roman" w:hAnsi="Times New Roman"/>
          <w:b/>
          <w:lang w:eastAsia="en-US" w:bidi="en-US"/>
        </w:rPr>
      </w:pPr>
      <w:r w:rsidRPr="00083B77">
        <w:rPr>
          <w:rFonts w:ascii="Times New Roman" w:hAnsi="Times New Roman"/>
          <w:b/>
          <w:lang w:eastAsia="en-US" w:bidi="en-US"/>
        </w:rPr>
        <w:t>Зоны санитарной охраны источников водоснабжения</w:t>
      </w:r>
    </w:p>
    <w:p w:rsidR="00F90883" w:rsidRPr="00083B77" w:rsidRDefault="00F90883" w:rsidP="00F90883">
      <w:pPr>
        <w:ind w:right="-13" w:firstLine="709"/>
        <w:rPr>
          <w:rFonts w:ascii="Times New Roman" w:hAnsi="Times New Roman"/>
          <w:b/>
          <w:lang w:eastAsia="en-US" w:bidi="en-US"/>
        </w:rPr>
      </w:pPr>
    </w:p>
    <w:p w:rsidR="00F90883" w:rsidRPr="00083B77" w:rsidRDefault="00F90883" w:rsidP="00F90883">
      <w:pPr>
        <w:ind w:right="-13" w:firstLine="709"/>
        <w:rPr>
          <w:rFonts w:ascii="Times New Roman" w:hAnsi="Times New Roman"/>
          <w:b/>
          <w:lang w:eastAsia="en-US" w:bidi="en-US"/>
        </w:rPr>
      </w:pPr>
      <w:r w:rsidRPr="00083B77">
        <w:rPr>
          <w:rFonts w:ascii="Times New Roman" w:hAnsi="Times New Roman"/>
        </w:rPr>
        <w:t xml:space="preserve">Использование территорий в соответствии с СанПиНом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 Основной целью создания и обеспечения режима в зонах санитарной охраны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F90883" w:rsidRPr="00083B77" w:rsidRDefault="00F90883" w:rsidP="00F90883">
      <w:pPr>
        <w:ind w:right="-13" w:firstLine="709"/>
        <w:rPr>
          <w:rFonts w:ascii="Times New Roman" w:hAnsi="Times New Roman"/>
        </w:rPr>
      </w:pPr>
      <w:r w:rsidRPr="00083B77">
        <w:rPr>
          <w:rFonts w:ascii="Times New Roman" w:hAnsi="Times New Roman"/>
        </w:rPr>
        <w:t>В соответствии СанПиН 2.1.4.1110-02:</w:t>
      </w:r>
    </w:p>
    <w:p w:rsidR="00F90883" w:rsidRPr="00083B77" w:rsidRDefault="00F90883" w:rsidP="00F90883">
      <w:pPr>
        <w:ind w:right="-13" w:firstLine="709"/>
        <w:rPr>
          <w:rFonts w:ascii="Times New Roman" w:hAnsi="Times New Roman"/>
        </w:rPr>
      </w:pPr>
      <w:r w:rsidRPr="00083B77">
        <w:rPr>
          <w:rFonts w:ascii="Times New Roman" w:hAnsi="Times New Roman"/>
        </w:rPr>
        <w:t xml:space="preserve">- границы первого пояса ЗСО подземных водозаборов должна находиться на расстоянии не менее 30 и </w:t>
      </w:r>
      <w:smartTag w:uri="urn:schemas-microsoft-com:office:smarttags" w:element="metricconverter">
        <w:smartTagPr>
          <w:attr w:name="ProductID" w:val="50 м"/>
        </w:smartTagPr>
        <w:r w:rsidRPr="00083B77">
          <w:rPr>
            <w:rFonts w:ascii="Times New Roman" w:hAnsi="Times New Roman"/>
          </w:rPr>
          <w:t>50 м</w:t>
        </w:r>
      </w:smartTag>
      <w:r w:rsidRPr="00083B77">
        <w:rPr>
          <w:rFonts w:ascii="Times New Roman" w:hAnsi="Times New Roman"/>
        </w:rPr>
        <w:t xml:space="preserve"> от крайних скважин.</w:t>
      </w:r>
    </w:p>
    <w:p w:rsidR="00F90883" w:rsidRPr="00083B77" w:rsidRDefault="00F90883" w:rsidP="00F90883">
      <w:pPr>
        <w:ind w:right="-13" w:firstLine="709"/>
        <w:rPr>
          <w:rFonts w:ascii="Times New Roman" w:hAnsi="Times New Roman"/>
        </w:rPr>
      </w:pPr>
      <w:r w:rsidRPr="00083B77">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F90883" w:rsidRPr="00083B77" w:rsidRDefault="00F90883" w:rsidP="00F90883">
      <w:pPr>
        <w:ind w:right="-13" w:firstLine="709"/>
        <w:rPr>
          <w:rFonts w:ascii="Times New Roman" w:hAnsi="Times New Roman"/>
        </w:rPr>
      </w:pPr>
      <w:r w:rsidRPr="00083B77">
        <w:rPr>
          <w:rFonts w:ascii="Times New Roman" w:hAnsi="Times New Roman"/>
        </w:rPr>
        <w:t>-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D16106" w:rsidRPr="00083B77" w:rsidRDefault="00D16106" w:rsidP="00F90883">
      <w:pPr>
        <w:ind w:right="-13" w:firstLine="709"/>
        <w:rPr>
          <w:rFonts w:ascii="Times New Roman" w:hAnsi="Times New Roman"/>
        </w:rPr>
      </w:pPr>
    </w:p>
    <w:p w:rsidR="00F90883" w:rsidRPr="00083B77" w:rsidRDefault="00F90883" w:rsidP="00F90883">
      <w:pPr>
        <w:ind w:left="127" w:right="195"/>
        <w:jc w:val="center"/>
        <w:rPr>
          <w:rFonts w:ascii="Times New Roman" w:hAnsi="Times New Roman"/>
          <w:b/>
        </w:rPr>
      </w:pPr>
      <w:r w:rsidRPr="00083B77">
        <w:rPr>
          <w:rFonts w:ascii="Times New Roman" w:hAnsi="Times New Roman"/>
          <w:b/>
        </w:rPr>
        <w:t>Ограничения на использование территорий зон санитарной охраны источников питьевого водоснабжения (СанПиН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w:t>
      </w:r>
    </w:p>
    <w:p w:rsidR="00F90883" w:rsidRPr="00083B77" w:rsidRDefault="00F90883" w:rsidP="00F90883">
      <w:pPr>
        <w:ind w:firstLine="709"/>
        <w:jc w:val="right"/>
        <w:rPr>
          <w:rFonts w:ascii="Times New Roman" w:hAnsi="Times New Roman"/>
          <w:lang w:eastAsia="en-US" w:bidi="en-US"/>
        </w:rPr>
      </w:pPr>
    </w:p>
    <w:p w:rsidR="00F90883" w:rsidRPr="00083B77" w:rsidRDefault="00F90883" w:rsidP="00F90883">
      <w:pPr>
        <w:ind w:firstLine="709"/>
        <w:jc w:val="right"/>
      </w:pPr>
      <w:r w:rsidRPr="00083B77">
        <w:rPr>
          <w:rFonts w:ascii="Times New Roman" w:hAnsi="Times New Roman"/>
          <w:lang w:eastAsia="en-US" w:bidi="en-US"/>
        </w:rPr>
        <w:t>Таблица 3.1.4.</w:t>
      </w:r>
    </w:p>
    <w:tbl>
      <w:tblPr>
        <w:tblStyle w:val="ab"/>
        <w:tblW w:w="0" w:type="auto"/>
        <w:tblLook w:val="04A0"/>
      </w:tblPr>
      <w:tblGrid>
        <w:gridCol w:w="1822"/>
        <w:gridCol w:w="4382"/>
        <w:gridCol w:w="3780"/>
      </w:tblGrid>
      <w:tr w:rsidR="00083B77" w:rsidRPr="00083B77" w:rsidTr="00F90883">
        <w:trPr>
          <w:cantSplit/>
          <w:tblHeader/>
        </w:trPr>
        <w:tc>
          <w:tcPr>
            <w:tcW w:w="1822" w:type="dxa"/>
          </w:tcPr>
          <w:p w:rsidR="00F90883" w:rsidRPr="00083B77" w:rsidRDefault="00F90883" w:rsidP="00F90883">
            <w:pPr>
              <w:jc w:val="center"/>
              <w:rPr>
                <w:rFonts w:ascii="Times New Roman" w:hAnsi="Times New Roman"/>
                <w:b/>
              </w:rPr>
            </w:pPr>
            <w:r w:rsidRPr="00083B77">
              <w:rPr>
                <w:rFonts w:ascii="Times New Roman" w:hAnsi="Times New Roman"/>
                <w:b/>
              </w:rPr>
              <w:t>Наименование зон</w:t>
            </w:r>
          </w:p>
        </w:tc>
        <w:tc>
          <w:tcPr>
            <w:tcW w:w="4382" w:type="dxa"/>
          </w:tcPr>
          <w:p w:rsidR="00F90883" w:rsidRPr="00083B77" w:rsidRDefault="00F90883" w:rsidP="00F90883">
            <w:pPr>
              <w:jc w:val="center"/>
              <w:rPr>
                <w:rFonts w:ascii="Times New Roman" w:hAnsi="Times New Roman"/>
                <w:b/>
              </w:rPr>
            </w:pPr>
            <w:r w:rsidRPr="00083B77">
              <w:rPr>
                <w:rFonts w:ascii="Times New Roman" w:hAnsi="Times New Roman"/>
                <w:b/>
              </w:rPr>
              <w:t>Запрещается</w:t>
            </w:r>
          </w:p>
        </w:tc>
        <w:tc>
          <w:tcPr>
            <w:tcW w:w="3780" w:type="dxa"/>
          </w:tcPr>
          <w:p w:rsidR="00F90883" w:rsidRPr="00083B77" w:rsidRDefault="00F90883" w:rsidP="00F90883">
            <w:pPr>
              <w:jc w:val="center"/>
              <w:rPr>
                <w:rFonts w:ascii="Times New Roman" w:hAnsi="Times New Roman"/>
                <w:b/>
              </w:rPr>
            </w:pPr>
            <w:r w:rsidRPr="00083B77">
              <w:rPr>
                <w:rFonts w:ascii="Times New Roman" w:hAnsi="Times New Roman"/>
                <w:b/>
              </w:rPr>
              <w:t>Допускается</w:t>
            </w:r>
          </w:p>
        </w:tc>
      </w:tr>
      <w:tr w:rsidR="00083B77" w:rsidRPr="00083B77" w:rsidTr="00F90883">
        <w:trPr>
          <w:cantSplit/>
          <w:tblHeader/>
        </w:trPr>
        <w:tc>
          <w:tcPr>
            <w:tcW w:w="1822" w:type="dxa"/>
          </w:tcPr>
          <w:p w:rsidR="00F90883" w:rsidRPr="00083B77" w:rsidRDefault="00F90883" w:rsidP="00F90883">
            <w:pPr>
              <w:jc w:val="center"/>
              <w:rPr>
                <w:rFonts w:ascii="Times New Roman" w:hAnsi="Times New Roman"/>
                <w:b/>
              </w:rPr>
            </w:pPr>
            <w:r w:rsidRPr="00083B77">
              <w:rPr>
                <w:rFonts w:ascii="Times New Roman" w:hAnsi="Times New Roman"/>
                <w:b/>
              </w:rPr>
              <w:t>1</w:t>
            </w:r>
          </w:p>
        </w:tc>
        <w:tc>
          <w:tcPr>
            <w:tcW w:w="4382" w:type="dxa"/>
          </w:tcPr>
          <w:p w:rsidR="00F90883" w:rsidRPr="00083B77" w:rsidRDefault="00F90883" w:rsidP="00F90883">
            <w:pPr>
              <w:jc w:val="center"/>
              <w:rPr>
                <w:rFonts w:ascii="Times New Roman" w:hAnsi="Times New Roman"/>
                <w:b/>
              </w:rPr>
            </w:pPr>
            <w:r w:rsidRPr="00083B77">
              <w:rPr>
                <w:rFonts w:ascii="Times New Roman" w:hAnsi="Times New Roman"/>
                <w:b/>
              </w:rPr>
              <w:t>2</w:t>
            </w:r>
          </w:p>
        </w:tc>
        <w:tc>
          <w:tcPr>
            <w:tcW w:w="3780" w:type="dxa"/>
          </w:tcPr>
          <w:p w:rsidR="00F90883" w:rsidRPr="00083B77" w:rsidRDefault="00F90883" w:rsidP="00F90883">
            <w:pPr>
              <w:jc w:val="center"/>
              <w:rPr>
                <w:rFonts w:ascii="Times New Roman" w:hAnsi="Times New Roman"/>
                <w:b/>
              </w:rPr>
            </w:pPr>
            <w:r w:rsidRPr="00083B77">
              <w:rPr>
                <w:rFonts w:ascii="Times New Roman" w:hAnsi="Times New Roman"/>
                <w:b/>
              </w:rPr>
              <w:t>3</w:t>
            </w:r>
          </w:p>
        </w:tc>
      </w:tr>
      <w:tr w:rsidR="00083B77" w:rsidRPr="00083B77" w:rsidTr="00F90883">
        <w:tc>
          <w:tcPr>
            <w:tcW w:w="1822" w:type="dxa"/>
          </w:tcPr>
          <w:p w:rsidR="00F90883" w:rsidRPr="00083B77" w:rsidRDefault="00F90883" w:rsidP="00F90883">
            <w:pPr>
              <w:jc w:val="left"/>
              <w:rPr>
                <w:rFonts w:ascii="Times New Roman" w:hAnsi="Times New Roman"/>
                <w:b/>
              </w:rPr>
            </w:pPr>
            <w:r w:rsidRPr="00083B77">
              <w:rPr>
                <w:rFonts w:ascii="Times New Roman" w:hAnsi="Times New Roman"/>
                <w:lang w:val="en-US"/>
              </w:rPr>
              <w:t>I</w:t>
            </w:r>
            <w:r w:rsidRPr="00083B77">
              <w:rPr>
                <w:rFonts w:ascii="Times New Roman" w:hAnsi="Times New Roman"/>
              </w:rPr>
              <w:t xml:space="preserve"> пояс ЗСО</w:t>
            </w:r>
          </w:p>
        </w:tc>
        <w:tc>
          <w:tcPr>
            <w:tcW w:w="4382" w:type="dxa"/>
          </w:tcPr>
          <w:p w:rsidR="00F90883" w:rsidRPr="00083B77" w:rsidRDefault="00F90883" w:rsidP="00F90883">
            <w:pPr>
              <w:spacing w:line="241" w:lineRule="auto"/>
              <w:ind w:right="147"/>
              <w:rPr>
                <w:rFonts w:ascii="Times New Roman" w:hAnsi="Times New Roman"/>
              </w:rPr>
            </w:pPr>
            <w:r w:rsidRPr="00083B77">
              <w:rPr>
                <w:rFonts w:ascii="Times New Roman" w:hAnsi="Times New Roman"/>
              </w:rPr>
              <w:t>- все виды строительства;</w:t>
            </w:r>
          </w:p>
          <w:p w:rsidR="00F90883" w:rsidRPr="00083B77" w:rsidRDefault="00F90883" w:rsidP="00F90883">
            <w:pPr>
              <w:spacing w:line="241" w:lineRule="auto"/>
              <w:ind w:right="147"/>
              <w:rPr>
                <w:rFonts w:ascii="Times New Roman" w:hAnsi="Times New Roman"/>
              </w:rPr>
            </w:pPr>
            <w:r w:rsidRPr="00083B77">
              <w:rPr>
                <w:rFonts w:ascii="Times New Roman" w:hAnsi="Times New Roman"/>
              </w:rPr>
              <w:t>- проживание людей; посадка высокоствольных деревьев;</w:t>
            </w:r>
          </w:p>
          <w:p w:rsidR="00F90883" w:rsidRPr="00083B77" w:rsidRDefault="00F90883" w:rsidP="00F90883">
            <w:pPr>
              <w:spacing w:line="241" w:lineRule="auto"/>
              <w:ind w:right="147"/>
              <w:rPr>
                <w:rFonts w:ascii="Times New Roman" w:hAnsi="Times New Roman"/>
              </w:rPr>
            </w:pPr>
            <w:r w:rsidRPr="00083B77">
              <w:rPr>
                <w:rFonts w:ascii="Times New Roman" w:hAnsi="Times New Roman"/>
              </w:rPr>
              <w:t xml:space="preserve">- применение ядохимикатов и удобрений; </w:t>
            </w:r>
          </w:p>
          <w:p w:rsidR="00F90883" w:rsidRPr="00083B77" w:rsidRDefault="00F90883" w:rsidP="00F90883">
            <w:pPr>
              <w:spacing w:line="241" w:lineRule="auto"/>
              <w:ind w:right="147"/>
              <w:rPr>
                <w:rFonts w:ascii="Times New Roman" w:hAnsi="Times New Roman"/>
              </w:rPr>
            </w:pPr>
            <w:r w:rsidRPr="00083B77">
              <w:rPr>
                <w:rFonts w:ascii="Times New Roman" w:hAnsi="Times New Roman"/>
              </w:rPr>
              <w:t xml:space="preserve">- размещение жилых и хозяйственно бытовых помещений; </w:t>
            </w:r>
          </w:p>
          <w:p w:rsidR="00F90883" w:rsidRPr="00083B77" w:rsidRDefault="00F90883" w:rsidP="00F90883">
            <w:pPr>
              <w:spacing w:line="241" w:lineRule="auto"/>
              <w:ind w:right="147"/>
              <w:rPr>
                <w:rFonts w:ascii="Times New Roman" w:hAnsi="Times New Roman"/>
              </w:rPr>
            </w:pPr>
            <w:r w:rsidRPr="00083B77">
              <w:rPr>
                <w:rFonts w:ascii="Times New Roman" w:hAnsi="Times New Roman"/>
              </w:rPr>
              <w:t xml:space="preserve">спуск сточных вод, в т.ч. водного транспорта; </w:t>
            </w:r>
          </w:p>
          <w:p w:rsidR="00F90883" w:rsidRPr="00083B77" w:rsidRDefault="00F90883" w:rsidP="00F90883">
            <w:pPr>
              <w:spacing w:line="241" w:lineRule="auto"/>
              <w:ind w:right="147"/>
              <w:rPr>
                <w:rFonts w:ascii="Times New Roman" w:hAnsi="Times New Roman"/>
              </w:rPr>
            </w:pPr>
            <w:r w:rsidRPr="00083B77">
              <w:rPr>
                <w:rFonts w:ascii="Times New Roman" w:hAnsi="Times New Roman"/>
              </w:rPr>
              <w:t xml:space="preserve">купание, стирка белья, водопой скота; </w:t>
            </w:r>
          </w:p>
          <w:p w:rsidR="00F90883" w:rsidRPr="00083B77" w:rsidRDefault="00F90883" w:rsidP="00F90883">
            <w:pPr>
              <w:spacing w:line="241" w:lineRule="auto"/>
              <w:ind w:right="147"/>
              <w:rPr>
                <w:rFonts w:ascii="Times New Roman" w:hAnsi="Times New Roman"/>
              </w:rPr>
            </w:pPr>
            <w:r w:rsidRPr="00083B77">
              <w:rPr>
                <w:rFonts w:ascii="Times New Roman" w:hAnsi="Times New Roman"/>
              </w:rPr>
              <w:t xml:space="preserve">другие виды водопользования, оказывающие влияние на качество воды. </w:t>
            </w:r>
          </w:p>
        </w:tc>
        <w:tc>
          <w:tcPr>
            <w:tcW w:w="3780" w:type="dxa"/>
          </w:tcPr>
          <w:p w:rsidR="00F90883" w:rsidRPr="00083B77" w:rsidRDefault="00F90883" w:rsidP="00F90883">
            <w:pPr>
              <w:rPr>
                <w:rFonts w:ascii="Times New Roman" w:hAnsi="Times New Roman"/>
                <w:b/>
              </w:rPr>
            </w:pPr>
            <w:r w:rsidRPr="00083B77">
              <w:rPr>
                <w:rFonts w:ascii="Times New Roman" w:hAnsi="Times New Roman"/>
              </w:rPr>
              <w:t>- ограждение; планировка территории; озеленение; отведение поверхностного стока за пределы пояса в систему КОС.</w:t>
            </w:r>
          </w:p>
        </w:tc>
      </w:tr>
      <w:tr w:rsidR="00083B77" w:rsidRPr="00083B77" w:rsidTr="00F90883">
        <w:tc>
          <w:tcPr>
            <w:tcW w:w="1822" w:type="dxa"/>
          </w:tcPr>
          <w:p w:rsidR="00F90883" w:rsidRPr="00083B77" w:rsidRDefault="00F90883" w:rsidP="00F90883">
            <w:pPr>
              <w:rPr>
                <w:rFonts w:ascii="Times New Roman" w:hAnsi="Times New Roman"/>
                <w:b/>
              </w:rPr>
            </w:pPr>
            <w:r w:rsidRPr="00083B77">
              <w:rPr>
                <w:rFonts w:ascii="Times New Roman" w:hAnsi="Times New Roman"/>
                <w:lang w:val="en-US"/>
              </w:rPr>
              <w:t>II</w:t>
            </w:r>
            <w:r w:rsidRPr="00083B77">
              <w:rPr>
                <w:rFonts w:ascii="Times New Roman" w:hAnsi="Times New Roman"/>
              </w:rPr>
              <w:t xml:space="preserve"> пояс ЗСО</w:t>
            </w:r>
          </w:p>
        </w:tc>
        <w:tc>
          <w:tcPr>
            <w:tcW w:w="4382" w:type="dxa"/>
          </w:tcPr>
          <w:p w:rsidR="00F90883" w:rsidRPr="00083B77" w:rsidRDefault="00F90883" w:rsidP="00F90883">
            <w:pPr>
              <w:spacing w:line="245" w:lineRule="auto"/>
              <w:rPr>
                <w:rFonts w:ascii="Times New Roman" w:hAnsi="Times New Roman"/>
              </w:rPr>
            </w:pPr>
            <w:r w:rsidRPr="00083B77">
              <w:rPr>
                <w:rFonts w:ascii="Times New Roman" w:hAnsi="Times New Roman"/>
              </w:rPr>
              <w:t xml:space="preserve">- закачка отработанных вод в подземные горизонты, подземное складирование твердых отходов, разработка недр земли; </w:t>
            </w:r>
          </w:p>
          <w:p w:rsidR="00F90883" w:rsidRPr="00083B77" w:rsidRDefault="00F90883" w:rsidP="00F90883">
            <w:pPr>
              <w:spacing w:line="245" w:lineRule="auto"/>
              <w:rPr>
                <w:rFonts w:ascii="Times New Roman" w:hAnsi="Times New Roman"/>
              </w:rPr>
            </w:pPr>
            <w:r w:rsidRPr="00083B77">
              <w:rPr>
                <w:rFonts w:ascii="Times New Roman" w:hAnsi="Times New Roman"/>
              </w:rPr>
              <w:t xml:space="preserve">- размещение складов ГСМ, ядохимикатов </w:t>
            </w:r>
            <w:r w:rsidRPr="00083B77">
              <w:rPr>
                <w:rFonts w:ascii="Times New Roman" w:hAnsi="Times New Roman"/>
              </w:rPr>
              <w:tab/>
              <w:t>и минеральных удобрений, накопителей промстоков, шламохранилищ и др.;</w:t>
            </w:r>
          </w:p>
          <w:p w:rsidR="00F90883" w:rsidRPr="00083B77" w:rsidRDefault="00F90883" w:rsidP="00F90883">
            <w:pPr>
              <w:spacing w:line="245" w:lineRule="auto"/>
              <w:rPr>
                <w:rFonts w:ascii="Times New Roman" w:hAnsi="Times New Roman"/>
              </w:rPr>
            </w:pPr>
            <w:r w:rsidRPr="00083B77">
              <w:rPr>
                <w:rFonts w:ascii="Times New Roman" w:hAnsi="Times New Roman"/>
              </w:rPr>
              <w:t xml:space="preserve">- размещение </w:t>
            </w:r>
            <w:r w:rsidRPr="00083B77">
              <w:rPr>
                <w:rFonts w:ascii="Times New Roman" w:hAnsi="Times New Roman"/>
              </w:rPr>
              <w:tab/>
              <w:t xml:space="preserve">кладбищ, скотомогильников, полей ассенизации, полей фильтрации, навозохранилищ, животноводческих </w:t>
            </w:r>
            <w:r w:rsidRPr="00083B77">
              <w:rPr>
                <w:rFonts w:ascii="Times New Roman" w:hAnsi="Times New Roman"/>
              </w:rPr>
              <w:tab/>
              <w:t xml:space="preserve">и птицеводческих предприятий и др.; </w:t>
            </w:r>
          </w:p>
          <w:p w:rsidR="00F90883" w:rsidRPr="00083B77" w:rsidRDefault="00F90883" w:rsidP="00F90883">
            <w:pPr>
              <w:spacing w:line="245" w:lineRule="auto"/>
              <w:rPr>
                <w:rFonts w:ascii="Times New Roman" w:hAnsi="Times New Roman"/>
              </w:rPr>
            </w:pPr>
            <w:r w:rsidRPr="00083B77">
              <w:rPr>
                <w:rFonts w:ascii="Times New Roman" w:hAnsi="Times New Roman"/>
              </w:rPr>
              <w:t>- применение удобрений и ядохимикатов;</w:t>
            </w:r>
          </w:p>
          <w:p w:rsidR="00F90883" w:rsidRPr="00083B77" w:rsidRDefault="00F90883" w:rsidP="00F90883">
            <w:pPr>
              <w:spacing w:line="245" w:lineRule="auto"/>
              <w:rPr>
                <w:rFonts w:ascii="Times New Roman" w:hAnsi="Times New Roman"/>
              </w:rPr>
            </w:pPr>
            <w:r w:rsidRPr="00083B77">
              <w:rPr>
                <w:rFonts w:ascii="Times New Roman" w:hAnsi="Times New Roman"/>
              </w:rPr>
              <w:t xml:space="preserve">- расположение стойбищ и выпас скота; </w:t>
            </w:r>
          </w:p>
          <w:p w:rsidR="00F90883" w:rsidRPr="00083B77" w:rsidRDefault="00F90883" w:rsidP="00F90883">
            <w:pPr>
              <w:spacing w:line="245" w:lineRule="auto"/>
              <w:rPr>
                <w:rFonts w:ascii="Times New Roman" w:hAnsi="Times New Roman"/>
              </w:rPr>
            </w:pPr>
            <w:r w:rsidRPr="00083B77">
              <w:rPr>
                <w:rFonts w:ascii="Times New Roman" w:hAnsi="Times New Roman"/>
              </w:rPr>
              <w:t>- рубка главного пользования и реконструкция; сброс промышленных, сельскохозяйственных, городских и ливневых сточных вод.</w:t>
            </w:r>
          </w:p>
        </w:tc>
        <w:tc>
          <w:tcPr>
            <w:tcW w:w="3780" w:type="dxa"/>
          </w:tcPr>
          <w:p w:rsidR="00F90883" w:rsidRPr="00083B77" w:rsidRDefault="00F90883" w:rsidP="00F90883">
            <w:pPr>
              <w:spacing w:line="259" w:lineRule="auto"/>
              <w:rPr>
                <w:rFonts w:ascii="Times New Roman" w:hAnsi="Times New Roman"/>
              </w:rPr>
            </w:pPr>
            <w:r w:rsidRPr="00083B77">
              <w:rPr>
                <w:rFonts w:ascii="Times New Roman" w:hAnsi="Times New Roman"/>
              </w:rPr>
              <w:t>- купание, туризм, водный спорт, рыбная ловля, в установленных местах при соблюдении гигиенических требований к охране вод и к зонам рекреации;</w:t>
            </w:r>
          </w:p>
          <w:p w:rsidR="00F90883" w:rsidRPr="00083B77" w:rsidRDefault="00F90883" w:rsidP="00F90883">
            <w:pPr>
              <w:spacing w:line="259" w:lineRule="auto"/>
              <w:rPr>
                <w:rFonts w:ascii="Times New Roman" w:hAnsi="Times New Roman"/>
              </w:rPr>
            </w:pPr>
            <w:r w:rsidRPr="00083B77">
              <w:rPr>
                <w:rFonts w:ascii="Times New Roman" w:hAnsi="Times New Roman"/>
              </w:rPr>
              <w:t>рубки ухода и санитарные рубки леса ;</w:t>
            </w:r>
          </w:p>
          <w:p w:rsidR="00F90883" w:rsidRPr="00083B77" w:rsidRDefault="00F90883" w:rsidP="00F90883">
            <w:pPr>
              <w:spacing w:line="259" w:lineRule="auto"/>
              <w:rPr>
                <w:rFonts w:ascii="Times New Roman" w:hAnsi="Times New Roman"/>
              </w:rPr>
            </w:pPr>
            <w:r w:rsidRPr="00083B77">
              <w:rPr>
                <w:rFonts w:ascii="Times New Roman" w:hAnsi="Times New Roman"/>
              </w:rPr>
              <w:t xml:space="preserve">- новое </w:t>
            </w:r>
            <w:r w:rsidRPr="00083B77">
              <w:rPr>
                <w:rFonts w:ascii="Times New Roman" w:hAnsi="Times New Roman"/>
              </w:rPr>
              <w:tab/>
              <w:t xml:space="preserve">строительство </w:t>
            </w:r>
            <w:r w:rsidRPr="00083B77">
              <w:rPr>
                <w:rFonts w:ascii="Times New Roman" w:hAnsi="Times New Roman"/>
              </w:rPr>
              <w:tab/>
              <w:t>с организацией отвода стоков на КОС;</w:t>
            </w:r>
          </w:p>
          <w:p w:rsidR="00F90883" w:rsidRPr="00083B77" w:rsidRDefault="00F90883" w:rsidP="00F90883">
            <w:pPr>
              <w:spacing w:line="259" w:lineRule="auto"/>
              <w:rPr>
                <w:rFonts w:ascii="Times New Roman" w:hAnsi="Times New Roman"/>
              </w:rPr>
            </w:pPr>
            <w:r w:rsidRPr="00083B77">
              <w:rPr>
                <w:rFonts w:ascii="Times New Roman" w:hAnsi="Times New Roman"/>
              </w:rPr>
              <w:t>- добыча песка, гравия, дноуглу-</w:t>
            </w:r>
          </w:p>
          <w:p w:rsidR="00F90883" w:rsidRPr="00083B77" w:rsidRDefault="00F90883" w:rsidP="00F90883">
            <w:pPr>
              <w:spacing w:line="245" w:lineRule="auto"/>
              <w:rPr>
                <w:rFonts w:ascii="Times New Roman" w:hAnsi="Times New Roman"/>
              </w:rPr>
            </w:pPr>
            <w:r w:rsidRPr="00083B77">
              <w:rPr>
                <w:rFonts w:ascii="Times New Roman" w:hAnsi="Times New Roman"/>
              </w:rPr>
              <w:t xml:space="preserve">бительные </w:t>
            </w:r>
            <w:r w:rsidRPr="00083B77">
              <w:rPr>
                <w:rFonts w:ascii="Times New Roman" w:hAnsi="Times New Roman"/>
              </w:rPr>
              <w:tab/>
              <w:t xml:space="preserve">работы </w:t>
            </w:r>
            <w:r w:rsidRPr="00083B77">
              <w:rPr>
                <w:rFonts w:ascii="Times New Roman" w:hAnsi="Times New Roman"/>
              </w:rPr>
              <w:tab/>
              <w:t xml:space="preserve">по согласованию </w:t>
            </w:r>
            <w:r w:rsidRPr="00083B77">
              <w:rPr>
                <w:rFonts w:ascii="Times New Roman" w:hAnsi="Times New Roman"/>
              </w:rPr>
              <w:tab/>
              <w:t xml:space="preserve">с </w:t>
            </w:r>
          </w:p>
          <w:p w:rsidR="00F90883" w:rsidRPr="00083B77" w:rsidRDefault="00F90883" w:rsidP="00F90883">
            <w:pPr>
              <w:spacing w:line="241" w:lineRule="auto"/>
              <w:ind w:right="124"/>
              <w:rPr>
                <w:rFonts w:ascii="Times New Roman" w:hAnsi="Times New Roman"/>
              </w:rPr>
            </w:pPr>
            <w:r w:rsidRPr="00083B77">
              <w:rPr>
                <w:rFonts w:ascii="Times New Roman" w:hAnsi="Times New Roman"/>
              </w:rPr>
              <w:t xml:space="preserve">Госсанэпиднадзором отведение сточных вод, не отвечающих гигиеническим требованиям </w:t>
            </w:r>
          </w:p>
          <w:p w:rsidR="00F90883" w:rsidRPr="00083B77" w:rsidRDefault="00F90883" w:rsidP="00F90883">
            <w:pPr>
              <w:rPr>
                <w:rFonts w:ascii="Times New Roman" w:hAnsi="Times New Roman"/>
                <w:b/>
              </w:rPr>
            </w:pPr>
            <w:r w:rsidRPr="00083B77">
              <w:rPr>
                <w:rFonts w:ascii="Times New Roman" w:hAnsi="Times New Roman"/>
              </w:rPr>
              <w:t xml:space="preserve">санитарное </w:t>
            </w:r>
            <w:r w:rsidRPr="00083B77">
              <w:rPr>
                <w:rFonts w:ascii="Times New Roman" w:hAnsi="Times New Roman"/>
              </w:rPr>
              <w:tab/>
              <w:t>благоустройство территории населенных пунктов.</w:t>
            </w:r>
          </w:p>
        </w:tc>
      </w:tr>
      <w:tr w:rsidR="00F90883" w:rsidRPr="00083B77" w:rsidTr="00F90883">
        <w:tc>
          <w:tcPr>
            <w:tcW w:w="1822" w:type="dxa"/>
          </w:tcPr>
          <w:p w:rsidR="00F90883" w:rsidRPr="00083B77" w:rsidRDefault="00F90883" w:rsidP="00F90883">
            <w:pPr>
              <w:rPr>
                <w:rFonts w:ascii="Times New Roman" w:hAnsi="Times New Roman"/>
              </w:rPr>
            </w:pPr>
            <w:r w:rsidRPr="00083B77">
              <w:rPr>
                <w:rFonts w:ascii="Times New Roman" w:hAnsi="Times New Roman"/>
                <w:lang w:val="en-US"/>
              </w:rPr>
              <w:t>III</w:t>
            </w:r>
            <w:r w:rsidRPr="00083B77">
              <w:rPr>
                <w:rFonts w:ascii="Times New Roman" w:hAnsi="Times New Roman"/>
              </w:rPr>
              <w:t xml:space="preserve"> пояс ЗСО</w:t>
            </w:r>
          </w:p>
        </w:tc>
        <w:tc>
          <w:tcPr>
            <w:tcW w:w="4382" w:type="dxa"/>
          </w:tcPr>
          <w:p w:rsidR="00F90883" w:rsidRPr="00083B77" w:rsidRDefault="00F90883" w:rsidP="00F90883">
            <w:pPr>
              <w:tabs>
                <w:tab w:val="center" w:pos="2013"/>
                <w:tab w:val="right" w:pos="3610"/>
              </w:tabs>
              <w:spacing w:line="259" w:lineRule="auto"/>
              <w:rPr>
                <w:rFonts w:ascii="Times New Roman" w:hAnsi="Times New Roman"/>
              </w:rPr>
            </w:pPr>
            <w:r w:rsidRPr="00083B77">
              <w:rPr>
                <w:rFonts w:ascii="Times New Roman" w:hAnsi="Times New Roman"/>
              </w:rPr>
              <w:t xml:space="preserve">- размещение </w:t>
            </w:r>
            <w:r w:rsidRPr="00083B77">
              <w:rPr>
                <w:rFonts w:ascii="Times New Roman" w:hAnsi="Times New Roman"/>
              </w:rPr>
              <w:tab/>
              <w:t xml:space="preserve">кладбищ, </w:t>
            </w:r>
            <w:r w:rsidRPr="00083B77">
              <w:rPr>
                <w:rFonts w:ascii="Times New Roman" w:hAnsi="Times New Roman"/>
              </w:rPr>
              <w:tab/>
              <w:t>ското-</w:t>
            </w:r>
          </w:p>
          <w:p w:rsidR="00F90883" w:rsidRPr="00083B77" w:rsidRDefault="00F90883" w:rsidP="00F90883">
            <w:pPr>
              <w:spacing w:line="242" w:lineRule="auto"/>
              <w:rPr>
                <w:rFonts w:ascii="Times New Roman" w:hAnsi="Times New Roman"/>
              </w:rPr>
            </w:pPr>
            <w:r w:rsidRPr="00083B77">
              <w:rPr>
                <w:rFonts w:ascii="Times New Roman" w:hAnsi="Times New Roman"/>
              </w:rPr>
              <w:t xml:space="preserve">могильников, полей ассенизации, полей фильтрации, навозохранилищ, животноводческих </w:t>
            </w:r>
            <w:r w:rsidRPr="00083B77">
              <w:rPr>
                <w:rFonts w:ascii="Times New Roman" w:hAnsi="Times New Roman"/>
              </w:rPr>
              <w:tab/>
              <w:t xml:space="preserve">и птицеводческих предприятий и др.; </w:t>
            </w:r>
          </w:p>
          <w:p w:rsidR="00F90883" w:rsidRPr="00083B77" w:rsidRDefault="00F90883" w:rsidP="00F90883">
            <w:pPr>
              <w:spacing w:line="242" w:lineRule="auto"/>
              <w:rPr>
                <w:rFonts w:ascii="Times New Roman" w:hAnsi="Times New Roman"/>
              </w:rPr>
            </w:pPr>
            <w:r w:rsidRPr="00083B77">
              <w:rPr>
                <w:rFonts w:ascii="Times New Roman" w:hAnsi="Times New Roman"/>
              </w:rPr>
              <w:t xml:space="preserve">- применение удобрений и ядохимикатов; расположение стойбищ и выпас скота; </w:t>
            </w:r>
          </w:p>
          <w:p w:rsidR="00F90883" w:rsidRPr="00083B77" w:rsidRDefault="00F90883" w:rsidP="00F90883">
            <w:pPr>
              <w:spacing w:line="242" w:lineRule="auto"/>
              <w:rPr>
                <w:rFonts w:ascii="Times New Roman" w:hAnsi="Times New Roman"/>
              </w:rPr>
            </w:pPr>
            <w:r w:rsidRPr="00083B77">
              <w:rPr>
                <w:rFonts w:ascii="Times New Roman" w:hAnsi="Times New Roman"/>
              </w:rPr>
              <w:t xml:space="preserve">- рубка главного пользования и реконструкция;  </w:t>
            </w:r>
          </w:p>
          <w:p w:rsidR="00F90883" w:rsidRPr="00083B77" w:rsidRDefault="00F90883" w:rsidP="00F90883">
            <w:pPr>
              <w:spacing w:line="242" w:lineRule="auto"/>
              <w:rPr>
                <w:rFonts w:ascii="Times New Roman" w:hAnsi="Times New Roman"/>
              </w:rPr>
            </w:pPr>
            <w:r w:rsidRPr="00083B77">
              <w:rPr>
                <w:rFonts w:ascii="Times New Roman" w:hAnsi="Times New Roman"/>
              </w:rPr>
              <w:t>- сброс промышленных, сельскохозяйственных, городских и ливневых сточных вод.</w:t>
            </w:r>
          </w:p>
        </w:tc>
        <w:tc>
          <w:tcPr>
            <w:tcW w:w="3780" w:type="dxa"/>
          </w:tcPr>
          <w:p w:rsidR="00F90883" w:rsidRPr="00083B77" w:rsidRDefault="00F90883" w:rsidP="00F90883">
            <w:pPr>
              <w:rPr>
                <w:rFonts w:ascii="Times New Roman" w:hAnsi="Times New Roman"/>
                <w:b/>
              </w:rPr>
            </w:pPr>
          </w:p>
        </w:tc>
      </w:tr>
    </w:tbl>
    <w:p w:rsidR="00F90883" w:rsidRPr="00083B77" w:rsidRDefault="00F90883" w:rsidP="00F90883">
      <w:pPr>
        <w:tabs>
          <w:tab w:val="left" w:pos="993"/>
        </w:tabs>
        <w:spacing w:after="5" w:line="250" w:lineRule="auto"/>
        <w:ind w:left="709" w:right="-13"/>
        <w:rPr>
          <w:rFonts w:ascii="Times New Roman" w:hAnsi="Times New Roman"/>
        </w:rPr>
      </w:pPr>
    </w:p>
    <w:p w:rsidR="00F90883" w:rsidRPr="00083B77" w:rsidRDefault="00F90883" w:rsidP="00884A21">
      <w:pPr>
        <w:numPr>
          <w:ilvl w:val="0"/>
          <w:numId w:val="51"/>
        </w:numPr>
        <w:tabs>
          <w:tab w:val="left" w:pos="993"/>
        </w:tabs>
        <w:spacing w:after="5" w:line="250" w:lineRule="auto"/>
        <w:ind w:left="0" w:right="-13" w:firstLine="709"/>
        <w:rPr>
          <w:rFonts w:ascii="Times New Roman" w:hAnsi="Times New Roman"/>
        </w:rPr>
      </w:pPr>
      <w:r w:rsidRPr="00083B77">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F90883" w:rsidRPr="00083B77" w:rsidRDefault="00F90883" w:rsidP="00884A21">
      <w:pPr>
        <w:numPr>
          <w:ilvl w:val="0"/>
          <w:numId w:val="51"/>
        </w:numPr>
        <w:tabs>
          <w:tab w:val="left" w:pos="993"/>
        </w:tabs>
        <w:spacing w:after="5" w:line="250" w:lineRule="auto"/>
        <w:ind w:left="0" w:right="-13" w:firstLine="709"/>
        <w:rPr>
          <w:rFonts w:ascii="Times New Roman" w:hAnsi="Times New Roman"/>
        </w:rPr>
      </w:pPr>
      <w:r w:rsidRPr="00083B77">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F90883" w:rsidRPr="00083B77" w:rsidRDefault="00F90883" w:rsidP="00F90883">
      <w:pPr>
        <w:ind w:firstLine="709"/>
        <w:rPr>
          <w:rFonts w:ascii="Times New Roman" w:hAnsi="Times New Roman"/>
          <w:b/>
          <w:lang w:eastAsia="en-US" w:bidi="en-US"/>
        </w:rPr>
      </w:pPr>
    </w:p>
    <w:p w:rsidR="00A912D4" w:rsidRPr="00083B77" w:rsidRDefault="00A912D4" w:rsidP="00A912D4">
      <w:pPr>
        <w:ind w:firstLine="709"/>
        <w:rPr>
          <w:rFonts w:ascii="Times New Roman" w:hAnsi="Times New Roman"/>
          <w:b/>
          <w:lang w:eastAsia="en-US" w:bidi="en-US"/>
        </w:rPr>
      </w:pPr>
      <w:r w:rsidRPr="00083B77">
        <w:rPr>
          <w:rFonts w:ascii="Times New Roman" w:hAnsi="Times New Roman"/>
          <w:b/>
          <w:lang w:eastAsia="en-US" w:bidi="en-US"/>
        </w:rPr>
        <w:t xml:space="preserve">Охранные зоны </w:t>
      </w:r>
    </w:p>
    <w:p w:rsidR="00A912D4" w:rsidRPr="00083B77" w:rsidRDefault="00A912D4" w:rsidP="00A912D4">
      <w:pPr>
        <w:ind w:firstLine="709"/>
        <w:rPr>
          <w:rFonts w:ascii="Times New Roman" w:hAnsi="Times New Roman"/>
          <w:b/>
          <w:lang w:eastAsia="en-US" w:bidi="en-US"/>
        </w:rPr>
      </w:pPr>
    </w:p>
    <w:p w:rsidR="00730137" w:rsidRPr="00083B77" w:rsidRDefault="00730137" w:rsidP="00730137">
      <w:pPr>
        <w:ind w:firstLine="709"/>
        <w:rPr>
          <w:rFonts w:ascii="Times New Roman" w:hAnsi="Times New Roman"/>
          <w:lang w:eastAsia="en-US" w:bidi="en-US"/>
        </w:rPr>
      </w:pPr>
      <w:r w:rsidRPr="00083B77">
        <w:rPr>
          <w:rFonts w:ascii="Times New Roman" w:hAnsi="Times New Roman"/>
          <w:b/>
          <w:lang w:eastAsia="en-US" w:bidi="en-US"/>
        </w:rPr>
        <w:t>Охранная зона</w:t>
      </w:r>
      <w:r w:rsidRPr="00083B77">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730137" w:rsidRPr="00083B77" w:rsidRDefault="00730137" w:rsidP="00730137">
      <w:pPr>
        <w:ind w:firstLine="709"/>
        <w:rPr>
          <w:rFonts w:ascii="Times New Roman" w:hAnsi="Times New Roman"/>
          <w:lang w:eastAsia="en-US" w:bidi="en-US"/>
        </w:rPr>
      </w:pPr>
      <w:r w:rsidRPr="00083B77">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Федеральным законом от 7 ноября 2011 г. № 303-ФЗ «О газоснабжении в Российской Федерации»; Постановление Правительства Российской Федерации от 20 ноября 2000 № 878 «Об утверждении Правил охраны газораспределительных сетей»; Федеральным законом от 7 июля 2003 г. № 126-ФЗ  «О связи»; Постановлением Правительства Российской Федерации от 09 июня 1995 № 578 «Об утверждении Правил охраны линий и сооружений связи Российской Федерации»; Постановлением Госгортехнадзора Российской Федерации от 22 апреля 1992 № 9 «Правила охраны магистральных трубопроводов». </w:t>
      </w:r>
    </w:p>
    <w:p w:rsidR="00730137" w:rsidRPr="00083B77" w:rsidRDefault="00730137" w:rsidP="00730137">
      <w:pPr>
        <w:ind w:right="-13" w:firstLine="709"/>
        <w:rPr>
          <w:rFonts w:ascii="Times New Roman" w:hAnsi="Times New Roman"/>
        </w:rPr>
      </w:pPr>
      <w:r w:rsidRPr="00083B77">
        <w:rPr>
          <w:rFonts w:ascii="Times New Roman" w:hAnsi="Times New Roman"/>
        </w:rPr>
        <w:t xml:space="preserve">По территории Ромодановского поселения проходит коридор ЛЭП, напряжением </w:t>
      </w:r>
      <w:r w:rsidRPr="00083B77">
        <w:rPr>
          <w:rFonts w:ascii="Times New Roman" w:hAnsi="Times New Roman"/>
          <w:lang w:bidi="ru-RU"/>
        </w:rPr>
        <w:t>110 кВ, 35 кВ и 10 кВ</w:t>
      </w:r>
      <w:r w:rsidRPr="00083B77">
        <w:rPr>
          <w:rFonts w:ascii="Times New Roman" w:hAnsi="Times New Roman"/>
        </w:rPr>
        <w:t xml:space="preserve">. </w:t>
      </w:r>
    </w:p>
    <w:p w:rsidR="00730137" w:rsidRPr="00083B77" w:rsidRDefault="00730137" w:rsidP="00730137">
      <w:pPr>
        <w:ind w:right="-13" w:firstLine="709"/>
        <w:rPr>
          <w:rFonts w:ascii="Times New Roman" w:hAnsi="Times New Roman"/>
        </w:rPr>
      </w:pPr>
      <w:r w:rsidRPr="00083B77">
        <w:rPr>
          <w:rFonts w:ascii="Times New Roman" w:hAnsi="Times New Roman"/>
        </w:rPr>
        <w:t>Вдоль действующих воздушных линий электропередачи по прямой линии в обе стороны от крайних проводов напряжением: до 1 кВ – 2 м; 1-20 кВ – 10 м; до 35 кВ – 15 м; до 110 кВ – 20 м.</w:t>
      </w:r>
    </w:p>
    <w:p w:rsidR="00730137" w:rsidRPr="00083B77" w:rsidRDefault="00730137" w:rsidP="00730137">
      <w:pPr>
        <w:ind w:right="-13" w:firstLine="709"/>
        <w:rPr>
          <w:rFonts w:ascii="Times New Roman" w:hAnsi="Times New Roman"/>
        </w:rPr>
      </w:pPr>
      <w:r w:rsidRPr="00083B77">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730137" w:rsidRPr="00083B77" w:rsidRDefault="00730137" w:rsidP="00730137">
      <w:pPr>
        <w:ind w:right="-13" w:firstLine="709"/>
        <w:rPr>
          <w:rFonts w:ascii="Times New Roman" w:hAnsi="Times New Roman"/>
        </w:rPr>
      </w:pPr>
      <w:r w:rsidRPr="00083B77">
        <w:rPr>
          <w:rFonts w:ascii="Times New Roman" w:hAnsi="Times New Roman"/>
        </w:rPr>
        <w:t>Вдоль действующих кабелей связи – по 2 м в обе стороны от коммуникаций (на чертеже условно не показаны).</w:t>
      </w:r>
    </w:p>
    <w:p w:rsidR="00730137" w:rsidRPr="00083B77" w:rsidRDefault="00730137" w:rsidP="00730137">
      <w:pPr>
        <w:ind w:right="-13" w:firstLine="709"/>
        <w:rPr>
          <w:rFonts w:ascii="Times New Roman" w:hAnsi="Times New Roman"/>
        </w:rPr>
      </w:pPr>
      <w:r w:rsidRPr="00083B77">
        <w:rPr>
          <w:rFonts w:ascii="Times New Roman" w:hAnsi="Times New Roman"/>
        </w:rPr>
        <w:t>Охранная зона электроподстанции устанавливается шириной 15 м.</w:t>
      </w:r>
    </w:p>
    <w:p w:rsidR="00730137" w:rsidRPr="00083B77" w:rsidRDefault="00730137" w:rsidP="00730137">
      <w:pPr>
        <w:ind w:right="-13" w:firstLine="709"/>
        <w:rPr>
          <w:rFonts w:ascii="Times New Roman" w:hAnsi="Times New Roman"/>
        </w:rPr>
      </w:pPr>
      <w:r w:rsidRPr="00083B77">
        <w:rPr>
          <w:rFonts w:ascii="Times New Roman" w:hAnsi="Times New Roman"/>
        </w:rPr>
        <w:t xml:space="preserve">По территории Ромодановского поселения проходит </w:t>
      </w:r>
      <w:r w:rsidRPr="00083B77">
        <w:rPr>
          <w:rFonts w:ascii="Times New Roman" w:hAnsi="Times New Roman"/>
          <w:lang w:bidi="ru-RU"/>
        </w:rPr>
        <w:t>газопровод</w:t>
      </w:r>
      <w:r w:rsidRPr="00083B77">
        <w:rPr>
          <w:rFonts w:ascii="Times New Roman" w:hAnsi="Times New Roman"/>
        </w:rPr>
        <w:t>.</w:t>
      </w:r>
    </w:p>
    <w:p w:rsidR="00730137" w:rsidRPr="00083B77" w:rsidRDefault="00730137" w:rsidP="00730137">
      <w:pPr>
        <w:ind w:right="-13" w:firstLine="709"/>
        <w:rPr>
          <w:rFonts w:ascii="Times New Roman" w:hAnsi="Times New Roman"/>
        </w:rPr>
      </w:pPr>
      <w:r w:rsidRPr="00083B77">
        <w:rPr>
          <w:rFonts w:ascii="Times New Roman" w:hAnsi="Times New Roman"/>
        </w:rPr>
        <w:t>Для межпоселкового газопровода, для обеспечения нормальных условий эксплуатации и исключения возможности повреждения должны быть установлены охранные зоны в соответствии с «Правилами охраны газораспределительных сетей» (Постановление правительства РФ от 20.11.2000. № 878) – для данных трасс – 2 метра от осей крайних газопроводов с каждой стороны.</w:t>
      </w:r>
    </w:p>
    <w:p w:rsidR="00730137" w:rsidRPr="00083B77" w:rsidRDefault="00730137" w:rsidP="00730137">
      <w:pPr>
        <w:ind w:right="-13" w:firstLine="709"/>
        <w:rPr>
          <w:rFonts w:ascii="Times New Roman" w:hAnsi="Times New Roman"/>
        </w:rPr>
      </w:pPr>
      <w:r w:rsidRPr="00083B77">
        <w:rPr>
          <w:rFonts w:ascii="Times New Roman" w:hAnsi="Times New Roman"/>
        </w:rPr>
        <w:t xml:space="preserve">Придорожные полосы устанавливаются в соответствии с Федеральным законом от 8 ноября 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 декабря 1998 г. № 1420 «Об утверждении Правил установления и использования природорожных полос федеральных автомобильных дорог общего пользования».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730137" w:rsidRPr="00083B77" w:rsidRDefault="00730137" w:rsidP="00730137">
      <w:pPr>
        <w:ind w:right="-13" w:firstLine="709"/>
        <w:rPr>
          <w:rFonts w:ascii="Times New Roman" w:hAnsi="Times New Roman"/>
        </w:rPr>
      </w:pPr>
      <w:r w:rsidRPr="00083B77">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730137" w:rsidRPr="00083B77" w:rsidRDefault="00730137" w:rsidP="00730137">
      <w:pPr>
        <w:ind w:right="-13" w:firstLine="709"/>
        <w:rPr>
          <w:rFonts w:ascii="Times New Roman" w:hAnsi="Times New Roman"/>
        </w:rPr>
      </w:pPr>
      <w:r w:rsidRPr="00083B77">
        <w:rPr>
          <w:rFonts w:ascii="Times New Roman" w:hAnsi="Times New Roman"/>
        </w:rPr>
        <w:t>- 75 м - для автомобильных дорог первой и второй категорий;</w:t>
      </w:r>
    </w:p>
    <w:p w:rsidR="00730137" w:rsidRPr="00083B77" w:rsidRDefault="00730137" w:rsidP="00730137">
      <w:pPr>
        <w:ind w:right="-13" w:firstLine="709"/>
        <w:rPr>
          <w:rFonts w:ascii="Times New Roman" w:hAnsi="Times New Roman"/>
        </w:rPr>
      </w:pPr>
      <w:r w:rsidRPr="00083B77">
        <w:rPr>
          <w:rFonts w:ascii="Times New Roman" w:hAnsi="Times New Roman"/>
        </w:rPr>
        <w:t>- 50 м - для автомобильных дорог третьей и четвертой категорий;</w:t>
      </w:r>
    </w:p>
    <w:p w:rsidR="00730137" w:rsidRPr="00083B77" w:rsidRDefault="00730137" w:rsidP="00730137">
      <w:pPr>
        <w:ind w:right="-13" w:firstLine="709"/>
        <w:rPr>
          <w:rFonts w:ascii="Times New Roman" w:hAnsi="Times New Roman"/>
        </w:rPr>
      </w:pPr>
      <w:r w:rsidRPr="00083B77">
        <w:rPr>
          <w:rFonts w:ascii="Times New Roman" w:hAnsi="Times New Roman"/>
        </w:rPr>
        <w:t xml:space="preserve">- 25 м - для автомобильных дорог пятой категории. </w:t>
      </w:r>
    </w:p>
    <w:p w:rsidR="000657F5" w:rsidRPr="00083B77" w:rsidRDefault="000657F5" w:rsidP="000657F5">
      <w:pPr>
        <w:tabs>
          <w:tab w:val="left" w:pos="993"/>
        </w:tabs>
        <w:ind w:firstLine="709"/>
        <w:rPr>
          <w:rFonts w:ascii="Times New Roman" w:hAnsi="Times New Roman"/>
          <w:b/>
          <w:lang w:eastAsia="en-US" w:bidi="en-US"/>
        </w:rPr>
      </w:pPr>
    </w:p>
    <w:p w:rsidR="00F90883" w:rsidRPr="00083B77" w:rsidRDefault="00F90883" w:rsidP="00F90883">
      <w:pPr>
        <w:tabs>
          <w:tab w:val="left" w:pos="993"/>
        </w:tabs>
        <w:ind w:firstLine="709"/>
        <w:rPr>
          <w:rFonts w:ascii="Times New Roman" w:hAnsi="Times New Roman"/>
          <w:b/>
          <w:lang w:eastAsia="en-US" w:bidi="en-US"/>
        </w:rPr>
      </w:pPr>
      <w:r w:rsidRPr="00083B77">
        <w:rPr>
          <w:rFonts w:ascii="Times New Roman" w:hAnsi="Times New Roman"/>
          <w:b/>
          <w:lang w:eastAsia="en-US" w:bidi="en-US"/>
        </w:rPr>
        <w:t>Зоны санитарного разрыва</w:t>
      </w:r>
    </w:p>
    <w:p w:rsidR="00F90883" w:rsidRPr="00083B77" w:rsidRDefault="00F90883" w:rsidP="00F90883">
      <w:pPr>
        <w:widowControl w:val="0"/>
        <w:tabs>
          <w:tab w:val="left" w:pos="993"/>
        </w:tabs>
        <w:ind w:firstLine="709"/>
        <w:rPr>
          <w:rFonts w:ascii="Times New Roman" w:eastAsia="Calibri" w:hAnsi="Times New Roman"/>
          <w:b/>
          <w:bCs/>
          <w:i/>
          <w:iCs/>
        </w:rPr>
      </w:pPr>
    </w:p>
    <w:p w:rsidR="00F90883" w:rsidRPr="00083B77" w:rsidRDefault="00F90883" w:rsidP="00F90883">
      <w:pPr>
        <w:tabs>
          <w:tab w:val="left" w:pos="993"/>
        </w:tabs>
        <w:ind w:firstLine="709"/>
        <w:rPr>
          <w:rFonts w:ascii="Times New Roman" w:hAnsi="Times New Roman"/>
          <w:lang w:eastAsia="en-US" w:bidi="en-US"/>
        </w:rPr>
      </w:pPr>
      <w:r w:rsidRPr="00083B77">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F90883" w:rsidRPr="00083B77" w:rsidRDefault="00F90883" w:rsidP="00F90883">
      <w:pPr>
        <w:tabs>
          <w:tab w:val="left" w:pos="993"/>
        </w:tabs>
        <w:ind w:firstLine="709"/>
        <w:rPr>
          <w:rFonts w:ascii="Times New Roman" w:hAnsi="Times New Roman"/>
        </w:rPr>
      </w:pPr>
      <w:r w:rsidRPr="00083B77">
        <w:rPr>
          <w:rFonts w:ascii="Times New Roman" w:hAnsi="Times New Roman"/>
        </w:rPr>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нормируемыми показателями среды обитания. </w:t>
      </w:r>
    </w:p>
    <w:p w:rsidR="00F90883" w:rsidRPr="00083B77" w:rsidRDefault="00F90883" w:rsidP="00F90883">
      <w:pPr>
        <w:tabs>
          <w:tab w:val="left" w:pos="993"/>
        </w:tabs>
        <w:ind w:firstLine="709"/>
        <w:rPr>
          <w:rFonts w:ascii="Times New Roman" w:hAnsi="Times New Roman"/>
        </w:rPr>
      </w:pPr>
      <w:r w:rsidRPr="00083B77">
        <w:rPr>
          <w:rFonts w:ascii="Times New Roman" w:hAnsi="Times New Roman"/>
        </w:rPr>
        <w:t xml:space="preserve">Санитарные разрывы от транспортных коммуникаций устанавливаются в соответствии с СанПиНом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СанПиНу 2.2.1/2.1.1.1200-03 Новая редакция, СанПиН 2.2.1/2.1.1.2739-10 «Изменения и дополнения № 3 к СанПиНу 2.2.1/2.1.1.1200-03 Новая редакция, СНиП 2.07.01-89* «Градостроительство. Планировка и застройка городских и сельских поселений». </w:t>
      </w:r>
    </w:p>
    <w:p w:rsidR="00F90883" w:rsidRPr="00083B77" w:rsidRDefault="00F90883" w:rsidP="00F90883">
      <w:pPr>
        <w:tabs>
          <w:tab w:val="left" w:pos="993"/>
        </w:tabs>
        <w:ind w:firstLine="709"/>
        <w:rPr>
          <w:rFonts w:ascii="Times New Roman" w:hAnsi="Times New Roman"/>
        </w:rPr>
      </w:pPr>
      <w:r w:rsidRPr="00083B77">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2.07.01-89* «Градостроительство. Планировка и застройка городских и сельских поселений»; СНиП 2.05.06-85* «Магистральные трубопроводы»; СНиП 42-012002 «Газораспределительные системы». </w:t>
      </w:r>
    </w:p>
    <w:p w:rsidR="00F90883" w:rsidRPr="00083B77" w:rsidRDefault="00F90883" w:rsidP="00884A21">
      <w:pPr>
        <w:numPr>
          <w:ilvl w:val="0"/>
          <w:numId w:val="45"/>
        </w:numPr>
        <w:tabs>
          <w:tab w:val="left" w:pos="993"/>
        </w:tabs>
        <w:ind w:left="0" w:firstLine="709"/>
        <w:rPr>
          <w:rFonts w:ascii="Times New Roman" w:hAnsi="Times New Roman"/>
        </w:rPr>
      </w:pPr>
      <w:r w:rsidRPr="00083B77">
        <w:rPr>
          <w:rFonts w:ascii="Times New Roman" w:hAnsi="Times New Roman"/>
        </w:rPr>
        <w:t>Для межпоселковых газопроводов (св. 0,6 до 1,2 МПа, диаметром до 300 мм)    создаются санитарные разрывы, минимальные расстояния от газопровода до фундаментов зданий и сооружений приняты в настоящем проекте в размере – 10 м (от оси крайнего газопровода с каждой стороны), (СП 42-101-2003).</w:t>
      </w:r>
    </w:p>
    <w:p w:rsidR="00F90883" w:rsidRPr="00083B77" w:rsidRDefault="00F90883" w:rsidP="00884A21">
      <w:pPr>
        <w:numPr>
          <w:ilvl w:val="0"/>
          <w:numId w:val="45"/>
        </w:numPr>
        <w:tabs>
          <w:tab w:val="left" w:pos="993"/>
        </w:tabs>
        <w:ind w:left="0" w:firstLine="709"/>
        <w:rPr>
          <w:rFonts w:ascii="Times New Roman" w:hAnsi="Times New Roman"/>
        </w:rPr>
      </w:pPr>
      <w:r w:rsidRPr="00083B77">
        <w:rPr>
          <w:rFonts w:ascii="Times New Roman" w:hAnsi="Times New Roman"/>
        </w:rPr>
        <w:t xml:space="preserve">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w:t>
      </w:r>
      <w:smartTag w:uri="urn:schemas-microsoft-com:office:smarttags" w:element="metricconverter">
        <w:smartTagPr>
          <w:attr w:name="ProductID" w:val="6 м"/>
        </w:smartTagPr>
        <w:r w:rsidRPr="00083B77">
          <w:rPr>
            <w:rFonts w:ascii="Times New Roman" w:hAnsi="Times New Roman"/>
          </w:rPr>
          <w:t>6 м</w:t>
        </w:r>
      </w:smartTag>
      <w:r w:rsidRPr="00083B77">
        <w:rPr>
          <w:rFonts w:ascii="Times New Roman" w:hAnsi="Times New Roman"/>
        </w:rPr>
        <w:t xml:space="preserve">, а расстояния до сараев для содержания скота и птицы – в соответствии с СанПиНом 2.2.1/2.1.1.1200. Расстояние от границ участка должно быть не менее: до стены жилого дома – </w:t>
      </w:r>
      <w:smartTag w:uri="urn:schemas-microsoft-com:office:smarttags" w:element="metricconverter">
        <w:smartTagPr>
          <w:attr w:name="ProductID" w:val="3 м"/>
        </w:smartTagPr>
        <w:r w:rsidRPr="00083B77">
          <w:rPr>
            <w:rFonts w:ascii="Times New Roman" w:hAnsi="Times New Roman"/>
          </w:rPr>
          <w:t>3 м</w:t>
        </w:r>
      </w:smartTag>
      <w:r w:rsidRPr="00083B77">
        <w:rPr>
          <w:rFonts w:ascii="Times New Roman" w:hAnsi="Times New Roman"/>
        </w:rPr>
        <w:t xml:space="preserve">, до хозяйственных построек – </w:t>
      </w:r>
      <w:smartTag w:uri="urn:schemas-microsoft-com:office:smarttags" w:element="metricconverter">
        <w:smartTagPr>
          <w:attr w:name="ProductID" w:val="1 м"/>
        </w:smartTagPr>
        <w:r w:rsidRPr="00083B77">
          <w:rPr>
            <w:rFonts w:ascii="Times New Roman" w:hAnsi="Times New Roman"/>
          </w:rPr>
          <w:t>1 м</w:t>
        </w:r>
      </w:smartTag>
      <w:r w:rsidRPr="00083B77">
        <w:rPr>
          <w:rFonts w:ascii="Times New Roman" w:hAnsi="Times New Roman"/>
        </w:rPr>
        <w:t xml:space="preserve">. При отсутствии централизованной канализации расстояние от туалета до стен соседнего дома необходимо принимать не менее </w:t>
      </w:r>
      <w:smartTag w:uri="urn:schemas-microsoft-com:office:smarttags" w:element="metricconverter">
        <w:smartTagPr>
          <w:attr w:name="ProductID" w:val="12 м"/>
        </w:smartTagPr>
        <w:r w:rsidRPr="00083B77">
          <w:rPr>
            <w:rFonts w:ascii="Times New Roman" w:hAnsi="Times New Roman"/>
          </w:rPr>
          <w:t>12 м</w:t>
        </w:r>
      </w:smartTag>
      <w:r w:rsidRPr="00083B77">
        <w:rPr>
          <w:rFonts w:ascii="Times New Roman" w:hAnsi="Times New Roman"/>
        </w:rPr>
        <w:t xml:space="preserve">, до источника водоснабжения (колодца) – не менее </w:t>
      </w:r>
      <w:smartTag w:uri="urn:schemas-microsoft-com:office:smarttags" w:element="metricconverter">
        <w:smartTagPr>
          <w:attr w:name="ProductID" w:val="25 м"/>
        </w:smartTagPr>
        <w:r w:rsidRPr="00083B77">
          <w:rPr>
            <w:rFonts w:ascii="Times New Roman" w:hAnsi="Times New Roman"/>
          </w:rPr>
          <w:t>25 м</w:t>
        </w:r>
      </w:smartTag>
      <w:r w:rsidRPr="00083B77">
        <w:rPr>
          <w:rFonts w:ascii="Times New Roman" w:hAnsi="Times New Roman"/>
        </w:rPr>
        <w:t>. (СП 42.13330.2011, п.7.1).</w:t>
      </w:r>
    </w:p>
    <w:p w:rsidR="00F90883" w:rsidRPr="00083B77" w:rsidRDefault="00F90883" w:rsidP="00884A21">
      <w:pPr>
        <w:numPr>
          <w:ilvl w:val="0"/>
          <w:numId w:val="47"/>
        </w:numPr>
        <w:tabs>
          <w:tab w:val="clear" w:pos="644"/>
          <w:tab w:val="left" w:pos="993"/>
        </w:tabs>
        <w:ind w:left="0" w:firstLine="709"/>
        <w:rPr>
          <w:rFonts w:ascii="Times New Roman" w:hAnsi="Times New Roman"/>
        </w:rPr>
      </w:pPr>
      <w:r w:rsidRPr="00083B77">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w:t>
      </w:r>
      <w:smartTag w:uri="urn:schemas-microsoft-com:office:smarttags" w:element="metricconverter">
        <w:smartTagPr>
          <w:attr w:name="ProductID" w:val="10 м"/>
        </w:smartTagPr>
        <w:r w:rsidRPr="00083B77">
          <w:rPr>
            <w:rFonts w:ascii="Times New Roman" w:hAnsi="Times New Roman"/>
          </w:rPr>
          <w:t>10 м</w:t>
        </w:r>
      </w:smartTag>
      <w:r w:rsidRPr="00083B77">
        <w:rPr>
          <w:rFonts w:ascii="Times New Roman" w:hAnsi="Times New Roman"/>
        </w:rPr>
        <w:t xml:space="preserve">, до 8 блоков – </w:t>
      </w:r>
      <w:smartTag w:uri="urn:schemas-microsoft-com:office:smarttags" w:element="metricconverter">
        <w:smartTagPr>
          <w:attr w:name="ProductID" w:val="25 м"/>
        </w:smartTagPr>
        <w:r w:rsidRPr="00083B77">
          <w:rPr>
            <w:rFonts w:ascii="Times New Roman" w:hAnsi="Times New Roman"/>
          </w:rPr>
          <w:t>25 м</w:t>
        </w:r>
      </w:smartTag>
      <w:r w:rsidRPr="00083B77">
        <w:rPr>
          <w:rFonts w:ascii="Times New Roman" w:hAnsi="Times New Roman"/>
        </w:rPr>
        <w:t xml:space="preserve">, от 8 до 30 блоков – </w:t>
      </w:r>
      <w:smartTag w:uri="urn:schemas-microsoft-com:office:smarttags" w:element="metricconverter">
        <w:smartTagPr>
          <w:attr w:name="ProductID" w:val="50 м"/>
        </w:smartTagPr>
        <w:r w:rsidRPr="00083B77">
          <w:rPr>
            <w:rFonts w:ascii="Times New Roman" w:hAnsi="Times New Roman"/>
          </w:rPr>
          <w:t>50 м</w:t>
        </w:r>
      </w:smartTag>
      <w:r w:rsidRPr="00083B77">
        <w:rPr>
          <w:rFonts w:ascii="Times New Roman" w:hAnsi="Times New Roman"/>
        </w:rPr>
        <w:t xml:space="preserve">.  (СП 42.13330.2011, п.7.3).          </w:t>
      </w:r>
    </w:p>
    <w:p w:rsidR="00F90883" w:rsidRPr="00083B77" w:rsidRDefault="00F90883" w:rsidP="00884A21">
      <w:pPr>
        <w:numPr>
          <w:ilvl w:val="0"/>
          <w:numId w:val="47"/>
        </w:numPr>
        <w:tabs>
          <w:tab w:val="clear" w:pos="644"/>
          <w:tab w:val="left" w:pos="993"/>
        </w:tabs>
        <w:ind w:left="0" w:firstLine="709"/>
        <w:rPr>
          <w:rFonts w:ascii="Times New Roman" w:hAnsi="Times New Roman"/>
        </w:rPr>
      </w:pPr>
      <w:bookmarkStart w:id="32" w:name="OLE_LINK17"/>
      <w:bookmarkStart w:id="33" w:name="OLE_LINK18"/>
      <w:r w:rsidRPr="00083B77">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метров, до садово-дачной застройки - 25 метров. </w:t>
      </w:r>
      <w:bookmarkEnd w:id="32"/>
      <w:bookmarkEnd w:id="33"/>
    </w:p>
    <w:p w:rsidR="00F90883" w:rsidRPr="00083B77" w:rsidRDefault="00F90883" w:rsidP="00F90883">
      <w:pPr>
        <w:tabs>
          <w:tab w:val="left" w:pos="993"/>
        </w:tabs>
        <w:rPr>
          <w:rFonts w:ascii="Times New Roman" w:hAnsi="Times New Roman"/>
          <w:b/>
        </w:rPr>
      </w:pPr>
    </w:p>
    <w:p w:rsidR="00F90883" w:rsidRPr="00083B77" w:rsidRDefault="00F90883" w:rsidP="00F90883">
      <w:pPr>
        <w:tabs>
          <w:tab w:val="left" w:pos="993"/>
        </w:tabs>
        <w:ind w:firstLine="709"/>
        <w:rPr>
          <w:rFonts w:ascii="Times New Roman" w:hAnsi="Times New Roman"/>
        </w:rPr>
      </w:pPr>
      <w:r w:rsidRPr="00083B77">
        <w:rPr>
          <w:rFonts w:ascii="Times New Roman" w:hAnsi="Times New Roman"/>
          <w:b/>
        </w:rPr>
        <w:t>Зона месторождений полезных ископаемых</w:t>
      </w:r>
    </w:p>
    <w:p w:rsidR="00F90883" w:rsidRPr="00083B77" w:rsidRDefault="00F90883" w:rsidP="00F90883">
      <w:pPr>
        <w:tabs>
          <w:tab w:val="left" w:pos="993"/>
        </w:tabs>
        <w:ind w:firstLine="709"/>
        <w:rPr>
          <w:rFonts w:ascii="Times New Roman" w:hAnsi="Times New Roman"/>
        </w:rPr>
      </w:pPr>
    </w:p>
    <w:p w:rsidR="00F90883" w:rsidRPr="00083B77" w:rsidRDefault="00F90883" w:rsidP="00F90883">
      <w:pPr>
        <w:tabs>
          <w:tab w:val="left" w:pos="993"/>
        </w:tabs>
        <w:ind w:firstLine="709"/>
        <w:rPr>
          <w:rFonts w:ascii="Times New Roman" w:hAnsi="Times New Roman"/>
        </w:rPr>
      </w:pPr>
      <w:r w:rsidRPr="00083B77">
        <w:rPr>
          <w:rFonts w:ascii="Times New Roman" w:hAnsi="Times New Roman"/>
        </w:rPr>
        <w:t>В соответствии с ФЗ «О недрах» и СНиП 2.07.01–89*, п. 14.3 «Градостроительство. Планировка и застройка городских и сельских поселений»,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F90883" w:rsidRPr="00083B77" w:rsidRDefault="00F90883" w:rsidP="00F90883">
      <w:pPr>
        <w:ind w:firstLine="709"/>
        <w:rPr>
          <w:rFonts w:ascii="Times New Roman" w:hAnsi="Times New Roman"/>
          <w:b/>
          <w:lang w:eastAsia="en-US" w:bidi="en-US"/>
        </w:rPr>
      </w:pPr>
    </w:p>
    <w:p w:rsidR="00F90883" w:rsidRPr="00083B77" w:rsidRDefault="00F90883" w:rsidP="00F90883">
      <w:pPr>
        <w:ind w:firstLine="709"/>
        <w:rPr>
          <w:rFonts w:ascii="Times New Roman" w:hAnsi="Times New Roman"/>
          <w:b/>
          <w:lang w:eastAsia="en-US" w:bidi="en-US"/>
        </w:rPr>
      </w:pPr>
      <w:r w:rsidRPr="00083B77">
        <w:rPr>
          <w:rFonts w:ascii="Times New Roman" w:hAnsi="Times New Roman"/>
          <w:b/>
          <w:lang w:eastAsia="en-US" w:bidi="en-US"/>
        </w:rPr>
        <w:t xml:space="preserve">Зоны с особым природоохранным режимом </w:t>
      </w:r>
    </w:p>
    <w:p w:rsidR="00F90883" w:rsidRPr="00083B77" w:rsidRDefault="00F90883" w:rsidP="00F90883">
      <w:pPr>
        <w:ind w:firstLine="709"/>
        <w:rPr>
          <w:rFonts w:ascii="Times New Roman" w:hAnsi="Times New Roman"/>
          <w:b/>
          <w:lang w:eastAsia="en-US" w:bidi="en-US"/>
        </w:rPr>
      </w:pPr>
    </w:p>
    <w:p w:rsidR="00730137" w:rsidRPr="00083B77" w:rsidRDefault="00730137" w:rsidP="00730137">
      <w:pPr>
        <w:ind w:firstLine="709"/>
        <w:rPr>
          <w:rFonts w:ascii="Times New Roman" w:hAnsi="Times New Roman"/>
          <w:lang w:eastAsia="en-US" w:bidi="en-US"/>
        </w:rPr>
      </w:pPr>
      <w:r w:rsidRPr="00083B77">
        <w:rPr>
          <w:rFonts w:ascii="Times New Roman" w:hAnsi="Times New Roman"/>
          <w:lang w:eastAsia="en-US" w:bidi="en-US"/>
        </w:rPr>
        <w:t>К территориям природоохранного назначения относятся леса, выполняющие защитные функции. В пределах земель природоохранного назначения вводится особый правовой режим использования территории, ограничивающий или запрещающий виды деятельности, которые несовместимы с основным назначением этих земель. В соответствии с Лесным Кодексом РФ к защитным лесам относятся леса, основным назначением которых является выполнение водоохранных, защитных, санитарно-гигиенических, оздоровительных и иных функций.</w:t>
      </w:r>
    </w:p>
    <w:p w:rsidR="00730137" w:rsidRPr="00083B77" w:rsidRDefault="00730137" w:rsidP="00730137">
      <w:pPr>
        <w:ind w:firstLine="709"/>
        <w:rPr>
          <w:rFonts w:ascii="Times New Roman" w:hAnsi="Times New Roman"/>
          <w:lang w:eastAsia="en-US" w:bidi="en-US"/>
        </w:rPr>
      </w:pPr>
      <w:r w:rsidRPr="00083B77">
        <w:rPr>
          <w:rFonts w:ascii="Times New Roman" w:hAnsi="Times New Roman"/>
          <w:lang w:eastAsia="en-US" w:bidi="en-US"/>
        </w:rPr>
        <w:t>Все леса на землях лесного фонда в поселении относятся к защитным лесам.</w:t>
      </w:r>
    </w:p>
    <w:p w:rsidR="00730137" w:rsidRPr="00083B77" w:rsidRDefault="00730137" w:rsidP="00730137">
      <w:pPr>
        <w:shd w:val="clear" w:color="auto" w:fill="FFFFFF"/>
        <w:ind w:firstLine="709"/>
        <w:rPr>
          <w:rFonts w:ascii="Times New Roman" w:hAnsi="Times New Roman"/>
        </w:rPr>
      </w:pPr>
      <w:r w:rsidRPr="00083B77">
        <w:rPr>
          <w:rFonts w:ascii="Times New Roman" w:hAnsi="Times New Roman"/>
        </w:rPr>
        <w:t>К защитным лесам относятся леса, которые подлежат освоению в целях, предусмотренных частью 4 </w:t>
      </w:r>
      <w:hyperlink r:id="rId16" w:anchor="dst100064" w:history="1">
        <w:r w:rsidRPr="00083B77">
          <w:rPr>
            <w:rFonts w:ascii="Times New Roman" w:hAnsi="Times New Roman"/>
          </w:rPr>
          <w:t>статьи 12</w:t>
        </w:r>
      </w:hyperlink>
      <w:r w:rsidRPr="00083B77">
        <w:rPr>
          <w:rFonts w:ascii="Times New Roman" w:hAnsi="Times New Roman"/>
        </w:rPr>
        <w:t> Лесного кодекса РФ.</w:t>
      </w:r>
    </w:p>
    <w:p w:rsidR="00730137" w:rsidRPr="00083B77" w:rsidRDefault="00730137" w:rsidP="00730137">
      <w:pPr>
        <w:shd w:val="clear" w:color="auto" w:fill="FFFFFF"/>
        <w:ind w:firstLine="709"/>
        <w:rPr>
          <w:rFonts w:ascii="Times New Roman" w:hAnsi="Times New Roman"/>
        </w:rPr>
      </w:pPr>
      <w:bookmarkStart w:id="34" w:name="dst100677"/>
      <w:bookmarkEnd w:id="34"/>
      <w:r w:rsidRPr="00083B77">
        <w:rPr>
          <w:rFonts w:ascii="Times New Roman" w:hAnsi="Times New Roman"/>
        </w:rPr>
        <w:t>С учетом особенностей правового режима защитных лесов определяются следующие категории указанных лесов:</w:t>
      </w:r>
    </w:p>
    <w:p w:rsidR="00730137" w:rsidRPr="00083B77" w:rsidRDefault="00730137" w:rsidP="00730137">
      <w:pPr>
        <w:shd w:val="clear" w:color="auto" w:fill="FFFFFF"/>
        <w:ind w:firstLine="709"/>
        <w:rPr>
          <w:rFonts w:ascii="Times New Roman" w:hAnsi="Times New Roman"/>
        </w:rPr>
      </w:pPr>
      <w:bookmarkStart w:id="35" w:name="dst100678"/>
      <w:bookmarkEnd w:id="35"/>
      <w:r w:rsidRPr="00083B77">
        <w:rPr>
          <w:rFonts w:ascii="Times New Roman" w:hAnsi="Times New Roman"/>
        </w:rPr>
        <w:t>1) леса, расположенные на особо охраняемых природных территориях;</w:t>
      </w:r>
    </w:p>
    <w:p w:rsidR="00730137" w:rsidRPr="00083B77" w:rsidRDefault="00730137" w:rsidP="00730137">
      <w:pPr>
        <w:shd w:val="clear" w:color="auto" w:fill="FFFFFF"/>
        <w:ind w:firstLine="709"/>
        <w:rPr>
          <w:rFonts w:ascii="Times New Roman" w:hAnsi="Times New Roman"/>
        </w:rPr>
      </w:pPr>
      <w:bookmarkStart w:id="36" w:name="dst100679"/>
      <w:bookmarkEnd w:id="36"/>
      <w:r w:rsidRPr="00083B77">
        <w:rPr>
          <w:rFonts w:ascii="Times New Roman" w:hAnsi="Times New Roman"/>
        </w:rPr>
        <w:t>2) леса, расположенные в водоохранных зонах;</w:t>
      </w:r>
    </w:p>
    <w:p w:rsidR="00730137" w:rsidRPr="00083B77" w:rsidRDefault="00730137" w:rsidP="00730137">
      <w:pPr>
        <w:shd w:val="clear" w:color="auto" w:fill="FFFFFF"/>
        <w:ind w:firstLine="709"/>
        <w:rPr>
          <w:rFonts w:ascii="Times New Roman" w:hAnsi="Times New Roman"/>
        </w:rPr>
      </w:pPr>
      <w:bookmarkStart w:id="37" w:name="dst100680"/>
      <w:bookmarkEnd w:id="37"/>
      <w:r w:rsidRPr="00083B77">
        <w:rPr>
          <w:rFonts w:ascii="Times New Roman" w:hAnsi="Times New Roman"/>
        </w:rPr>
        <w:t>3) леса, выполняющие функции защиты природных и иных объектов:</w:t>
      </w:r>
    </w:p>
    <w:p w:rsidR="00730137" w:rsidRPr="00083B77" w:rsidRDefault="00730137" w:rsidP="00730137">
      <w:pPr>
        <w:shd w:val="clear" w:color="auto" w:fill="FFFFFF"/>
        <w:ind w:firstLine="709"/>
        <w:rPr>
          <w:rFonts w:ascii="Times New Roman" w:hAnsi="Times New Roman"/>
        </w:rPr>
      </w:pPr>
      <w:bookmarkStart w:id="38" w:name="dst100681"/>
      <w:bookmarkEnd w:id="38"/>
      <w:r w:rsidRPr="00083B77">
        <w:rPr>
          <w:rFonts w:ascii="Times New Roman" w:hAnsi="Times New Roman"/>
        </w:rPr>
        <w:t>а) леса, расположенные в первом и втором поясах зон санитарной охраны источников питьевого и хозяйственно-бытового водоснабжения;</w:t>
      </w:r>
    </w:p>
    <w:p w:rsidR="00730137" w:rsidRPr="00083B77" w:rsidRDefault="00730137" w:rsidP="00730137">
      <w:pPr>
        <w:shd w:val="clear" w:color="auto" w:fill="FFFFFF"/>
        <w:ind w:firstLine="709"/>
        <w:rPr>
          <w:rFonts w:ascii="Times New Roman" w:hAnsi="Times New Roman"/>
        </w:rPr>
      </w:pPr>
      <w:bookmarkStart w:id="39" w:name="dst100682"/>
      <w:bookmarkEnd w:id="39"/>
      <w:r w:rsidRPr="00083B77">
        <w:rPr>
          <w:rFonts w:ascii="Times New Roman" w:hAnsi="Times New Roman"/>
        </w:rPr>
        <w:t>б)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730137" w:rsidRPr="00083B77" w:rsidRDefault="00730137" w:rsidP="00730137">
      <w:pPr>
        <w:shd w:val="clear" w:color="auto" w:fill="FFFFFF"/>
        <w:ind w:firstLine="709"/>
        <w:rPr>
          <w:rFonts w:ascii="Times New Roman" w:hAnsi="Times New Roman"/>
        </w:rPr>
      </w:pPr>
      <w:bookmarkStart w:id="40" w:name="dst100797"/>
      <w:bookmarkEnd w:id="40"/>
      <w:r w:rsidRPr="00083B77">
        <w:rPr>
          <w:rFonts w:ascii="Times New Roman" w:hAnsi="Times New Roman"/>
        </w:rPr>
        <w:t>в) зеленые зоны;</w:t>
      </w:r>
    </w:p>
    <w:p w:rsidR="00730137" w:rsidRPr="00083B77" w:rsidRDefault="00730137" w:rsidP="00730137">
      <w:pPr>
        <w:shd w:val="clear" w:color="auto" w:fill="FFFFFF"/>
        <w:ind w:firstLine="709"/>
        <w:rPr>
          <w:rFonts w:ascii="Times New Roman" w:hAnsi="Times New Roman"/>
        </w:rPr>
      </w:pPr>
      <w:bookmarkStart w:id="41" w:name="dst100798"/>
      <w:bookmarkEnd w:id="41"/>
      <w:r w:rsidRPr="00083B77">
        <w:rPr>
          <w:rFonts w:ascii="Times New Roman" w:hAnsi="Times New Roman"/>
        </w:rPr>
        <w:t>в.1) лесопарковые зоны;</w:t>
      </w:r>
    </w:p>
    <w:p w:rsidR="00730137" w:rsidRPr="00083B77" w:rsidRDefault="00730137" w:rsidP="00730137">
      <w:pPr>
        <w:shd w:val="clear" w:color="auto" w:fill="FFFFFF"/>
        <w:ind w:firstLine="709"/>
        <w:rPr>
          <w:rFonts w:ascii="Times New Roman" w:hAnsi="Times New Roman"/>
        </w:rPr>
      </w:pPr>
      <w:bookmarkStart w:id="42" w:name="dst100684"/>
      <w:bookmarkEnd w:id="42"/>
      <w:r w:rsidRPr="00083B77">
        <w:rPr>
          <w:rFonts w:ascii="Times New Roman" w:hAnsi="Times New Roman"/>
        </w:rPr>
        <w:t>г) городские леса;</w:t>
      </w:r>
    </w:p>
    <w:p w:rsidR="00730137" w:rsidRPr="00083B77" w:rsidRDefault="00730137" w:rsidP="00730137">
      <w:pPr>
        <w:shd w:val="clear" w:color="auto" w:fill="FFFFFF"/>
        <w:ind w:firstLine="709"/>
        <w:rPr>
          <w:rFonts w:ascii="Times New Roman" w:hAnsi="Times New Roman"/>
        </w:rPr>
      </w:pPr>
      <w:bookmarkStart w:id="43" w:name="dst100685"/>
      <w:bookmarkEnd w:id="43"/>
      <w:r w:rsidRPr="00083B77">
        <w:rPr>
          <w:rFonts w:ascii="Times New Roman" w:hAnsi="Times New Roman"/>
        </w:rPr>
        <w:t>д)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730137" w:rsidRPr="00083B77" w:rsidRDefault="00730137" w:rsidP="00730137">
      <w:pPr>
        <w:shd w:val="clear" w:color="auto" w:fill="FFFFFF"/>
        <w:ind w:firstLine="709"/>
        <w:rPr>
          <w:rFonts w:ascii="Times New Roman" w:hAnsi="Times New Roman"/>
        </w:rPr>
      </w:pPr>
      <w:bookmarkStart w:id="44" w:name="dst100686"/>
      <w:bookmarkEnd w:id="44"/>
      <w:r w:rsidRPr="00083B77">
        <w:rPr>
          <w:rFonts w:ascii="Times New Roman" w:hAnsi="Times New Roman"/>
        </w:rPr>
        <w:t>4) ценные леса:</w:t>
      </w:r>
    </w:p>
    <w:p w:rsidR="00730137" w:rsidRPr="00083B77" w:rsidRDefault="00730137" w:rsidP="00730137">
      <w:pPr>
        <w:shd w:val="clear" w:color="auto" w:fill="FFFFFF"/>
        <w:ind w:firstLine="709"/>
        <w:rPr>
          <w:rFonts w:ascii="Times New Roman" w:hAnsi="Times New Roman"/>
        </w:rPr>
      </w:pPr>
      <w:bookmarkStart w:id="45" w:name="dst100687"/>
      <w:bookmarkEnd w:id="45"/>
      <w:r w:rsidRPr="00083B77">
        <w:rPr>
          <w:rFonts w:ascii="Times New Roman" w:hAnsi="Times New Roman"/>
        </w:rPr>
        <w:t>а) государственные защитные лесные полосы;</w:t>
      </w:r>
    </w:p>
    <w:p w:rsidR="00730137" w:rsidRPr="00083B77" w:rsidRDefault="00730137" w:rsidP="00730137">
      <w:pPr>
        <w:shd w:val="clear" w:color="auto" w:fill="FFFFFF"/>
        <w:ind w:firstLine="709"/>
        <w:rPr>
          <w:rFonts w:ascii="Times New Roman" w:hAnsi="Times New Roman"/>
        </w:rPr>
      </w:pPr>
      <w:bookmarkStart w:id="46" w:name="dst100688"/>
      <w:bookmarkEnd w:id="46"/>
      <w:r w:rsidRPr="00083B77">
        <w:rPr>
          <w:rFonts w:ascii="Times New Roman" w:hAnsi="Times New Roman"/>
        </w:rPr>
        <w:t>б) противоэрозионные леса;</w:t>
      </w:r>
    </w:p>
    <w:p w:rsidR="00730137" w:rsidRPr="00083B77" w:rsidRDefault="00730137" w:rsidP="00730137">
      <w:pPr>
        <w:shd w:val="clear" w:color="auto" w:fill="FFFFFF"/>
        <w:ind w:firstLine="709"/>
        <w:rPr>
          <w:rFonts w:ascii="Times New Roman" w:hAnsi="Times New Roman"/>
        </w:rPr>
      </w:pPr>
      <w:bookmarkStart w:id="47" w:name="dst100689"/>
      <w:bookmarkEnd w:id="47"/>
      <w:r w:rsidRPr="00083B77">
        <w:rPr>
          <w:rFonts w:ascii="Times New Roman" w:hAnsi="Times New Roman"/>
        </w:rPr>
        <w:t>в) леса, расположенные в пустынных, полупустынных, лесостепных, лесотундровых зонах, степях, горах;</w:t>
      </w:r>
    </w:p>
    <w:p w:rsidR="00730137" w:rsidRPr="00083B77" w:rsidRDefault="00730137" w:rsidP="00730137">
      <w:pPr>
        <w:shd w:val="clear" w:color="auto" w:fill="FFFFFF"/>
        <w:ind w:firstLine="709"/>
        <w:rPr>
          <w:rFonts w:ascii="Times New Roman" w:hAnsi="Times New Roman"/>
        </w:rPr>
      </w:pPr>
      <w:bookmarkStart w:id="48" w:name="dst100690"/>
      <w:bookmarkEnd w:id="48"/>
      <w:r w:rsidRPr="00083B77">
        <w:rPr>
          <w:rFonts w:ascii="Times New Roman" w:hAnsi="Times New Roman"/>
        </w:rPr>
        <w:t>г) леса, имеющие научное или историческое значение;</w:t>
      </w:r>
    </w:p>
    <w:p w:rsidR="00730137" w:rsidRPr="00083B77" w:rsidRDefault="00730137" w:rsidP="00730137">
      <w:pPr>
        <w:shd w:val="clear" w:color="auto" w:fill="FFFFFF"/>
        <w:ind w:firstLine="709"/>
        <w:rPr>
          <w:rFonts w:ascii="Times New Roman" w:hAnsi="Times New Roman"/>
        </w:rPr>
      </w:pPr>
      <w:bookmarkStart w:id="49" w:name="dst100691"/>
      <w:bookmarkEnd w:id="49"/>
      <w:r w:rsidRPr="00083B77">
        <w:rPr>
          <w:rFonts w:ascii="Times New Roman" w:hAnsi="Times New Roman"/>
        </w:rPr>
        <w:t>д) орехово-промысловые зоны;</w:t>
      </w:r>
    </w:p>
    <w:p w:rsidR="00730137" w:rsidRPr="00083B77" w:rsidRDefault="00730137" w:rsidP="00730137">
      <w:pPr>
        <w:shd w:val="clear" w:color="auto" w:fill="FFFFFF"/>
        <w:ind w:firstLine="709"/>
        <w:rPr>
          <w:rFonts w:ascii="Times New Roman" w:hAnsi="Times New Roman"/>
        </w:rPr>
      </w:pPr>
      <w:bookmarkStart w:id="50" w:name="dst100692"/>
      <w:bookmarkEnd w:id="50"/>
      <w:r w:rsidRPr="00083B77">
        <w:rPr>
          <w:rFonts w:ascii="Times New Roman" w:hAnsi="Times New Roman"/>
        </w:rPr>
        <w:t>е) лесные плодовые насаждения;</w:t>
      </w:r>
    </w:p>
    <w:p w:rsidR="00730137" w:rsidRPr="00083B77" w:rsidRDefault="00730137" w:rsidP="00730137">
      <w:pPr>
        <w:shd w:val="clear" w:color="auto" w:fill="FFFFFF"/>
        <w:ind w:firstLine="709"/>
        <w:rPr>
          <w:rFonts w:ascii="Times New Roman" w:hAnsi="Times New Roman"/>
        </w:rPr>
      </w:pPr>
      <w:bookmarkStart w:id="51" w:name="dst100693"/>
      <w:bookmarkEnd w:id="51"/>
      <w:r w:rsidRPr="00083B77">
        <w:rPr>
          <w:rFonts w:ascii="Times New Roman" w:hAnsi="Times New Roman"/>
        </w:rPr>
        <w:t>ж) ленточные боры;</w:t>
      </w:r>
    </w:p>
    <w:p w:rsidR="00730137" w:rsidRPr="00083B77" w:rsidRDefault="00730137" w:rsidP="00730137">
      <w:pPr>
        <w:shd w:val="clear" w:color="auto" w:fill="FFFFFF"/>
        <w:ind w:firstLine="709"/>
        <w:rPr>
          <w:rFonts w:ascii="Times New Roman" w:hAnsi="Times New Roman"/>
        </w:rPr>
      </w:pPr>
      <w:bookmarkStart w:id="52" w:name="dst100775"/>
      <w:bookmarkEnd w:id="52"/>
      <w:r w:rsidRPr="00083B77">
        <w:rPr>
          <w:rFonts w:ascii="Times New Roman" w:hAnsi="Times New Roman"/>
        </w:rPr>
        <w:t>з) запретные полосы лесов, расположенные вдоль водных объектов;</w:t>
      </w:r>
    </w:p>
    <w:p w:rsidR="00730137" w:rsidRPr="00083B77" w:rsidRDefault="00730137" w:rsidP="00730137">
      <w:pPr>
        <w:shd w:val="clear" w:color="auto" w:fill="FFFFFF"/>
        <w:ind w:firstLine="709"/>
        <w:rPr>
          <w:rFonts w:ascii="Times New Roman" w:hAnsi="Times New Roman"/>
        </w:rPr>
      </w:pPr>
      <w:bookmarkStart w:id="53" w:name="dst100776"/>
      <w:bookmarkEnd w:id="53"/>
      <w:r w:rsidRPr="00083B77">
        <w:rPr>
          <w:rFonts w:ascii="Times New Roman" w:hAnsi="Times New Roman"/>
        </w:rPr>
        <w:t>и) нерестоохранные полосы лесов.</w:t>
      </w:r>
    </w:p>
    <w:p w:rsidR="00730137" w:rsidRPr="00083B77" w:rsidRDefault="00730137" w:rsidP="00730137">
      <w:pPr>
        <w:ind w:firstLine="709"/>
        <w:rPr>
          <w:rFonts w:ascii="Times New Roman" w:hAnsi="Times New Roman"/>
          <w:lang w:eastAsia="en-US" w:bidi="en-US"/>
        </w:rPr>
      </w:pPr>
      <w:r w:rsidRPr="00083B77">
        <w:rPr>
          <w:rFonts w:ascii="Times New Roman" w:hAnsi="Times New Roman"/>
          <w:lang w:eastAsia="en-US" w:bidi="en-US"/>
        </w:rPr>
        <w:t>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w:t>
      </w:r>
    </w:p>
    <w:p w:rsidR="00F90883" w:rsidRPr="00083B77" w:rsidRDefault="00F90883" w:rsidP="00F90883">
      <w:pPr>
        <w:ind w:right="-55" w:firstLine="709"/>
        <w:rPr>
          <w:rFonts w:ascii="Times New Roman" w:hAnsi="Times New Roman"/>
          <w:b/>
        </w:rPr>
      </w:pPr>
    </w:p>
    <w:p w:rsidR="00F90883" w:rsidRPr="00083B77" w:rsidRDefault="00F90883" w:rsidP="00F90883">
      <w:pPr>
        <w:ind w:right="-55" w:firstLine="709"/>
        <w:rPr>
          <w:rFonts w:ascii="Times New Roman" w:hAnsi="Times New Roman"/>
          <w:b/>
        </w:rPr>
      </w:pPr>
      <w:r w:rsidRPr="00083B77">
        <w:rPr>
          <w:rFonts w:ascii="Times New Roman" w:hAnsi="Times New Roman"/>
          <w:b/>
        </w:rPr>
        <w:t>Рыбоохранные зоны</w:t>
      </w:r>
    </w:p>
    <w:p w:rsidR="00F90883" w:rsidRPr="00083B77" w:rsidRDefault="00F90883" w:rsidP="00F90883">
      <w:pPr>
        <w:ind w:right="-55" w:firstLine="709"/>
        <w:rPr>
          <w:rFonts w:ascii="Times New Roman" w:hAnsi="Times New Roman"/>
          <w:b/>
        </w:rPr>
      </w:pPr>
    </w:p>
    <w:p w:rsidR="00F90883" w:rsidRPr="00083B77" w:rsidRDefault="00F90883" w:rsidP="00F90883">
      <w:pPr>
        <w:ind w:right="-55" w:firstLine="709"/>
        <w:rPr>
          <w:rFonts w:ascii="Times New Roman" w:hAnsi="Times New Roman"/>
          <w:b/>
        </w:rPr>
      </w:pPr>
      <w:r w:rsidRPr="00083B77">
        <w:rPr>
          <w:rFonts w:ascii="Times New Roman" w:hAnsi="Times New Roman"/>
          <w:shd w:val="clear" w:color="auto" w:fill="FFFFFF"/>
        </w:rPr>
        <w:t xml:space="preserve">Порядок организации рыбоохранных зон устанавливается </w:t>
      </w:r>
      <w:r w:rsidRPr="00083B77">
        <w:rPr>
          <w:rFonts w:ascii="Times New Roman" w:hAnsi="Times New Roman"/>
          <w:kern w:val="36"/>
        </w:rPr>
        <w:t xml:space="preserve">Постановлением Правительства Российской Федерации от 6 октября 2008 г. № 743 </w:t>
      </w:r>
      <w:r w:rsidRPr="00083B77">
        <w:rPr>
          <w:rFonts w:ascii="Times New Roman" w:hAnsi="Times New Roman"/>
          <w:b/>
        </w:rPr>
        <w:t>«</w:t>
      </w:r>
      <w:r w:rsidRPr="00083B77">
        <w:rPr>
          <w:rFonts w:ascii="Times New Roman" w:hAnsi="Times New Roman"/>
        </w:rPr>
        <w:t>Об утверждении Правил установления рыбоохранных зон».</w:t>
      </w:r>
    </w:p>
    <w:p w:rsidR="00F90883" w:rsidRPr="00083B77" w:rsidRDefault="00F90883" w:rsidP="00F90883">
      <w:pPr>
        <w:ind w:right="-55" w:firstLine="709"/>
        <w:rPr>
          <w:rFonts w:ascii="Times New Roman" w:hAnsi="Times New Roman"/>
          <w:b/>
        </w:rPr>
      </w:pPr>
    </w:p>
    <w:p w:rsidR="00F90883" w:rsidRPr="00083B77" w:rsidRDefault="00F90883" w:rsidP="00F90883">
      <w:pPr>
        <w:ind w:right="-55" w:firstLine="709"/>
        <w:rPr>
          <w:rFonts w:ascii="Times New Roman" w:hAnsi="Times New Roman"/>
          <w:b/>
        </w:rPr>
      </w:pPr>
      <w:r w:rsidRPr="00083B77">
        <w:rPr>
          <w:rFonts w:ascii="Times New Roman" w:hAnsi="Times New Roman"/>
          <w:b/>
        </w:rPr>
        <w:t>Рыбохозяйственные заповедные зоны</w:t>
      </w:r>
    </w:p>
    <w:p w:rsidR="00F90883" w:rsidRPr="00083B77" w:rsidRDefault="00F90883" w:rsidP="00F90883">
      <w:pPr>
        <w:ind w:right="-55" w:firstLine="709"/>
        <w:rPr>
          <w:rFonts w:ascii="Times New Roman" w:hAnsi="Times New Roman"/>
          <w:b/>
        </w:rPr>
      </w:pPr>
    </w:p>
    <w:p w:rsidR="00F90883" w:rsidRPr="00083B77" w:rsidRDefault="00F90883" w:rsidP="00F90883">
      <w:pPr>
        <w:ind w:right="-55" w:firstLine="709"/>
        <w:rPr>
          <w:rFonts w:ascii="Times New Roman" w:hAnsi="Times New Roman"/>
        </w:rPr>
      </w:pPr>
      <w:r w:rsidRPr="00083B77">
        <w:rPr>
          <w:rFonts w:ascii="Times New Roman" w:hAnsi="Times New Roman"/>
          <w:shd w:val="clear" w:color="auto" w:fill="FFFFFF"/>
        </w:rPr>
        <w:t xml:space="preserve">Порядок организации </w:t>
      </w:r>
      <w:r w:rsidRPr="00083B77">
        <w:rPr>
          <w:rFonts w:ascii="Times New Roman" w:hAnsi="Times New Roman"/>
        </w:rPr>
        <w:t xml:space="preserve">рыбохозяйственных заповедных зон устанавливается </w:t>
      </w:r>
      <w:r w:rsidRPr="00083B77">
        <w:rPr>
          <w:rFonts w:ascii="Times New Roman" w:hAnsi="Times New Roman"/>
          <w:kern w:val="36"/>
        </w:rPr>
        <w:t>Постановлением Правительства Российской Федерации от 12 августа 2008 г. № 603 «</w:t>
      </w:r>
      <w:r w:rsidRPr="00083B77">
        <w:rPr>
          <w:rFonts w:ascii="Times New Roman" w:hAnsi="Times New Roman"/>
        </w:rPr>
        <w:t>Об утверждении Правил образования рыбохозяйственных заповедных зон»</w:t>
      </w:r>
    </w:p>
    <w:p w:rsidR="00F90883" w:rsidRPr="00083B77" w:rsidRDefault="00F90883" w:rsidP="00F90883">
      <w:pPr>
        <w:autoSpaceDE w:val="0"/>
        <w:autoSpaceDN w:val="0"/>
        <w:adjustRightInd w:val="0"/>
        <w:ind w:firstLine="709"/>
        <w:rPr>
          <w:rFonts w:ascii="Times New Roman" w:hAnsi="Times New Roman"/>
          <w:b/>
        </w:rPr>
      </w:pPr>
    </w:p>
    <w:p w:rsidR="00F90883" w:rsidRPr="00083B77" w:rsidRDefault="00F90883" w:rsidP="00F90883">
      <w:pPr>
        <w:autoSpaceDE w:val="0"/>
        <w:autoSpaceDN w:val="0"/>
        <w:adjustRightInd w:val="0"/>
        <w:ind w:firstLine="709"/>
        <w:rPr>
          <w:rFonts w:ascii="Times New Roman" w:hAnsi="Times New Roman"/>
          <w:b/>
        </w:rPr>
      </w:pPr>
      <w:r w:rsidRPr="00083B77">
        <w:rPr>
          <w:rFonts w:ascii="Times New Roman" w:hAnsi="Times New Roman"/>
          <w:b/>
        </w:rPr>
        <w:t>Охранные зоны стационарных пунктов наблюдений за состоянием окружающей природной среды</w:t>
      </w:r>
    </w:p>
    <w:p w:rsidR="00F90883" w:rsidRPr="00083B77" w:rsidRDefault="00F90883" w:rsidP="00F90883">
      <w:pPr>
        <w:autoSpaceDE w:val="0"/>
        <w:autoSpaceDN w:val="0"/>
        <w:adjustRightInd w:val="0"/>
        <w:ind w:firstLine="709"/>
        <w:rPr>
          <w:rFonts w:ascii="Times New Roman" w:hAnsi="Times New Roman"/>
          <w:b/>
        </w:rPr>
      </w:pPr>
    </w:p>
    <w:p w:rsidR="00F90883" w:rsidRPr="00083B77" w:rsidRDefault="00F90883" w:rsidP="00F90883">
      <w:pPr>
        <w:autoSpaceDE w:val="0"/>
        <w:autoSpaceDN w:val="0"/>
        <w:adjustRightInd w:val="0"/>
        <w:ind w:firstLine="709"/>
        <w:rPr>
          <w:rFonts w:ascii="Times New Roman" w:hAnsi="Times New Roman"/>
        </w:rPr>
      </w:pPr>
      <w:r w:rsidRPr="00083B77">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17" w:history="1">
        <w:r w:rsidRPr="00083B77">
          <w:rPr>
            <w:rFonts w:ascii="Times New Roman" w:hAnsi="Times New Roman"/>
          </w:rPr>
          <w:t>закон</w:t>
        </w:r>
      </w:hyperlink>
      <w:r w:rsidRPr="00083B77">
        <w:rPr>
          <w:rFonts w:ascii="Times New Roman" w:hAnsi="Times New Roman"/>
        </w:rPr>
        <w:t xml:space="preserve">ом от 19.07.1998 № 113-ФЗ «О гидрометеорологической службе» и </w:t>
      </w:r>
      <w:hyperlink r:id="rId18" w:history="1">
        <w:r w:rsidRPr="00083B77">
          <w:rPr>
            <w:rFonts w:ascii="Times New Roman" w:hAnsi="Times New Roman"/>
          </w:rPr>
          <w:t>Постановление</w:t>
        </w:r>
      </w:hyperlink>
      <w:r w:rsidRPr="00083B77">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F90883" w:rsidRPr="00083B77" w:rsidRDefault="00F90883" w:rsidP="00F90883">
      <w:pPr>
        <w:autoSpaceDE w:val="0"/>
        <w:autoSpaceDN w:val="0"/>
        <w:adjustRightInd w:val="0"/>
        <w:ind w:firstLine="709"/>
        <w:rPr>
          <w:rFonts w:ascii="Times New Roman" w:hAnsi="Times New Roman"/>
        </w:rPr>
      </w:pPr>
    </w:p>
    <w:p w:rsidR="00F90883" w:rsidRPr="00083B77" w:rsidRDefault="00F90883" w:rsidP="00F90883">
      <w:pPr>
        <w:ind w:right="-55" w:firstLine="709"/>
        <w:rPr>
          <w:rFonts w:ascii="Times New Roman" w:hAnsi="Times New Roman"/>
          <w:b/>
        </w:rPr>
      </w:pPr>
      <w:r w:rsidRPr="00083B77">
        <w:rPr>
          <w:rFonts w:ascii="Times New Roman" w:hAnsi="Times New Roman"/>
          <w:b/>
        </w:rPr>
        <w:t xml:space="preserve">Охранные зоны и охрана геодезических пунктов </w:t>
      </w:r>
    </w:p>
    <w:p w:rsidR="00F90883" w:rsidRPr="00083B77" w:rsidRDefault="00F90883" w:rsidP="00F90883">
      <w:pPr>
        <w:ind w:right="-55" w:firstLine="709"/>
        <w:rPr>
          <w:rFonts w:ascii="Times New Roman" w:hAnsi="Times New Roman"/>
          <w:b/>
        </w:rPr>
      </w:pPr>
    </w:p>
    <w:p w:rsidR="00F90883" w:rsidRPr="00083B77" w:rsidRDefault="00F90883" w:rsidP="00F90883">
      <w:pPr>
        <w:ind w:right="-55" w:firstLine="709"/>
        <w:rPr>
          <w:rFonts w:ascii="Times New Roman" w:hAnsi="Times New Roman"/>
        </w:rPr>
      </w:pPr>
      <w:r w:rsidRPr="00083B77">
        <w:rPr>
          <w:rFonts w:ascii="Times New Roman" w:hAnsi="Times New Roman"/>
        </w:rPr>
        <w:t xml:space="preserve">Охранные зоны и охрана геодезических пунктов устанавливаются в соответствии с Федеральным </w:t>
      </w:r>
      <w:hyperlink r:id="rId19" w:history="1">
        <w:r w:rsidRPr="00083B77">
          <w:rPr>
            <w:rFonts w:ascii="Times New Roman" w:hAnsi="Times New Roman"/>
          </w:rPr>
          <w:t>закон</w:t>
        </w:r>
      </w:hyperlink>
      <w:r w:rsidRPr="00083B77">
        <w:rPr>
          <w:rFonts w:ascii="Times New Roman" w:hAnsi="Times New Roman"/>
        </w:rPr>
        <w:t xml:space="preserve">ом от 26.12.1995 № 209-ФЗ «О геодезии и картографии» и </w:t>
      </w:r>
      <w:hyperlink r:id="rId20" w:history="1">
        <w:r w:rsidRPr="00083B77">
          <w:rPr>
            <w:rFonts w:ascii="Times New Roman" w:hAnsi="Times New Roman"/>
          </w:rPr>
          <w:t>Постановление</w:t>
        </w:r>
      </w:hyperlink>
      <w:r w:rsidRPr="00083B77">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693598" w:rsidRPr="00083B77" w:rsidRDefault="00693598" w:rsidP="00693598">
      <w:pPr>
        <w:tabs>
          <w:tab w:val="left" w:pos="993"/>
        </w:tabs>
        <w:ind w:firstLine="709"/>
        <w:rPr>
          <w:rFonts w:ascii="Times New Roman" w:hAnsi="Times New Roman"/>
          <w:b/>
          <w:lang w:eastAsia="en-US" w:bidi="en-US"/>
        </w:rPr>
      </w:pPr>
    </w:p>
    <w:p w:rsidR="003A5E19" w:rsidRPr="00083B77" w:rsidRDefault="003A5E19" w:rsidP="00693598">
      <w:pPr>
        <w:tabs>
          <w:tab w:val="left" w:pos="993"/>
        </w:tabs>
        <w:ind w:firstLine="709"/>
        <w:rPr>
          <w:rFonts w:ascii="Times New Roman" w:hAnsi="Times New Roman"/>
          <w:b/>
          <w:lang w:eastAsia="en-US" w:bidi="en-US"/>
        </w:rPr>
      </w:pPr>
    </w:p>
    <w:p w:rsidR="003A5E19" w:rsidRPr="00083B77" w:rsidRDefault="003A5E19" w:rsidP="00693598">
      <w:pPr>
        <w:tabs>
          <w:tab w:val="left" w:pos="993"/>
        </w:tabs>
        <w:ind w:firstLine="709"/>
        <w:rPr>
          <w:rFonts w:ascii="Times New Roman" w:hAnsi="Times New Roman"/>
          <w:b/>
          <w:lang w:eastAsia="en-US" w:bidi="en-US"/>
        </w:rPr>
      </w:pPr>
    </w:p>
    <w:p w:rsidR="00604205" w:rsidRPr="00083B77" w:rsidRDefault="00604205" w:rsidP="00F90883">
      <w:pPr>
        <w:ind w:firstLine="709"/>
        <w:rPr>
          <w:rFonts w:ascii="Times New Roman" w:hAnsi="Times New Roman"/>
          <w:b/>
          <w:i/>
          <w:lang w:eastAsia="en-US" w:bidi="en-US"/>
        </w:rPr>
      </w:pPr>
      <w:bookmarkStart w:id="54" w:name="_Toc421173130"/>
      <w:bookmarkStart w:id="55" w:name="_Toc463967397"/>
      <w:r w:rsidRPr="00083B77">
        <w:rPr>
          <w:rFonts w:ascii="Times New Roman" w:hAnsi="Times New Roman"/>
          <w:b/>
          <w:i/>
          <w:lang w:eastAsia="en-US" w:bidi="en-US"/>
        </w:rPr>
        <w:t>Инженерная подготовка территории</w:t>
      </w:r>
    </w:p>
    <w:p w:rsidR="00604205" w:rsidRPr="00083B77" w:rsidRDefault="00604205" w:rsidP="00604205">
      <w:pPr>
        <w:rPr>
          <w:rFonts w:ascii="Times New Roman" w:hAnsi="Times New Roman"/>
        </w:rPr>
      </w:pPr>
    </w:p>
    <w:p w:rsidR="00DE03BF" w:rsidRPr="00083B77" w:rsidRDefault="00DE03BF" w:rsidP="00DE03BF">
      <w:pPr>
        <w:tabs>
          <w:tab w:val="left" w:pos="993"/>
        </w:tabs>
        <w:ind w:firstLine="709"/>
        <w:rPr>
          <w:rFonts w:ascii="Times New Roman" w:hAnsi="Times New Roman"/>
        </w:rPr>
      </w:pPr>
      <w:r w:rsidRPr="00083B77">
        <w:rPr>
          <w:rFonts w:ascii="Times New Roman" w:hAnsi="Times New Roman"/>
        </w:rPr>
        <w:t>На территории Ромодановского сельского поселения отмечен целый ряд физико-геологических процессов и явлений, отрицательно влияющих на нормальную жизнедеятельность территории.</w:t>
      </w:r>
    </w:p>
    <w:p w:rsidR="00DE03BF" w:rsidRPr="00083B77" w:rsidRDefault="00DE03BF" w:rsidP="00DE03BF">
      <w:pPr>
        <w:pStyle w:val="34"/>
        <w:tabs>
          <w:tab w:val="left" w:pos="993"/>
        </w:tabs>
        <w:spacing w:after="0"/>
        <w:ind w:left="0" w:firstLine="709"/>
        <w:jc w:val="both"/>
        <w:rPr>
          <w:sz w:val="24"/>
          <w:szCs w:val="24"/>
        </w:rPr>
      </w:pPr>
      <w:r w:rsidRPr="00083B77">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DE03BF" w:rsidRPr="00083B77" w:rsidRDefault="00DE03BF" w:rsidP="00DE03BF">
      <w:pPr>
        <w:pStyle w:val="34"/>
        <w:tabs>
          <w:tab w:val="left" w:pos="993"/>
        </w:tabs>
        <w:spacing w:after="0"/>
        <w:ind w:left="0" w:firstLine="709"/>
        <w:jc w:val="both"/>
        <w:rPr>
          <w:sz w:val="24"/>
          <w:szCs w:val="24"/>
        </w:rPr>
      </w:pPr>
      <w:r w:rsidRPr="00083B77">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DE03BF" w:rsidRPr="00083B77" w:rsidRDefault="00DE03BF" w:rsidP="00DE03BF">
      <w:pPr>
        <w:pStyle w:val="34"/>
        <w:tabs>
          <w:tab w:val="left" w:pos="993"/>
        </w:tabs>
        <w:spacing w:after="0"/>
        <w:ind w:left="0" w:firstLine="709"/>
        <w:jc w:val="both"/>
        <w:rPr>
          <w:sz w:val="24"/>
          <w:szCs w:val="24"/>
        </w:rPr>
      </w:pPr>
      <w:r w:rsidRPr="00083B77">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DE03BF" w:rsidRPr="00083B77" w:rsidRDefault="00DE03BF" w:rsidP="00DE03BF">
      <w:pPr>
        <w:pStyle w:val="34"/>
        <w:tabs>
          <w:tab w:val="left" w:pos="993"/>
        </w:tabs>
        <w:spacing w:after="0"/>
        <w:ind w:left="0" w:firstLine="709"/>
        <w:jc w:val="both"/>
        <w:rPr>
          <w:sz w:val="24"/>
          <w:szCs w:val="24"/>
        </w:rPr>
      </w:pPr>
      <w:r w:rsidRPr="00083B77">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Ромодановского </w:t>
      </w:r>
      <w:r w:rsidRPr="00083B77">
        <w:rPr>
          <w:sz w:val="24"/>
          <w:szCs w:val="24"/>
          <w:lang w:eastAsia="ar-SA"/>
        </w:rPr>
        <w:t>сельского</w:t>
      </w:r>
      <w:r w:rsidRPr="00083B77">
        <w:rPr>
          <w:sz w:val="24"/>
          <w:szCs w:val="24"/>
        </w:rPr>
        <w:t xml:space="preserve"> поселения. </w:t>
      </w:r>
    </w:p>
    <w:p w:rsidR="00DE03BF" w:rsidRPr="00083B77" w:rsidRDefault="00DE03BF" w:rsidP="00DE03BF">
      <w:pPr>
        <w:pStyle w:val="34"/>
        <w:tabs>
          <w:tab w:val="left" w:pos="993"/>
        </w:tabs>
        <w:spacing w:after="0"/>
        <w:ind w:left="0" w:firstLine="709"/>
        <w:jc w:val="both"/>
        <w:rPr>
          <w:sz w:val="24"/>
          <w:szCs w:val="24"/>
        </w:rPr>
      </w:pPr>
      <w:r w:rsidRPr="00083B77">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«неудобных территорий» - оврагов, оползней склонов, затапливаемых территорий.  </w:t>
      </w:r>
    </w:p>
    <w:p w:rsidR="00DE03BF" w:rsidRPr="00083B77" w:rsidRDefault="00DE03BF" w:rsidP="00DE03BF">
      <w:pPr>
        <w:pStyle w:val="34"/>
        <w:tabs>
          <w:tab w:val="left" w:pos="993"/>
        </w:tabs>
        <w:spacing w:after="0"/>
        <w:ind w:left="0" w:firstLine="709"/>
        <w:jc w:val="both"/>
        <w:rPr>
          <w:sz w:val="24"/>
          <w:szCs w:val="24"/>
        </w:rPr>
      </w:pPr>
      <w:r w:rsidRPr="00083B77">
        <w:rPr>
          <w:sz w:val="24"/>
          <w:szCs w:val="24"/>
        </w:rPr>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DE03BF" w:rsidRPr="00083B77" w:rsidRDefault="00DE03BF" w:rsidP="00DE03BF">
      <w:pPr>
        <w:pStyle w:val="34"/>
        <w:numPr>
          <w:ilvl w:val="0"/>
          <w:numId w:val="59"/>
        </w:numPr>
        <w:tabs>
          <w:tab w:val="left" w:pos="993"/>
        </w:tabs>
        <w:spacing w:after="0"/>
        <w:jc w:val="both"/>
        <w:rPr>
          <w:sz w:val="24"/>
          <w:szCs w:val="24"/>
        </w:rPr>
      </w:pPr>
      <w:r w:rsidRPr="00083B77">
        <w:rPr>
          <w:sz w:val="24"/>
          <w:szCs w:val="24"/>
        </w:rPr>
        <w:t>Организация стока поверхностных вод.</w:t>
      </w:r>
    </w:p>
    <w:p w:rsidR="00DE03BF" w:rsidRPr="00083B77" w:rsidRDefault="00DE03BF" w:rsidP="00DE03BF">
      <w:pPr>
        <w:pStyle w:val="34"/>
        <w:numPr>
          <w:ilvl w:val="0"/>
          <w:numId w:val="59"/>
        </w:numPr>
        <w:tabs>
          <w:tab w:val="left" w:pos="993"/>
        </w:tabs>
        <w:spacing w:after="0"/>
        <w:jc w:val="both"/>
        <w:rPr>
          <w:sz w:val="24"/>
          <w:szCs w:val="24"/>
        </w:rPr>
      </w:pPr>
      <w:r w:rsidRPr="00083B77">
        <w:rPr>
          <w:sz w:val="24"/>
          <w:szCs w:val="24"/>
        </w:rPr>
        <w:t>Благоустройство территорий нарушенных овражной эрозией.</w:t>
      </w:r>
    </w:p>
    <w:p w:rsidR="00DE03BF" w:rsidRPr="00083B77" w:rsidRDefault="00DE03BF" w:rsidP="00DE03BF">
      <w:pPr>
        <w:pStyle w:val="34"/>
        <w:numPr>
          <w:ilvl w:val="0"/>
          <w:numId w:val="59"/>
        </w:numPr>
        <w:tabs>
          <w:tab w:val="left" w:pos="993"/>
        </w:tabs>
        <w:spacing w:after="0"/>
        <w:jc w:val="both"/>
        <w:rPr>
          <w:sz w:val="24"/>
          <w:szCs w:val="24"/>
        </w:rPr>
      </w:pPr>
      <w:r w:rsidRPr="00083B77">
        <w:rPr>
          <w:sz w:val="24"/>
          <w:szCs w:val="24"/>
        </w:rPr>
        <w:t>Защита от затопления.</w:t>
      </w:r>
    </w:p>
    <w:p w:rsidR="00DE03BF" w:rsidRPr="00083B77" w:rsidRDefault="00DE03BF" w:rsidP="00DE03BF">
      <w:pPr>
        <w:pStyle w:val="34"/>
        <w:numPr>
          <w:ilvl w:val="0"/>
          <w:numId w:val="59"/>
        </w:numPr>
        <w:tabs>
          <w:tab w:val="left" w:pos="993"/>
        </w:tabs>
        <w:spacing w:after="0"/>
        <w:jc w:val="both"/>
        <w:rPr>
          <w:sz w:val="24"/>
          <w:szCs w:val="24"/>
        </w:rPr>
      </w:pPr>
      <w:r w:rsidRPr="00083B77">
        <w:rPr>
          <w:sz w:val="24"/>
          <w:szCs w:val="24"/>
        </w:rPr>
        <w:t xml:space="preserve">Берегоукрепление. </w:t>
      </w:r>
    </w:p>
    <w:p w:rsidR="00DE03BF" w:rsidRPr="00083B77" w:rsidRDefault="00DE03BF" w:rsidP="00DE03BF">
      <w:pPr>
        <w:tabs>
          <w:tab w:val="left" w:pos="993"/>
        </w:tabs>
        <w:ind w:firstLine="709"/>
        <w:rPr>
          <w:rFonts w:ascii="Times New Roman" w:hAnsi="Times New Roman"/>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r w:rsidRPr="00083B77">
        <w:rPr>
          <w:rFonts w:ascii="Times New Roman" w:hAnsi="Times New Roman"/>
          <w:b/>
          <w:lang w:bidi="en-US"/>
        </w:rPr>
        <w:t>3.2. Мероприятия по развитию и преобразованию функционально-планировочной структуры</w:t>
      </w:r>
      <w:bookmarkEnd w:id="54"/>
      <w:bookmarkEnd w:id="55"/>
      <w:r w:rsidRPr="00083B77">
        <w:rPr>
          <w:rFonts w:ascii="Times New Roman" w:hAnsi="Times New Roman"/>
          <w:b/>
          <w:lang w:bidi="en-US"/>
        </w:rPr>
        <w:t xml:space="preserve"> </w:t>
      </w:r>
    </w:p>
    <w:p w:rsidR="00604205" w:rsidRPr="00083B77" w:rsidRDefault="00604205"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Перспективная территориальная организация </w:t>
      </w:r>
      <w:r w:rsidR="00DE03BF" w:rsidRPr="00083B77">
        <w:rPr>
          <w:rFonts w:ascii="Times New Roman" w:hAnsi="Times New Roman"/>
          <w:lang w:eastAsia="en-US" w:bidi="en-US"/>
        </w:rPr>
        <w:t>Ромодановского</w:t>
      </w:r>
      <w:r w:rsidR="00604205" w:rsidRPr="00083B77">
        <w:rPr>
          <w:rFonts w:ascii="Times New Roman" w:hAnsi="Times New Roman"/>
          <w:lang w:eastAsia="en-US" w:bidi="en-US"/>
        </w:rPr>
        <w:t xml:space="preserve"> сельского </w:t>
      </w:r>
      <w:r w:rsidR="00EA7AD1" w:rsidRPr="00083B77">
        <w:rPr>
          <w:rFonts w:ascii="Times New Roman" w:hAnsi="Times New Roman"/>
          <w:lang w:eastAsia="en-US" w:bidi="en-US"/>
        </w:rPr>
        <w:t>поселения базируется</w:t>
      </w:r>
      <w:r w:rsidRPr="00083B77">
        <w:rPr>
          <w:rFonts w:ascii="Times New Roman" w:hAnsi="Times New Roman"/>
          <w:lang w:eastAsia="en-US" w:bidi="en-US"/>
        </w:rPr>
        <w:t xml:space="preserve"> на исторически сложившейся планировочной структуре и дальнейшем ее совершенствовании.</w:t>
      </w:r>
    </w:p>
    <w:p w:rsidR="00DE03BF" w:rsidRPr="00083B77" w:rsidRDefault="00DE03BF" w:rsidP="00DE03BF">
      <w:pPr>
        <w:widowControl w:val="0"/>
        <w:suppressAutoHyphens/>
        <w:ind w:firstLine="709"/>
        <w:rPr>
          <w:rFonts w:ascii="Times New Roman" w:hAnsi="Times New Roman"/>
        </w:rPr>
      </w:pPr>
      <w:r w:rsidRPr="00083B77">
        <w:rPr>
          <w:rFonts w:ascii="Times New Roman" w:hAnsi="Times New Roman"/>
        </w:rPr>
        <w:t>Ромодановское сельское поселение имеет выгодное географическое расположение, благодаря развитой транспортной инфраструктуре, в том числе за счет расположения вблизи города Саранск.</w:t>
      </w:r>
    </w:p>
    <w:p w:rsidR="00DE03BF" w:rsidRPr="00083B77" w:rsidRDefault="00DE03BF" w:rsidP="00DE03BF">
      <w:pPr>
        <w:widowControl w:val="0"/>
        <w:suppressAutoHyphens/>
        <w:ind w:firstLine="709"/>
        <w:rPr>
          <w:rFonts w:ascii="Times New Roman" w:hAnsi="Times New Roman"/>
        </w:rPr>
      </w:pPr>
      <w:r w:rsidRPr="00083B77">
        <w:rPr>
          <w:rFonts w:ascii="Times New Roman" w:hAnsi="Times New Roman"/>
        </w:rPr>
        <w:t xml:space="preserve">Территория Ромодановского сельского поселения составляет </w:t>
      </w:r>
      <w:r w:rsidRPr="00083B77">
        <w:rPr>
          <w:rFonts w:ascii="Times New Roman" w:hAnsi="Times New Roman"/>
          <w:b/>
        </w:rPr>
        <w:t xml:space="preserve">4825 га </w:t>
      </w:r>
      <w:r w:rsidRPr="00083B77">
        <w:rPr>
          <w:rFonts w:ascii="Times New Roman" w:hAnsi="Times New Roman"/>
        </w:rPr>
        <w:t xml:space="preserve">и составляет 6,2 % от общей территории Ромодановского муниципального района.  </w:t>
      </w:r>
    </w:p>
    <w:p w:rsidR="00DE03BF" w:rsidRPr="00083B77" w:rsidRDefault="00DE03BF" w:rsidP="00DE03BF">
      <w:pPr>
        <w:autoSpaceDE w:val="0"/>
        <w:autoSpaceDN w:val="0"/>
        <w:adjustRightInd w:val="0"/>
        <w:ind w:firstLine="709"/>
        <w:rPr>
          <w:rFonts w:ascii="Times New Roman" w:eastAsia="ArialMT" w:hAnsi="Times New Roman"/>
        </w:rPr>
      </w:pPr>
      <w:r w:rsidRPr="00083B77">
        <w:rPr>
          <w:rFonts w:ascii="Times New Roman" w:hAnsi="Times New Roman"/>
          <w:b/>
          <w:lang w:bidi="ru-RU"/>
        </w:rPr>
        <w:t>Ромодановское сельское</w:t>
      </w:r>
      <w:r w:rsidRPr="00083B77">
        <w:rPr>
          <w:rFonts w:ascii="Times New Roman" w:hAnsi="Times New Roman"/>
          <w:lang w:bidi="ru-RU"/>
        </w:rPr>
        <w:t xml:space="preserve"> </w:t>
      </w:r>
      <w:r w:rsidRPr="00083B77">
        <w:rPr>
          <w:rFonts w:ascii="Times New Roman" w:hAnsi="Times New Roman"/>
          <w:b/>
          <w:lang w:bidi="ru-RU"/>
        </w:rPr>
        <w:t>поселение</w:t>
      </w:r>
      <w:r w:rsidRPr="00083B77">
        <w:rPr>
          <w:rFonts w:ascii="Times New Roman" w:hAnsi="Times New Roman"/>
          <w:lang w:bidi="ru-RU"/>
        </w:rPr>
        <w:t xml:space="preserve"> образовано на основании закона Республики Мордовия от 01.12.2004 № 99-З «</w:t>
      </w:r>
      <w:r w:rsidRPr="00083B77">
        <w:rPr>
          <w:rFonts w:ascii="Times New Roman" w:hAnsi="Times New Roman"/>
        </w:rPr>
        <w:t>Об установлении границ муниципальных образований Ромодановского района, муниципального образования Ромодановский район и наделении их статусом сельского поселения, городского поселения и муниципального района</w:t>
      </w:r>
      <w:r w:rsidRPr="00083B77">
        <w:rPr>
          <w:rFonts w:ascii="Times New Roman" w:hAnsi="Times New Roman"/>
          <w:lang w:bidi="ru-RU"/>
        </w:rPr>
        <w:t>».</w:t>
      </w:r>
    </w:p>
    <w:p w:rsidR="00DE03BF" w:rsidRPr="00083B77" w:rsidRDefault="00DE03BF" w:rsidP="00DE03BF">
      <w:pPr>
        <w:autoSpaceDE w:val="0"/>
        <w:autoSpaceDN w:val="0"/>
        <w:adjustRightInd w:val="0"/>
        <w:ind w:firstLine="709"/>
        <w:rPr>
          <w:rFonts w:ascii="Times New Roman" w:eastAsia="ArialMT" w:hAnsi="Times New Roman"/>
        </w:rPr>
      </w:pPr>
      <w:r w:rsidRPr="00083B77">
        <w:rPr>
          <w:rFonts w:ascii="Times New Roman" w:hAnsi="Times New Roman"/>
        </w:rPr>
        <w:t xml:space="preserve">В соответствии со статьей 44 ФЗ от 6 октября 2003 г. №131-ФЗ «Об общих принципах организации местного самоуправления в Российской Федерации», статьей 1 Закона Республики Мордовия от 02.04.2014 г. № 25-З «О преобразовании административно-территориальной единицы, преобразовании муниципального образования и внесении изменений в некоторые Законы Республики Мордовия», Ромодановское сельское поселение сменило своё полное официальное наименование с Ромодановского городского поселения Ромодановского муниципального района Республики Мордовия (сокращенное официальное наименование – Ромодановское городское поселение) на Ромодановское сельское поселение Ромодановского муниципального района Республики Мордовия (сокращенное официальное наименование – Ромодановское сельское поселение), </w:t>
      </w:r>
      <w:r w:rsidRPr="00083B77">
        <w:rPr>
          <w:rFonts w:ascii="Times New Roman" w:hAnsi="Times New Roman"/>
          <w:lang w:bidi="ru-RU"/>
        </w:rPr>
        <w:t>административно-территориальная единица рабочий</w:t>
      </w:r>
      <w:r w:rsidRPr="00083B77">
        <w:rPr>
          <w:rFonts w:ascii="Times New Roman" w:eastAsia="ArialMT" w:hAnsi="Times New Roman"/>
        </w:rPr>
        <w:t xml:space="preserve"> </w:t>
      </w:r>
      <w:r w:rsidRPr="00083B77">
        <w:rPr>
          <w:rFonts w:ascii="Times New Roman" w:hAnsi="Times New Roman"/>
          <w:lang w:bidi="ru-RU"/>
        </w:rPr>
        <w:t>поселок Ромоданово в административно-территориальную единицу сельсовет</w:t>
      </w:r>
      <w:r w:rsidRPr="00083B77">
        <w:rPr>
          <w:rFonts w:ascii="Times New Roman" w:eastAsia="ArialMT" w:hAnsi="Times New Roman"/>
        </w:rPr>
        <w:t xml:space="preserve"> </w:t>
      </w:r>
      <w:r w:rsidRPr="00083B77">
        <w:rPr>
          <w:rFonts w:ascii="Times New Roman" w:hAnsi="Times New Roman"/>
          <w:lang w:bidi="ru-RU"/>
        </w:rPr>
        <w:t>Ромоданово.</w:t>
      </w:r>
    </w:p>
    <w:p w:rsidR="00693598" w:rsidRPr="00083B77" w:rsidRDefault="00DE03BF" w:rsidP="00693598">
      <w:pPr>
        <w:tabs>
          <w:tab w:val="left" w:pos="993"/>
        </w:tabs>
        <w:ind w:firstLine="709"/>
        <w:rPr>
          <w:rFonts w:ascii="Times New Roman" w:hAnsi="Times New Roman"/>
          <w:lang w:eastAsia="en-US" w:bidi="en-US"/>
        </w:rPr>
      </w:pPr>
      <w:r w:rsidRPr="00083B77">
        <w:rPr>
          <w:rFonts w:ascii="Times New Roman" w:hAnsi="Times New Roman"/>
          <w:b/>
          <w:bCs/>
        </w:rPr>
        <w:t>Поселок Ромоданово</w:t>
      </w:r>
      <w:r w:rsidR="00604205" w:rsidRPr="00083B77">
        <w:rPr>
          <w:rFonts w:ascii="Times New Roman" w:hAnsi="Times New Roman"/>
          <w:lang w:eastAsia="en-US" w:bidi="en-US"/>
        </w:rPr>
        <w:t xml:space="preserve"> </w:t>
      </w:r>
      <w:r w:rsidR="00693598" w:rsidRPr="00083B77">
        <w:rPr>
          <w:rFonts w:ascii="Times New Roman" w:hAnsi="Times New Roman"/>
          <w:lang w:eastAsia="en-US" w:bidi="en-US"/>
        </w:rPr>
        <w:t xml:space="preserve">остается главным опорным организующим центром расселения и системы культурно-бытового обслуживания на </w:t>
      </w:r>
      <w:r w:rsidR="00604205" w:rsidRPr="00083B77">
        <w:rPr>
          <w:rFonts w:ascii="Times New Roman" w:hAnsi="Times New Roman"/>
          <w:lang w:eastAsia="en-US" w:bidi="en-US"/>
        </w:rPr>
        <w:t>населения поселения</w:t>
      </w:r>
      <w:r w:rsidR="00693598" w:rsidRPr="00083B77">
        <w:rPr>
          <w:rFonts w:ascii="Times New Roman" w:hAnsi="Times New Roman"/>
          <w:lang w:eastAsia="en-US" w:bidi="en-US"/>
        </w:rPr>
        <w:t xml:space="preserve">. </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b/>
          <w:lang w:eastAsia="en-US" w:bidi="en-US"/>
        </w:rPr>
        <w:t xml:space="preserve">Природопространственной планировочной осью </w:t>
      </w:r>
      <w:r w:rsidRPr="00083B77">
        <w:rPr>
          <w:rFonts w:ascii="Times New Roman" w:hAnsi="Times New Roman"/>
          <w:lang w:eastAsia="en-US" w:bidi="en-US"/>
        </w:rPr>
        <w:t xml:space="preserve">территории </w:t>
      </w:r>
      <w:r w:rsidR="00936378" w:rsidRPr="00083B77">
        <w:rPr>
          <w:rFonts w:ascii="Times New Roman" w:hAnsi="Times New Roman"/>
          <w:lang w:eastAsia="en-US" w:bidi="en-US"/>
        </w:rPr>
        <w:t xml:space="preserve">муниципального образования остаются </w:t>
      </w:r>
      <w:r w:rsidR="00EA7AD1" w:rsidRPr="00083B77">
        <w:rPr>
          <w:rFonts w:ascii="Times New Roman" w:hAnsi="Times New Roman"/>
          <w:lang w:eastAsia="en-US" w:bidi="en-US"/>
        </w:rPr>
        <w:t xml:space="preserve">река </w:t>
      </w:r>
      <w:r w:rsidR="00DE03BF" w:rsidRPr="00083B77">
        <w:rPr>
          <w:rFonts w:ascii="Times New Roman" w:hAnsi="Times New Roman"/>
          <w:lang w:eastAsia="en-US" w:bidi="en-US"/>
        </w:rPr>
        <w:t>Инсар</w:t>
      </w:r>
      <w:r w:rsidRPr="00083B77">
        <w:rPr>
          <w:rFonts w:ascii="Times New Roman" w:hAnsi="Times New Roman"/>
        </w:rPr>
        <w:t xml:space="preserve">. </w:t>
      </w:r>
      <w:r w:rsidRPr="00083B77">
        <w:rPr>
          <w:rFonts w:ascii="Times New Roman" w:hAnsi="Times New Roman"/>
          <w:lang w:eastAsia="en-US" w:bidi="en-US"/>
        </w:rPr>
        <w:t xml:space="preserve"> </w:t>
      </w:r>
    </w:p>
    <w:p w:rsidR="00114133" w:rsidRPr="00083B77" w:rsidRDefault="00114133" w:rsidP="00114133">
      <w:pPr>
        <w:widowControl w:val="0"/>
        <w:suppressAutoHyphens/>
        <w:ind w:firstLine="709"/>
        <w:rPr>
          <w:rFonts w:ascii="Times New Roman" w:hAnsi="Times New Roman"/>
        </w:rPr>
      </w:pPr>
      <w:r w:rsidRPr="00083B77">
        <w:rPr>
          <w:rFonts w:ascii="Times New Roman" w:hAnsi="Times New Roman"/>
        </w:rPr>
        <w:t xml:space="preserve">Инженерно-транспортная инфраструктура достаточно развита. </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Перспектива развития функционально-планировочной структуры муниципального образования взаимосвязана с </w:t>
      </w:r>
      <w:r w:rsidR="00991263" w:rsidRPr="00083B77">
        <w:rPr>
          <w:rFonts w:ascii="Times New Roman" w:hAnsi="Times New Roman"/>
          <w:lang w:eastAsia="en-US" w:bidi="en-US"/>
        </w:rPr>
        <w:t>совершенствованием (</w:t>
      </w:r>
      <w:r w:rsidRPr="00083B77">
        <w:rPr>
          <w:rFonts w:ascii="Times New Roman" w:hAnsi="Times New Roman"/>
          <w:lang w:eastAsia="en-US" w:bidi="en-US"/>
        </w:rPr>
        <w:t>реконструкцией) транспортной инфраструктуры</w:t>
      </w:r>
      <w:r w:rsidRPr="00083B77">
        <w:rPr>
          <w:rFonts w:ascii="Times New Roman" w:hAnsi="Times New Roman"/>
        </w:rPr>
        <w:t>.</w:t>
      </w:r>
      <w:r w:rsidRPr="00083B77">
        <w:rPr>
          <w:rFonts w:ascii="Times New Roman" w:hAnsi="Times New Roman"/>
          <w:lang w:eastAsia="en-US" w:bidi="en-US"/>
        </w:rPr>
        <w:t xml:space="preserve"> Функционально-планировочная структура </w:t>
      </w:r>
      <w:r w:rsidR="00DE03BF" w:rsidRPr="00083B77">
        <w:rPr>
          <w:rFonts w:ascii="Times New Roman" w:hAnsi="Times New Roman"/>
          <w:lang w:eastAsia="en-US" w:bidi="en-US"/>
        </w:rPr>
        <w:t>п. Ромоданово</w:t>
      </w:r>
      <w:r w:rsidRPr="00083B77">
        <w:rPr>
          <w:rFonts w:ascii="Times New Roman" w:hAnsi="Times New Roman"/>
          <w:lang w:eastAsia="en-US" w:bidi="en-US"/>
        </w:rPr>
        <w:t xml:space="preserve"> остается без изменений.</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Основные </w:t>
      </w:r>
      <w:r w:rsidRPr="00083B77">
        <w:rPr>
          <w:rFonts w:ascii="Times New Roman" w:hAnsi="Times New Roman"/>
          <w:b/>
          <w:lang w:eastAsia="en-US" w:bidi="en-US"/>
        </w:rPr>
        <w:t>принципы формирования и перспективы развития</w:t>
      </w:r>
      <w:r w:rsidRPr="00083B77">
        <w:rPr>
          <w:rFonts w:ascii="Times New Roman" w:hAnsi="Times New Roman"/>
          <w:lang w:eastAsia="en-US" w:bidi="en-US"/>
        </w:rPr>
        <w:t xml:space="preserve"> системы расселения на территории </w:t>
      </w:r>
      <w:r w:rsidR="00E4756D" w:rsidRPr="00083B77">
        <w:rPr>
          <w:rFonts w:ascii="Times New Roman" w:hAnsi="Times New Roman"/>
          <w:lang w:eastAsia="en-US" w:bidi="en-US"/>
        </w:rPr>
        <w:t>Ромодановского</w:t>
      </w:r>
      <w:r w:rsidR="00604205" w:rsidRPr="00083B77">
        <w:rPr>
          <w:rFonts w:ascii="Times New Roman" w:hAnsi="Times New Roman"/>
          <w:lang w:eastAsia="en-US" w:bidi="en-US"/>
        </w:rPr>
        <w:t xml:space="preserve"> сельского </w:t>
      </w:r>
      <w:r w:rsidR="00991263" w:rsidRPr="00083B77">
        <w:rPr>
          <w:rFonts w:ascii="Times New Roman" w:hAnsi="Times New Roman"/>
          <w:lang w:eastAsia="en-US" w:bidi="en-US"/>
        </w:rPr>
        <w:t>поселения должны</w:t>
      </w:r>
      <w:r w:rsidRPr="00083B77">
        <w:rPr>
          <w:rFonts w:ascii="Times New Roman" w:hAnsi="Times New Roman"/>
          <w:lang w:eastAsia="en-US" w:bidi="en-US"/>
        </w:rPr>
        <w:t xml:space="preserve"> строиться на решении следующих задач:</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w:t>
      </w:r>
      <w:r w:rsidRPr="00083B77">
        <w:rPr>
          <w:rFonts w:ascii="Times New Roman" w:hAnsi="Times New Roman"/>
          <w:lang w:eastAsia="en-US" w:bidi="en-US"/>
        </w:rPr>
        <w:tab/>
        <w:t xml:space="preserve">учет положений концепции градостроительного </w:t>
      </w:r>
      <w:r w:rsidRPr="00083B77">
        <w:rPr>
          <w:rFonts w:ascii="Times New Roman" w:hAnsi="Times New Roman"/>
          <w:b/>
          <w:lang w:eastAsia="en-US" w:bidi="en-US"/>
        </w:rPr>
        <w:t xml:space="preserve">развития </w:t>
      </w:r>
      <w:r w:rsidRPr="00083B77">
        <w:rPr>
          <w:rFonts w:ascii="Times New Roman" w:hAnsi="Times New Roman"/>
          <w:lang w:eastAsia="en-US" w:bidi="en-US"/>
        </w:rPr>
        <w:t xml:space="preserve">по организации расселения и системы населенных мест </w:t>
      </w:r>
      <w:r w:rsidRPr="00083B77">
        <w:rPr>
          <w:rFonts w:ascii="Times New Roman" w:hAnsi="Times New Roman"/>
          <w:b/>
          <w:lang w:eastAsia="en-US" w:bidi="en-US"/>
        </w:rPr>
        <w:t>на основе планировочного каркаса</w:t>
      </w:r>
      <w:r w:rsidRPr="00083B77">
        <w:rPr>
          <w:rFonts w:ascii="Times New Roman" w:hAnsi="Times New Roman"/>
          <w:lang w:eastAsia="en-US" w:bidi="en-US"/>
        </w:rPr>
        <w:t xml:space="preserve">, предложенного в </w:t>
      </w:r>
      <w:r w:rsidRPr="00083B77">
        <w:rPr>
          <w:rFonts w:ascii="Times New Roman" w:hAnsi="Times New Roman"/>
          <w:b/>
          <w:lang w:eastAsia="en-US" w:bidi="en-US"/>
        </w:rPr>
        <w:t xml:space="preserve">«Схеме территориального планирования </w:t>
      </w:r>
      <w:r w:rsidR="00936378" w:rsidRPr="00083B77">
        <w:rPr>
          <w:rFonts w:ascii="Times New Roman" w:hAnsi="Times New Roman"/>
          <w:b/>
          <w:lang w:eastAsia="en-US" w:bidi="en-US"/>
        </w:rPr>
        <w:t>Республики Мордовия</w:t>
      </w:r>
      <w:r w:rsidRPr="00083B77">
        <w:rPr>
          <w:rFonts w:ascii="Times New Roman" w:hAnsi="Times New Roman"/>
          <w:b/>
          <w:lang w:eastAsia="en-US" w:bidi="en-US"/>
        </w:rPr>
        <w:t>»</w:t>
      </w:r>
      <w:r w:rsidRPr="00083B77">
        <w:rPr>
          <w:rFonts w:ascii="Times New Roman" w:hAnsi="Times New Roman"/>
          <w:lang w:eastAsia="en-US" w:bidi="en-US"/>
        </w:rPr>
        <w:t xml:space="preserve"> и </w:t>
      </w:r>
      <w:r w:rsidRPr="00083B77">
        <w:rPr>
          <w:rFonts w:ascii="Times New Roman" w:hAnsi="Times New Roman"/>
          <w:b/>
          <w:lang w:eastAsia="en-US" w:bidi="en-US"/>
        </w:rPr>
        <w:t xml:space="preserve">«Схеме территориального планирования </w:t>
      </w:r>
      <w:r w:rsidR="00DE03BF" w:rsidRPr="00083B77">
        <w:rPr>
          <w:rFonts w:ascii="Times New Roman" w:hAnsi="Times New Roman"/>
          <w:b/>
          <w:lang w:eastAsia="en-US" w:bidi="en-US"/>
        </w:rPr>
        <w:t>Ромодановского</w:t>
      </w:r>
      <w:r w:rsidR="00604205" w:rsidRPr="00083B77">
        <w:rPr>
          <w:rFonts w:ascii="Times New Roman" w:hAnsi="Times New Roman"/>
          <w:b/>
          <w:lang w:eastAsia="en-US" w:bidi="en-US"/>
        </w:rPr>
        <w:t xml:space="preserve"> муниципального района</w:t>
      </w:r>
      <w:r w:rsidRPr="00083B77">
        <w:rPr>
          <w:rFonts w:ascii="Times New Roman" w:hAnsi="Times New Roman"/>
          <w:lang w:eastAsia="en-US" w:bidi="en-US"/>
        </w:rPr>
        <w:t xml:space="preserve">, которые рассматривают территорию </w:t>
      </w:r>
      <w:r w:rsidR="00DE03BF" w:rsidRPr="00083B77">
        <w:rPr>
          <w:rFonts w:ascii="Times New Roman" w:hAnsi="Times New Roman"/>
          <w:lang w:eastAsia="en-US" w:bidi="en-US"/>
        </w:rPr>
        <w:t>Ромодановского</w:t>
      </w:r>
      <w:r w:rsidR="00604205" w:rsidRPr="00083B77">
        <w:rPr>
          <w:rFonts w:ascii="Times New Roman" w:hAnsi="Times New Roman"/>
          <w:lang w:eastAsia="en-US" w:bidi="en-US"/>
        </w:rPr>
        <w:t xml:space="preserve"> сельского </w:t>
      </w:r>
      <w:r w:rsidR="00991263" w:rsidRPr="00083B77">
        <w:rPr>
          <w:rFonts w:ascii="Times New Roman" w:hAnsi="Times New Roman"/>
          <w:lang w:eastAsia="en-US" w:bidi="en-US"/>
        </w:rPr>
        <w:t>поселения в</w:t>
      </w:r>
      <w:r w:rsidRPr="00083B77">
        <w:rPr>
          <w:rFonts w:ascii="Times New Roman" w:hAnsi="Times New Roman"/>
          <w:lang w:eastAsia="en-US" w:bidi="en-US"/>
        </w:rPr>
        <w:t xml:space="preserve"> качестве активной составляющей системы расселения района;</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w:t>
      </w:r>
      <w:r w:rsidRPr="00083B77">
        <w:rPr>
          <w:rFonts w:ascii="Times New Roman" w:hAnsi="Times New Roman"/>
          <w:lang w:eastAsia="en-US" w:bidi="en-US"/>
        </w:rPr>
        <w:tab/>
        <w:t xml:space="preserve">сохранение и развитие основы </w:t>
      </w:r>
      <w:r w:rsidRPr="00083B77">
        <w:rPr>
          <w:rFonts w:ascii="Times New Roman" w:hAnsi="Times New Roman"/>
          <w:b/>
          <w:lang w:eastAsia="en-US" w:bidi="en-US"/>
        </w:rPr>
        <w:t>экономического потенциала</w:t>
      </w:r>
      <w:r w:rsidRPr="00083B77">
        <w:rPr>
          <w:rFonts w:ascii="Times New Roman" w:hAnsi="Times New Roman"/>
          <w:lang w:eastAsia="en-US" w:bidi="en-US"/>
        </w:rPr>
        <w:t xml:space="preserve"> муниципального образования –</w:t>
      </w:r>
      <w:r w:rsidR="00395C88" w:rsidRPr="00083B77">
        <w:rPr>
          <w:rFonts w:ascii="Times New Roman" w:hAnsi="Times New Roman"/>
          <w:lang w:eastAsia="en-US" w:bidi="en-US"/>
        </w:rPr>
        <w:t xml:space="preserve"> </w:t>
      </w:r>
      <w:r w:rsidR="00E4756D" w:rsidRPr="00083B77">
        <w:rPr>
          <w:rFonts w:ascii="Times New Roman" w:hAnsi="Times New Roman"/>
          <w:lang w:eastAsia="en-US" w:bidi="en-US"/>
        </w:rPr>
        <w:t xml:space="preserve">промышленности и </w:t>
      </w:r>
      <w:r w:rsidRPr="00083B77">
        <w:rPr>
          <w:rFonts w:ascii="Times New Roman" w:hAnsi="Times New Roman"/>
          <w:lang w:eastAsia="en-US" w:bidi="en-US"/>
        </w:rPr>
        <w:t>сел</w:t>
      </w:r>
      <w:r w:rsidR="00E4756D" w:rsidRPr="00083B77">
        <w:rPr>
          <w:rFonts w:ascii="Times New Roman" w:hAnsi="Times New Roman"/>
          <w:lang w:eastAsia="en-US" w:bidi="en-US"/>
        </w:rPr>
        <w:t xml:space="preserve">ьскохозяйственного производства </w:t>
      </w:r>
      <w:r w:rsidRPr="00083B77">
        <w:rPr>
          <w:rFonts w:ascii="Times New Roman" w:hAnsi="Times New Roman"/>
          <w:lang w:eastAsia="en-US" w:bidi="en-US"/>
        </w:rPr>
        <w:t xml:space="preserve">на основе сложившейся системы </w:t>
      </w:r>
      <w:r w:rsidR="00E4756D" w:rsidRPr="00083B77">
        <w:rPr>
          <w:rFonts w:ascii="Times New Roman" w:hAnsi="Times New Roman"/>
          <w:lang w:eastAsia="en-US" w:bidi="en-US"/>
        </w:rPr>
        <w:t>предприятий</w:t>
      </w:r>
      <w:r w:rsidRPr="00083B77">
        <w:rPr>
          <w:rFonts w:ascii="Times New Roman" w:hAnsi="Times New Roman"/>
          <w:lang w:eastAsia="en-US" w:bidi="en-US"/>
        </w:rPr>
        <w:t>;</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w:t>
      </w:r>
      <w:r w:rsidRPr="00083B77">
        <w:rPr>
          <w:rFonts w:ascii="Times New Roman" w:hAnsi="Times New Roman"/>
          <w:lang w:eastAsia="en-US" w:bidi="en-US"/>
        </w:rPr>
        <w:tab/>
        <w:t xml:space="preserve">развитие </w:t>
      </w:r>
      <w:r w:rsidRPr="00083B77">
        <w:rPr>
          <w:rFonts w:ascii="Times New Roman" w:hAnsi="Times New Roman"/>
          <w:b/>
          <w:lang w:eastAsia="en-US" w:bidi="en-US"/>
        </w:rPr>
        <w:t>транспортных</w:t>
      </w:r>
      <w:r w:rsidRPr="00083B77">
        <w:rPr>
          <w:rFonts w:ascii="Times New Roman" w:hAnsi="Times New Roman"/>
          <w:lang w:eastAsia="en-US" w:bidi="en-US"/>
        </w:rPr>
        <w:t xml:space="preserve"> автомобильных (строительство новых или реконструкция существующих автодорог) </w:t>
      </w:r>
      <w:r w:rsidRPr="00083B77">
        <w:rPr>
          <w:rFonts w:ascii="Times New Roman" w:hAnsi="Times New Roman"/>
          <w:b/>
          <w:lang w:eastAsia="en-US" w:bidi="en-US"/>
        </w:rPr>
        <w:t>связей</w:t>
      </w:r>
      <w:r w:rsidRPr="00083B77">
        <w:rPr>
          <w:rFonts w:ascii="Times New Roman" w:hAnsi="Times New Roman"/>
          <w:lang w:eastAsia="en-US" w:bidi="en-US"/>
        </w:rPr>
        <w:t>, как наиболее важного фактора в организации системы расселения в районе, в том числе при организации туристско-рекреационных потоков;</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w:t>
      </w:r>
      <w:r w:rsidRPr="00083B77">
        <w:rPr>
          <w:rFonts w:ascii="Times New Roman" w:hAnsi="Times New Roman"/>
          <w:lang w:eastAsia="en-US" w:bidi="en-US"/>
        </w:rPr>
        <w:tab/>
        <w:t xml:space="preserve">решения </w:t>
      </w:r>
      <w:r w:rsidRPr="00083B77">
        <w:rPr>
          <w:rFonts w:ascii="Times New Roman" w:hAnsi="Times New Roman"/>
          <w:b/>
          <w:lang w:eastAsia="en-US" w:bidi="en-US"/>
        </w:rPr>
        <w:t>проблем инженерной инфраструктуры</w:t>
      </w:r>
      <w:r w:rsidRPr="00083B77">
        <w:rPr>
          <w:rFonts w:ascii="Times New Roman" w:hAnsi="Times New Roman"/>
          <w:lang w:eastAsia="en-US" w:bidi="en-US"/>
        </w:rPr>
        <w:t xml:space="preserve"> </w:t>
      </w:r>
      <w:r w:rsidR="00E4756D" w:rsidRPr="00083B77">
        <w:rPr>
          <w:rFonts w:ascii="Times New Roman" w:hAnsi="Times New Roman"/>
          <w:lang w:eastAsia="en-US" w:bidi="en-US"/>
        </w:rPr>
        <w:t>в п. Ромоданово</w:t>
      </w:r>
      <w:r w:rsidRPr="00083B77">
        <w:rPr>
          <w:rFonts w:ascii="Times New Roman" w:hAnsi="Times New Roman"/>
          <w:lang w:eastAsia="en-US" w:bidi="en-US"/>
        </w:rPr>
        <w:t>;</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w:t>
      </w:r>
      <w:r w:rsidRPr="00083B77">
        <w:rPr>
          <w:rFonts w:ascii="Times New Roman" w:hAnsi="Times New Roman"/>
          <w:lang w:eastAsia="en-US" w:bidi="en-US"/>
        </w:rPr>
        <w:tab/>
      </w:r>
      <w:r w:rsidRPr="00083B77">
        <w:rPr>
          <w:rFonts w:ascii="Times New Roman" w:hAnsi="Times New Roman"/>
          <w:b/>
          <w:lang w:eastAsia="en-US" w:bidi="en-US"/>
        </w:rPr>
        <w:t>совершенствование</w:t>
      </w:r>
      <w:r w:rsidRPr="00083B77">
        <w:rPr>
          <w:rFonts w:ascii="Times New Roman" w:hAnsi="Times New Roman"/>
          <w:lang w:eastAsia="en-US" w:bidi="en-US"/>
        </w:rPr>
        <w:t xml:space="preserve"> организации системы </w:t>
      </w:r>
      <w:r w:rsidR="00E4756D" w:rsidRPr="00083B77">
        <w:rPr>
          <w:rFonts w:ascii="Times New Roman" w:hAnsi="Times New Roman"/>
          <w:lang w:eastAsia="en-US" w:bidi="en-US"/>
        </w:rPr>
        <w:t xml:space="preserve">образовательных учреждений; </w:t>
      </w:r>
      <w:r w:rsidRPr="00083B77">
        <w:rPr>
          <w:rFonts w:ascii="Times New Roman" w:hAnsi="Times New Roman"/>
          <w:lang w:eastAsia="en-US" w:bidi="en-US"/>
        </w:rPr>
        <w:t>развитие и модернизация физкультурно-оздоровительных объектов с предоставлением услуг, в первую очередь, детям и подросткам;</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w:t>
      </w:r>
      <w:r w:rsidRPr="00083B77">
        <w:rPr>
          <w:rFonts w:ascii="Times New Roman" w:hAnsi="Times New Roman"/>
          <w:lang w:eastAsia="en-US" w:bidi="en-US"/>
        </w:rPr>
        <w:tab/>
      </w:r>
      <w:r w:rsidRPr="00083B77">
        <w:rPr>
          <w:rFonts w:ascii="Times New Roman" w:hAnsi="Times New Roman"/>
          <w:b/>
          <w:lang w:eastAsia="en-US" w:bidi="en-US"/>
        </w:rPr>
        <w:t xml:space="preserve">учет </w:t>
      </w:r>
      <w:r w:rsidR="00E4756D" w:rsidRPr="00083B77">
        <w:rPr>
          <w:rFonts w:ascii="Times New Roman" w:hAnsi="Times New Roman"/>
          <w:b/>
          <w:lang w:eastAsia="en-US" w:bidi="en-US"/>
        </w:rPr>
        <w:t>особо охраняемых природных территорий</w:t>
      </w:r>
      <w:r w:rsidR="00E4756D" w:rsidRPr="00083B77">
        <w:rPr>
          <w:rFonts w:ascii="Times New Roman" w:hAnsi="Times New Roman"/>
          <w:lang w:eastAsia="en-US" w:bidi="en-US"/>
        </w:rPr>
        <w:t xml:space="preserve">, </w:t>
      </w:r>
      <w:r w:rsidRPr="00083B77">
        <w:rPr>
          <w:rFonts w:ascii="Times New Roman" w:hAnsi="Times New Roman"/>
          <w:lang w:eastAsia="en-US" w:bidi="en-US"/>
        </w:rPr>
        <w:t>как важной составляющей в использовании природно-ландшафтного и историко-культурного потенциала муниципального образования;</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w:t>
      </w:r>
      <w:r w:rsidRPr="00083B77">
        <w:rPr>
          <w:rFonts w:ascii="Times New Roman" w:hAnsi="Times New Roman"/>
          <w:lang w:eastAsia="en-US" w:bidi="en-US"/>
        </w:rPr>
        <w:tab/>
      </w:r>
      <w:r w:rsidRPr="00083B77">
        <w:rPr>
          <w:rFonts w:ascii="Times New Roman" w:hAnsi="Times New Roman"/>
          <w:b/>
          <w:lang w:eastAsia="en-US" w:bidi="en-US"/>
        </w:rPr>
        <w:t>развитие туристической отрасли</w:t>
      </w:r>
      <w:r w:rsidRPr="00083B77">
        <w:rPr>
          <w:rFonts w:ascii="Times New Roman" w:hAnsi="Times New Roman"/>
          <w:lang w:eastAsia="en-US" w:bidi="en-US"/>
        </w:rPr>
        <w:t xml:space="preserve"> как части социально-экономического развития района и муниципального образования с целью активной разработки и освоения маршрутов экологического, культурно-познавательного туризма и создания туристической инфраструктуры;</w:t>
      </w:r>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w:t>
      </w:r>
      <w:r w:rsidRPr="00083B77">
        <w:rPr>
          <w:rFonts w:ascii="Times New Roman" w:hAnsi="Times New Roman"/>
          <w:lang w:eastAsia="en-US" w:bidi="en-US"/>
        </w:rPr>
        <w:tab/>
        <w:t xml:space="preserve">разработка и реализация на территории муниципального образования </w:t>
      </w:r>
      <w:r w:rsidRPr="00083B77">
        <w:rPr>
          <w:rFonts w:ascii="Times New Roman" w:hAnsi="Times New Roman"/>
          <w:b/>
          <w:lang w:eastAsia="en-US" w:bidi="en-US"/>
        </w:rPr>
        <w:t>системы сбора, удаления и утилизации</w:t>
      </w:r>
      <w:r w:rsidRPr="00083B77">
        <w:rPr>
          <w:rFonts w:ascii="Times New Roman" w:hAnsi="Times New Roman"/>
          <w:lang w:eastAsia="en-US" w:bidi="en-US"/>
        </w:rPr>
        <w:t xml:space="preserve"> промышленных отходов и ТБО.</w:t>
      </w:r>
    </w:p>
    <w:p w:rsidR="00693598" w:rsidRPr="00083B77" w:rsidRDefault="00693598"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bookmarkStart w:id="56" w:name="_Toc421173131"/>
      <w:bookmarkStart w:id="57" w:name="_Toc463967398"/>
      <w:r w:rsidRPr="00083B77">
        <w:rPr>
          <w:rFonts w:ascii="Times New Roman" w:hAnsi="Times New Roman"/>
          <w:b/>
          <w:lang w:bidi="en-US"/>
        </w:rPr>
        <w:t>3.3. Мероприятия по развитию и размещению объектов капитального строительства</w:t>
      </w:r>
      <w:bookmarkEnd w:id="56"/>
      <w:bookmarkEnd w:id="57"/>
    </w:p>
    <w:p w:rsidR="00693598" w:rsidRPr="00083B77" w:rsidRDefault="00693598" w:rsidP="00E261E6"/>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bookmarkStart w:id="58" w:name="_Toc421173132"/>
      <w:bookmarkStart w:id="59" w:name="_Toc463967399"/>
      <w:r w:rsidRPr="00083B77">
        <w:rPr>
          <w:rFonts w:ascii="Times New Roman" w:hAnsi="Times New Roman"/>
          <w:b/>
          <w:lang/>
        </w:rPr>
        <w:t xml:space="preserve">3.3.1. </w:t>
      </w:r>
      <w:r w:rsidRPr="00083B77">
        <w:rPr>
          <w:rFonts w:ascii="Times New Roman" w:hAnsi="Times New Roman"/>
          <w:b/>
          <w:lang w:bidi="en-US"/>
        </w:rPr>
        <w:t>Мероприятия по развитию и размещению основных объектов экономической деятельности</w:t>
      </w:r>
      <w:bookmarkEnd w:id="58"/>
      <w:bookmarkEnd w:id="59"/>
    </w:p>
    <w:p w:rsidR="00693598" w:rsidRPr="00083B77" w:rsidRDefault="00693598" w:rsidP="0069359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К основным мероприятиям по развитию экономической деятельности на территории </w:t>
      </w:r>
      <w:r w:rsidR="004B35E3" w:rsidRPr="00083B77">
        <w:rPr>
          <w:rFonts w:ascii="Times New Roman" w:hAnsi="Times New Roman"/>
          <w:lang w:eastAsia="en-US" w:bidi="en-US"/>
        </w:rPr>
        <w:t>сельского поселения</w:t>
      </w:r>
      <w:r w:rsidRPr="00083B77">
        <w:rPr>
          <w:rFonts w:ascii="Times New Roman" w:hAnsi="Times New Roman"/>
          <w:lang w:eastAsia="en-US" w:bidi="en-US"/>
        </w:rPr>
        <w:t xml:space="preserve"> относятся:</w:t>
      </w:r>
    </w:p>
    <w:p w:rsidR="00693598" w:rsidRPr="00083B77" w:rsidRDefault="00693598" w:rsidP="00884A21">
      <w:pPr>
        <w:numPr>
          <w:ilvl w:val="0"/>
          <w:numId w:val="41"/>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сохранение и развитие</w:t>
      </w:r>
      <w:r w:rsidRPr="00083B77">
        <w:rPr>
          <w:rFonts w:ascii="Times New Roman" w:hAnsi="Times New Roman"/>
          <w:lang w:eastAsia="en-US" w:bidi="en-US"/>
        </w:rPr>
        <w:t xml:space="preserve"> экономического потенциала муниципального образования на основе функционирующих сейчас предприятиях;</w:t>
      </w:r>
    </w:p>
    <w:p w:rsidR="00693598" w:rsidRPr="00083B77" w:rsidRDefault="00693598" w:rsidP="00884A21">
      <w:pPr>
        <w:numPr>
          <w:ilvl w:val="0"/>
          <w:numId w:val="4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развитие </w:t>
      </w:r>
      <w:r w:rsidR="00222B18" w:rsidRPr="00083B77">
        <w:rPr>
          <w:rFonts w:ascii="Times New Roman" w:hAnsi="Times New Roman"/>
          <w:b/>
          <w:lang w:eastAsia="en-US" w:bidi="en-US"/>
        </w:rPr>
        <w:t>промышленности</w:t>
      </w:r>
      <w:r w:rsidR="00222B18" w:rsidRPr="00083B77">
        <w:rPr>
          <w:rFonts w:ascii="Times New Roman" w:hAnsi="Times New Roman"/>
          <w:lang w:eastAsia="en-US" w:bidi="en-US"/>
        </w:rPr>
        <w:t xml:space="preserve"> и </w:t>
      </w:r>
      <w:r w:rsidR="00936378" w:rsidRPr="00083B77">
        <w:rPr>
          <w:rFonts w:ascii="Times New Roman" w:hAnsi="Times New Roman"/>
          <w:b/>
        </w:rPr>
        <w:t xml:space="preserve">сельскохозяйственного производства </w:t>
      </w:r>
      <w:r w:rsidRPr="00083B77">
        <w:rPr>
          <w:rFonts w:ascii="Times New Roman" w:hAnsi="Times New Roman"/>
        </w:rPr>
        <w:t xml:space="preserve">на территории </w:t>
      </w:r>
      <w:r w:rsidR="00222B18" w:rsidRPr="00083B77">
        <w:rPr>
          <w:rFonts w:ascii="Times New Roman" w:hAnsi="Times New Roman"/>
          <w:lang w:eastAsia="en-US" w:bidi="en-US"/>
        </w:rPr>
        <w:t>Ромодановского</w:t>
      </w:r>
      <w:r w:rsidR="004B35E3" w:rsidRPr="00083B77">
        <w:rPr>
          <w:rFonts w:ascii="Times New Roman" w:hAnsi="Times New Roman"/>
          <w:lang w:eastAsia="en-US" w:bidi="en-US"/>
        </w:rPr>
        <w:t xml:space="preserve"> сельского поселения</w:t>
      </w:r>
      <w:r w:rsidRPr="00083B77">
        <w:rPr>
          <w:rFonts w:ascii="Times New Roman" w:hAnsi="Times New Roman"/>
          <w:b/>
        </w:rPr>
        <w:t>;</w:t>
      </w:r>
    </w:p>
    <w:p w:rsidR="00693598" w:rsidRPr="00083B77" w:rsidRDefault="00693598" w:rsidP="00884A21">
      <w:pPr>
        <w:numPr>
          <w:ilvl w:val="0"/>
          <w:numId w:val="41"/>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сохранения и развитие</w:t>
      </w:r>
      <w:r w:rsidRPr="00083B77">
        <w:rPr>
          <w:rFonts w:ascii="Times New Roman" w:hAnsi="Times New Roman"/>
          <w:lang w:eastAsia="en-US" w:bidi="en-US"/>
        </w:rPr>
        <w:t xml:space="preserve"> с учетом нового строительства и реконструкции автодорог на территории муниципального образования экономического потенциала дорожно-ремонтного потенциала;</w:t>
      </w:r>
    </w:p>
    <w:p w:rsidR="00693598" w:rsidRPr="00083B77" w:rsidRDefault="00693598" w:rsidP="00884A21">
      <w:pPr>
        <w:numPr>
          <w:ilvl w:val="0"/>
          <w:numId w:val="40"/>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строительство</w:t>
      </w:r>
      <w:r w:rsidRPr="00083B77">
        <w:rPr>
          <w:rFonts w:ascii="Times New Roman" w:hAnsi="Times New Roman"/>
          <w:lang w:eastAsia="en-US" w:bidi="en-US"/>
        </w:rPr>
        <w:t xml:space="preserve"> новых коммунальных предприятий предлагается развивать на существующих коммунальных площадках;</w:t>
      </w:r>
    </w:p>
    <w:p w:rsidR="00693598" w:rsidRPr="00083B77" w:rsidRDefault="00693598" w:rsidP="00884A21">
      <w:pPr>
        <w:numPr>
          <w:ilvl w:val="0"/>
          <w:numId w:val="40"/>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 xml:space="preserve">модернизацию </w:t>
      </w:r>
      <w:r w:rsidRPr="00083B77">
        <w:rPr>
          <w:rFonts w:ascii="Times New Roman" w:hAnsi="Times New Roman"/>
          <w:lang w:eastAsia="en-US" w:bidi="en-US"/>
        </w:rPr>
        <w:t>действующих предприятий предлагается осуществлять в пределах территорий этого предприятия, или при обосновании за счет примыкающих резервных территорий, предусмотренных для промышленности, при их наличии;</w:t>
      </w:r>
    </w:p>
    <w:p w:rsidR="00693598" w:rsidRPr="00083B77" w:rsidRDefault="00693598" w:rsidP="00884A21">
      <w:pPr>
        <w:numPr>
          <w:ilvl w:val="0"/>
          <w:numId w:val="40"/>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интенсификацию использования и повышение плотности</w:t>
      </w:r>
      <w:r w:rsidRPr="00083B77">
        <w:rPr>
          <w:rFonts w:ascii="Times New Roman" w:hAnsi="Times New Roman"/>
          <w:lang w:eastAsia="en-US" w:bidi="en-US"/>
        </w:rPr>
        <w:t xml:space="preserve"> застройки сохраняемых территорий; строительство там объектов деловой, торговой, сфер деятельности. </w:t>
      </w:r>
      <w:r w:rsidRPr="00083B77">
        <w:rPr>
          <w:rFonts w:ascii="Times New Roman" w:hAnsi="Times New Roman"/>
          <w:b/>
          <w:lang w:eastAsia="en-US" w:bidi="en-US"/>
        </w:rPr>
        <w:t xml:space="preserve">Модернизацию </w:t>
      </w:r>
      <w:r w:rsidRPr="00083B77">
        <w:rPr>
          <w:rFonts w:ascii="Times New Roman" w:hAnsi="Times New Roman"/>
          <w:lang w:eastAsia="en-US" w:bidi="en-US"/>
        </w:rPr>
        <w:t xml:space="preserve">предприятий на основе применения новейших технологий и современного оборудования при совершенствовании функционально-планировочной организации сохраняемых производственных зон. </w:t>
      </w:r>
      <w:r w:rsidRPr="00083B77">
        <w:rPr>
          <w:rFonts w:ascii="Times New Roman" w:hAnsi="Times New Roman"/>
          <w:b/>
          <w:lang w:eastAsia="en-US" w:bidi="en-US"/>
        </w:rPr>
        <w:t>Комплексное благоустройство</w:t>
      </w:r>
      <w:r w:rsidRPr="00083B77">
        <w:rPr>
          <w:rFonts w:ascii="Times New Roman" w:hAnsi="Times New Roman"/>
          <w:lang w:eastAsia="en-US" w:bidi="en-US"/>
        </w:rPr>
        <w:t xml:space="preserve">, озеленение производственных территорий, улучшение состояния окружающей среды, обеспечение на действующих предприятиях требований экологических нормативов, сокращение разрешенных санитарно-защитных зон, развитие зоны производственно-коммунальных объектов. </w:t>
      </w:r>
    </w:p>
    <w:p w:rsidR="00693598" w:rsidRPr="00083B77" w:rsidRDefault="00693598"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bookmarkStart w:id="60" w:name="_Toc421173133"/>
      <w:bookmarkStart w:id="61" w:name="_Toc463967400"/>
      <w:r w:rsidRPr="00083B77">
        <w:rPr>
          <w:rFonts w:ascii="Times New Roman" w:hAnsi="Times New Roman"/>
          <w:b/>
          <w:lang w:bidi="en-US"/>
        </w:rPr>
        <w:t>3.3.2. Мероприятия по развитию жилого фонда и размещению объектов культурно-бытового обслуживания населения</w:t>
      </w:r>
      <w:bookmarkEnd w:id="60"/>
      <w:bookmarkEnd w:id="61"/>
      <w:r w:rsidRPr="00083B77">
        <w:rPr>
          <w:rFonts w:ascii="Times New Roman" w:hAnsi="Times New Roman"/>
          <w:b/>
          <w:lang w:bidi="en-US"/>
        </w:rPr>
        <w:t xml:space="preserve"> </w:t>
      </w:r>
    </w:p>
    <w:p w:rsidR="004B35E3" w:rsidRPr="00083B77" w:rsidRDefault="004B35E3" w:rsidP="00693598">
      <w:pPr>
        <w:tabs>
          <w:tab w:val="left" w:pos="993"/>
        </w:tabs>
        <w:ind w:firstLine="709"/>
        <w:rPr>
          <w:rFonts w:ascii="Times New Roman" w:hAnsi="Times New Roman"/>
          <w:lang w:eastAsia="en-US" w:bidi="en-US"/>
        </w:rPr>
      </w:pPr>
    </w:p>
    <w:p w:rsidR="004B35E3" w:rsidRPr="00083B77" w:rsidRDefault="004B35E3" w:rsidP="004B35E3">
      <w:pPr>
        <w:ind w:right="-55" w:firstLine="709"/>
        <w:rPr>
          <w:rFonts w:ascii="Times New Roman" w:hAnsi="Times New Roman"/>
          <w:lang w:eastAsia="en-US" w:bidi="en-US"/>
        </w:rPr>
      </w:pPr>
      <w:r w:rsidRPr="00083B77">
        <w:rPr>
          <w:rFonts w:ascii="Times New Roman" w:hAnsi="Times New Roman"/>
          <w:b/>
          <w:lang w:eastAsia="en-US" w:bidi="en-US"/>
        </w:rPr>
        <w:t>Развитие жилищного строительства</w:t>
      </w:r>
      <w:r w:rsidRPr="00083B77">
        <w:rPr>
          <w:rFonts w:ascii="Times New Roman" w:hAnsi="Times New Roman"/>
          <w:lang w:eastAsia="en-US" w:bidi="en-US"/>
        </w:rPr>
        <w:t xml:space="preserve"> предполагает решение целого комплекса взаимосвязанных задач:</w:t>
      </w:r>
    </w:p>
    <w:p w:rsidR="004B35E3" w:rsidRPr="00083B77" w:rsidRDefault="004B35E3" w:rsidP="004B35E3">
      <w:pPr>
        <w:ind w:right="-55" w:firstLine="709"/>
        <w:rPr>
          <w:rFonts w:ascii="Times New Roman" w:hAnsi="Times New Roman"/>
          <w:lang w:eastAsia="en-US" w:bidi="en-US"/>
        </w:rPr>
      </w:pPr>
      <w:r w:rsidRPr="00083B77">
        <w:rPr>
          <w:rFonts w:ascii="Times New Roman" w:hAnsi="Times New Roman"/>
          <w:lang w:eastAsia="en-US" w:bidi="en-US"/>
        </w:rPr>
        <w:t>- создание за счет нового строительства муниципального жилья и выделения земель для индивидуального строительства условий для привлечения на постоянное место жительства и работы специалистов бизнес - среды и бюджетной сферы на территорию развивающихся сельских поселений;</w:t>
      </w:r>
    </w:p>
    <w:p w:rsidR="004B35E3" w:rsidRPr="00083B77" w:rsidRDefault="004B35E3" w:rsidP="004B35E3">
      <w:pPr>
        <w:ind w:right="-55" w:firstLine="709"/>
        <w:rPr>
          <w:rFonts w:ascii="Times New Roman" w:hAnsi="Times New Roman"/>
          <w:lang w:eastAsia="en-US" w:bidi="en-US"/>
        </w:rPr>
      </w:pPr>
      <w:r w:rsidRPr="00083B77">
        <w:rPr>
          <w:rFonts w:ascii="Times New Roman" w:hAnsi="Times New Roman"/>
          <w:lang w:eastAsia="en-US" w:bidi="en-US"/>
        </w:rPr>
        <w:t>- создание условий для комплексной высокоплотной застройки объектами МКД и ИЖС территорий, имеющих потенциал развития или уже обеспеченных соответствующей транспортной, инженерной и социальной инфраструктурой;</w:t>
      </w:r>
    </w:p>
    <w:p w:rsidR="004B35E3" w:rsidRPr="00083B77" w:rsidRDefault="004B35E3" w:rsidP="004B35E3">
      <w:pPr>
        <w:ind w:right="-55" w:firstLine="709"/>
        <w:rPr>
          <w:rFonts w:ascii="Times New Roman" w:hAnsi="Times New Roman"/>
          <w:lang w:eastAsia="en-US" w:bidi="en-US"/>
        </w:rPr>
      </w:pPr>
      <w:r w:rsidRPr="00083B77">
        <w:rPr>
          <w:rFonts w:ascii="Times New Roman" w:hAnsi="Times New Roman"/>
          <w:lang w:eastAsia="en-US" w:bidi="en-US"/>
        </w:rPr>
        <w:t>- развитие инженерной инфраструктуры в местах компактного проживания населения и на территориях перспективного развития на принципах ГЧП;</w:t>
      </w:r>
    </w:p>
    <w:p w:rsidR="004B35E3" w:rsidRPr="00083B77" w:rsidRDefault="004B35E3" w:rsidP="004B35E3">
      <w:pPr>
        <w:ind w:right="-55" w:firstLine="709"/>
        <w:rPr>
          <w:rFonts w:ascii="Times New Roman" w:hAnsi="Times New Roman"/>
          <w:lang w:eastAsia="en-US" w:bidi="en-US"/>
        </w:rPr>
      </w:pPr>
      <w:r w:rsidRPr="00083B77">
        <w:rPr>
          <w:rFonts w:ascii="Times New Roman" w:hAnsi="Times New Roman"/>
          <w:lang w:eastAsia="en-US" w:bidi="en-US"/>
        </w:rPr>
        <w:t>- развитие социальной инфраструктуры, отвечающей современным стандартам социального обслуживания в соответствии с прогнозом численности населения;</w:t>
      </w:r>
    </w:p>
    <w:p w:rsidR="004B35E3" w:rsidRPr="00083B77" w:rsidRDefault="004B35E3" w:rsidP="004B35E3">
      <w:pPr>
        <w:ind w:right="-55" w:firstLine="709"/>
        <w:rPr>
          <w:rFonts w:ascii="Times New Roman" w:hAnsi="Times New Roman"/>
          <w:lang w:eastAsia="en-US" w:bidi="en-US"/>
        </w:rPr>
      </w:pPr>
      <w:r w:rsidRPr="00083B77">
        <w:rPr>
          <w:rFonts w:ascii="Times New Roman" w:hAnsi="Times New Roman"/>
          <w:lang w:eastAsia="en-US" w:bidi="en-US"/>
        </w:rPr>
        <w:t>- создание условий для развития малого бизнеса в сфере оказания жилищных, коммунальных, бытовых и других социальных услуг на территориях компактного проживания населения;</w:t>
      </w:r>
    </w:p>
    <w:p w:rsidR="004B35E3" w:rsidRPr="00083B77" w:rsidRDefault="004B35E3" w:rsidP="004B35E3">
      <w:pPr>
        <w:ind w:right="-55" w:firstLine="709"/>
        <w:rPr>
          <w:rFonts w:ascii="Times New Roman" w:hAnsi="Times New Roman"/>
          <w:lang w:eastAsia="en-US" w:bidi="en-US"/>
        </w:rPr>
      </w:pPr>
      <w:r w:rsidRPr="00083B77">
        <w:rPr>
          <w:rFonts w:ascii="Times New Roman" w:hAnsi="Times New Roman"/>
          <w:lang w:eastAsia="en-US" w:bidi="en-US"/>
        </w:rPr>
        <w:t xml:space="preserve">- обеспечение соблюдения стандартов социального обслуживания населения всех сельских поселений </w:t>
      </w:r>
      <w:r w:rsidR="00F27A68" w:rsidRPr="00083B77">
        <w:rPr>
          <w:rFonts w:ascii="Times New Roman" w:hAnsi="Times New Roman"/>
          <w:lang w:eastAsia="en-US" w:bidi="en-US"/>
        </w:rPr>
        <w:t>Ромодановского</w:t>
      </w:r>
      <w:r w:rsidRPr="00083B77">
        <w:rPr>
          <w:rFonts w:ascii="Times New Roman" w:hAnsi="Times New Roman"/>
          <w:lang w:eastAsia="en-US" w:bidi="en-US"/>
        </w:rPr>
        <w:t xml:space="preserve"> муниципального района (выравнивание уровня социального обслуживания);</w:t>
      </w:r>
    </w:p>
    <w:p w:rsidR="004B35E3" w:rsidRPr="00083B77" w:rsidRDefault="004B35E3" w:rsidP="004B35E3">
      <w:pPr>
        <w:ind w:right="-55" w:firstLine="709"/>
        <w:rPr>
          <w:rFonts w:ascii="Times New Roman" w:hAnsi="Times New Roman"/>
          <w:lang w:eastAsia="en-US" w:bidi="en-US"/>
        </w:rPr>
      </w:pPr>
      <w:r w:rsidRPr="00083B77">
        <w:rPr>
          <w:rFonts w:ascii="Times New Roman" w:hAnsi="Times New Roman"/>
          <w:lang w:eastAsia="en-US" w:bidi="en-US"/>
        </w:rPr>
        <w:t>- обеспечение надлежащей регистрации прав собственности на недвижимость как фундаментальной основы доходов муниципального бюджета.</w:t>
      </w: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lang w:eastAsia="en-US" w:bidi="en-US"/>
        </w:rPr>
        <w:t xml:space="preserve">При относительной </w:t>
      </w:r>
      <w:r w:rsidRPr="00083B77">
        <w:rPr>
          <w:rFonts w:ascii="Times New Roman" w:hAnsi="Times New Roman"/>
          <w:b/>
          <w:lang w:eastAsia="en-US" w:bidi="en-US"/>
        </w:rPr>
        <w:t>стабилизации</w:t>
      </w:r>
      <w:r w:rsidRPr="00083B77">
        <w:rPr>
          <w:rFonts w:ascii="Times New Roman" w:hAnsi="Times New Roman"/>
          <w:lang w:eastAsia="en-US" w:bidi="en-US"/>
        </w:rPr>
        <w:t xml:space="preserve"> численности населения в поселении генпланом прогнозируется перспективная численность н</w:t>
      </w:r>
      <w:r w:rsidR="00222B18" w:rsidRPr="00083B77">
        <w:rPr>
          <w:rFonts w:ascii="Times New Roman" w:hAnsi="Times New Roman"/>
          <w:lang w:eastAsia="en-US" w:bidi="en-US"/>
        </w:rPr>
        <w:t>аселения на расчетный срок (2037</w:t>
      </w:r>
      <w:r w:rsidRPr="00083B77">
        <w:rPr>
          <w:rFonts w:ascii="Times New Roman" w:hAnsi="Times New Roman"/>
          <w:lang w:eastAsia="en-US" w:bidi="en-US"/>
        </w:rPr>
        <w:t xml:space="preserve"> г.) в размере </w:t>
      </w:r>
      <w:r w:rsidR="00222B18" w:rsidRPr="00083B77">
        <w:rPr>
          <w:rFonts w:ascii="Times New Roman" w:hAnsi="Times New Roman"/>
          <w:lang w:eastAsia="en-US" w:bidi="en-US"/>
        </w:rPr>
        <w:t>10,2</w:t>
      </w:r>
      <w:r w:rsidR="00395C88" w:rsidRPr="00083B77">
        <w:rPr>
          <w:rFonts w:ascii="Times New Roman" w:hAnsi="Times New Roman"/>
          <w:lang w:eastAsia="en-US" w:bidi="en-US"/>
        </w:rPr>
        <w:t xml:space="preserve"> </w:t>
      </w:r>
      <w:r w:rsidRPr="00083B77">
        <w:rPr>
          <w:rFonts w:ascii="Times New Roman" w:hAnsi="Times New Roman"/>
          <w:lang w:eastAsia="en-US" w:bidi="en-US"/>
        </w:rPr>
        <w:t>тыс. чел.</w:t>
      </w:r>
      <w:r w:rsidRPr="00083B77">
        <w:rPr>
          <w:rFonts w:ascii="Times New Roman" w:hAnsi="Times New Roman"/>
          <w:b/>
          <w:lang w:eastAsia="en-US" w:bidi="en-US"/>
        </w:rPr>
        <w:t xml:space="preserve"> </w:t>
      </w:r>
      <w:r w:rsidRPr="00083B77">
        <w:rPr>
          <w:rFonts w:ascii="Times New Roman" w:hAnsi="Times New Roman"/>
          <w:lang w:eastAsia="en-US" w:bidi="en-US"/>
        </w:rPr>
        <w:t xml:space="preserve">А жилищный фонд </w:t>
      </w:r>
      <w:r w:rsidR="00ED3882" w:rsidRPr="00083B77">
        <w:rPr>
          <w:rFonts w:ascii="Times New Roman" w:hAnsi="Times New Roman"/>
          <w:lang w:eastAsia="en-US" w:bidi="en-US"/>
        </w:rPr>
        <w:t>сельского поселения</w:t>
      </w:r>
      <w:r w:rsidRPr="00083B77">
        <w:rPr>
          <w:rFonts w:ascii="Times New Roman" w:hAnsi="Times New Roman"/>
          <w:lang w:eastAsia="en-US" w:bidi="en-US"/>
        </w:rPr>
        <w:t xml:space="preserve"> на расчетный срок составит около</w:t>
      </w:r>
      <w:r w:rsidRPr="00083B77">
        <w:rPr>
          <w:rFonts w:ascii="Times New Roman" w:hAnsi="Times New Roman"/>
          <w:b/>
          <w:lang w:eastAsia="en-US" w:bidi="en-US"/>
        </w:rPr>
        <w:t xml:space="preserve"> </w:t>
      </w:r>
      <w:r w:rsidR="00222B18" w:rsidRPr="00083B77">
        <w:rPr>
          <w:rFonts w:ascii="Times New Roman" w:hAnsi="Times New Roman"/>
          <w:b/>
        </w:rPr>
        <w:t>316,9</w:t>
      </w:r>
      <w:r w:rsidRPr="00083B77">
        <w:rPr>
          <w:rFonts w:ascii="Times New Roman" w:hAnsi="Times New Roman"/>
          <w:b/>
          <w:lang w:eastAsia="en-US" w:bidi="en-US"/>
        </w:rPr>
        <w:t xml:space="preserve"> тыс. кв. м, </w:t>
      </w:r>
      <w:r w:rsidRPr="00083B77">
        <w:rPr>
          <w:rFonts w:ascii="Times New Roman" w:hAnsi="Times New Roman"/>
          <w:lang w:eastAsia="en-US" w:bidi="en-US"/>
        </w:rPr>
        <w:t xml:space="preserve">а жилищная обеспеченность должна </w:t>
      </w:r>
      <w:r w:rsidR="00ED3882" w:rsidRPr="00083B77">
        <w:rPr>
          <w:rFonts w:ascii="Times New Roman" w:hAnsi="Times New Roman"/>
          <w:lang w:eastAsia="en-US" w:bidi="en-US"/>
        </w:rPr>
        <w:t>останется на прежнем уровне</w:t>
      </w:r>
      <w:r w:rsidRPr="00083B77">
        <w:rPr>
          <w:rFonts w:ascii="Times New Roman" w:hAnsi="Times New Roman"/>
          <w:lang w:eastAsia="en-US" w:bidi="en-US"/>
        </w:rPr>
        <w:t xml:space="preserve"> </w:t>
      </w:r>
      <w:r w:rsidR="00222B18" w:rsidRPr="00083B77">
        <w:rPr>
          <w:rFonts w:ascii="Times New Roman" w:hAnsi="Times New Roman"/>
          <w:b/>
          <w:lang w:eastAsia="en-US" w:bidi="en-US"/>
        </w:rPr>
        <w:t>31,1</w:t>
      </w:r>
      <w:r w:rsidR="00ED3882" w:rsidRPr="00083B77">
        <w:rPr>
          <w:rFonts w:ascii="Times New Roman" w:hAnsi="Times New Roman"/>
          <w:b/>
          <w:lang w:eastAsia="en-US" w:bidi="en-US"/>
        </w:rPr>
        <w:t xml:space="preserve"> </w:t>
      </w:r>
      <w:r w:rsidRPr="00083B77">
        <w:rPr>
          <w:rFonts w:ascii="Times New Roman" w:hAnsi="Times New Roman"/>
          <w:b/>
          <w:lang w:eastAsia="en-US" w:bidi="en-US"/>
        </w:rPr>
        <w:t>кв. м на чел.</w:t>
      </w:r>
    </w:p>
    <w:p w:rsidR="004B35E3" w:rsidRPr="00083B77" w:rsidRDefault="004B35E3" w:rsidP="004B35E3">
      <w:pPr>
        <w:tabs>
          <w:tab w:val="left" w:pos="142"/>
        </w:tabs>
        <w:ind w:firstLine="709"/>
        <w:rPr>
          <w:rFonts w:ascii="Times New Roman" w:hAnsi="Times New Roman"/>
          <w:lang w:eastAsia="en-US" w:bidi="en-US"/>
        </w:rPr>
      </w:pPr>
      <w:r w:rsidRPr="00083B77">
        <w:rPr>
          <w:rFonts w:ascii="Times New Roman" w:hAnsi="Times New Roman"/>
          <w:b/>
          <w:lang w:eastAsia="en-US" w:bidi="en-US"/>
        </w:rPr>
        <w:t>Перспективное развитие жилого фонда</w:t>
      </w:r>
      <w:r w:rsidRPr="00083B77">
        <w:rPr>
          <w:rFonts w:ascii="Times New Roman" w:hAnsi="Times New Roman"/>
          <w:lang w:eastAsia="en-US" w:bidi="en-US"/>
        </w:rPr>
        <w:t xml:space="preserve"> планируется на территории </w:t>
      </w:r>
      <w:r w:rsidR="00395C88" w:rsidRPr="00083B77">
        <w:rPr>
          <w:rFonts w:ascii="Times New Roman" w:hAnsi="Times New Roman"/>
        </w:rPr>
        <w:t xml:space="preserve">в </w:t>
      </w:r>
      <w:r w:rsidR="00222B18" w:rsidRPr="00083B77">
        <w:rPr>
          <w:rFonts w:ascii="Times New Roman" w:hAnsi="Times New Roman"/>
        </w:rPr>
        <w:t>п. Ромоданово</w:t>
      </w:r>
      <w:r w:rsidRPr="00083B77">
        <w:rPr>
          <w:rFonts w:ascii="Times New Roman" w:hAnsi="Times New Roman"/>
          <w:lang w:eastAsia="en-US" w:bidi="en-US"/>
        </w:rPr>
        <w:t>.</w:t>
      </w:r>
    </w:p>
    <w:p w:rsidR="00693598" w:rsidRPr="00083B77" w:rsidRDefault="00693598" w:rsidP="00693598">
      <w:pPr>
        <w:tabs>
          <w:tab w:val="left" w:pos="993"/>
        </w:tabs>
        <w:ind w:firstLine="709"/>
        <w:rPr>
          <w:rFonts w:ascii="Times New Roman" w:hAnsi="Times New Roman"/>
          <w:lang w:eastAsia="en-US" w:bidi="en-US"/>
        </w:rPr>
      </w:pPr>
    </w:p>
    <w:p w:rsidR="005822E8" w:rsidRPr="00083B77" w:rsidRDefault="005822E8" w:rsidP="005822E8">
      <w:pPr>
        <w:tabs>
          <w:tab w:val="left" w:pos="142"/>
        </w:tabs>
        <w:ind w:firstLine="709"/>
        <w:rPr>
          <w:rFonts w:ascii="Times New Roman" w:hAnsi="Times New Roman"/>
        </w:rPr>
      </w:pPr>
      <w:r w:rsidRPr="00083B77">
        <w:rPr>
          <w:rFonts w:ascii="Times New Roman" w:hAnsi="Times New Roman"/>
          <w:lang w:eastAsia="en-US" w:bidi="en-US"/>
        </w:rPr>
        <w:t xml:space="preserve">К основным мероприятиям по развитию </w:t>
      </w:r>
      <w:r w:rsidRPr="00083B77">
        <w:rPr>
          <w:rFonts w:ascii="Times New Roman" w:hAnsi="Times New Roman"/>
          <w:b/>
          <w:lang w:eastAsia="en-US" w:bidi="en-US"/>
        </w:rPr>
        <w:t xml:space="preserve">системы образования </w:t>
      </w:r>
      <w:r w:rsidRPr="00083B77">
        <w:rPr>
          <w:rFonts w:ascii="Times New Roman" w:hAnsi="Times New Roman"/>
          <w:lang w:eastAsia="en-US" w:bidi="en-US"/>
        </w:rPr>
        <w:t>относятся:</w:t>
      </w:r>
    </w:p>
    <w:p w:rsidR="005822E8" w:rsidRPr="00083B77" w:rsidRDefault="005822E8" w:rsidP="005822E8">
      <w:pPr>
        <w:tabs>
          <w:tab w:val="left" w:pos="142"/>
        </w:tabs>
        <w:ind w:firstLine="709"/>
        <w:rPr>
          <w:rFonts w:ascii="Times New Roman" w:hAnsi="Times New Roman"/>
          <w:b/>
        </w:rPr>
      </w:pPr>
      <w:r w:rsidRPr="00083B77">
        <w:rPr>
          <w:rFonts w:ascii="Times New Roman" w:hAnsi="Times New Roman"/>
          <w:b/>
        </w:rPr>
        <w:t xml:space="preserve">на </w:t>
      </w:r>
      <w:r w:rsidRPr="00083B77">
        <w:rPr>
          <w:rFonts w:ascii="Times New Roman" w:hAnsi="Times New Roman"/>
          <w:b/>
          <w:lang w:val="en-US"/>
        </w:rPr>
        <w:t>1</w:t>
      </w:r>
      <w:r w:rsidRPr="00083B77">
        <w:rPr>
          <w:rFonts w:ascii="Times New Roman" w:hAnsi="Times New Roman"/>
          <w:b/>
        </w:rPr>
        <w:t xml:space="preserve"> очередь:</w:t>
      </w:r>
    </w:p>
    <w:p w:rsidR="005822E8" w:rsidRPr="00083B77" w:rsidRDefault="005822E8" w:rsidP="005822E8">
      <w:pPr>
        <w:numPr>
          <w:ilvl w:val="0"/>
          <w:numId w:val="21"/>
        </w:numPr>
        <w:tabs>
          <w:tab w:val="left" w:pos="142"/>
          <w:tab w:val="left" w:pos="993"/>
        </w:tabs>
        <w:ind w:left="0" w:firstLine="709"/>
        <w:rPr>
          <w:rFonts w:ascii="Times New Roman" w:hAnsi="Times New Roman"/>
          <w:lang w:eastAsia="en-US" w:bidi="en-US"/>
        </w:rPr>
      </w:pPr>
      <w:r w:rsidRPr="00083B77">
        <w:rPr>
          <w:rFonts w:ascii="Times New Roman" w:hAnsi="Times New Roman"/>
          <w:b/>
          <w:lang w:eastAsia="en-US" w:bidi="en-US"/>
        </w:rPr>
        <w:t>капитальный ремонт</w:t>
      </w:r>
      <w:r w:rsidRPr="00083B77">
        <w:rPr>
          <w:rFonts w:ascii="Times New Roman" w:hAnsi="Times New Roman"/>
          <w:lang w:eastAsia="en-US" w:bidi="en-US"/>
        </w:rPr>
        <w:t xml:space="preserve"> МБДОУ «Детский сад «Алёнушка» на 140 мест;</w:t>
      </w:r>
    </w:p>
    <w:p w:rsidR="005822E8" w:rsidRPr="00083B77" w:rsidRDefault="005822E8" w:rsidP="005822E8">
      <w:pPr>
        <w:numPr>
          <w:ilvl w:val="0"/>
          <w:numId w:val="21"/>
        </w:numPr>
        <w:tabs>
          <w:tab w:val="left" w:pos="142"/>
          <w:tab w:val="left" w:pos="993"/>
        </w:tabs>
        <w:ind w:left="0" w:firstLine="709"/>
        <w:rPr>
          <w:rFonts w:ascii="Times New Roman" w:hAnsi="Times New Roman"/>
          <w:lang w:eastAsia="en-US" w:bidi="en-US"/>
        </w:rPr>
      </w:pPr>
      <w:r w:rsidRPr="00083B77">
        <w:rPr>
          <w:rFonts w:ascii="Times New Roman" w:hAnsi="Times New Roman"/>
          <w:b/>
        </w:rPr>
        <w:t>строительство</w:t>
      </w:r>
      <w:r w:rsidRPr="00083B77">
        <w:rPr>
          <w:rFonts w:ascii="Times New Roman" w:hAnsi="Times New Roman"/>
        </w:rPr>
        <w:t xml:space="preserve"> детского сада в п. Ромоданово на 160 мест;</w:t>
      </w:r>
    </w:p>
    <w:p w:rsidR="005822E8" w:rsidRPr="00083B77" w:rsidRDefault="005822E8" w:rsidP="005822E8">
      <w:pPr>
        <w:tabs>
          <w:tab w:val="left" w:pos="142"/>
          <w:tab w:val="left" w:pos="993"/>
        </w:tabs>
        <w:ind w:firstLine="709"/>
        <w:rPr>
          <w:rFonts w:ascii="Times New Roman" w:hAnsi="Times New Roman"/>
          <w:b/>
          <w:lang w:eastAsia="en-US" w:bidi="en-US"/>
        </w:rPr>
      </w:pPr>
      <w:r w:rsidRPr="00083B77">
        <w:rPr>
          <w:rFonts w:ascii="Times New Roman" w:hAnsi="Times New Roman"/>
          <w:b/>
          <w:lang w:eastAsia="en-US" w:bidi="en-US"/>
        </w:rPr>
        <w:t>на расчетный срок:</w:t>
      </w:r>
    </w:p>
    <w:p w:rsidR="005822E8" w:rsidRPr="00083B77" w:rsidRDefault="005822E8" w:rsidP="005822E8">
      <w:pPr>
        <w:numPr>
          <w:ilvl w:val="0"/>
          <w:numId w:val="21"/>
        </w:numPr>
        <w:tabs>
          <w:tab w:val="left" w:pos="142"/>
          <w:tab w:val="left" w:pos="993"/>
        </w:tabs>
        <w:ind w:left="0" w:firstLine="709"/>
        <w:rPr>
          <w:rFonts w:ascii="Times New Roman" w:hAnsi="Times New Roman"/>
          <w:lang w:eastAsia="en-US" w:bidi="en-US"/>
        </w:rPr>
      </w:pPr>
      <w:r w:rsidRPr="00083B77">
        <w:rPr>
          <w:rFonts w:ascii="Times New Roman" w:hAnsi="Times New Roman"/>
          <w:b/>
        </w:rPr>
        <w:t xml:space="preserve">реконструкция </w:t>
      </w:r>
      <w:r w:rsidRPr="00083B77">
        <w:rPr>
          <w:rFonts w:ascii="Times New Roman" w:hAnsi="Times New Roman"/>
        </w:rPr>
        <w:t>школ;</w:t>
      </w:r>
    </w:p>
    <w:p w:rsidR="005822E8" w:rsidRPr="00083B77" w:rsidRDefault="005822E8" w:rsidP="005822E8">
      <w:pPr>
        <w:numPr>
          <w:ilvl w:val="0"/>
          <w:numId w:val="21"/>
        </w:numPr>
        <w:tabs>
          <w:tab w:val="left" w:pos="142"/>
          <w:tab w:val="left" w:pos="993"/>
        </w:tabs>
        <w:ind w:left="0" w:firstLine="709"/>
        <w:rPr>
          <w:rFonts w:ascii="Times New Roman" w:hAnsi="Times New Roman"/>
          <w:lang w:eastAsia="en-US" w:bidi="en-US"/>
        </w:rPr>
      </w:pPr>
      <w:r w:rsidRPr="00083B77">
        <w:rPr>
          <w:rFonts w:ascii="Times New Roman" w:hAnsi="Times New Roman"/>
          <w:b/>
        </w:rPr>
        <w:t xml:space="preserve">капитальный ремонт </w:t>
      </w:r>
      <w:r w:rsidRPr="00083B77">
        <w:rPr>
          <w:rFonts w:ascii="Times New Roman" w:hAnsi="Times New Roman"/>
        </w:rPr>
        <w:t>детских садов.</w:t>
      </w:r>
    </w:p>
    <w:p w:rsidR="004B35E3" w:rsidRPr="00083B77" w:rsidRDefault="004B35E3" w:rsidP="00693598">
      <w:pPr>
        <w:tabs>
          <w:tab w:val="left" w:pos="993"/>
        </w:tabs>
        <w:ind w:firstLine="709"/>
        <w:rPr>
          <w:rFonts w:ascii="Times New Roman" w:hAnsi="Times New Roman"/>
          <w:lang w:eastAsia="en-US" w:bidi="en-US"/>
        </w:rPr>
      </w:pPr>
    </w:p>
    <w:p w:rsidR="004E57F4" w:rsidRPr="00083B77" w:rsidRDefault="004E57F4" w:rsidP="004E57F4">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К основным мероприятиям по развитию в </w:t>
      </w:r>
      <w:r w:rsidRPr="00083B77">
        <w:rPr>
          <w:rFonts w:ascii="Times New Roman" w:hAnsi="Times New Roman"/>
          <w:b/>
          <w:lang w:eastAsia="en-US" w:bidi="en-US"/>
        </w:rPr>
        <w:t>сфере здравоохранения</w:t>
      </w:r>
      <w:r w:rsidRPr="00083B77">
        <w:rPr>
          <w:rFonts w:ascii="Times New Roman" w:hAnsi="Times New Roman"/>
          <w:lang w:eastAsia="en-US" w:bidi="en-US"/>
        </w:rPr>
        <w:t xml:space="preserve"> относятся:</w:t>
      </w:r>
    </w:p>
    <w:p w:rsidR="004E57F4" w:rsidRPr="00083B77" w:rsidRDefault="004E57F4" w:rsidP="004E57F4">
      <w:pPr>
        <w:tabs>
          <w:tab w:val="left" w:pos="993"/>
        </w:tabs>
        <w:ind w:firstLine="720"/>
        <w:rPr>
          <w:rFonts w:ascii="Times New Roman" w:hAnsi="Times New Roman"/>
          <w:b/>
        </w:rPr>
      </w:pPr>
      <w:r w:rsidRPr="00083B77">
        <w:rPr>
          <w:rFonts w:ascii="Times New Roman" w:hAnsi="Times New Roman"/>
          <w:b/>
        </w:rPr>
        <w:t>на 1 очередь:</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конкретизация</w:t>
      </w:r>
      <w:r w:rsidRPr="00083B77">
        <w:rPr>
          <w:rFonts w:ascii="Times New Roman" w:hAnsi="Times New Roman"/>
          <w:lang w:eastAsia="en-US" w:bidi="en-US"/>
        </w:rPr>
        <w:t xml:space="preserve"> государственных гарантий оказания гражданам бесплатной медицинской помощи; </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реконструкция</w:t>
      </w:r>
      <w:r w:rsidRPr="00083B77">
        <w:rPr>
          <w:rFonts w:ascii="Times New Roman" w:hAnsi="Times New Roman"/>
          <w:lang w:eastAsia="en-US" w:bidi="en-US"/>
        </w:rPr>
        <w:t xml:space="preserve"> ФАПа с учётом кабинетов врачей общей практики (250 м2);</w:t>
      </w:r>
    </w:p>
    <w:p w:rsidR="004E57F4" w:rsidRPr="00083B77" w:rsidRDefault="004E57F4" w:rsidP="004E57F4">
      <w:pPr>
        <w:tabs>
          <w:tab w:val="left" w:pos="993"/>
        </w:tabs>
        <w:ind w:firstLine="709"/>
        <w:rPr>
          <w:rFonts w:ascii="Times New Roman" w:hAnsi="Times New Roman"/>
          <w:b/>
          <w:lang w:eastAsia="en-US" w:bidi="en-US"/>
        </w:rPr>
      </w:pPr>
      <w:r w:rsidRPr="00083B77">
        <w:rPr>
          <w:rFonts w:ascii="Times New Roman" w:hAnsi="Times New Roman"/>
          <w:b/>
          <w:lang w:eastAsia="en-US" w:bidi="en-US"/>
        </w:rPr>
        <w:t>на расчетный срок:</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rPr>
        <w:t>организация</w:t>
      </w:r>
      <w:r w:rsidRPr="00083B77">
        <w:rPr>
          <w:rFonts w:ascii="Times New Roman" w:hAnsi="Times New Roman"/>
        </w:rPr>
        <w:t xml:space="preserve"> выдвижного </w:t>
      </w:r>
      <w:r w:rsidRPr="00083B77">
        <w:rPr>
          <w:rFonts w:ascii="Times New Roman" w:hAnsi="Times New Roman"/>
          <w:w w:val="109"/>
        </w:rPr>
        <w:t>пункта скорой медицинской помощи</w:t>
      </w:r>
      <w:r w:rsidRPr="00083B77">
        <w:rPr>
          <w:rFonts w:ascii="Times New Roman" w:hAnsi="Times New Roman"/>
        </w:rPr>
        <w:t xml:space="preserve"> п</w:t>
      </w:r>
      <w:r w:rsidRPr="00083B77">
        <w:rPr>
          <w:rFonts w:ascii="Times New Roman" w:hAnsi="Times New Roman"/>
          <w:w w:val="109"/>
        </w:rPr>
        <w:t>ри учреждениях здравоохранения в п. Ромоданово;</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капитальный ремонт</w:t>
      </w:r>
      <w:r w:rsidRPr="00083B77">
        <w:rPr>
          <w:rFonts w:ascii="Times New Roman" w:hAnsi="Times New Roman"/>
          <w:lang w:eastAsia="en-US" w:bidi="en-US"/>
        </w:rPr>
        <w:t xml:space="preserve"> районной больницы - лечебного корпуса № 1 (3239,3 кв.м.);</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капитальный ремонт</w:t>
      </w:r>
      <w:r w:rsidRPr="00083B77">
        <w:rPr>
          <w:rFonts w:ascii="Times New Roman" w:hAnsi="Times New Roman"/>
          <w:lang w:eastAsia="en-US" w:bidi="en-US"/>
        </w:rPr>
        <w:t xml:space="preserve"> имеющегося здания стерилизационной (419,3 м2);</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строительство</w:t>
      </w:r>
      <w:r w:rsidRPr="00083B77">
        <w:rPr>
          <w:rFonts w:ascii="Times New Roman" w:hAnsi="Times New Roman"/>
          <w:lang w:eastAsia="en-US" w:bidi="en-US"/>
        </w:rPr>
        <w:t xml:space="preserve"> здания пищеблока ЦРБ п. Ромоданово (250 м2);</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rPr>
        <w:t>укрепление</w:t>
      </w:r>
      <w:r w:rsidRPr="00083B77">
        <w:rPr>
          <w:rFonts w:ascii="Times New Roman" w:hAnsi="Times New Roman"/>
        </w:rPr>
        <w:t xml:space="preserve"> материально-технической базы учреждений здравоохранения, социального обслуживания престарелых и инвалидов;</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создание эффективной </w:t>
      </w:r>
      <w:r w:rsidRPr="00083B77">
        <w:rPr>
          <w:rFonts w:ascii="Times New Roman" w:hAnsi="Times New Roman"/>
          <w:b/>
          <w:lang w:eastAsia="en-US" w:bidi="en-US"/>
        </w:rPr>
        <w:t>модели</w:t>
      </w:r>
      <w:r w:rsidRPr="00083B77">
        <w:rPr>
          <w:rFonts w:ascii="Times New Roman" w:hAnsi="Times New Roman"/>
          <w:lang w:eastAsia="en-US" w:bidi="en-US"/>
        </w:rPr>
        <w:t xml:space="preserve"> </w:t>
      </w:r>
      <w:r w:rsidRPr="00083B77">
        <w:rPr>
          <w:rFonts w:ascii="Times New Roman" w:hAnsi="Times New Roman"/>
          <w:b/>
          <w:lang w:eastAsia="en-US" w:bidi="en-US"/>
        </w:rPr>
        <w:t>управления</w:t>
      </w:r>
      <w:r w:rsidRPr="00083B77">
        <w:rPr>
          <w:rFonts w:ascii="Times New Roman" w:hAnsi="Times New Roman"/>
          <w:lang w:eastAsia="en-US" w:bidi="en-US"/>
        </w:rPr>
        <w:t xml:space="preserve"> финансовыми ресурсами программы государственных гарантий; </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улучшение </w:t>
      </w:r>
      <w:r w:rsidRPr="00083B77">
        <w:rPr>
          <w:rFonts w:ascii="Times New Roman" w:hAnsi="Times New Roman"/>
          <w:b/>
          <w:lang w:eastAsia="en-US" w:bidi="en-US"/>
        </w:rPr>
        <w:t>лекарственного</w:t>
      </w:r>
      <w:r w:rsidRPr="00083B77">
        <w:rPr>
          <w:rFonts w:ascii="Times New Roman" w:hAnsi="Times New Roman"/>
          <w:lang w:eastAsia="en-US" w:bidi="en-US"/>
        </w:rPr>
        <w:t xml:space="preserve"> </w:t>
      </w:r>
      <w:r w:rsidRPr="00083B77">
        <w:rPr>
          <w:rFonts w:ascii="Times New Roman" w:hAnsi="Times New Roman"/>
          <w:b/>
          <w:lang w:eastAsia="en-US" w:bidi="en-US"/>
        </w:rPr>
        <w:t>обеспечения</w:t>
      </w:r>
      <w:r w:rsidRPr="00083B77">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повышение</w:t>
      </w:r>
      <w:r w:rsidRPr="00083B77">
        <w:rPr>
          <w:rFonts w:ascii="Times New Roman" w:hAnsi="Times New Roman"/>
          <w:lang w:eastAsia="en-US" w:bidi="en-US"/>
        </w:rPr>
        <w:t xml:space="preserve"> </w:t>
      </w:r>
      <w:r w:rsidRPr="00083B77">
        <w:rPr>
          <w:rFonts w:ascii="Times New Roman" w:hAnsi="Times New Roman"/>
          <w:b/>
          <w:lang w:eastAsia="en-US" w:bidi="en-US"/>
        </w:rPr>
        <w:t>квалификации</w:t>
      </w:r>
      <w:r w:rsidRPr="00083B77">
        <w:rPr>
          <w:rFonts w:ascii="Times New Roman" w:hAnsi="Times New Roman"/>
          <w:lang w:eastAsia="en-US" w:bidi="en-US"/>
        </w:rPr>
        <w:t xml:space="preserve"> медицинских работников и создание системы мотивации их к качественному труду; </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развитие</w:t>
      </w:r>
      <w:r w:rsidRPr="00083B77">
        <w:rPr>
          <w:rFonts w:ascii="Times New Roman" w:hAnsi="Times New Roman"/>
          <w:lang w:eastAsia="en-US" w:bidi="en-US"/>
        </w:rPr>
        <w:t xml:space="preserve"> медицинской науки и инноваций в здравоохранении; </w:t>
      </w:r>
    </w:p>
    <w:p w:rsidR="004E57F4" w:rsidRPr="00083B77" w:rsidRDefault="004E57F4" w:rsidP="004E57F4">
      <w:pPr>
        <w:numPr>
          <w:ilvl w:val="0"/>
          <w:numId w:val="22"/>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информатизация</w:t>
      </w:r>
      <w:r w:rsidRPr="00083B77">
        <w:rPr>
          <w:rFonts w:ascii="Times New Roman" w:hAnsi="Times New Roman"/>
          <w:lang w:eastAsia="en-US" w:bidi="en-US"/>
        </w:rPr>
        <w:t xml:space="preserve"> здравоохранения.</w:t>
      </w:r>
    </w:p>
    <w:p w:rsidR="00FF6AF4" w:rsidRPr="00083B77" w:rsidRDefault="00FF6AF4" w:rsidP="00FF6AF4">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К основным мероприятиям по развитию в </w:t>
      </w:r>
      <w:r w:rsidRPr="00083B77">
        <w:rPr>
          <w:rFonts w:ascii="Times New Roman" w:hAnsi="Times New Roman"/>
          <w:b/>
          <w:lang w:eastAsia="en-US" w:bidi="en-US"/>
        </w:rPr>
        <w:t>сфере социального обеспечения</w:t>
      </w:r>
      <w:r w:rsidRPr="00083B77">
        <w:rPr>
          <w:rFonts w:ascii="Times New Roman" w:hAnsi="Times New Roman"/>
          <w:lang w:eastAsia="en-US" w:bidi="en-US"/>
        </w:rPr>
        <w:t xml:space="preserve"> относятся:</w:t>
      </w:r>
    </w:p>
    <w:p w:rsidR="00FF6AF4" w:rsidRPr="00083B77" w:rsidRDefault="00FF6AF4" w:rsidP="00FF6AF4">
      <w:pPr>
        <w:tabs>
          <w:tab w:val="left" w:pos="993"/>
        </w:tabs>
        <w:ind w:firstLine="720"/>
        <w:rPr>
          <w:rFonts w:ascii="Times New Roman" w:hAnsi="Times New Roman"/>
          <w:b/>
        </w:rPr>
      </w:pPr>
      <w:r w:rsidRPr="00083B77">
        <w:rPr>
          <w:rFonts w:ascii="Times New Roman" w:hAnsi="Times New Roman"/>
          <w:b/>
        </w:rPr>
        <w:t>на 1 очередь:</w:t>
      </w:r>
    </w:p>
    <w:p w:rsidR="00FF6AF4" w:rsidRPr="00083B77" w:rsidRDefault="00FF6AF4" w:rsidP="00FF6AF4">
      <w:pPr>
        <w:tabs>
          <w:tab w:val="left" w:pos="993"/>
        </w:tabs>
        <w:ind w:firstLine="709"/>
        <w:rPr>
          <w:rFonts w:ascii="Times New Roman" w:hAnsi="Times New Roman"/>
          <w:lang w:eastAsia="en-US" w:bidi="en-US"/>
        </w:rPr>
      </w:pPr>
      <w:r w:rsidRPr="00083B77">
        <w:rPr>
          <w:rFonts w:ascii="Times New Roman" w:hAnsi="Times New Roman"/>
          <w:lang w:eastAsia="ar-SA"/>
        </w:rPr>
        <w:t xml:space="preserve">- </w:t>
      </w:r>
      <w:r w:rsidRPr="00083B77">
        <w:rPr>
          <w:rFonts w:ascii="Times New Roman" w:hAnsi="Times New Roman"/>
          <w:b/>
          <w:lang w:eastAsia="ar-SA"/>
        </w:rPr>
        <w:t>перепрофилирование</w:t>
      </w:r>
      <w:r w:rsidRPr="00083B77">
        <w:rPr>
          <w:rFonts w:ascii="Times New Roman" w:hAnsi="Times New Roman"/>
          <w:lang w:eastAsia="ar-SA"/>
        </w:rPr>
        <w:t xml:space="preserve"> высвобождающихся объектов недвижимости муниципальной собственности в объекты социальной сферы;</w:t>
      </w:r>
    </w:p>
    <w:p w:rsidR="00FF6AF4" w:rsidRPr="00083B77" w:rsidRDefault="00FF6AF4" w:rsidP="00FF6AF4">
      <w:pPr>
        <w:tabs>
          <w:tab w:val="left" w:pos="993"/>
        </w:tabs>
        <w:ind w:firstLine="709"/>
        <w:rPr>
          <w:rFonts w:ascii="Times New Roman" w:hAnsi="Times New Roman"/>
          <w:b/>
          <w:lang w:eastAsia="en-US" w:bidi="en-US"/>
        </w:rPr>
      </w:pPr>
      <w:r w:rsidRPr="00083B77">
        <w:rPr>
          <w:rFonts w:ascii="Times New Roman" w:hAnsi="Times New Roman"/>
          <w:b/>
          <w:lang w:eastAsia="en-US" w:bidi="en-US"/>
        </w:rPr>
        <w:t>на расчетный срок:</w:t>
      </w:r>
    </w:p>
    <w:p w:rsidR="00FF6AF4" w:rsidRPr="00083B77" w:rsidRDefault="00FF6AF4" w:rsidP="00FF6AF4">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 </w:t>
      </w:r>
      <w:r w:rsidRPr="00083B77">
        <w:rPr>
          <w:rFonts w:ascii="Times New Roman" w:hAnsi="Times New Roman"/>
          <w:b/>
          <w:lang w:eastAsia="ar-SA"/>
        </w:rPr>
        <w:t>строительство</w:t>
      </w:r>
      <w:r w:rsidRPr="00083B77">
        <w:rPr>
          <w:rFonts w:ascii="Times New Roman" w:hAnsi="Times New Roman"/>
          <w:lang w:eastAsia="ar-SA"/>
        </w:rPr>
        <w:t xml:space="preserve"> центра социальной стабилизации для несовершеннолетних;</w:t>
      </w:r>
    </w:p>
    <w:p w:rsidR="00FF6AF4" w:rsidRPr="00083B77" w:rsidRDefault="00FF6AF4" w:rsidP="00FF6AF4">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 </w:t>
      </w:r>
      <w:r w:rsidRPr="00083B77">
        <w:rPr>
          <w:rFonts w:ascii="Times New Roman" w:hAnsi="Times New Roman"/>
          <w:b/>
          <w:lang w:eastAsia="ar-SA"/>
        </w:rPr>
        <w:t>строительство</w:t>
      </w:r>
      <w:r w:rsidRPr="00083B77">
        <w:rPr>
          <w:rFonts w:ascii="Times New Roman" w:hAnsi="Times New Roman"/>
          <w:lang w:eastAsia="ar-SA"/>
        </w:rPr>
        <w:t xml:space="preserve"> дома-интерната для престарелых и инвалидов.</w:t>
      </w:r>
    </w:p>
    <w:p w:rsidR="00FF6AF4" w:rsidRPr="00083B77" w:rsidRDefault="00FF6AF4" w:rsidP="00395C88">
      <w:pPr>
        <w:tabs>
          <w:tab w:val="left" w:pos="993"/>
        </w:tabs>
        <w:ind w:firstLine="720"/>
        <w:rPr>
          <w:rFonts w:ascii="Times New Roman" w:hAnsi="Times New Roman"/>
          <w:lang w:eastAsia="en-US" w:bidi="en-US"/>
        </w:rPr>
      </w:pPr>
    </w:p>
    <w:p w:rsidR="00FF6AF4" w:rsidRPr="00083B77" w:rsidRDefault="00FF6AF4" w:rsidP="00FF6AF4">
      <w:pPr>
        <w:tabs>
          <w:tab w:val="left" w:pos="993"/>
        </w:tabs>
        <w:ind w:firstLine="720"/>
        <w:rPr>
          <w:rFonts w:ascii="Times New Roman" w:hAnsi="Times New Roman"/>
          <w:lang w:eastAsia="en-US" w:bidi="en-US"/>
        </w:rPr>
      </w:pPr>
      <w:r w:rsidRPr="00083B77">
        <w:rPr>
          <w:rFonts w:ascii="Times New Roman" w:hAnsi="Times New Roman"/>
          <w:lang w:eastAsia="en-US" w:bidi="en-US"/>
        </w:rPr>
        <w:t xml:space="preserve">К основным мероприятиям по развитию в области </w:t>
      </w:r>
      <w:r w:rsidRPr="00083B77">
        <w:rPr>
          <w:rFonts w:ascii="Times New Roman" w:hAnsi="Times New Roman"/>
          <w:b/>
          <w:lang w:eastAsia="en-US" w:bidi="en-US"/>
        </w:rPr>
        <w:t>культуры</w:t>
      </w:r>
      <w:r w:rsidRPr="00083B77">
        <w:rPr>
          <w:rFonts w:ascii="Times New Roman" w:hAnsi="Times New Roman"/>
          <w:lang w:eastAsia="en-US" w:bidi="en-US"/>
        </w:rPr>
        <w:t xml:space="preserve"> относятся:</w:t>
      </w:r>
    </w:p>
    <w:p w:rsidR="00FF6AF4" w:rsidRPr="00083B77" w:rsidRDefault="00FF6AF4" w:rsidP="00FF6AF4">
      <w:pPr>
        <w:tabs>
          <w:tab w:val="left" w:pos="993"/>
        </w:tabs>
        <w:ind w:firstLine="720"/>
        <w:rPr>
          <w:rFonts w:ascii="Times New Roman" w:hAnsi="Times New Roman"/>
          <w:b/>
        </w:rPr>
      </w:pPr>
      <w:r w:rsidRPr="00083B77">
        <w:rPr>
          <w:rFonts w:ascii="Times New Roman" w:hAnsi="Times New Roman"/>
          <w:b/>
        </w:rPr>
        <w:t xml:space="preserve">на </w:t>
      </w:r>
      <w:r w:rsidRPr="00083B77">
        <w:rPr>
          <w:rFonts w:ascii="Times New Roman" w:hAnsi="Times New Roman"/>
          <w:b/>
          <w:lang w:val="en-US"/>
        </w:rPr>
        <w:t xml:space="preserve">1 </w:t>
      </w:r>
      <w:r w:rsidRPr="00083B77">
        <w:rPr>
          <w:rFonts w:ascii="Times New Roman" w:hAnsi="Times New Roman"/>
          <w:b/>
        </w:rPr>
        <w:t>очередь:</w:t>
      </w:r>
    </w:p>
    <w:p w:rsidR="00FF6AF4" w:rsidRPr="00083B77" w:rsidRDefault="00FF6AF4" w:rsidP="00FF6AF4">
      <w:pPr>
        <w:numPr>
          <w:ilvl w:val="0"/>
          <w:numId w:val="23"/>
        </w:numPr>
        <w:tabs>
          <w:tab w:val="left" w:pos="993"/>
        </w:tabs>
        <w:ind w:left="0" w:firstLine="709"/>
        <w:rPr>
          <w:rFonts w:ascii="Times New Roman" w:hAnsi="Times New Roman"/>
          <w:lang w:eastAsia="en-US" w:bidi="en-US"/>
        </w:rPr>
      </w:pPr>
      <w:r w:rsidRPr="00083B77">
        <w:rPr>
          <w:rFonts w:ascii="Times New Roman" w:hAnsi="Times New Roman"/>
          <w:b/>
        </w:rPr>
        <w:t xml:space="preserve">организация </w:t>
      </w:r>
      <w:r w:rsidRPr="00083B77">
        <w:rPr>
          <w:rFonts w:ascii="Times New Roman" w:hAnsi="Times New Roman"/>
        </w:rPr>
        <w:t>медиатеки (интернет - классы);</w:t>
      </w:r>
    </w:p>
    <w:p w:rsidR="00FF6AF4" w:rsidRPr="00083B77" w:rsidRDefault="00FF6AF4" w:rsidP="00FF6AF4">
      <w:pPr>
        <w:numPr>
          <w:ilvl w:val="0"/>
          <w:numId w:val="23"/>
        </w:numPr>
        <w:tabs>
          <w:tab w:val="left" w:pos="993"/>
        </w:tabs>
        <w:ind w:left="0" w:firstLine="709"/>
        <w:rPr>
          <w:rFonts w:ascii="Times New Roman" w:hAnsi="Times New Roman"/>
          <w:lang w:eastAsia="en-US" w:bidi="en-US"/>
        </w:rPr>
      </w:pPr>
      <w:r w:rsidRPr="00083B77">
        <w:rPr>
          <w:rFonts w:ascii="Times New Roman" w:hAnsi="Times New Roman"/>
          <w:b/>
        </w:rPr>
        <w:t>к</w:t>
      </w:r>
      <w:r w:rsidRPr="00083B77">
        <w:rPr>
          <w:rFonts w:ascii="Times New Roman" w:hAnsi="Times New Roman"/>
          <w:b/>
          <w:lang w:eastAsia="en-US" w:bidi="en-US"/>
        </w:rPr>
        <w:t>апитальный ремонт</w:t>
      </w:r>
      <w:r w:rsidRPr="00083B77">
        <w:rPr>
          <w:rFonts w:ascii="Times New Roman" w:hAnsi="Times New Roman"/>
          <w:lang w:eastAsia="en-US" w:bidi="en-US"/>
        </w:rPr>
        <w:t xml:space="preserve"> МУ «Центральная районная библиотечная система»;</w:t>
      </w:r>
    </w:p>
    <w:p w:rsidR="00FF6AF4" w:rsidRPr="00083B77" w:rsidRDefault="00FF6AF4" w:rsidP="00FF6AF4">
      <w:pPr>
        <w:numPr>
          <w:ilvl w:val="0"/>
          <w:numId w:val="23"/>
        </w:numPr>
        <w:tabs>
          <w:tab w:val="left" w:pos="993"/>
        </w:tabs>
        <w:ind w:left="0" w:firstLine="709"/>
        <w:rPr>
          <w:rFonts w:ascii="Times New Roman" w:hAnsi="Times New Roman"/>
          <w:lang w:eastAsia="en-US" w:bidi="en-US"/>
        </w:rPr>
      </w:pPr>
      <w:r w:rsidRPr="00083B77">
        <w:rPr>
          <w:rFonts w:ascii="Times New Roman" w:hAnsi="Times New Roman"/>
          <w:b/>
        </w:rPr>
        <w:t>р</w:t>
      </w:r>
      <w:r w:rsidRPr="00083B77">
        <w:rPr>
          <w:rFonts w:ascii="Times New Roman" w:hAnsi="Times New Roman"/>
          <w:b/>
          <w:lang w:eastAsia="en-US" w:bidi="en-US"/>
        </w:rPr>
        <w:t>емонт</w:t>
      </w:r>
      <w:r w:rsidRPr="00083B77">
        <w:rPr>
          <w:rFonts w:ascii="Times New Roman" w:hAnsi="Times New Roman"/>
          <w:lang w:eastAsia="en-US" w:bidi="en-US"/>
        </w:rPr>
        <w:t xml:space="preserve"> здания Дома Культуры 443 м2 на 174 мест;</w:t>
      </w:r>
    </w:p>
    <w:p w:rsidR="00FF6AF4" w:rsidRPr="00083B77" w:rsidRDefault="00FF6AF4" w:rsidP="00FF6AF4">
      <w:pPr>
        <w:numPr>
          <w:ilvl w:val="0"/>
          <w:numId w:val="23"/>
        </w:numPr>
        <w:tabs>
          <w:tab w:val="left" w:pos="993"/>
        </w:tabs>
        <w:ind w:left="0" w:firstLine="709"/>
        <w:rPr>
          <w:rFonts w:ascii="Times New Roman" w:hAnsi="Times New Roman"/>
          <w:lang w:eastAsia="en-US" w:bidi="en-US"/>
        </w:rPr>
      </w:pPr>
      <w:r w:rsidRPr="00083B77">
        <w:rPr>
          <w:rFonts w:ascii="Times New Roman" w:hAnsi="Times New Roman"/>
          <w:b/>
        </w:rPr>
        <w:t>обновление</w:t>
      </w:r>
      <w:r w:rsidRPr="00083B77">
        <w:rPr>
          <w:rFonts w:ascii="Times New Roman" w:hAnsi="Times New Roman"/>
        </w:rPr>
        <w:t xml:space="preserve"> материально-технического обеспечения </w:t>
      </w:r>
      <w:r w:rsidRPr="00083B77">
        <w:rPr>
          <w:rFonts w:ascii="Times New Roman" w:hAnsi="Times New Roman"/>
          <w:lang w:eastAsia="en-US" w:bidi="en-US"/>
        </w:rPr>
        <w:t>Домов Культуры</w:t>
      </w:r>
      <w:r w:rsidRPr="00083B77">
        <w:rPr>
          <w:rFonts w:ascii="Times New Roman" w:hAnsi="Times New Roman"/>
        </w:rPr>
        <w:t>.</w:t>
      </w:r>
    </w:p>
    <w:p w:rsidR="00FF6AF4" w:rsidRPr="00083B77" w:rsidRDefault="00FF6AF4" w:rsidP="00FF6AF4">
      <w:pPr>
        <w:tabs>
          <w:tab w:val="left" w:pos="993"/>
        </w:tabs>
        <w:ind w:firstLine="709"/>
        <w:rPr>
          <w:rFonts w:ascii="Times New Roman" w:hAnsi="Times New Roman"/>
          <w:b/>
          <w:lang w:eastAsia="en-US" w:bidi="en-US"/>
        </w:rPr>
      </w:pPr>
      <w:r w:rsidRPr="00083B77">
        <w:rPr>
          <w:rFonts w:ascii="Times New Roman" w:hAnsi="Times New Roman"/>
          <w:b/>
          <w:lang w:eastAsia="en-US" w:bidi="en-US"/>
        </w:rPr>
        <w:t>на расчетный срок:</w:t>
      </w:r>
    </w:p>
    <w:p w:rsidR="00FF6AF4" w:rsidRPr="00083B77" w:rsidRDefault="00FF6AF4" w:rsidP="00FF6AF4">
      <w:pPr>
        <w:numPr>
          <w:ilvl w:val="0"/>
          <w:numId w:val="23"/>
        </w:numPr>
        <w:tabs>
          <w:tab w:val="left" w:pos="993"/>
        </w:tabs>
        <w:ind w:left="0" w:firstLine="709"/>
        <w:rPr>
          <w:rFonts w:ascii="Times New Roman" w:hAnsi="Times New Roman"/>
          <w:b/>
          <w:lang w:eastAsia="en-US" w:bidi="en-US"/>
        </w:rPr>
      </w:pPr>
      <w:r w:rsidRPr="00083B77">
        <w:rPr>
          <w:rFonts w:ascii="Times New Roman" w:hAnsi="Times New Roman"/>
          <w:b/>
        </w:rPr>
        <w:t>комплектование</w:t>
      </w:r>
      <w:r w:rsidRPr="00083B77">
        <w:rPr>
          <w:rFonts w:ascii="Times New Roman" w:hAnsi="Times New Roman"/>
        </w:rPr>
        <w:t xml:space="preserve"> книжных фондов библиотек;</w:t>
      </w:r>
    </w:p>
    <w:p w:rsidR="00FF6AF4" w:rsidRPr="00083B77" w:rsidRDefault="00FF6AF4" w:rsidP="00FF6AF4">
      <w:pPr>
        <w:numPr>
          <w:ilvl w:val="0"/>
          <w:numId w:val="23"/>
        </w:numPr>
        <w:tabs>
          <w:tab w:val="left" w:pos="993"/>
        </w:tabs>
        <w:ind w:left="0" w:firstLine="709"/>
        <w:rPr>
          <w:rFonts w:ascii="Times New Roman" w:hAnsi="Times New Roman"/>
          <w:b/>
          <w:lang w:eastAsia="en-US" w:bidi="en-US"/>
        </w:rPr>
      </w:pPr>
      <w:r w:rsidRPr="00083B77">
        <w:rPr>
          <w:rFonts w:ascii="Times New Roman" w:hAnsi="Times New Roman"/>
          <w:b/>
          <w:lang w:bidi="ru-RU"/>
        </w:rPr>
        <w:t>укрепление</w:t>
      </w:r>
      <w:r w:rsidRPr="00083B77">
        <w:rPr>
          <w:rFonts w:ascii="Times New Roman" w:hAnsi="Times New Roman"/>
          <w:lang w:bidi="ru-RU"/>
        </w:rPr>
        <w:t xml:space="preserve"> материально-технической базы и технического </w:t>
      </w:r>
      <w:r w:rsidRPr="00083B77">
        <w:rPr>
          <w:rFonts w:ascii="Times New Roman" w:hAnsi="Times New Roman"/>
          <w:lang w:eastAsia="en-US" w:bidi="en-US"/>
        </w:rPr>
        <w:t>Домов Культуры</w:t>
      </w:r>
      <w:r w:rsidRPr="00083B77">
        <w:rPr>
          <w:rFonts w:ascii="Times New Roman" w:hAnsi="Times New Roman"/>
          <w:lang w:bidi="ru-RU"/>
        </w:rPr>
        <w:t>.</w:t>
      </w:r>
    </w:p>
    <w:p w:rsidR="00FF6AF4" w:rsidRPr="00083B77" w:rsidRDefault="00FF6AF4" w:rsidP="00FF6AF4">
      <w:pPr>
        <w:tabs>
          <w:tab w:val="left" w:pos="993"/>
        </w:tabs>
        <w:ind w:firstLine="720"/>
        <w:rPr>
          <w:rFonts w:ascii="Times New Roman" w:hAnsi="Times New Roman"/>
          <w:b/>
          <w:i/>
        </w:rPr>
      </w:pPr>
    </w:p>
    <w:p w:rsidR="00FF6AF4" w:rsidRPr="00083B77" w:rsidRDefault="00FF6AF4" w:rsidP="00FF6AF4">
      <w:pPr>
        <w:tabs>
          <w:tab w:val="left" w:pos="993"/>
        </w:tabs>
        <w:ind w:firstLine="709"/>
        <w:rPr>
          <w:rFonts w:ascii="Times New Roman" w:hAnsi="Times New Roman"/>
          <w:lang w:eastAsia="en-US" w:bidi="en-US"/>
        </w:rPr>
      </w:pPr>
      <w:r w:rsidRPr="00083B77">
        <w:rPr>
          <w:rFonts w:ascii="Times New Roman" w:hAnsi="Times New Roman"/>
          <w:lang w:eastAsia="en-US" w:bidi="en-US"/>
        </w:rPr>
        <w:t>К основным мероприятиям по развитию в области</w:t>
      </w:r>
      <w:r w:rsidRPr="00083B77">
        <w:rPr>
          <w:rFonts w:ascii="Times New Roman" w:hAnsi="Times New Roman"/>
          <w:b/>
          <w:lang w:eastAsia="en-US" w:bidi="en-US"/>
        </w:rPr>
        <w:t xml:space="preserve"> физкультуры и спорта </w:t>
      </w:r>
      <w:r w:rsidRPr="00083B77">
        <w:rPr>
          <w:rFonts w:ascii="Times New Roman" w:hAnsi="Times New Roman"/>
          <w:lang w:eastAsia="en-US" w:bidi="en-US"/>
        </w:rPr>
        <w:t>относятся:</w:t>
      </w:r>
    </w:p>
    <w:p w:rsidR="00FF6AF4" w:rsidRPr="00083B77" w:rsidRDefault="00FF6AF4" w:rsidP="00FF6AF4">
      <w:pPr>
        <w:tabs>
          <w:tab w:val="left" w:pos="993"/>
        </w:tabs>
        <w:ind w:firstLine="709"/>
        <w:rPr>
          <w:rFonts w:ascii="Times New Roman" w:hAnsi="Times New Roman"/>
          <w:b/>
        </w:rPr>
      </w:pPr>
      <w:r w:rsidRPr="00083B77">
        <w:rPr>
          <w:rFonts w:ascii="Times New Roman" w:hAnsi="Times New Roman"/>
          <w:b/>
        </w:rPr>
        <w:t xml:space="preserve">на </w:t>
      </w:r>
      <w:r w:rsidRPr="00083B77">
        <w:rPr>
          <w:rFonts w:ascii="Times New Roman" w:hAnsi="Times New Roman"/>
          <w:b/>
          <w:lang w:val="en-US"/>
        </w:rPr>
        <w:t xml:space="preserve">1 </w:t>
      </w:r>
      <w:r w:rsidRPr="00083B77">
        <w:rPr>
          <w:rFonts w:ascii="Times New Roman" w:hAnsi="Times New Roman"/>
          <w:b/>
        </w:rPr>
        <w:t>очередь:</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lang w:eastAsia="en-US" w:bidi="en-US"/>
        </w:rPr>
        <w:t>р</w:t>
      </w:r>
      <w:r w:rsidRPr="00083B77">
        <w:rPr>
          <w:rFonts w:ascii="Times New Roman" w:hAnsi="Times New Roman"/>
          <w:b/>
        </w:rPr>
        <w:t>еконструкция</w:t>
      </w:r>
      <w:r w:rsidRPr="00083B77">
        <w:rPr>
          <w:rFonts w:ascii="Times New Roman" w:hAnsi="Times New Roman"/>
        </w:rPr>
        <w:t xml:space="preserve"> воздухоопорного физкультурно-спортивного комплекса с искусственным ледовым покрытием в п. Ромоданово;</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реконструкция</w:t>
      </w:r>
      <w:r w:rsidRPr="00083B77">
        <w:rPr>
          <w:rFonts w:ascii="Times New Roman" w:hAnsi="Times New Roman"/>
        </w:rPr>
        <w:t xml:space="preserve"> существующего стадиона с покрытием футбольного поля искусственным газоном;</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реконструкция</w:t>
      </w:r>
      <w:r w:rsidRPr="00083B77">
        <w:rPr>
          <w:rFonts w:ascii="Times New Roman" w:hAnsi="Times New Roman"/>
        </w:rPr>
        <w:t xml:space="preserve"> купола Ледового дворца;</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строительство</w:t>
      </w:r>
      <w:r w:rsidRPr="00083B77">
        <w:rPr>
          <w:rFonts w:ascii="Times New Roman" w:hAnsi="Times New Roman"/>
        </w:rPr>
        <w:t xml:space="preserve"> закрытого плавательного бассейна;</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содержание</w:t>
      </w:r>
      <w:r w:rsidRPr="00083B77">
        <w:rPr>
          <w:rFonts w:ascii="Times New Roman" w:hAnsi="Times New Roman"/>
        </w:rPr>
        <w:t xml:space="preserve"> детских и спортивных площадок (завоз песка);</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увеличение</w:t>
      </w:r>
      <w:r w:rsidRPr="00083B77">
        <w:rPr>
          <w:rFonts w:ascii="Times New Roman" w:hAnsi="Times New Roman"/>
        </w:rPr>
        <w:t xml:space="preserve"> количества секций, клубных объединений;</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строительство</w:t>
      </w:r>
      <w:r w:rsidRPr="00083B77">
        <w:rPr>
          <w:rFonts w:ascii="Times New Roman" w:hAnsi="Times New Roman"/>
        </w:rPr>
        <w:t xml:space="preserve">, </w:t>
      </w:r>
      <w:r w:rsidRPr="00083B77">
        <w:rPr>
          <w:rFonts w:ascii="Times New Roman" w:hAnsi="Times New Roman"/>
          <w:b/>
        </w:rPr>
        <w:t>реконструкция</w:t>
      </w:r>
      <w:r w:rsidRPr="00083B77">
        <w:rPr>
          <w:rFonts w:ascii="Times New Roman" w:hAnsi="Times New Roman"/>
        </w:rPr>
        <w:t xml:space="preserve"> и </w:t>
      </w:r>
      <w:r w:rsidRPr="00083B77">
        <w:rPr>
          <w:rFonts w:ascii="Times New Roman" w:hAnsi="Times New Roman"/>
          <w:b/>
        </w:rPr>
        <w:t>ремонт</w:t>
      </w:r>
      <w:r w:rsidRPr="00083B77">
        <w:rPr>
          <w:rFonts w:ascii="Times New Roman" w:hAnsi="Times New Roman"/>
        </w:rPr>
        <w:t xml:space="preserve"> спортивных объектов;</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проведени</w:t>
      </w:r>
      <w:r w:rsidRPr="00083B77">
        <w:rPr>
          <w:rFonts w:ascii="Times New Roman" w:hAnsi="Times New Roman"/>
        </w:rPr>
        <w:t>е мероприятий в области физической культуры и спорта, фестивалей, праздников здоровья, спартакиад.</w:t>
      </w:r>
    </w:p>
    <w:p w:rsidR="00FF6AF4" w:rsidRPr="00083B77" w:rsidRDefault="00FF6AF4" w:rsidP="00FF6AF4">
      <w:pPr>
        <w:tabs>
          <w:tab w:val="left" w:pos="993"/>
        </w:tabs>
        <w:ind w:left="709"/>
        <w:rPr>
          <w:rFonts w:ascii="Times New Roman" w:hAnsi="Times New Roman"/>
          <w:lang w:eastAsia="en-US" w:bidi="en-US"/>
        </w:rPr>
      </w:pPr>
      <w:r w:rsidRPr="00083B77">
        <w:rPr>
          <w:rFonts w:ascii="Times New Roman" w:hAnsi="Times New Roman"/>
          <w:b/>
          <w:lang w:eastAsia="en-US" w:bidi="en-US"/>
        </w:rPr>
        <w:t>на расчетный срок:</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проведени</w:t>
      </w:r>
      <w:r w:rsidRPr="00083B77">
        <w:rPr>
          <w:rFonts w:ascii="Times New Roman" w:hAnsi="Times New Roman"/>
        </w:rPr>
        <w:t>е мероприятий в области физической культуры и спорта, фестивалей, праздников здоровья, спартакиад;</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lang w:eastAsia="ar-SA"/>
        </w:rPr>
        <w:t>строительство</w:t>
      </w:r>
      <w:r w:rsidRPr="00083B77">
        <w:rPr>
          <w:rFonts w:ascii="Times New Roman" w:hAnsi="Times New Roman"/>
          <w:lang w:eastAsia="ar-SA"/>
        </w:rPr>
        <w:t xml:space="preserve"> небольших бассейнов, пристроенных к спортивным залам школ или училища № 7;</w:t>
      </w:r>
    </w:p>
    <w:p w:rsidR="00FF6AF4" w:rsidRPr="00083B77" w:rsidRDefault="00FF6AF4" w:rsidP="00FF6AF4">
      <w:pPr>
        <w:numPr>
          <w:ilvl w:val="0"/>
          <w:numId w:val="24"/>
        </w:numPr>
        <w:tabs>
          <w:tab w:val="left" w:pos="993"/>
        </w:tabs>
        <w:ind w:left="0" w:firstLine="709"/>
        <w:rPr>
          <w:rFonts w:ascii="Times New Roman" w:hAnsi="Times New Roman"/>
          <w:lang w:eastAsia="en-US" w:bidi="en-US"/>
        </w:rPr>
      </w:pPr>
      <w:r w:rsidRPr="00083B77">
        <w:rPr>
          <w:rFonts w:ascii="Times New Roman" w:hAnsi="Times New Roman"/>
          <w:b/>
        </w:rPr>
        <w:t>строительство</w:t>
      </w:r>
      <w:r w:rsidRPr="00083B77">
        <w:rPr>
          <w:rFonts w:ascii="Times New Roman" w:hAnsi="Times New Roman"/>
        </w:rPr>
        <w:t xml:space="preserve">, </w:t>
      </w:r>
      <w:r w:rsidRPr="00083B77">
        <w:rPr>
          <w:rFonts w:ascii="Times New Roman" w:hAnsi="Times New Roman"/>
          <w:b/>
        </w:rPr>
        <w:t>реконструкция</w:t>
      </w:r>
      <w:r w:rsidRPr="00083B77">
        <w:rPr>
          <w:rFonts w:ascii="Times New Roman" w:hAnsi="Times New Roman"/>
        </w:rPr>
        <w:t xml:space="preserve"> и </w:t>
      </w:r>
      <w:r w:rsidRPr="00083B77">
        <w:rPr>
          <w:rFonts w:ascii="Times New Roman" w:hAnsi="Times New Roman"/>
          <w:b/>
        </w:rPr>
        <w:t>ремонт</w:t>
      </w:r>
      <w:r w:rsidRPr="00083B77">
        <w:rPr>
          <w:rFonts w:ascii="Times New Roman" w:hAnsi="Times New Roman"/>
        </w:rPr>
        <w:t xml:space="preserve"> спортивных объектов.</w:t>
      </w:r>
    </w:p>
    <w:p w:rsidR="00936378" w:rsidRPr="00083B77" w:rsidRDefault="00936378" w:rsidP="00395C88">
      <w:pPr>
        <w:tabs>
          <w:tab w:val="left" w:pos="993"/>
        </w:tabs>
        <w:autoSpaceDE w:val="0"/>
        <w:autoSpaceDN w:val="0"/>
        <w:adjustRightInd w:val="0"/>
        <w:ind w:firstLine="709"/>
        <w:rPr>
          <w:rFonts w:ascii="Times New Roman" w:hAnsi="Times New Roman"/>
          <w:lang w:eastAsia="en-US" w:bidi="en-US"/>
        </w:rPr>
      </w:pPr>
    </w:p>
    <w:p w:rsidR="00FF6AF4" w:rsidRPr="00083B77" w:rsidRDefault="00FF6AF4" w:rsidP="00FF6AF4">
      <w:pPr>
        <w:tabs>
          <w:tab w:val="left" w:pos="993"/>
        </w:tabs>
        <w:autoSpaceDE w:val="0"/>
        <w:autoSpaceDN w:val="0"/>
        <w:adjustRightInd w:val="0"/>
        <w:ind w:firstLine="709"/>
        <w:rPr>
          <w:rFonts w:ascii="Times New Roman" w:hAnsi="Times New Roman"/>
          <w:b/>
          <w:lang w:eastAsia="en-US" w:bidi="en-US"/>
        </w:rPr>
      </w:pPr>
      <w:r w:rsidRPr="00083B77">
        <w:rPr>
          <w:rFonts w:ascii="Times New Roman" w:hAnsi="Times New Roman"/>
          <w:lang w:eastAsia="en-US" w:bidi="en-US"/>
        </w:rPr>
        <w:t>К основным мероприятиям по развитию в области</w:t>
      </w:r>
      <w:r w:rsidRPr="00083B77">
        <w:rPr>
          <w:rFonts w:ascii="Times New Roman" w:hAnsi="Times New Roman"/>
          <w:b/>
          <w:lang w:eastAsia="en-US" w:bidi="en-US"/>
        </w:rPr>
        <w:t xml:space="preserve"> связи и управления и финансирования </w:t>
      </w:r>
      <w:r w:rsidRPr="00083B77">
        <w:rPr>
          <w:rFonts w:ascii="Times New Roman" w:hAnsi="Times New Roman"/>
          <w:lang w:eastAsia="en-US" w:bidi="en-US"/>
        </w:rPr>
        <w:t>относятся</w:t>
      </w:r>
      <w:r w:rsidRPr="00083B77">
        <w:rPr>
          <w:rFonts w:ascii="Times New Roman" w:hAnsi="Times New Roman"/>
          <w:b/>
          <w:lang w:eastAsia="en-US" w:bidi="en-US"/>
        </w:rPr>
        <w:t>:</w:t>
      </w:r>
    </w:p>
    <w:p w:rsidR="00FF6AF4" w:rsidRPr="00083B77" w:rsidRDefault="00FF6AF4" w:rsidP="00FF6AF4">
      <w:pPr>
        <w:tabs>
          <w:tab w:val="left" w:pos="993"/>
        </w:tabs>
        <w:ind w:firstLine="720"/>
        <w:rPr>
          <w:rFonts w:ascii="Times New Roman" w:hAnsi="Times New Roman"/>
          <w:b/>
          <w:lang w:eastAsia="en-US" w:bidi="en-US"/>
        </w:rPr>
      </w:pPr>
      <w:r w:rsidRPr="00083B77">
        <w:rPr>
          <w:rFonts w:ascii="Times New Roman" w:hAnsi="Times New Roman"/>
          <w:b/>
        </w:rPr>
        <w:t xml:space="preserve">на </w:t>
      </w:r>
      <w:r w:rsidRPr="00083B77">
        <w:rPr>
          <w:rFonts w:ascii="Times New Roman" w:hAnsi="Times New Roman"/>
          <w:b/>
          <w:lang w:val="en-US"/>
        </w:rPr>
        <w:t xml:space="preserve">1 </w:t>
      </w:r>
      <w:r w:rsidRPr="00083B77">
        <w:rPr>
          <w:rFonts w:ascii="Times New Roman" w:hAnsi="Times New Roman"/>
          <w:b/>
        </w:rPr>
        <w:t>очередь:</w:t>
      </w:r>
    </w:p>
    <w:p w:rsidR="00FF6AF4" w:rsidRPr="00083B77" w:rsidRDefault="00FF6AF4" w:rsidP="00FF6AF4">
      <w:pPr>
        <w:numPr>
          <w:ilvl w:val="0"/>
          <w:numId w:val="25"/>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перспективное </w:t>
      </w:r>
      <w:r w:rsidRPr="00083B77">
        <w:rPr>
          <w:rFonts w:ascii="Times New Roman" w:hAnsi="Times New Roman"/>
          <w:b/>
          <w:lang w:eastAsia="en-US" w:bidi="en-US"/>
        </w:rPr>
        <w:t>развитие</w:t>
      </w:r>
      <w:r w:rsidRPr="00083B77">
        <w:rPr>
          <w:rFonts w:ascii="Times New Roman" w:hAnsi="Times New Roman"/>
          <w:lang w:eastAsia="en-US" w:bidi="en-US"/>
        </w:rPr>
        <w:t xml:space="preserve"> сетей связи.</w:t>
      </w:r>
    </w:p>
    <w:p w:rsidR="00FF6AF4" w:rsidRPr="00083B77" w:rsidRDefault="00FF6AF4" w:rsidP="00FF6AF4">
      <w:pPr>
        <w:tabs>
          <w:tab w:val="left" w:pos="993"/>
        </w:tabs>
        <w:ind w:left="709"/>
        <w:rPr>
          <w:rFonts w:ascii="Times New Roman" w:hAnsi="Times New Roman"/>
          <w:lang w:eastAsia="en-US" w:bidi="en-US"/>
        </w:rPr>
      </w:pPr>
      <w:r w:rsidRPr="00083B77">
        <w:rPr>
          <w:rFonts w:ascii="Times New Roman" w:hAnsi="Times New Roman"/>
          <w:b/>
          <w:lang w:eastAsia="en-US" w:bidi="en-US"/>
        </w:rPr>
        <w:t>на расчетный срок:</w:t>
      </w:r>
    </w:p>
    <w:p w:rsidR="00FF6AF4" w:rsidRPr="00083B77" w:rsidRDefault="00FF6AF4" w:rsidP="00FF6AF4">
      <w:pPr>
        <w:numPr>
          <w:ilvl w:val="0"/>
          <w:numId w:val="25"/>
        </w:numPr>
        <w:tabs>
          <w:tab w:val="left" w:pos="993"/>
        </w:tabs>
        <w:ind w:left="0" w:firstLine="709"/>
        <w:rPr>
          <w:rFonts w:ascii="Times New Roman" w:hAnsi="Times New Roman"/>
          <w:lang w:eastAsia="en-US" w:bidi="en-US"/>
        </w:rPr>
      </w:pPr>
      <w:r w:rsidRPr="00083B77">
        <w:rPr>
          <w:rFonts w:ascii="Times New Roman" w:hAnsi="Times New Roman"/>
          <w:b/>
        </w:rPr>
        <w:t xml:space="preserve">реконструкция </w:t>
      </w:r>
      <w:r w:rsidRPr="00083B77">
        <w:rPr>
          <w:rFonts w:ascii="Times New Roman" w:hAnsi="Times New Roman"/>
        </w:rPr>
        <w:t>действующих</w:t>
      </w:r>
      <w:r w:rsidRPr="00083B77">
        <w:rPr>
          <w:rFonts w:ascii="Times New Roman" w:hAnsi="Times New Roman"/>
          <w:b/>
        </w:rPr>
        <w:t xml:space="preserve"> и строительство </w:t>
      </w:r>
      <w:r w:rsidRPr="00083B77">
        <w:rPr>
          <w:rFonts w:ascii="Times New Roman" w:hAnsi="Times New Roman"/>
        </w:rPr>
        <w:t xml:space="preserve">новых </w:t>
      </w:r>
      <w:r w:rsidRPr="00083B77">
        <w:rPr>
          <w:rFonts w:ascii="Times New Roman" w:hAnsi="Times New Roman"/>
          <w:bCs/>
        </w:rPr>
        <w:t>учреждений, предприятий и организации связи, управления и финансирования.</w:t>
      </w:r>
    </w:p>
    <w:p w:rsidR="00395C88" w:rsidRPr="00083B77" w:rsidRDefault="00395C88" w:rsidP="004B35E3">
      <w:pPr>
        <w:ind w:firstLine="709"/>
        <w:rPr>
          <w:rFonts w:ascii="Times New Roman" w:hAnsi="Times New Roman"/>
          <w:lang w:eastAsia="en-US" w:bidi="en-US"/>
        </w:rPr>
      </w:pPr>
    </w:p>
    <w:p w:rsidR="00FF6AF4" w:rsidRPr="00083B77" w:rsidRDefault="00FF6AF4" w:rsidP="00FF6AF4">
      <w:pPr>
        <w:ind w:firstLine="709"/>
        <w:rPr>
          <w:rFonts w:ascii="Times New Roman" w:hAnsi="Times New Roman"/>
          <w:b/>
          <w:lang w:eastAsia="en-US" w:bidi="en-US"/>
        </w:rPr>
      </w:pPr>
      <w:bookmarkStart w:id="62" w:name="_Toc421173134"/>
      <w:bookmarkStart w:id="63" w:name="_Toc463967401"/>
      <w:r w:rsidRPr="00083B77">
        <w:rPr>
          <w:rFonts w:ascii="Times New Roman" w:hAnsi="Times New Roman"/>
          <w:lang w:eastAsia="en-US" w:bidi="en-US"/>
        </w:rPr>
        <w:t>К основным мероприятиям по развитию в области</w:t>
      </w:r>
      <w:r w:rsidRPr="00083B77">
        <w:rPr>
          <w:rFonts w:ascii="Times New Roman" w:hAnsi="Times New Roman"/>
          <w:b/>
          <w:lang w:eastAsia="en-US" w:bidi="en-US"/>
        </w:rPr>
        <w:t xml:space="preserve"> бытового обслуживания </w:t>
      </w:r>
      <w:r w:rsidRPr="00083B77">
        <w:rPr>
          <w:rFonts w:ascii="Times New Roman" w:hAnsi="Times New Roman"/>
          <w:lang w:eastAsia="en-US" w:bidi="en-US"/>
        </w:rPr>
        <w:t>относятся:</w:t>
      </w:r>
    </w:p>
    <w:p w:rsidR="00FF6AF4" w:rsidRPr="00083B77" w:rsidRDefault="00FF6AF4" w:rsidP="00FF6AF4">
      <w:pPr>
        <w:tabs>
          <w:tab w:val="left" w:pos="993"/>
        </w:tabs>
        <w:ind w:firstLine="720"/>
        <w:rPr>
          <w:rFonts w:ascii="Times New Roman" w:hAnsi="Times New Roman"/>
          <w:b/>
          <w:lang w:eastAsia="en-US" w:bidi="en-US"/>
        </w:rPr>
      </w:pPr>
      <w:r w:rsidRPr="00083B77">
        <w:rPr>
          <w:rFonts w:ascii="Times New Roman" w:hAnsi="Times New Roman"/>
          <w:b/>
        </w:rPr>
        <w:t xml:space="preserve">на </w:t>
      </w:r>
      <w:r w:rsidRPr="00083B77">
        <w:rPr>
          <w:rFonts w:ascii="Times New Roman" w:hAnsi="Times New Roman"/>
          <w:b/>
          <w:lang w:val="en-US"/>
        </w:rPr>
        <w:t xml:space="preserve">1 </w:t>
      </w:r>
      <w:r w:rsidRPr="00083B77">
        <w:rPr>
          <w:rFonts w:ascii="Times New Roman" w:hAnsi="Times New Roman"/>
          <w:b/>
        </w:rPr>
        <w:t>очередь:</w:t>
      </w:r>
    </w:p>
    <w:p w:rsidR="00FF6AF4" w:rsidRPr="00083B77" w:rsidRDefault="00FF6AF4" w:rsidP="00FF6AF4">
      <w:pPr>
        <w:numPr>
          <w:ilvl w:val="0"/>
          <w:numId w:val="25"/>
        </w:numPr>
        <w:tabs>
          <w:tab w:val="left" w:pos="993"/>
        </w:tabs>
        <w:ind w:left="0" w:firstLine="709"/>
        <w:rPr>
          <w:rFonts w:ascii="Times New Roman" w:hAnsi="Times New Roman"/>
          <w:lang w:eastAsia="en-US" w:bidi="en-US"/>
        </w:rPr>
      </w:pPr>
      <w:r w:rsidRPr="00083B77">
        <w:rPr>
          <w:rFonts w:ascii="Times New Roman" w:hAnsi="Times New Roman"/>
          <w:b/>
        </w:rPr>
        <w:t>строительство</w:t>
      </w:r>
      <w:r w:rsidRPr="00083B77">
        <w:rPr>
          <w:rFonts w:ascii="Times New Roman" w:hAnsi="Times New Roman"/>
        </w:rPr>
        <w:t xml:space="preserve"> предприятия общественного питания</w:t>
      </w:r>
      <w:r w:rsidR="005269AE" w:rsidRPr="00083B77">
        <w:rPr>
          <w:rFonts w:ascii="Times New Roman" w:hAnsi="Times New Roman"/>
          <w:szCs w:val="22"/>
        </w:rPr>
        <w:t>;</w:t>
      </w:r>
    </w:p>
    <w:p w:rsidR="00FF6AF4" w:rsidRPr="00083B77" w:rsidRDefault="00FF6AF4" w:rsidP="00FF6AF4">
      <w:pPr>
        <w:tabs>
          <w:tab w:val="left" w:pos="993"/>
        </w:tabs>
        <w:ind w:left="709"/>
        <w:rPr>
          <w:rFonts w:ascii="Times New Roman" w:hAnsi="Times New Roman"/>
          <w:b/>
          <w:lang w:eastAsia="en-US" w:bidi="en-US"/>
        </w:rPr>
      </w:pPr>
      <w:r w:rsidRPr="00083B77">
        <w:rPr>
          <w:rFonts w:ascii="Times New Roman" w:hAnsi="Times New Roman"/>
          <w:b/>
          <w:lang w:eastAsia="en-US" w:bidi="en-US"/>
        </w:rPr>
        <w:t>на расчетный срок:</w:t>
      </w:r>
    </w:p>
    <w:p w:rsidR="00FF6AF4" w:rsidRPr="00083B77" w:rsidRDefault="00FF6AF4" w:rsidP="00FF6AF4">
      <w:pPr>
        <w:numPr>
          <w:ilvl w:val="0"/>
          <w:numId w:val="25"/>
        </w:numPr>
        <w:tabs>
          <w:tab w:val="left" w:pos="993"/>
        </w:tabs>
        <w:ind w:left="0" w:firstLine="709"/>
        <w:rPr>
          <w:rFonts w:ascii="Times New Roman" w:hAnsi="Times New Roman"/>
          <w:lang w:eastAsia="en-US" w:bidi="en-US"/>
        </w:rPr>
      </w:pPr>
      <w:r w:rsidRPr="00083B77">
        <w:rPr>
          <w:rFonts w:ascii="Times New Roman" w:hAnsi="Times New Roman"/>
          <w:b/>
        </w:rPr>
        <w:t xml:space="preserve">строительство </w:t>
      </w:r>
      <w:r w:rsidRPr="00083B77">
        <w:rPr>
          <w:rFonts w:ascii="Times New Roman" w:hAnsi="Times New Roman"/>
        </w:rPr>
        <w:t>магазинов</w:t>
      </w:r>
      <w:r w:rsidRPr="00083B77">
        <w:rPr>
          <w:rFonts w:ascii="Times New Roman" w:hAnsi="Times New Roman"/>
          <w:szCs w:val="22"/>
        </w:rPr>
        <w:t>;</w:t>
      </w:r>
    </w:p>
    <w:p w:rsidR="00FF6AF4" w:rsidRPr="00083B77" w:rsidRDefault="00FF6AF4" w:rsidP="00FF6AF4">
      <w:pPr>
        <w:numPr>
          <w:ilvl w:val="0"/>
          <w:numId w:val="25"/>
        </w:numPr>
        <w:tabs>
          <w:tab w:val="left" w:pos="993"/>
        </w:tabs>
        <w:ind w:left="0" w:firstLine="709"/>
        <w:rPr>
          <w:rFonts w:ascii="Times New Roman" w:hAnsi="Times New Roman"/>
          <w:lang w:eastAsia="en-US" w:bidi="en-US"/>
        </w:rPr>
      </w:pPr>
      <w:r w:rsidRPr="00083B77">
        <w:rPr>
          <w:rFonts w:ascii="Times New Roman" w:hAnsi="Times New Roman"/>
          <w:b/>
          <w:bCs/>
          <w:lang w:eastAsia="ar-SA"/>
        </w:rPr>
        <w:t>строительство</w:t>
      </w:r>
      <w:r w:rsidRPr="00083B77">
        <w:rPr>
          <w:rFonts w:ascii="Times New Roman" w:hAnsi="Times New Roman"/>
          <w:bCs/>
          <w:lang w:eastAsia="ar-SA"/>
        </w:rPr>
        <w:t xml:space="preserve"> гостиницы по ул. Полежаева напротив парка им. Филатова;</w:t>
      </w:r>
    </w:p>
    <w:p w:rsidR="00FF6AF4" w:rsidRPr="00083B77" w:rsidRDefault="00FF6AF4" w:rsidP="00FF6AF4">
      <w:pPr>
        <w:numPr>
          <w:ilvl w:val="0"/>
          <w:numId w:val="25"/>
        </w:numPr>
        <w:tabs>
          <w:tab w:val="left" w:pos="993"/>
        </w:tabs>
        <w:ind w:left="0" w:firstLine="709"/>
        <w:rPr>
          <w:rFonts w:ascii="Times New Roman" w:hAnsi="Times New Roman"/>
          <w:lang w:eastAsia="en-US" w:bidi="en-US"/>
        </w:rPr>
      </w:pPr>
      <w:r w:rsidRPr="00083B77">
        <w:rPr>
          <w:rFonts w:ascii="Times New Roman" w:hAnsi="Times New Roman"/>
          <w:b/>
        </w:rPr>
        <w:t>строительство</w:t>
      </w:r>
      <w:r w:rsidRPr="00083B77">
        <w:rPr>
          <w:rFonts w:ascii="Times New Roman" w:hAnsi="Times New Roman"/>
        </w:rPr>
        <w:t xml:space="preserve"> предприятий бытового обслуживания.</w:t>
      </w:r>
    </w:p>
    <w:p w:rsidR="00FF6AF4" w:rsidRPr="00083B77" w:rsidRDefault="00FF6AF4" w:rsidP="00FF6AF4">
      <w:pPr>
        <w:tabs>
          <w:tab w:val="left" w:pos="993"/>
        </w:tabs>
        <w:ind w:firstLine="709"/>
        <w:rPr>
          <w:rFonts w:ascii="Times New Roman" w:hAnsi="Times New Roman"/>
          <w:b/>
          <w:i/>
          <w:lang w:eastAsia="en-US" w:bidi="en-US"/>
        </w:rPr>
      </w:pPr>
      <w:r w:rsidRPr="00083B77">
        <w:rPr>
          <w:rFonts w:ascii="Times New Roman" w:hAnsi="Times New Roman"/>
          <w:b/>
          <w:i/>
        </w:rPr>
        <w:t>Обеспечение жизнедеятельности инвалидов и других маломобильных групп населения</w:t>
      </w:r>
    </w:p>
    <w:p w:rsidR="00FF6AF4" w:rsidRPr="00083B77" w:rsidRDefault="00FF6AF4" w:rsidP="00FF6AF4">
      <w:pPr>
        <w:tabs>
          <w:tab w:val="left" w:pos="993"/>
        </w:tabs>
        <w:ind w:firstLine="709"/>
        <w:rPr>
          <w:rFonts w:ascii="Times New Roman" w:hAnsi="Times New Roman"/>
          <w:b/>
          <w:i/>
          <w:lang w:eastAsia="en-US" w:bidi="en-US"/>
        </w:rPr>
      </w:pPr>
      <w:r w:rsidRPr="00083B77">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FF6AF4" w:rsidRPr="00083B77" w:rsidRDefault="00FF6AF4" w:rsidP="00FF6AF4">
      <w:pPr>
        <w:tabs>
          <w:tab w:val="left" w:pos="993"/>
        </w:tabs>
        <w:ind w:firstLine="709"/>
        <w:rPr>
          <w:rFonts w:ascii="Times New Roman" w:hAnsi="Times New Roman"/>
          <w:b/>
          <w:i/>
          <w:lang w:eastAsia="en-US" w:bidi="en-US"/>
        </w:rPr>
      </w:pPr>
      <w:r w:rsidRPr="00083B77">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FF6AF4" w:rsidRPr="00083B77" w:rsidRDefault="00FF6AF4" w:rsidP="00FF6AF4">
      <w:pPr>
        <w:tabs>
          <w:tab w:val="left" w:pos="993"/>
        </w:tabs>
        <w:ind w:firstLine="709"/>
        <w:rPr>
          <w:rFonts w:ascii="Times New Roman" w:hAnsi="Times New Roman"/>
          <w:b/>
          <w:i/>
          <w:lang w:eastAsia="en-US" w:bidi="en-US"/>
        </w:rPr>
      </w:pPr>
      <w:r w:rsidRPr="00083B77">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FF6AF4" w:rsidRPr="00083B77" w:rsidRDefault="00FF6AF4" w:rsidP="00FF6AF4">
      <w:pPr>
        <w:tabs>
          <w:tab w:val="left" w:pos="993"/>
        </w:tabs>
        <w:ind w:firstLine="709"/>
        <w:rPr>
          <w:rFonts w:ascii="Times New Roman" w:hAnsi="Times New Roman"/>
          <w:b/>
          <w:i/>
          <w:lang w:eastAsia="en-US" w:bidi="en-US"/>
        </w:rPr>
      </w:pPr>
      <w:r w:rsidRPr="00083B77">
        <w:rPr>
          <w:rFonts w:ascii="Times New Roman" w:hAnsi="Times New Roman"/>
        </w:rPr>
        <w:t xml:space="preserve">При создании доступной для инвалидов среды жизнедеятельности необходимо обеспечивать: </w:t>
      </w:r>
    </w:p>
    <w:p w:rsidR="00FF6AF4" w:rsidRPr="00083B77" w:rsidRDefault="00FF6AF4" w:rsidP="00FF6AF4">
      <w:pPr>
        <w:tabs>
          <w:tab w:val="left" w:pos="993"/>
        </w:tabs>
        <w:ind w:firstLine="709"/>
        <w:rPr>
          <w:rFonts w:ascii="Times New Roman" w:hAnsi="Times New Roman"/>
          <w:b/>
          <w:i/>
          <w:lang w:eastAsia="en-US" w:bidi="en-US"/>
        </w:rPr>
      </w:pPr>
      <w:r w:rsidRPr="00083B77">
        <w:rPr>
          <w:rFonts w:ascii="Times New Roman" w:hAnsi="Times New Roman"/>
          <w:b/>
          <w:i/>
          <w:lang w:eastAsia="en-US" w:bidi="en-US"/>
        </w:rPr>
        <w:t xml:space="preserve">- </w:t>
      </w:r>
      <w:r w:rsidRPr="00083B77">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FF6AF4" w:rsidRPr="00083B77" w:rsidRDefault="00FF6AF4" w:rsidP="00FF6AF4">
      <w:pPr>
        <w:tabs>
          <w:tab w:val="left" w:pos="993"/>
        </w:tabs>
        <w:ind w:firstLine="709"/>
        <w:rPr>
          <w:rFonts w:ascii="Times New Roman" w:hAnsi="Times New Roman"/>
          <w:b/>
          <w:i/>
          <w:lang w:eastAsia="en-US" w:bidi="en-US"/>
        </w:rPr>
      </w:pPr>
      <w:r w:rsidRPr="00083B77">
        <w:rPr>
          <w:rFonts w:ascii="Times New Roman" w:hAnsi="Times New Roman"/>
          <w:b/>
          <w:i/>
          <w:lang w:eastAsia="en-US" w:bidi="en-US"/>
        </w:rPr>
        <w:t xml:space="preserve">- </w:t>
      </w:r>
      <w:r w:rsidRPr="00083B77">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 </w:t>
      </w:r>
    </w:p>
    <w:p w:rsidR="00FF6AF4" w:rsidRPr="00083B77" w:rsidRDefault="00FF6AF4" w:rsidP="00ED3882">
      <w:pPr>
        <w:tabs>
          <w:tab w:val="left" w:pos="993"/>
        </w:tabs>
        <w:ind w:left="709"/>
        <w:rPr>
          <w:rFonts w:ascii="Times New Roman" w:hAnsi="Times New Roman"/>
          <w:lang w:eastAsia="en-US" w:bidi="en-US"/>
        </w:rPr>
      </w:pPr>
    </w:p>
    <w:p w:rsidR="00FF6AF4" w:rsidRPr="00083B77" w:rsidRDefault="00FF6AF4" w:rsidP="00FF6AF4">
      <w:pPr>
        <w:tabs>
          <w:tab w:val="left" w:pos="993"/>
        </w:tabs>
        <w:ind w:firstLine="709"/>
        <w:rPr>
          <w:rFonts w:ascii="Times New Roman" w:hAnsi="Times New Roman"/>
          <w:lang w:eastAsia="en-US" w:bidi="en-US"/>
        </w:rPr>
      </w:pPr>
      <w:r w:rsidRPr="00083B77">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FF6AF4" w:rsidRPr="00083B77" w:rsidRDefault="00FF6AF4" w:rsidP="00ED3882">
      <w:pPr>
        <w:tabs>
          <w:tab w:val="left" w:pos="993"/>
        </w:tabs>
        <w:ind w:left="709"/>
        <w:rPr>
          <w:rFonts w:ascii="Times New Roman" w:hAnsi="Times New Roman"/>
          <w:lang w:eastAsia="en-US" w:bidi="en-US"/>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r w:rsidRPr="00083B77">
        <w:rPr>
          <w:rFonts w:ascii="Times New Roman" w:hAnsi="Times New Roman"/>
          <w:b/>
          <w:iCs/>
          <w:lang/>
        </w:rPr>
        <w:t>3.3.3.</w:t>
      </w:r>
      <w:r w:rsidRPr="00083B77">
        <w:rPr>
          <w:rFonts w:ascii="Times New Roman" w:hAnsi="Times New Roman"/>
          <w:b/>
          <w:lang w:bidi="en-US"/>
        </w:rPr>
        <w:t xml:space="preserve"> Мероприятия по развитию и размещению объектов транспортной инфраструктуры</w:t>
      </w:r>
      <w:bookmarkEnd w:id="62"/>
      <w:bookmarkEnd w:id="63"/>
      <w:r w:rsidRPr="00083B77">
        <w:rPr>
          <w:rFonts w:ascii="Times New Roman" w:hAnsi="Times New Roman"/>
          <w:b/>
          <w:lang w:bidi="en-US"/>
        </w:rPr>
        <w:t xml:space="preserve"> </w:t>
      </w:r>
    </w:p>
    <w:p w:rsidR="004B35E3" w:rsidRPr="00083B77" w:rsidRDefault="004B35E3" w:rsidP="00693598">
      <w:pPr>
        <w:tabs>
          <w:tab w:val="left" w:pos="993"/>
        </w:tabs>
        <w:ind w:firstLine="709"/>
        <w:rPr>
          <w:rFonts w:ascii="Times New Roman" w:hAnsi="Times New Roman"/>
          <w:b/>
          <w:lang w:eastAsia="en-US" w:bidi="en-US"/>
        </w:rPr>
      </w:pPr>
    </w:p>
    <w:p w:rsidR="00E41D35" w:rsidRPr="00083B77" w:rsidRDefault="00E41D35" w:rsidP="00E41D35">
      <w:pPr>
        <w:ind w:firstLine="709"/>
        <w:rPr>
          <w:rFonts w:ascii="Times New Roman" w:hAnsi="Times New Roman"/>
          <w:b/>
          <w:lang w:eastAsia="en-US" w:bidi="en-US"/>
        </w:rPr>
      </w:pPr>
      <w:bookmarkStart w:id="64" w:name="_Toc421173135"/>
      <w:bookmarkStart w:id="65" w:name="_Toc463967402"/>
      <w:r w:rsidRPr="00083B77">
        <w:rPr>
          <w:rFonts w:ascii="Times New Roman" w:hAnsi="Times New Roman"/>
          <w:b/>
        </w:rPr>
        <w:t>Внешние и внутренние транспортные связи</w:t>
      </w:r>
    </w:p>
    <w:p w:rsidR="00E41D35" w:rsidRPr="00083B77" w:rsidRDefault="00E41D35" w:rsidP="00E41D35">
      <w:pPr>
        <w:pStyle w:val="af7"/>
        <w:ind w:firstLine="709"/>
        <w:rPr>
          <w:rFonts w:ascii="Times New Roman" w:hAnsi="Times New Roman"/>
          <w:szCs w:val="24"/>
        </w:rPr>
      </w:pPr>
    </w:p>
    <w:p w:rsidR="005269AE" w:rsidRPr="00083B77" w:rsidRDefault="005269AE" w:rsidP="005269AE">
      <w:pPr>
        <w:widowControl w:val="0"/>
        <w:suppressAutoHyphens/>
        <w:autoSpaceDE w:val="0"/>
        <w:ind w:firstLine="720"/>
        <w:rPr>
          <w:rFonts w:ascii="Times New Roman" w:hAnsi="Times New Roman"/>
          <w:lang w:eastAsia="ar-SA"/>
        </w:rPr>
      </w:pPr>
      <w:r w:rsidRPr="00083B77">
        <w:rPr>
          <w:rFonts w:ascii="Times New Roman" w:hAnsi="Times New Roman"/>
          <w:lang w:eastAsia="ar-SA"/>
        </w:rPr>
        <w:t>Для улучшения функционирования автодорожной сети на территории Ромодановского сельского поселения предполагается осуществление следующих мероприятий:</w:t>
      </w:r>
    </w:p>
    <w:p w:rsidR="005269AE" w:rsidRPr="00083B77" w:rsidRDefault="005269AE" w:rsidP="005269AE">
      <w:pPr>
        <w:tabs>
          <w:tab w:val="left" w:pos="993"/>
        </w:tabs>
        <w:ind w:firstLine="720"/>
        <w:rPr>
          <w:rFonts w:ascii="Times New Roman" w:hAnsi="Times New Roman"/>
          <w:b/>
          <w:lang w:eastAsia="en-US" w:bidi="en-US"/>
        </w:rPr>
      </w:pPr>
      <w:r w:rsidRPr="00083B77">
        <w:rPr>
          <w:rFonts w:ascii="Times New Roman" w:hAnsi="Times New Roman"/>
          <w:b/>
        </w:rPr>
        <w:t>на 1 очередь:</w:t>
      </w:r>
    </w:p>
    <w:p w:rsidR="005269AE" w:rsidRPr="00083B77" w:rsidRDefault="005269AE" w:rsidP="005269AE">
      <w:pPr>
        <w:pStyle w:val="af7"/>
        <w:ind w:firstLine="709"/>
        <w:rPr>
          <w:rFonts w:ascii="Times New Roman" w:hAnsi="Times New Roman"/>
          <w:szCs w:val="24"/>
        </w:rPr>
      </w:pPr>
      <w:r w:rsidRPr="00083B77">
        <w:rPr>
          <w:rFonts w:ascii="Times New Roman" w:hAnsi="Times New Roman"/>
          <w:szCs w:val="24"/>
        </w:rPr>
        <w:t>- организация логистического центра (сформированный транспортный узел, с размещением  складских территорий и оптовых торговых баз);</w:t>
      </w:r>
    </w:p>
    <w:p w:rsidR="005269AE" w:rsidRPr="00083B77" w:rsidRDefault="005269AE" w:rsidP="005269AE">
      <w:pPr>
        <w:pStyle w:val="af7"/>
        <w:ind w:firstLine="709"/>
        <w:rPr>
          <w:rFonts w:ascii="Times New Roman" w:hAnsi="Times New Roman"/>
          <w:szCs w:val="24"/>
        </w:rPr>
      </w:pPr>
      <w:r w:rsidRPr="00083B77">
        <w:rPr>
          <w:rFonts w:ascii="Times New Roman" w:hAnsi="Times New Roman"/>
          <w:szCs w:val="24"/>
        </w:rPr>
        <w:t>- строительство автомобильной дороги с капитальным типом покрытия «Южный обход п. Ромоданово» (IV техническая категория, протяженность 2,7 км)</w:t>
      </w:r>
    </w:p>
    <w:p w:rsidR="005269AE" w:rsidRPr="00083B77" w:rsidRDefault="005269AE" w:rsidP="005269AE">
      <w:pPr>
        <w:pStyle w:val="af7"/>
        <w:ind w:firstLine="709"/>
        <w:rPr>
          <w:rFonts w:ascii="Times New Roman" w:hAnsi="Times New Roman"/>
          <w:szCs w:val="24"/>
        </w:rPr>
      </w:pPr>
      <w:r w:rsidRPr="00083B77">
        <w:rPr>
          <w:rFonts w:ascii="Times New Roman" w:hAnsi="Times New Roman"/>
          <w:szCs w:val="24"/>
        </w:rPr>
        <w:t>- реконструкция автомобильных дорог с капитальным типом покрытия «Саранск – Ромоданово – Ичалки - Большое Игнатово» (II техническая категория, протяженность 23,5 км) и «Ромоданово - Красный Узел - Липки» (III техническая категория, протяженность 11,4 км);</w:t>
      </w:r>
    </w:p>
    <w:p w:rsidR="005269AE" w:rsidRPr="00083B77" w:rsidRDefault="005269AE" w:rsidP="005269AE">
      <w:pPr>
        <w:pStyle w:val="af7"/>
        <w:ind w:firstLine="709"/>
        <w:rPr>
          <w:rFonts w:ascii="Times New Roman" w:hAnsi="Times New Roman"/>
          <w:szCs w:val="24"/>
          <w:lang w:eastAsia="ar-SA"/>
        </w:rPr>
      </w:pPr>
      <w:r w:rsidRPr="00083B77">
        <w:rPr>
          <w:rFonts w:ascii="Times New Roman" w:hAnsi="Times New Roman"/>
          <w:szCs w:val="24"/>
        </w:rPr>
        <w:t>- р</w:t>
      </w:r>
      <w:r w:rsidRPr="00083B77">
        <w:rPr>
          <w:rFonts w:ascii="Times New Roman" w:hAnsi="Times New Roman"/>
          <w:szCs w:val="24"/>
          <w:lang w:eastAsia="ar-SA"/>
        </w:rPr>
        <w:t>еконструкция участков автомобильной дороги общего пользования регионального и муниципального значения «Саранск – Большое Игнатово – Константиновка – Иванова – Малые Березники – Пятина – Саранск - Ульяновск»  (</w:t>
      </w:r>
      <w:r w:rsidRPr="00083B77">
        <w:rPr>
          <w:rFonts w:ascii="Times New Roman" w:hAnsi="Times New Roman"/>
          <w:szCs w:val="24"/>
          <w:lang w:val="en-US" w:eastAsia="ar-SA"/>
        </w:rPr>
        <w:t>III</w:t>
      </w:r>
      <w:r w:rsidRPr="00083B77">
        <w:rPr>
          <w:rFonts w:ascii="Times New Roman" w:hAnsi="Times New Roman"/>
          <w:szCs w:val="24"/>
          <w:lang w:eastAsia="ar-SA"/>
        </w:rPr>
        <w:t xml:space="preserve"> техническая категория, протяженность </w:t>
      </w:r>
      <w:smartTag w:uri="urn:schemas-microsoft-com:office:smarttags" w:element="metricconverter">
        <w:smartTagPr>
          <w:attr w:name="ProductID" w:val="11,4 км"/>
        </w:smartTagPr>
        <w:r w:rsidRPr="00083B77">
          <w:rPr>
            <w:rFonts w:ascii="Times New Roman" w:hAnsi="Times New Roman"/>
            <w:szCs w:val="24"/>
            <w:lang w:eastAsia="ar-SA"/>
          </w:rPr>
          <w:t>11,4 км</w:t>
        </w:r>
      </w:smartTag>
      <w:r w:rsidRPr="00083B77">
        <w:rPr>
          <w:rFonts w:ascii="Times New Roman" w:hAnsi="Times New Roman"/>
          <w:szCs w:val="24"/>
          <w:lang w:eastAsia="ar-SA"/>
        </w:rPr>
        <w:t>.);</w:t>
      </w:r>
    </w:p>
    <w:p w:rsidR="005269AE" w:rsidRPr="00083B77" w:rsidRDefault="005269AE" w:rsidP="005269AE">
      <w:pPr>
        <w:pStyle w:val="af7"/>
        <w:ind w:firstLine="709"/>
        <w:rPr>
          <w:rFonts w:ascii="Times New Roman" w:hAnsi="Times New Roman"/>
        </w:rPr>
      </w:pPr>
      <w:r w:rsidRPr="00083B77">
        <w:rPr>
          <w:rFonts w:ascii="Times New Roman" w:hAnsi="Times New Roman"/>
        </w:rPr>
        <w:t>- реконструкция (строительство) а/д Ромоданово – Красный Узел – Липки, 15,5 км;</w:t>
      </w:r>
    </w:p>
    <w:p w:rsidR="005269AE" w:rsidRPr="00083B77" w:rsidRDefault="005269AE" w:rsidP="005269AE">
      <w:pPr>
        <w:pStyle w:val="af7"/>
        <w:ind w:firstLine="709"/>
        <w:rPr>
          <w:rFonts w:ascii="Times New Roman" w:hAnsi="Times New Roman"/>
        </w:rPr>
      </w:pPr>
      <w:r w:rsidRPr="00083B77">
        <w:rPr>
          <w:rFonts w:ascii="Times New Roman" w:hAnsi="Times New Roman"/>
        </w:rPr>
        <w:t>- реконструкция а/д «р.п. Ромоданово – п. Красный узел – п. Липки» - с. Вырыпаево, 4,7 км;</w:t>
      </w:r>
    </w:p>
    <w:p w:rsidR="005269AE" w:rsidRPr="00083B77" w:rsidRDefault="005269AE" w:rsidP="005269AE">
      <w:pPr>
        <w:pStyle w:val="af7"/>
        <w:ind w:firstLine="709"/>
        <w:rPr>
          <w:rFonts w:ascii="Times New Roman" w:hAnsi="Times New Roman"/>
          <w:szCs w:val="24"/>
          <w:lang w:eastAsia="ar-SA"/>
        </w:rPr>
      </w:pPr>
      <w:r w:rsidRPr="00083B77">
        <w:rPr>
          <w:rFonts w:ascii="Times New Roman" w:hAnsi="Times New Roman"/>
        </w:rPr>
        <w:t xml:space="preserve">- строительство а/д «Саранск – Ромоданово – Большое Игнатово» – Кавторовка, 1,4 км; </w:t>
      </w:r>
    </w:p>
    <w:p w:rsidR="005269AE" w:rsidRPr="00083B77" w:rsidRDefault="005269AE" w:rsidP="005269AE">
      <w:pPr>
        <w:ind w:firstLine="709"/>
        <w:rPr>
          <w:rFonts w:ascii="Times New Roman" w:hAnsi="Times New Roman"/>
          <w:b/>
          <w:lang w:eastAsia="en-US" w:bidi="en-US"/>
        </w:rPr>
      </w:pPr>
      <w:r w:rsidRPr="00083B77">
        <w:rPr>
          <w:rFonts w:ascii="Times New Roman" w:hAnsi="Times New Roman"/>
          <w:b/>
          <w:lang w:eastAsia="en-US" w:bidi="en-US"/>
        </w:rPr>
        <w:t>на расчетный срок:</w:t>
      </w:r>
    </w:p>
    <w:p w:rsidR="005269AE" w:rsidRPr="00083B77" w:rsidRDefault="005269AE" w:rsidP="005269AE">
      <w:pPr>
        <w:ind w:firstLine="709"/>
        <w:rPr>
          <w:rFonts w:ascii="Times New Roman" w:hAnsi="Times New Roman"/>
          <w:lang w:eastAsia="en-US" w:bidi="en-US"/>
        </w:rPr>
      </w:pPr>
      <w:r w:rsidRPr="00083B77">
        <w:rPr>
          <w:rFonts w:ascii="Times New Roman" w:hAnsi="Times New Roman"/>
          <w:lang w:eastAsia="en-US" w:bidi="en-US"/>
        </w:rPr>
        <w:t>- с</w:t>
      </w:r>
      <w:r w:rsidRPr="00083B77">
        <w:rPr>
          <w:rFonts w:ascii="Times New Roman" w:hAnsi="Times New Roman"/>
          <w:lang w:eastAsia="ar-SA"/>
        </w:rPr>
        <w:t>троительство 2 станций технического обслуживания автомобилей мощностью по 3 поста при въезде в п.г.т. Ромоданово на дороге «Саранск – Большое Игнатово»;</w:t>
      </w:r>
    </w:p>
    <w:p w:rsidR="005269AE" w:rsidRPr="00083B77" w:rsidRDefault="005269AE" w:rsidP="005269AE">
      <w:pPr>
        <w:ind w:firstLine="709"/>
        <w:rPr>
          <w:rFonts w:ascii="Times New Roman" w:hAnsi="Times New Roman"/>
          <w:lang w:eastAsia="en-US" w:bidi="en-US"/>
        </w:rPr>
      </w:pPr>
      <w:r w:rsidRPr="00083B77">
        <w:rPr>
          <w:rFonts w:ascii="Times New Roman" w:hAnsi="Times New Roman"/>
          <w:lang w:eastAsia="en-US" w:bidi="en-US"/>
        </w:rPr>
        <w:t>- с</w:t>
      </w:r>
      <w:r w:rsidRPr="00083B77">
        <w:rPr>
          <w:rFonts w:ascii="Times New Roman" w:hAnsi="Times New Roman"/>
          <w:lang w:eastAsia="ar-SA"/>
        </w:rPr>
        <w:t>троительство АЗС мощностью 4 колонки при въезде в п.г.т. Ромоданово на автодороге «Саранск – Большое Игнатово»;</w:t>
      </w:r>
    </w:p>
    <w:p w:rsidR="005269AE" w:rsidRPr="00083B77" w:rsidRDefault="005269AE" w:rsidP="005269AE">
      <w:pPr>
        <w:ind w:firstLine="709"/>
        <w:rPr>
          <w:rFonts w:ascii="Times New Roman" w:hAnsi="Times New Roman"/>
          <w:lang w:eastAsia="en-US" w:bidi="en-US"/>
        </w:rPr>
      </w:pPr>
      <w:r w:rsidRPr="00083B77">
        <w:rPr>
          <w:rFonts w:ascii="Times New Roman" w:hAnsi="Times New Roman"/>
          <w:lang w:eastAsia="en-US" w:bidi="en-US"/>
        </w:rPr>
        <w:t>- у</w:t>
      </w:r>
      <w:r w:rsidRPr="00083B77">
        <w:rPr>
          <w:rFonts w:ascii="Times New Roman" w:hAnsi="Times New Roman"/>
          <w:lang w:eastAsia="ar-SA"/>
        </w:rPr>
        <w:t>стройство площадки отдыха вместительностью 15 машино – мест возле поселка Ромоданово на автодороге «Саранск - Большое Игнатово»;</w:t>
      </w:r>
    </w:p>
    <w:p w:rsidR="005269AE" w:rsidRPr="00083B77" w:rsidRDefault="005269AE" w:rsidP="005269AE">
      <w:pPr>
        <w:ind w:firstLine="709"/>
        <w:rPr>
          <w:rFonts w:ascii="Times New Roman" w:hAnsi="Times New Roman"/>
          <w:lang w:eastAsia="ar-SA"/>
        </w:rPr>
      </w:pPr>
      <w:r w:rsidRPr="00083B77">
        <w:rPr>
          <w:rFonts w:ascii="Times New Roman" w:hAnsi="Times New Roman"/>
          <w:lang w:eastAsia="en-US" w:bidi="en-US"/>
        </w:rPr>
        <w:t>- с</w:t>
      </w:r>
      <w:r w:rsidRPr="00083B77">
        <w:rPr>
          <w:rFonts w:ascii="Times New Roman" w:hAnsi="Times New Roman"/>
          <w:lang w:eastAsia="ar-SA"/>
        </w:rPr>
        <w:t>троительство автовокзала в п.г.т. Ромоданово;</w:t>
      </w:r>
    </w:p>
    <w:p w:rsidR="005269AE" w:rsidRPr="00083B77" w:rsidRDefault="005269AE" w:rsidP="005269AE">
      <w:pPr>
        <w:ind w:firstLine="709"/>
        <w:rPr>
          <w:rFonts w:ascii="Times New Roman" w:hAnsi="Times New Roman"/>
          <w:lang w:eastAsia="en-US" w:bidi="en-US"/>
        </w:rPr>
      </w:pPr>
      <w:r w:rsidRPr="00083B77">
        <w:rPr>
          <w:rFonts w:ascii="Times New Roman" w:hAnsi="Times New Roman"/>
          <w:lang w:eastAsia="ar-SA"/>
        </w:rPr>
        <w:t xml:space="preserve">- </w:t>
      </w:r>
      <w:r w:rsidRPr="00083B77">
        <w:rPr>
          <w:rFonts w:ascii="Times New Roman" w:hAnsi="Times New Roman"/>
        </w:rPr>
        <w:t>благоустройство существующих остановочных пунктов (сооружение павильонов, навесов и пр.) и строительство новых.</w:t>
      </w:r>
    </w:p>
    <w:p w:rsidR="0024410E" w:rsidRPr="00083B77" w:rsidRDefault="0024410E" w:rsidP="00395C88">
      <w:pPr>
        <w:ind w:firstLine="709"/>
        <w:rPr>
          <w:rFonts w:ascii="Times New Roman" w:hAnsi="Times New Roman"/>
          <w:b/>
          <w:lang w:eastAsia="en-US" w:bidi="en-US"/>
        </w:rPr>
      </w:pPr>
    </w:p>
    <w:p w:rsidR="005269AE" w:rsidRPr="00083B77" w:rsidRDefault="005269AE" w:rsidP="005269AE">
      <w:pPr>
        <w:ind w:firstLine="709"/>
        <w:rPr>
          <w:rFonts w:ascii="Times New Roman" w:hAnsi="Times New Roman"/>
          <w:b/>
        </w:rPr>
      </w:pPr>
      <w:r w:rsidRPr="00083B77">
        <w:rPr>
          <w:rFonts w:ascii="Times New Roman" w:hAnsi="Times New Roman"/>
          <w:b/>
        </w:rPr>
        <w:t>Железнодорожный транспорт</w:t>
      </w:r>
    </w:p>
    <w:p w:rsidR="005269AE" w:rsidRPr="00083B77" w:rsidRDefault="005269AE" w:rsidP="005269AE">
      <w:pPr>
        <w:ind w:firstLine="709"/>
        <w:rPr>
          <w:rFonts w:ascii="Times New Roman" w:hAnsi="Times New Roman"/>
          <w:b/>
        </w:rPr>
      </w:pPr>
    </w:p>
    <w:p w:rsidR="005269AE" w:rsidRPr="00083B77" w:rsidRDefault="005269AE" w:rsidP="005269AE">
      <w:pPr>
        <w:ind w:firstLine="709"/>
        <w:rPr>
          <w:rFonts w:ascii="Times New Roman" w:hAnsi="Times New Roman"/>
          <w:b/>
        </w:rPr>
      </w:pPr>
      <w:r w:rsidRPr="00083B77">
        <w:rPr>
          <w:rFonts w:ascii="Times New Roman" w:hAnsi="Times New Roman"/>
          <w:lang w:eastAsia="ar-SA"/>
        </w:rPr>
        <w:t xml:space="preserve">Ввиду отсутствия на расчетной срок новых крупных промышленных предприятий с большими объемами перевозок строительство новых железнодорожных линий на территории Ромодановского сельского поселения не предусматривается.  </w:t>
      </w:r>
    </w:p>
    <w:p w:rsidR="005269AE" w:rsidRPr="00083B77" w:rsidRDefault="005269AE" w:rsidP="005269AE">
      <w:pPr>
        <w:ind w:firstLine="709"/>
        <w:rPr>
          <w:rFonts w:ascii="Times New Roman" w:hAnsi="Times New Roman"/>
        </w:rPr>
      </w:pPr>
      <w:r w:rsidRPr="00083B77">
        <w:rPr>
          <w:rFonts w:ascii="Times New Roman" w:hAnsi="Times New Roman"/>
          <w:lang w:eastAsia="ar-SA"/>
        </w:rPr>
        <w:t xml:space="preserve">Проектом предлагается </w:t>
      </w:r>
      <w:r w:rsidRPr="00083B77">
        <w:rPr>
          <w:rFonts w:ascii="Times New Roman" w:hAnsi="Times New Roman"/>
          <w:b/>
          <w:lang w:eastAsia="ar-SA"/>
        </w:rPr>
        <w:t>строительство</w:t>
      </w:r>
      <w:r w:rsidRPr="00083B77">
        <w:rPr>
          <w:rFonts w:ascii="Times New Roman" w:hAnsi="Times New Roman"/>
          <w:lang w:eastAsia="ar-SA"/>
        </w:rPr>
        <w:t xml:space="preserve"> путепровода под железнодорожными путями на магистральной дороге, соединяющей Пятинское шоссе с ул. Маяковского. </w:t>
      </w:r>
    </w:p>
    <w:p w:rsidR="005269AE" w:rsidRPr="00083B77" w:rsidRDefault="005269AE" w:rsidP="005269AE">
      <w:pPr>
        <w:ind w:firstLine="709"/>
        <w:rPr>
          <w:rFonts w:ascii="Times New Roman" w:hAnsi="Times New Roman"/>
          <w:b/>
          <w:lang w:eastAsia="en-US" w:bidi="en-US"/>
        </w:rPr>
      </w:pPr>
    </w:p>
    <w:p w:rsidR="005269AE" w:rsidRPr="00083B77" w:rsidRDefault="005269AE" w:rsidP="005269AE">
      <w:pPr>
        <w:ind w:firstLine="709"/>
        <w:rPr>
          <w:rFonts w:ascii="Times New Roman" w:hAnsi="Times New Roman"/>
          <w:b/>
        </w:rPr>
      </w:pPr>
      <w:r w:rsidRPr="00083B77">
        <w:rPr>
          <w:rFonts w:ascii="Times New Roman" w:hAnsi="Times New Roman"/>
          <w:b/>
        </w:rPr>
        <w:t>Водный транспорт</w:t>
      </w:r>
    </w:p>
    <w:p w:rsidR="005269AE" w:rsidRPr="00083B77" w:rsidRDefault="005269AE" w:rsidP="005269AE">
      <w:pPr>
        <w:ind w:firstLine="709"/>
        <w:rPr>
          <w:rFonts w:ascii="Times New Roman" w:hAnsi="Times New Roman"/>
          <w:b/>
          <w:lang w:eastAsia="en-US" w:bidi="en-US"/>
        </w:rPr>
      </w:pPr>
    </w:p>
    <w:p w:rsidR="005269AE" w:rsidRPr="00083B77" w:rsidRDefault="005269AE" w:rsidP="005269AE">
      <w:pPr>
        <w:ind w:firstLine="709"/>
        <w:rPr>
          <w:rFonts w:ascii="Times New Roman" w:hAnsi="Times New Roman"/>
          <w:b/>
          <w:lang w:eastAsia="en-US" w:bidi="en-US"/>
        </w:rPr>
      </w:pPr>
      <w:r w:rsidRPr="00083B77">
        <w:rPr>
          <w:rFonts w:ascii="Times New Roman" w:hAnsi="Times New Roman"/>
          <w:lang w:eastAsia="en-US" w:bidi="en-US"/>
        </w:rPr>
        <w:t>Проектом на расчетный срок предусматривается капитальный ремонт гидротехнических сооружений пруда Ромоданово, 1430 куб. м.</w:t>
      </w:r>
    </w:p>
    <w:p w:rsidR="005269AE" w:rsidRPr="00083B77" w:rsidRDefault="005269AE" w:rsidP="00395C88">
      <w:pPr>
        <w:ind w:firstLine="709"/>
        <w:rPr>
          <w:rFonts w:ascii="Times New Roman" w:hAnsi="Times New Roman"/>
          <w:b/>
          <w:lang w:eastAsia="en-US" w:bidi="en-US"/>
        </w:rPr>
      </w:pPr>
    </w:p>
    <w:p w:rsidR="00395C88" w:rsidRPr="00083B77" w:rsidRDefault="00395C88" w:rsidP="00395C88">
      <w:pPr>
        <w:ind w:firstLine="709"/>
        <w:rPr>
          <w:rFonts w:ascii="Times New Roman" w:hAnsi="Times New Roman"/>
          <w:b/>
          <w:lang w:eastAsia="en-US" w:bidi="en-US"/>
        </w:rPr>
      </w:pPr>
      <w:r w:rsidRPr="00083B77">
        <w:rPr>
          <w:rFonts w:ascii="Times New Roman" w:hAnsi="Times New Roman"/>
          <w:b/>
          <w:lang w:eastAsia="en-US" w:bidi="en-US"/>
        </w:rPr>
        <w:t>Улично-дорожная сеть</w:t>
      </w:r>
    </w:p>
    <w:p w:rsidR="005269AE" w:rsidRPr="00083B77" w:rsidRDefault="005269AE" w:rsidP="00395C88">
      <w:pPr>
        <w:ind w:firstLine="709"/>
        <w:rPr>
          <w:rFonts w:ascii="Times New Roman" w:hAnsi="Times New Roman"/>
          <w:b/>
          <w:lang w:eastAsia="en-US" w:bidi="en-US"/>
        </w:rPr>
      </w:pPr>
    </w:p>
    <w:p w:rsidR="005269AE" w:rsidRPr="00083B77" w:rsidRDefault="005269AE" w:rsidP="005269AE">
      <w:pPr>
        <w:tabs>
          <w:tab w:val="left" w:pos="993"/>
        </w:tabs>
        <w:ind w:firstLine="720"/>
        <w:rPr>
          <w:rFonts w:ascii="Times New Roman" w:hAnsi="Times New Roman"/>
        </w:rPr>
      </w:pPr>
      <w:r w:rsidRPr="00083B77">
        <w:rPr>
          <w:rFonts w:ascii="Times New Roman" w:hAnsi="Times New Roman"/>
        </w:rPr>
        <w:t>Проектом планируется:</w:t>
      </w:r>
    </w:p>
    <w:p w:rsidR="005269AE" w:rsidRPr="00083B77" w:rsidRDefault="005269AE" w:rsidP="005269AE">
      <w:pPr>
        <w:tabs>
          <w:tab w:val="left" w:pos="993"/>
        </w:tabs>
        <w:ind w:firstLine="720"/>
        <w:rPr>
          <w:rFonts w:ascii="Times New Roman" w:hAnsi="Times New Roman"/>
          <w:b/>
          <w:lang w:eastAsia="en-US" w:bidi="en-US"/>
        </w:rPr>
      </w:pPr>
      <w:r w:rsidRPr="00083B77">
        <w:rPr>
          <w:rFonts w:ascii="Times New Roman" w:hAnsi="Times New Roman"/>
          <w:b/>
        </w:rPr>
        <w:t>на 1 очередь:</w:t>
      </w:r>
    </w:p>
    <w:p w:rsidR="005269AE" w:rsidRPr="00083B77" w:rsidRDefault="005269AE" w:rsidP="005269AE">
      <w:pPr>
        <w:ind w:firstLine="709"/>
        <w:rPr>
          <w:rFonts w:ascii="Times New Roman" w:hAnsi="Times New Roman"/>
        </w:rPr>
      </w:pPr>
      <w:bookmarkStart w:id="66" w:name="OLE_LINK2"/>
      <w:r w:rsidRPr="00083B77">
        <w:rPr>
          <w:rFonts w:ascii="Times New Roman" w:hAnsi="Times New Roman"/>
        </w:rPr>
        <w:t xml:space="preserve">- </w:t>
      </w:r>
      <w:r w:rsidRPr="00083B77">
        <w:rPr>
          <w:rFonts w:ascii="Times New Roman" w:hAnsi="Times New Roman"/>
          <w:b/>
        </w:rPr>
        <w:t>благоустройство</w:t>
      </w:r>
      <w:r w:rsidRPr="00083B77">
        <w:rPr>
          <w:rFonts w:ascii="Times New Roman" w:hAnsi="Times New Roman"/>
        </w:rPr>
        <w:t xml:space="preserve"> существующих сельских улиц, по которым проходят основные автомобильные дороги; </w:t>
      </w:r>
    </w:p>
    <w:p w:rsidR="005269AE" w:rsidRPr="00083B77" w:rsidRDefault="005269AE" w:rsidP="005269AE">
      <w:pPr>
        <w:ind w:firstLine="709"/>
        <w:rPr>
          <w:rFonts w:ascii="Times New Roman" w:hAnsi="Times New Roman"/>
          <w:lang w:eastAsia="ar-SA"/>
        </w:rPr>
      </w:pPr>
      <w:r w:rsidRPr="00083B77">
        <w:rPr>
          <w:rFonts w:ascii="Times New Roman" w:hAnsi="Times New Roman"/>
        </w:rPr>
        <w:t xml:space="preserve">- </w:t>
      </w:r>
      <w:r w:rsidRPr="00083B77">
        <w:rPr>
          <w:rFonts w:ascii="Times New Roman" w:hAnsi="Times New Roman"/>
          <w:b/>
        </w:rPr>
        <w:t>реконструкция</w:t>
      </w:r>
      <w:r w:rsidRPr="00083B77">
        <w:rPr>
          <w:rFonts w:ascii="Times New Roman" w:hAnsi="Times New Roman"/>
        </w:rPr>
        <w:t xml:space="preserve"> и </w:t>
      </w:r>
      <w:r w:rsidRPr="00083B77">
        <w:rPr>
          <w:rFonts w:ascii="Times New Roman" w:hAnsi="Times New Roman"/>
          <w:b/>
        </w:rPr>
        <w:t>соединение</w:t>
      </w:r>
      <w:r w:rsidRPr="00083B77">
        <w:rPr>
          <w:rFonts w:ascii="Times New Roman" w:hAnsi="Times New Roman"/>
        </w:rPr>
        <w:t xml:space="preserve"> ул. </w:t>
      </w:r>
      <w:r w:rsidRPr="00083B77">
        <w:rPr>
          <w:rFonts w:ascii="Times New Roman" w:hAnsi="Times New Roman"/>
          <w:lang w:eastAsia="ar-SA"/>
        </w:rPr>
        <w:t xml:space="preserve">Советская с ул. Филитаева. </w:t>
      </w:r>
    </w:p>
    <w:p w:rsidR="005269AE" w:rsidRPr="00083B77" w:rsidRDefault="005269AE" w:rsidP="005269AE">
      <w:pPr>
        <w:ind w:firstLine="709"/>
        <w:rPr>
          <w:rFonts w:ascii="Times New Roman" w:hAnsi="Times New Roman"/>
          <w:lang w:eastAsia="ar-SA"/>
        </w:rPr>
      </w:pPr>
      <w:r w:rsidRPr="00083B77">
        <w:rPr>
          <w:rFonts w:ascii="Times New Roman" w:hAnsi="Times New Roman"/>
          <w:lang w:eastAsia="ar-SA"/>
        </w:rPr>
        <w:t xml:space="preserve">- </w:t>
      </w:r>
      <w:r w:rsidRPr="00083B77">
        <w:rPr>
          <w:rFonts w:ascii="Times New Roman" w:hAnsi="Times New Roman"/>
          <w:b/>
          <w:lang w:eastAsia="ar-SA"/>
        </w:rPr>
        <w:t>строительство</w:t>
      </w:r>
      <w:r w:rsidRPr="00083B77">
        <w:rPr>
          <w:rFonts w:ascii="Times New Roman" w:hAnsi="Times New Roman"/>
          <w:lang w:eastAsia="ar-SA"/>
        </w:rPr>
        <w:t xml:space="preserve"> моста через р. Инсар, что значительно разгрузит движение автомобильного транспорта по ул. Полежаева%;</w:t>
      </w:r>
    </w:p>
    <w:p w:rsidR="005269AE" w:rsidRPr="00083B77" w:rsidRDefault="005269AE" w:rsidP="005269AE">
      <w:pPr>
        <w:ind w:firstLine="709"/>
        <w:rPr>
          <w:rFonts w:ascii="Times New Roman" w:hAnsi="Times New Roman"/>
          <w:lang w:eastAsia="ar-SA"/>
        </w:rPr>
      </w:pPr>
      <w:r w:rsidRPr="00083B77">
        <w:rPr>
          <w:rFonts w:ascii="Times New Roman" w:hAnsi="Times New Roman"/>
          <w:lang w:eastAsia="ar-SA"/>
        </w:rPr>
        <w:t xml:space="preserve">- </w:t>
      </w:r>
      <w:r w:rsidRPr="00083B77">
        <w:rPr>
          <w:rFonts w:ascii="Times New Roman" w:hAnsi="Times New Roman"/>
          <w:b/>
          <w:lang w:eastAsia="ar-SA"/>
        </w:rPr>
        <w:t>реконструкция</w:t>
      </w:r>
      <w:r w:rsidRPr="00083B77">
        <w:rPr>
          <w:rFonts w:ascii="Times New Roman" w:hAnsi="Times New Roman"/>
          <w:lang w:eastAsia="ar-SA"/>
        </w:rPr>
        <w:t xml:space="preserve"> и </w:t>
      </w:r>
      <w:r w:rsidRPr="00083B77">
        <w:rPr>
          <w:rFonts w:ascii="Times New Roman" w:hAnsi="Times New Roman"/>
          <w:b/>
          <w:lang w:eastAsia="ar-SA"/>
        </w:rPr>
        <w:t>ремонт</w:t>
      </w:r>
      <w:r w:rsidRPr="00083B77">
        <w:rPr>
          <w:rFonts w:ascii="Times New Roman" w:hAnsi="Times New Roman"/>
          <w:lang w:eastAsia="ar-SA"/>
        </w:rPr>
        <w:t xml:space="preserve"> проезжей части улиц в центральной части сельскогопоселения. </w:t>
      </w:r>
      <w:bookmarkStart w:id="67" w:name="_toc6790"/>
      <w:bookmarkEnd w:id="67"/>
      <w:r w:rsidRPr="00083B77">
        <w:rPr>
          <w:rFonts w:ascii="Times New Roman" w:hAnsi="Times New Roman"/>
          <w:lang w:eastAsia="ar-SA"/>
        </w:rPr>
        <w:t xml:space="preserve">Ширина магистральных улиц в красных линиях предусматривается 30 – </w:t>
      </w:r>
      <w:smartTag w:uri="urn:schemas-microsoft-com:office:smarttags" w:element="metricconverter">
        <w:smartTagPr>
          <w:attr w:name="ProductID" w:val="40 м"/>
        </w:smartTagPr>
        <w:r w:rsidRPr="00083B77">
          <w:rPr>
            <w:rFonts w:ascii="Times New Roman" w:hAnsi="Times New Roman"/>
            <w:lang w:eastAsia="ar-SA"/>
          </w:rPr>
          <w:t>40 м</w:t>
        </w:r>
      </w:smartTag>
      <w:r w:rsidRPr="00083B77">
        <w:rPr>
          <w:rFonts w:ascii="Times New Roman" w:hAnsi="Times New Roman"/>
          <w:lang w:eastAsia="ar-SA"/>
        </w:rPr>
        <w:t xml:space="preserve">, жилых улиц 20 – </w:t>
      </w:r>
      <w:smartTag w:uri="urn:schemas-microsoft-com:office:smarttags" w:element="metricconverter">
        <w:smartTagPr>
          <w:attr w:name="ProductID" w:val="25 м"/>
        </w:smartTagPr>
        <w:r w:rsidRPr="00083B77">
          <w:rPr>
            <w:rFonts w:ascii="Times New Roman" w:hAnsi="Times New Roman"/>
            <w:lang w:eastAsia="ar-SA"/>
          </w:rPr>
          <w:t>25 м</w:t>
        </w:r>
      </w:smartTag>
      <w:r w:rsidRPr="00083B77">
        <w:rPr>
          <w:rFonts w:ascii="Times New Roman" w:hAnsi="Times New Roman"/>
          <w:lang w:eastAsia="ar-SA"/>
        </w:rPr>
        <w:t xml:space="preserve">, дороги грузового движения </w:t>
      </w:r>
      <w:smartTag w:uri="urn:schemas-microsoft-com:office:smarttags" w:element="metricconverter">
        <w:smartTagPr>
          <w:attr w:name="ProductID" w:val="20 м"/>
        </w:smartTagPr>
        <w:r w:rsidRPr="00083B77">
          <w:rPr>
            <w:rFonts w:ascii="Times New Roman" w:hAnsi="Times New Roman"/>
            <w:lang w:eastAsia="ar-SA"/>
          </w:rPr>
          <w:t>20 м</w:t>
        </w:r>
      </w:smartTag>
      <w:r w:rsidRPr="00083B77">
        <w:rPr>
          <w:rFonts w:ascii="Times New Roman" w:hAnsi="Times New Roman"/>
          <w:lang w:eastAsia="ar-SA"/>
        </w:rPr>
        <w:t>;</w:t>
      </w:r>
    </w:p>
    <w:p w:rsidR="005269AE" w:rsidRPr="00083B77" w:rsidRDefault="005269AE" w:rsidP="005269AE">
      <w:pPr>
        <w:ind w:firstLine="709"/>
        <w:rPr>
          <w:rFonts w:ascii="Times New Roman" w:hAnsi="Times New Roman"/>
          <w:lang w:eastAsia="ar-SA"/>
        </w:rPr>
      </w:pPr>
      <w:r w:rsidRPr="00083B77">
        <w:rPr>
          <w:rFonts w:ascii="Times New Roman" w:hAnsi="Times New Roman"/>
        </w:rPr>
        <w:t xml:space="preserve">- </w:t>
      </w:r>
      <w:r w:rsidRPr="00083B77">
        <w:rPr>
          <w:rFonts w:ascii="Times New Roman" w:hAnsi="Times New Roman"/>
          <w:b/>
        </w:rPr>
        <w:t>строительство</w:t>
      </w:r>
      <w:r w:rsidRPr="00083B77">
        <w:rPr>
          <w:rFonts w:ascii="Times New Roman" w:hAnsi="Times New Roman"/>
        </w:rPr>
        <w:t xml:space="preserve"> автомобильных дорог с асфальтовым покрытием: ул. Первомайская, ул. Пролетарская, ул. Озерная, ул. Заводская, ул. Студенческая;</w:t>
      </w:r>
    </w:p>
    <w:bookmarkEnd w:id="66"/>
    <w:p w:rsidR="005269AE" w:rsidRPr="00083B77" w:rsidRDefault="005269AE" w:rsidP="005269AE">
      <w:pPr>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 xml:space="preserve">строительство </w:t>
      </w:r>
      <w:r w:rsidRPr="00083B77">
        <w:rPr>
          <w:rFonts w:ascii="Times New Roman" w:hAnsi="Times New Roman"/>
        </w:rPr>
        <w:t>автомобильных поселковых дорог;</w:t>
      </w:r>
    </w:p>
    <w:p w:rsidR="005269AE" w:rsidRPr="00083B77" w:rsidRDefault="005269AE" w:rsidP="005269AE">
      <w:pPr>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 xml:space="preserve">ремонт </w:t>
      </w:r>
      <w:r w:rsidRPr="00083B77">
        <w:rPr>
          <w:rFonts w:ascii="Times New Roman" w:hAnsi="Times New Roman"/>
        </w:rPr>
        <w:t>автомобильных дорог общего пользования и инженерных сооружений на них;</w:t>
      </w:r>
    </w:p>
    <w:p w:rsidR="005269AE" w:rsidRPr="00083B77" w:rsidRDefault="005269AE" w:rsidP="005269AE">
      <w:pPr>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капитальный ремонт</w:t>
      </w:r>
      <w:r w:rsidRPr="00083B77">
        <w:rPr>
          <w:rFonts w:ascii="Times New Roman" w:hAnsi="Times New Roman"/>
        </w:rPr>
        <w:t xml:space="preserve"> автомобильных дорог общего пользования и инженерных сооружений на них.</w:t>
      </w:r>
    </w:p>
    <w:p w:rsidR="005269AE" w:rsidRPr="00083B77" w:rsidRDefault="005269AE" w:rsidP="005269AE">
      <w:pPr>
        <w:ind w:firstLine="709"/>
        <w:rPr>
          <w:rFonts w:ascii="Times New Roman" w:hAnsi="Times New Roman"/>
          <w:b/>
          <w:lang w:eastAsia="en-US" w:bidi="en-US"/>
        </w:rPr>
      </w:pPr>
      <w:r w:rsidRPr="00083B77">
        <w:rPr>
          <w:rFonts w:ascii="Times New Roman" w:hAnsi="Times New Roman"/>
          <w:b/>
          <w:lang w:eastAsia="en-US" w:bidi="en-US"/>
        </w:rPr>
        <w:t>на расчетный срок:</w:t>
      </w:r>
    </w:p>
    <w:p w:rsidR="005269AE" w:rsidRPr="00083B77" w:rsidRDefault="005269AE" w:rsidP="005269AE">
      <w:pPr>
        <w:tabs>
          <w:tab w:val="left" w:pos="993"/>
        </w:tabs>
        <w:ind w:firstLine="709"/>
        <w:rPr>
          <w:rFonts w:ascii="Times New Roman" w:hAnsi="Times New Roman"/>
        </w:rPr>
      </w:pPr>
      <w:r w:rsidRPr="00083B77">
        <w:rPr>
          <w:rFonts w:ascii="Times New Roman" w:eastAsia="Arial" w:hAnsi="Times New Roman"/>
        </w:rPr>
        <w:t xml:space="preserve">- </w:t>
      </w:r>
      <w:r w:rsidRPr="00083B77">
        <w:rPr>
          <w:rFonts w:ascii="Times New Roman" w:hAnsi="Times New Roman"/>
          <w:b/>
        </w:rPr>
        <w:t>строительство</w:t>
      </w:r>
      <w:r w:rsidRPr="00083B77">
        <w:rPr>
          <w:rFonts w:ascii="Times New Roman" w:hAnsi="Times New Roman"/>
        </w:rPr>
        <w:t xml:space="preserve"> улиц местного значения в населенных пунктах на площадках нового малоэтажного строительства;</w:t>
      </w:r>
    </w:p>
    <w:p w:rsidR="005269AE" w:rsidRPr="00083B77" w:rsidRDefault="005269AE" w:rsidP="005269AE">
      <w:pPr>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благоустройство</w:t>
      </w:r>
      <w:r w:rsidRPr="00083B77">
        <w:rPr>
          <w:rFonts w:ascii="Times New Roman" w:hAnsi="Times New Roman"/>
        </w:rPr>
        <w:t xml:space="preserve"> существующих сельских улиц, по которым проходят основные автомобильные дороги, предусматривающее строительство тротуаров и полос озеленения; </w:t>
      </w:r>
    </w:p>
    <w:p w:rsidR="005269AE" w:rsidRPr="00083B77" w:rsidRDefault="005269AE" w:rsidP="005269AE">
      <w:pPr>
        <w:tabs>
          <w:tab w:val="left" w:pos="993"/>
        </w:tabs>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строительство</w:t>
      </w:r>
      <w:r w:rsidRPr="00083B77">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5269AE" w:rsidRPr="00083B77" w:rsidRDefault="005269AE" w:rsidP="005269AE">
      <w:pPr>
        <w:tabs>
          <w:tab w:val="left" w:pos="993"/>
        </w:tabs>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введение</w:t>
      </w:r>
      <w:r w:rsidRPr="00083B77">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5269AE" w:rsidRPr="00083B77" w:rsidRDefault="005269AE" w:rsidP="005269AE">
      <w:pPr>
        <w:tabs>
          <w:tab w:val="left" w:pos="993"/>
        </w:tabs>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строительство</w:t>
      </w:r>
      <w:r w:rsidRPr="00083B77">
        <w:rPr>
          <w:rFonts w:ascii="Times New Roman" w:hAnsi="Times New Roman"/>
        </w:rPr>
        <w:t xml:space="preserve"> улиц местного значения в населенных пунктах на площадках нового малоэтажного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5269AE" w:rsidRPr="00083B77" w:rsidRDefault="005269AE" w:rsidP="005269AE">
      <w:pPr>
        <w:ind w:firstLine="709"/>
        <w:rPr>
          <w:rFonts w:ascii="Times New Roman" w:hAnsi="Times New Roman"/>
        </w:rPr>
      </w:pPr>
      <w:r w:rsidRPr="00083B77">
        <w:rPr>
          <w:rFonts w:ascii="Times New Roman" w:hAnsi="Times New Roman"/>
        </w:rPr>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5269AE" w:rsidRPr="00083B77" w:rsidRDefault="005269AE" w:rsidP="005269AE">
      <w:pPr>
        <w:ind w:right="-30" w:firstLine="709"/>
        <w:rPr>
          <w:rFonts w:ascii="Times New Roman" w:hAnsi="Times New Roman"/>
        </w:rPr>
      </w:pPr>
      <w:r w:rsidRPr="00083B77">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p w:rsidR="004E6C49" w:rsidRPr="00083B77" w:rsidRDefault="004E6C49" w:rsidP="005269AE">
      <w:pPr>
        <w:ind w:right="-30" w:firstLine="709"/>
        <w:rPr>
          <w:rFonts w:ascii="Times New Roman" w:hAnsi="Times New Roman"/>
        </w:rPr>
      </w:pPr>
    </w:p>
    <w:p w:rsidR="004B35E3" w:rsidRPr="00083B77" w:rsidRDefault="004B35E3" w:rsidP="004B35E3">
      <w:pPr>
        <w:ind w:firstLine="709"/>
        <w:rPr>
          <w:rFonts w:ascii="Times New Roman" w:hAnsi="Times New Roman"/>
          <w:b/>
        </w:rPr>
      </w:pPr>
      <w:r w:rsidRPr="00083B77">
        <w:rPr>
          <w:rFonts w:ascii="Times New Roman" w:hAnsi="Times New Roman"/>
          <w:b/>
        </w:rPr>
        <w:t>Пассажирское сообщение:</w:t>
      </w:r>
    </w:p>
    <w:p w:rsidR="004B35E3" w:rsidRPr="00083B77" w:rsidRDefault="004B35E3" w:rsidP="004B35E3">
      <w:pPr>
        <w:ind w:firstLine="709"/>
        <w:rPr>
          <w:rFonts w:ascii="Times New Roman" w:hAnsi="Times New Roman"/>
          <w:b/>
        </w:rPr>
      </w:pPr>
    </w:p>
    <w:p w:rsidR="005269AE" w:rsidRPr="00083B77" w:rsidRDefault="005269AE" w:rsidP="005269AE">
      <w:pPr>
        <w:ind w:firstLine="709"/>
        <w:rPr>
          <w:rFonts w:ascii="Times New Roman" w:hAnsi="Times New Roman"/>
          <w:b/>
        </w:rPr>
      </w:pPr>
      <w:r w:rsidRPr="00083B77">
        <w:rPr>
          <w:rFonts w:ascii="Times New Roman" w:hAnsi="Times New Roman"/>
          <w:b/>
        </w:rPr>
        <w:t>Проектом предлагается:</w:t>
      </w:r>
    </w:p>
    <w:p w:rsidR="005269AE" w:rsidRPr="00083B77" w:rsidRDefault="005269AE" w:rsidP="005269AE">
      <w:pPr>
        <w:ind w:firstLine="709"/>
        <w:rPr>
          <w:rFonts w:ascii="Times New Roman" w:hAnsi="Times New Roman"/>
          <w:b/>
        </w:rPr>
      </w:pPr>
      <w:r w:rsidRPr="00083B77">
        <w:rPr>
          <w:rFonts w:ascii="Times New Roman" w:hAnsi="Times New Roman"/>
        </w:rPr>
        <w:t xml:space="preserve">- </w:t>
      </w:r>
      <w:r w:rsidRPr="00083B77">
        <w:rPr>
          <w:rFonts w:ascii="Times New Roman" w:hAnsi="Times New Roman"/>
          <w:b/>
        </w:rPr>
        <w:t xml:space="preserve">строительство </w:t>
      </w:r>
      <w:r w:rsidRPr="00083B77">
        <w:rPr>
          <w:rFonts w:ascii="Times New Roman" w:hAnsi="Times New Roman"/>
        </w:rPr>
        <w:t>здания автостанции на территории, прилегающей к зданию железнодорожного вокзала;</w:t>
      </w:r>
    </w:p>
    <w:p w:rsidR="005269AE" w:rsidRPr="00083B77" w:rsidRDefault="005269AE" w:rsidP="005269AE">
      <w:pPr>
        <w:ind w:firstLine="709"/>
        <w:rPr>
          <w:rFonts w:ascii="Times New Roman" w:hAnsi="Times New Roman"/>
          <w:b/>
        </w:rPr>
      </w:pPr>
      <w:r w:rsidRPr="00083B77">
        <w:rPr>
          <w:rFonts w:ascii="Times New Roman" w:hAnsi="Times New Roman"/>
        </w:rPr>
        <w:t xml:space="preserve">- </w:t>
      </w:r>
      <w:r w:rsidRPr="00083B77">
        <w:rPr>
          <w:rFonts w:ascii="Times New Roman" w:hAnsi="Times New Roman"/>
          <w:b/>
        </w:rPr>
        <w:t>организация</w:t>
      </w:r>
      <w:r w:rsidRPr="00083B77">
        <w:rPr>
          <w:rFonts w:ascii="Times New Roman" w:hAnsi="Times New Roman"/>
        </w:rPr>
        <w:t xml:space="preserve"> движения маршрутных такси по сети существующих и проектных магистральных улиц;</w:t>
      </w:r>
    </w:p>
    <w:p w:rsidR="005269AE" w:rsidRPr="00083B77" w:rsidRDefault="005269AE" w:rsidP="005269AE">
      <w:pPr>
        <w:tabs>
          <w:tab w:val="left" w:pos="993"/>
        </w:tabs>
        <w:ind w:firstLine="709"/>
        <w:rPr>
          <w:rFonts w:ascii="Times New Roman" w:hAnsi="Times New Roman"/>
          <w:lang w:eastAsia="en-US" w:bidi="en-US"/>
        </w:rPr>
      </w:pPr>
      <w:r w:rsidRPr="00083B77">
        <w:rPr>
          <w:rFonts w:ascii="Times New Roman" w:hAnsi="Times New Roman"/>
          <w:lang w:eastAsia="ar-SA"/>
        </w:rPr>
        <w:t xml:space="preserve">- </w:t>
      </w:r>
      <w:r w:rsidRPr="00083B77">
        <w:rPr>
          <w:rFonts w:ascii="Times New Roman" w:hAnsi="Times New Roman"/>
          <w:b/>
          <w:lang w:eastAsia="ar-SA"/>
        </w:rPr>
        <w:t>создание</w:t>
      </w:r>
      <w:r w:rsidRPr="00083B77">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5269AE" w:rsidRPr="00083B77" w:rsidRDefault="005269AE" w:rsidP="005269AE">
      <w:pPr>
        <w:tabs>
          <w:tab w:val="left" w:pos="993"/>
        </w:tabs>
        <w:ind w:firstLine="709"/>
        <w:rPr>
          <w:rFonts w:ascii="Times New Roman" w:hAnsi="Times New Roman"/>
          <w:lang w:eastAsia="en-US" w:bidi="en-US"/>
        </w:rPr>
      </w:pPr>
      <w:r w:rsidRPr="00083B77">
        <w:rPr>
          <w:rFonts w:ascii="Times New Roman" w:hAnsi="Times New Roman"/>
        </w:rPr>
        <w:t xml:space="preserve">- </w:t>
      </w:r>
      <w:r w:rsidRPr="00083B77">
        <w:rPr>
          <w:rFonts w:ascii="Times New Roman" w:hAnsi="Times New Roman"/>
          <w:b/>
        </w:rPr>
        <w:t>обновление</w:t>
      </w:r>
      <w:r w:rsidRPr="00083B77">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083B77">
        <w:rPr>
          <w:rFonts w:ascii="Times New Roman" w:hAnsi="Times New Roman"/>
          <w:lang w:eastAsia="en-US" w:bidi="en-US"/>
        </w:rPr>
        <w:t>в;</w:t>
      </w:r>
    </w:p>
    <w:p w:rsidR="005269AE" w:rsidRPr="00083B77" w:rsidRDefault="005269AE" w:rsidP="005269AE">
      <w:pPr>
        <w:tabs>
          <w:tab w:val="left" w:pos="993"/>
        </w:tabs>
        <w:ind w:firstLine="709"/>
        <w:rPr>
          <w:rFonts w:ascii="Times New Roman" w:hAnsi="Times New Roman"/>
        </w:rPr>
      </w:pPr>
      <w:r w:rsidRPr="00083B77">
        <w:rPr>
          <w:rFonts w:ascii="Times New Roman" w:hAnsi="Times New Roman"/>
          <w:lang w:eastAsia="en-US" w:bidi="en-US"/>
        </w:rPr>
        <w:t xml:space="preserve">- </w:t>
      </w:r>
      <w:r w:rsidRPr="00083B77">
        <w:rPr>
          <w:rFonts w:ascii="Times New Roman" w:hAnsi="Times New Roman"/>
          <w:b/>
        </w:rPr>
        <w:t>улучшение</w:t>
      </w:r>
      <w:r w:rsidRPr="00083B77">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p>
    <w:p w:rsidR="005269AE" w:rsidRPr="00083B77" w:rsidRDefault="005269AE" w:rsidP="005269AE">
      <w:pPr>
        <w:tabs>
          <w:tab w:val="left" w:pos="993"/>
        </w:tabs>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развитие</w:t>
      </w:r>
      <w:r w:rsidRPr="00083B77">
        <w:rPr>
          <w:rFonts w:ascii="Times New Roman" w:hAnsi="Times New Roman"/>
        </w:rPr>
        <w:t xml:space="preserve"> автобусной сети; </w:t>
      </w:r>
    </w:p>
    <w:p w:rsidR="005269AE" w:rsidRPr="00083B77" w:rsidRDefault="005269AE" w:rsidP="005269AE">
      <w:pPr>
        <w:tabs>
          <w:tab w:val="left" w:pos="993"/>
        </w:tabs>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 xml:space="preserve">возведение </w:t>
      </w:r>
      <w:r w:rsidRPr="00083B77">
        <w:rPr>
          <w:rFonts w:ascii="Times New Roman" w:hAnsi="Times New Roman"/>
        </w:rPr>
        <w:t xml:space="preserve">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25 %. </w:t>
      </w:r>
    </w:p>
    <w:p w:rsidR="005269AE" w:rsidRPr="00083B77" w:rsidRDefault="005269AE" w:rsidP="00ED3882">
      <w:pPr>
        <w:ind w:firstLine="709"/>
        <w:rPr>
          <w:rFonts w:ascii="Times New Roman" w:hAnsi="Times New Roman"/>
          <w:b/>
          <w:lang w:eastAsia="en-US" w:bidi="en-US"/>
        </w:rPr>
      </w:pPr>
    </w:p>
    <w:p w:rsidR="005269AE" w:rsidRPr="00083B77" w:rsidRDefault="005269AE" w:rsidP="005269AE">
      <w:pPr>
        <w:ind w:firstLine="709"/>
        <w:rPr>
          <w:rFonts w:ascii="Times New Roman" w:hAnsi="Times New Roman"/>
          <w:b/>
        </w:rPr>
      </w:pPr>
      <w:r w:rsidRPr="00083B77">
        <w:rPr>
          <w:rFonts w:ascii="Times New Roman" w:hAnsi="Times New Roman"/>
          <w:b/>
        </w:rPr>
        <w:t>Объекты обслуживания транспорта</w:t>
      </w:r>
    </w:p>
    <w:p w:rsidR="005269AE" w:rsidRPr="00083B77" w:rsidRDefault="005269AE" w:rsidP="005269AE">
      <w:pPr>
        <w:ind w:firstLine="709"/>
        <w:rPr>
          <w:rFonts w:ascii="Times New Roman" w:hAnsi="Times New Roman"/>
          <w:b/>
        </w:rPr>
      </w:pPr>
    </w:p>
    <w:p w:rsidR="005269AE" w:rsidRPr="00083B77" w:rsidRDefault="005269AE" w:rsidP="005269AE">
      <w:pPr>
        <w:tabs>
          <w:tab w:val="left" w:pos="993"/>
        </w:tabs>
        <w:ind w:firstLine="709"/>
        <w:rPr>
          <w:rFonts w:ascii="Times New Roman" w:hAnsi="Times New Roman"/>
        </w:rPr>
      </w:pPr>
      <w:r w:rsidRPr="00083B77">
        <w:rPr>
          <w:rFonts w:ascii="Times New Roman" w:hAnsi="Times New Roman"/>
        </w:rPr>
        <w:t xml:space="preserve">Проектом предусматривается </w:t>
      </w:r>
      <w:r w:rsidRPr="00083B77">
        <w:rPr>
          <w:rFonts w:ascii="Times New Roman" w:hAnsi="Times New Roman"/>
          <w:b/>
        </w:rPr>
        <w:t>строительство</w:t>
      </w:r>
      <w:r w:rsidRPr="00083B77">
        <w:rPr>
          <w:rFonts w:ascii="Times New Roman" w:hAnsi="Times New Roman"/>
        </w:rPr>
        <w:t xml:space="preserve"> станции технического обслуживания автомобилей. </w:t>
      </w:r>
    </w:p>
    <w:p w:rsidR="003A5E19" w:rsidRPr="00083B77" w:rsidRDefault="003A5E19" w:rsidP="00921A6B">
      <w:pPr>
        <w:ind w:firstLine="709"/>
        <w:rPr>
          <w:rFonts w:ascii="Times New Roman" w:hAnsi="Times New Roman"/>
          <w:b/>
          <w:lang w:eastAsia="en-US" w:bidi="en-US"/>
        </w:rPr>
      </w:pPr>
    </w:p>
    <w:p w:rsidR="004E6C49" w:rsidRPr="00083B77" w:rsidRDefault="004E6C49" w:rsidP="00921A6B">
      <w:pPr>
        <w:ind w:firstLine="709"/>
        <w:rPr>
          <w:rFonts w:ascii="Times New Roman" w:hAnsi="Times New Roman"/>
          <w:b/>
          <w:lang w:eastAsia="en-US" w:bidi="en-US"/>
        </w:rPr>
      </w:pPr>
    </w:p>
    <w:p w:rsidR="004E6C49" w:rsidRPr="00083B77" w:rsidRDefault="004E6C49" w:rsidP="00921A6B">
      <w:pPr>
        <w:ind w:firstLine="709"/>
        <w:rPr>
          <w:rFonts w:ascii="Times New Roman" w:hAnsi="Times New Roman"/>
          <w:b/>
          <w:lang w:eastAsia="en-US" w:bidi="en-US"/>
        </w:rPr>
      </w:pPr>
    </w:p>
    <w:p w:rsidR="004E6C49" w:rsidRPr="00083B77" w:rsidRDefault="004E6C49" w:rsidP="00921A6B">
      <w:pPr>
        <w:ind w:firstLine="709"/>
        <w:rPr>
          <w:rFonts w:ascii="Times New Roman" w:hAnsi="Times New Roman"/>
          <w:b/>
          <w:lang w:eastAsia="en-US" w:bidi="en-US"/>
        </w:rPr>
      </w:pPr>
    </w:p>
    <w:p w:rsidR="004E6C49" w:rsidRPr="00083B77" w:rsidRDefault="004E6C49" w:rsidP="00921A6B">
      <w:pPr>
        <w:ind w:firstLine="709"/>
        <w:rPr>
          <w:rFonts w:ascii="Times New Roman" w:hAnsi="Times New Roman"/>
          <w:b/>
          <w:lang w:eastAsia="en-US" w:bidi="en-US"/>
        </w:rPr>
      </w:pPr>
    </w:p>
    <w:p w:rsidR="00921A6B" w:rsidRPr="00083B77" w:rsidRDefault="00921A6B" w:rsidP="00921A6B">
      <w:pPr>
        <w:ind w:firstLine="709"/>
        <w:rPr>
          <w:rFonts w:ascii="Times New Roman" w:hAnsi="Times New Roman"/>
          <w:b/>
          <w:lang w:eastAsia="en-US" w:bidi="en-US"/>
        </w:rPr>
      </w:pPr>
      <w:r w:rsidRPr="00083B77">
        <w:rPr>
          <w:rFonts w:ascii="Times New Roman" w:hAnsi="Times New Roman"/>
          <w:b/>
          <w:lang w:eastAsia="en-US" w:bidi="en-US"/>
        </w:rPr>
        <w:t>Автомобильный транспорт</w:t>
      </w:r>
    </w:p>
    <w:p w:rsidR="00921A6B" w:rsidRPr="00083B77" w:rsidRDefault="00921A6B" w:rsidP="00921A6B">
      <w:pPr>
        <w:ind w:firstLine="709"/>
        <w:rPr>
          <w:rFonts w:ascii="Times New Roman" w:hAnsi="Times New Roman"/>
          <w:b/>
          <w:lang w:eastAsia="en-US" w:bidi="en-US"/>
        </w:rPr>
      </w:pPr>
    </w:p>
    <w:p w:rsidR="00921A6B" w:rsidRPr="00083B77" w:rsidRDefault="00921A6B" w:rsidP="00921A6B">
      <w:pPr>
        <w:ind w:firstLine="709"/>
        <w:rPr>
          <w:rFonts w:ascii="Times New Roman" w:hAnsi="Times New Roman"/>
          <w:b/>
          <w:lang w:eastAsia="en-US" w:bidi="en-US"/>
        </w:rPr>
      </w:pPr>
      <w:r w:rsidRPr="00083B77">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921A6B" w:rsidRPr="00083B77" w:rsidRDefault="00921A6B" w:rsidP="00921A6B">
      <w:pPr>
        <w:ind w:firstLine="709"/>
        <w:rPr>
          <w:rFonts w:ascii="Times New Roman" w:hAnsi="Times New Roman"/>
          <w:b/>
          <w:lang w:eastAsia="en-US" w:bidi="en-US"/>
        </w:rPr>
      </w:pPr>
      <w:r w:rsidRPr="00083B77">
        <w:rPr>
          <w:rFonts w:ascii="Times New Roman" w:hAnsi="Times New Roman"/>
        </w:rPr>
        <w:t>Согласно прогнозу, эта же тенденция сохранится.</w:t>
      </w:r>
    </w:p>
    <w:p w:rsidR="004B35E3" w:rsidRPr="00083B77" w:rsidRDefault="004B35E3" w:rsidP="004B35E3">
      <w:pPr>
        <w:ind w:firstLine="709"/>
        <w:rPr>
          <w:rFonts w:ascii="Times New Roman" w:hAnsi="Times New Roman"/>
          <w:caps/>
        </w:rPr>
      </w:pPr>
    </w:p>
    <w:p w:rsidR="004B35E3" w:rsidRPr="00083B77" w:rsidRDefault="004B35E3" w:rsidP="004B35E3">
      <w:pPr>
        <w:ind w:firstLine="709"/>
        <w:rPr>
          <w:rFonts w:ascii="Times New Roman" w:hAnsi="Times New Roman"/>
          <w:b/>
        </w:rPr>
      </w:pPr>
      <w:r w:rsidRPr="00083B77">
        <w:rPr>
          <w:rFonts w:ascii="Times New Roman" w:hAnsi="Times New Roman"/>
          <w:b/>
        </w:rPr>
        <w:t>Сооружения и устройства для хранения транспортных средств:</w:t>
      </w:r>
    </w:p>
    <w:p w:rsidR="004B35E3" w:rsidRPr="00083B77" w:rsidRDefault="004B35E3" w:rsidP="004B35E3">
      <w:pPr>
        <w:ind w:firstLine="709"/>
        <w:rPr>
          <w:rFonts w:ascii="Times New Roman" w:hAnsi="Times New Roman"/>
        </w:rPr>
      </w:pPr>
    </w:p>
    <w:p w:rsidR="00921A6B" w:rsidRPr="00083B77" w:rsidRDefault="00921A6B" w:rsidP="00921A6B">
      <w:pPr>
        <w:ind w:firstLine="709"/>
        <w:rPr>
          <w:rFonts w:ascii="Times New Roman" w:hAnsi="Times New Roman"/>
        </w:rPr>
      </w:pPr>
      <w:r w:rsidRPr="00083B77">
        <w:rPr>
          <w:rFonts w:ascii="Times New Roman" w:hAnsi="Times New Roman"/>
        </w:rPr>
        <w:t>Территория поселения в основном застроена усадебными жилыми домами. Генеральный план на следующих стадиях развития сохраняет эту тенденцию.</w:t>
      </w:r>
    </w:p>
    <w:p w:rsidR="00921A6B" w:rsidRPr="00083B77" w:rsidRDefault="00921A6B" w:rsidP="00921A6B">
      <w:pPr>
        <w:ind w:firstLine="709"/>
        <w:rPr>
          <w:rFonts w:ascii="Times New Roman" w:hAnsi="Times New Roman"/>
        </w:rPr>
      </w:pPr>
      <w:r w:rsidRPr="00083B77">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921A6B" w:rsidRPr="00083B77" w:rsidRDefault="00921A6B" w:rsidP="00921A6B">
      <w:pPr>
        <w:ind w:firstLine="709"/>
        <w:rPr>
          <w:rFonts w:ascii="Times New Roman" w:hAnsi="Times New Roman"/>
        </w:rPr>
      </w:pPr>
      <w:r w:rsidRPr="00083B77">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921A6B" w:rsidRPr="00083B77" w:rsidRDefault="00921A6B" w:rsidP="00921A6B">
      <w:pPr>
        <w:ind w:firstLine="709"/>
        <w:rPr>
          <w:rFonts w:ascii="Times New Roman" w:hAnsi="Times New Roman"/>
        </w:rPr>
      </w:pPr>
      <w:r w:rsidRPr="00083B77">
        <w:rPr>
          <w:rFonts w:ascii="Times New Roman" w:hAnsi="Times New Roman"/>
        </w:rPr>
        <w:t>Количество мест для постоянного хранения транспортных средств индивидуальных владельцев автотранспорта в п. Ромоданово,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921A6B" w:rsidRPr="00083B77" w:rsidRDefault="00921A6B" w:rsidP="00921A6B">
      <w:pPr>
        <w:ind w:firstLine="709"/>
        <w:rPr>
          <w:rFonts w:ascii="Times New Roman" w:hAnsi="Times New Roman"/>
        </w:rPr>
      </w:pPr>
      <w:r w:rsidRPr="00083B77">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921A6B" w:rsidRPr="00083B77" w:rsidRDefault="00921A6B" w:rsidP="00921A6B">
      <w:pPr>
        <w:ind w:firstLine="709"/>
        <w:rPr>
          <w:rFonts w:ascii="Times New Roman" w:hAnsi="Times New Roman"/>
        </w:rPr>
      </w:pPr>
      <w:r w:rsidRPr="00083B77">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22389E" w:rsidRPr="00083B77" w:rsidRDefault="0022389E" w:rsidP="004B35E3">
      <w:pPr>
        <w:ind w:firstLine="709"/>
        <w:rPr>
          <w:rFonts w:ascii="Times New Roman" w:hAnsi="Times New Roman"/>
          <w:b/>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r w:rsidRPr="00083B77">
        <w:rPr>
          <w:rFonts w:ascii="Times New Roman" w:hAnsi="Times New Roman"/>
          <w:b/>
          <w:lang w:bidi="en-US"/>
        </w:rPr>
        <w:t>3.3.4. Мероприятия по развитию и размещению объектов инженерной инфраструктуры</w:t>
      </w:r>
      <w:bookmarkEnd w:id="64"/>
      <w:bookmarkEnd w:id="65"/>
    </w:p>
    <w:p w:rsidR="004B35E3" w:rsidRPr="00083B77" w:rsidRDefault="004B35E3" w:rsidP="00693598">
      <w:pPr>
        <w:tabs>
          <w:tab w:val="left" w:pos="993"/>
        </w:tabs>
        <w:ind w:firstLine="709"/>
        <w:rPr>
          <w:rFonts w:ascii="Times New Roman" w:hAnsi="Times New Roman"/>
          <w:b/>
        </w:rPr>
      </w:pPr>
    </w:p>
    <w:p w:rsidR="00693598" w:rsidRPr="00083B77" w:rsidRDefault="00693598" w:rsidP="00693598">
      <w:pPr>
        <w:tabs>
          <w:tab w:val="left" w:pos="993"/>
        </w:tabs>
        <w:ind w:firstLine="709"/>
        <w:rPr>
          <w:rFonts w:ascii="Times New Roman" w:hAnsi="Times New Roman"/>
          <w:b/>
        </w:rPr>
      </w:pPr>
      <w:r w:rsidRPr="00083B77">
        <w:rPr>
          <w:rFonts w:ascii="Times New Roman" w:hAnsi="Times New Roman"/>
          <w:b/>
        </w:rPr>
        <w:t>Мероприятия по модернизации и развитию водоснабжения</w:t>
      </w:r>
      <w:r w:rsidR="004B35E3" w:rsidRPr="00083B77">
        <w:rPr>
          <w:rFonts w:ascii="Times New Roman" w:hAnsi="Times New Roman"/>
          <w:b/>
        </w:rPr>
        <w:t>:</w:t>
      </w:r>
    </w:p>
    <w:p w:rsidR="00693598" w:rsidRPr="00083B77" w:rsidRDefault="00693598" w:rsidP="00693598">
      <w:pPr>
        <w:tabs>
          <w:tab w:val="left" w:pos="993"/>
        </w:tabs>
        <w:ind w:firstLine="709"/>
        <w:rPr>
          <w:rFonts w:ascii="Times New Roman" w:hAnsi="Times New Roman"/>
          <w:b/>
        </w:rPr>
      </w:pPr>
    </w:p>
    <w:p w:rsidR="007C419F" w:rsidRPr="00083B77" w:rsidRDefault="007C419F" w:rsidP="007C419F">
      <w:pPr>
        <w:autoSpaceDE w:val="0"/>
        <w:autoSpaceDN w:val="0"/>
        <w:adjustRightInd w:val="0"/>
        <w:ind w:firstLine="720"/>
        <w:rPr>
          <w:rFonts w:ascii="Times New Roman" w:hAnsi="Times New Roman"/>
        </w:rPr>
      </w:pPr>
      <w:r w:rsidRPr="00083B77">
        <w:rPr>
          <w:rFonts w:ascii="Times New Roman" w:hAnsi="Times New Roman"/>
          <w:b/>
          <w:bCs/>
        </w:rPr>
        <w:t>Проектом</w:t>
      </w:r>
      <w:r w:rsidRPr="00083B77">
        <w:rPr>
          <w:rFonts w:ascii="Times New Roman" w:hAnsi="Times New Roman"/>
          <w:bCs/>
        </w:rPr>
        <w:t xml:space="preserve"> предусмотрено</w:t>
      </w:r>
      <w:r w:rsidRPr="00083B77">
        <w:rPr>
          <w:rFonts w:ascii="Times New Roman" w:hAnsi="Times New Roman"/>
        </w:rPr>
        <w:t>:</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прокладка</w:t>
      </w:r>
      <w:r w:rsidRPr="00083B77">
        <w:rPr>
          <w:rFonts w:ascii="Times New Roman" w:hAnsi="Times New Roman"/>
        </w:rPr>
        <w:t xml:space="preserve"> новых водопроводов. Прокладка предусматривается вдоль существующих инженерных коммуникаций, проезжих частей автомобильных дорог и улиц. Это позволяет обеспечить оперативный доступ в случае возникновения аварийных ситуаций. Точная трассировка сетей проводится на стадии разработки проектов с учетом вертикальной планировки территории и гидравлических режимов сети;</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 xml:space="preserve">приведение </w:t>
      </w:r>
      <w:r w:rsidRPr="00083B77">
        <w:rPr>
          <w:rFonts w:ascii="Times New Roman" w:hAnsi="Times New Roman"/>
        </w:rPr>
        <w:t>зон санитарной охраны водопроводов хозяйственно – питьевого назначения в соответствие с СанПиН 2.1.4-1110-02;</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разработка</w:t>
      </w:r>
      <w:r w:rsidRPr="00083B77">
        <w:rPr>
          <w:rFonts w:ascii="Times New Roman" w:hAnsi="Times New Roman"/>
        </w:rPr>
        <w:t xml:space="preserve"> проекта определения границ (</w:t>
      </w:r>
      <w:r w:rsidRPr="00083B77">
        <w:rPr>
          <w:rFonts w:ascii="Times New Roman" w:hAnsi="Times New Roman"/>
          <w:lang w:val="en-US"/>
        </w:rPr>
        <w:t>II</w:t>
      </w:r>
      <w:r w:rsidRPr="00083B77">
        <w:rPr>
          <w:rFonts w:ascii="Times New Roman" w:hAnsi="Times New Roman"/>
        </w:rPr>
        <w:t xml:space="preserve"> и </w:t>
      </w:r>
      <w:r w:rsidRPr="00083B77">
        <w:rPr>
          <w:rFonts w:ascii="Times New Roman" w:hAnsi="Times New Roman"/>
          <w:lang w:val="en-US"/>
        </w:rPr>
        <w:t>III</w:t>
      </w:r>
      <w:r w:rsidRPr="00083B77">
        <w:rPr>
          <w:rFonts w:ascii="Times New Roman" w:hAnsi="Times New Roman"/>
        </w:rPr>
        <w:t xml:space="preserve"> поясов) зон санитарной охраны источников хозяйственно – питьевого водоснабжения;</w:t>
      </w:r>
    </w:p>
    <w:p w:rsidR="007C419F" w:rsidRPr="00083B77" w:rsidRDefault="007C419F" w:rsidP="007C419F">
      <w:pPr>
        <w:numPr>
          <w:ilvl w:val="0"/>
          <w:numId w:val="36"/>
        </w:numPr>
        <w:tabs>
          <w:tab w:val="num" w:pos="0"/>
        </w:tabs>
        <w:ind w:left="0" w:firstLine="709"/>
        <w:rPr>
          <w:rFonts w:ascii="Times New Roman" w:hAnsi="Times New Roman"/>
          <w:b/>
          <w:bCs/>
        </w:rPr>
      </w:pPr>
      <w:r w:rsidRPr="00083B77">
        <w:rPr>
          <w:rFonts w:ascii="Times New Roman" w:hAnsi="Times New Roman"/>
          <w:b/>
        </w:rPr>
        <w:t>строительство</w:t>
      </w:r>
      <w:r w:rsidRPr="00083B77">
        <w:rPr>
          <w:rFonts w:ascii="Times New Roman" w:hAnsi="Times New Roman"/>
        </w:rPr>
        <w:t xml:space="preserve"> сетей распределительного водопровода, ПЭ, d=100 мм, d=60 мм;</w:t>
      </w:r>
    </w:p>
    <w:p w:rsidR="007C419F" w:rsidRPr="00083B77" w:rsidRDefault="007C419F" w:rsidP="007C419F">
      <w:pPr>
        <w:numPr>
          <w:ilvl w:val="0"/>
          <w:numId w:val="36"/>
        </w:numPr>
        <w:tabs>
          <w:tab w:val="num" w:pos="0"/>
        </w:tabs>
        <w:ind w:left="0" w:firstLine="709"/>
        <w:rPr>
          <w:rFonts w:ascii="Times New Roman" w:hAnsi="Times New Roman"/>
          <w:b/>
          <w:bCs/>
        </w:rPr>
      </w:pPr>
      <w:r w:rsidRPr="00083B77">
        <w:rPr>
          <w:rFonts w:ascii="Times New Roman" w:hAnsi="Times New Roman"/>
          <w:b/>
        </w:rPr>
        <w:t>реконструкция</w:t>
      </w:r>
      <w:r w:rsidRPr="00083B77">
        <w:rPr>
          <w:rFonts w:ascii="Times New Roman" w:hAnsi="Times New Roman"/>
        </w:rPr>
        <w:t xml:space="preserve"> сетей распределительного водопровода юго-восточной части распределительного водопровода, ПЭ, d=100 мм;</w:t>
      </w:r>
    </w:p>
    <w:p w:rsidR="007C419F" w:rsidRPr="00083B77" w:rsidRDefault="007C419F" w:rsidP="007C419F">
      <w:pPr>
        <w:ind w:left="709"/>
        <w:rPr>
          <w:rFonts w:ascii="Times New Roman" w:hAnsi="Times New Roman"/>
          <w:b/>
          <w:bCs/>
        </w:rPr>
      </w:pPr>
      <w:r w:rsidRPr="00083B77">
        <w:rPr>
          <w:rFonts w:ascii="Times New Roman" w:hAnsi="Times New Roman"/>
        </w:rPr>
        <w:t xml:space="preserve">Основными </w:t>
      </w:r>
      <w:r w:rsidRPr="00083B77">
        <w:rPr>
          <w:rFonts w:ascii="Times New Roman" w:hAnsi="Times New Roman"/>
          <w:b/>
        </w:rPr>
        <w:t>первоочередными мероприятиями</w:t>
      </w:r>
      <w:r w:rsidRPr="00083B77">
        <w:rPr>
          <w:rFonts w:ascii="Times New Roman" w:hAnsi="Times New Roman"/>
        </w:rPr>
        <w:t xml:space="preserve"> являются:</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проведение</w:t>
      </w:r>
      <w:r w:rsidRPr="00083B77">
        <w:rPr>
          <w:rFonts w:ascii="Times New Roman" w:hAnsi="Times New Roman"/>
        </w:rPr>
        <w:t xml:space="preserve"> поисково – разведочных работ и оценка эксплуатируемых запасов подземных вод;</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сетей распределительного водопровода юго-восточной части распределительного водопровода ПЭ d= 100 мм (7,5 км)</w:t>
      </w:r>
      <w:r w:rsidRPr="00083B77">
        <w:rPr>
          <w:rFonts w:ascii="Times New Roman" w:hAnsi="Times New Roman"/>
          <w:lang w:eastAsia="ar-SA"/>
        </w:rPr>
        <w:t>;</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распределительного водопровода ПЭ d=100 мм (10 км);</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kern w:val="1"/>
          <w:lang w:eastAsia="ar-SA"/>
        </w:rPr>
        <w:t>с</w:t>
      </w:r>
      <w:r w:rsidRPr="00083B77">
        <w:rPr>
          <w:rFonts w:ascii="Times New Roman" w:hAnsi="Times New Roman"/>
          <w:b/>
          <w:lang w:eastAsia="ar-SA"/>
        </w:rPr>
        <w:t>троительство</w:t>
      </w:r>
      <w:r w:rsidRPr="00083B77">
        <w:rPr>
          <w:rFonts w:ascii="Times New Roman" w:hAnsi="Times New Roman"/>
          <w:lang w:eastAsia="ar-SA"/>
        </w:rPr>
        <w:t xml:space="preserve"> очистных сооружений;</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водопроводных сетей в квартале «Б» по ул. Пушкина - 0,9 км;</w:t>
      </w:r>
    </w:p>
    <w:p w:rsidR="007C419F" w:rsidRPr="00083B77" w:rsidRDefault="007C419F" w:rsidP="007C419F">
      <w:pPr>
        <w:numPr>
          <w:ilvl w:val="0"/>
          <w:numId w:val="36"/>
        </w:numPr>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водозабора по пер. Солнечный с закольцовкой ул. Пушкина;</w:t>
      </w:r>
    </w:p>
    <w:p w:rsidR="007C419F" w:rsidRPr="00083B77" w:rsidRDefault="007C419F" w:rsidP="007C419F">
      <w:pPr>
        <w:numPr>
          <w:ilvl w:val="0"/>
          <w:numId w:val="36"/>
        </w:numPr>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водоснабжения ул. Дружбы;</w:t>
      </w:r>
    </w:p>
    <w:p w:rsidR="007C419F" w:rsidRPr="00083B77" w:rsidRDefault="007C419F" w:rsidP="007C419F">
      <w:pPr>
        <w:numPr>
          <w:ilvl w:val="0"/>
          <w:numId w:val="36"/>
        </w:numPr>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водоснабжения ул. Тополя;</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полная реконструкция</w:t>
      </w:r>
      <w:r w:rsidRPr="00083B77">
        <w:rPr>
          <w:rFonts w:ascii="Times New Roman" w:hAnsi="Times New Roman"/>
        </w:rPr>
        <w:t xml:space="preserve"> насосных станций II подъема Кузнечная и Котовского, а также водонапорных башен;</w:t>
      </w:r>
    </w:p>
    <w:p w:rsidR="007C419F" w:rsidRPr="00083B77" w:rsidRDefault="007C419F" w:rsidP="007C419F">
      <w:pPr>
        <w:numPr>
          <w:ilvl w:val="0"/>
          <w:numId w:val="36"/>
        </w:numPr>
        <w:tabs>
          <w:tab w:val="num" w:pos="0"/>
        </w:tabs>
        <w:ind w:left="0" w:firstLine="709"/>
        <w:rPr>
          <w:rFonts w:ascii="Times New Roman" w:hAnsi="Times New Roman"/>
          <w:b/>
          <w:bCs/>
        </w:rPr>
      </w:pPr>
      <w:r w:rsidRPr="00083B77">
        <w:rPr>
          <w:rFonts w:ascii="Times New Roman" w:hAnsi="Times New Roman"/>
          <w:b/>
        </w:rPr>
        <w:t>замена</w:t>
      </w:r>
      <w:r w:rsidRPr="00083B77">
        <w:rPr>
          <w:rFonts w:ascii="Times New Roman" w:hAnsi="Times New Roman"/>
        </w:rPr>
        <w:t xml:space="preserve">, а также </w:t>
      </w:r>
      <w:r w:rsidRPr="00083B77">
        <w:rPr>
          <w:rFonts w:ascii="Times New Roman" w:hAnsi="Times New Roman"/>
          <w:b/>
        </w:rPr>
        <w:t xml:space="preserve">инвентаризация </w:t>
      </w:r>
      <w:r w:rsidRPr="00083B77">
        <w:rPr>
          <w:rFonts w:ascii="Times New Roman" w:hAnsi="Times New Roman"/>
        </w:rPr>
        <w:t>источников водоснабжения;</w:t>
      </w:r>
    </w:p>
    <w:p w:rsidR="007C419F" w:rsidRPr="00083B77" w:rsidRDefault="007C419F" w:rsidP="007C419F">
      <w:pPr>
        <w:numPr>
          <w:ilvl w:val="0"/>
          <w:numId w:val="36"/>
        </w:numPr>
        <w:tabs>
          <w:tab w:val="num" w:pos="0"/>
        </w:tabs>
        <w:ind w:left="0" w:firstLine="709"/>
        <w:rPr>
          <w:rFonts w:ascii="Times New Roman" w:hAnsi="Times New Roman"/>
          <w:b/>
          <w:bCs/>
        </w:rPr>
      </w:pPr>
      <w:r w:rsidRPr="00083B77">
        <w:rPr>
          <w:rFonts w:ascii="Times New Roman" w:hAnsi="Times New Roman"/>
          <w:b/>
        </w:rPr>
        <w:t xml:space="preserve">ввод </w:t>
      </w:r>
      <w:r w:rsidRPr="00083B77">
        <w:rPr>
          <w:rFonts w:ascii="Times New Roman" w:hAnsi="Times New Roman"/>
        </w:rPr>
        <w:t>в эксплуатацию сетей распределительного водопровода;</w:t>
      </w:r>
    </w:p>
    <w:p w:rsidR="007C419F" w:rsidRPr="00083B77" w:rsidRDefault="007C419F" w:rsidP="007C419F">
      <w:pPr>
        <w:numPr>
          <w:ilvl w:val="0"/>
          <w:numId w:val="36"/>
        </w:numPr>
        <w:tabs>
          <w:tab w:val="num" w:pos="0"/>
        </w:tabs>
        <w:ind w:left="0" w:firstLine="709"/>
        <w:rPr>
          <w:rFonts w:ascii="Times New Roman" w:hAnsi="Times New Roman"/>
          <w:b/>
          <w:bCs/>
        </w:rPr>
      </w:pPr>
      <w:r w:rsidRPr="00083B77">
        <w:rPr>
          <w:rFonts w:ascii="Times New Roman" w:hAnsi="Times New Roman"/>
          <w:b/>
        </w:rPr>
        <w:t>реконструкция</w:t>
      </w:r>
      <w:r w:rsidRPr="00083B77">
        <w:rPr>
          <w:rFonts w:ascii="Times New Roman" w:hAnsi="Times New Roman"/>
        </w:rPr>
        <w:t xml:space="preserve"> аварийных участков водопроводной сети;</w:t>
      </w:r>
    </w:p>
    <w:p w:rsidR="007C419F" w:rsidRPr="00083B77" w:rsidRDefault="007C419F" w:rsidP="007C419F">
      <w:pPr>
        <w:numPr>
          <w:ilvl w:val="0"/>
          <w:numId w:val="36"/>
        </w:numPr>
        <w:tabs>
          <w:tab w:val="num" w:pos="0"/>
        </w:tabs>
        <w:ind w:left="0" w:firstLine="709"/>
        <w:rPr>
          <w:rFonts w:ascii="Times New Roman" w:hAnsi="Times New Roman"/>
          <w:b/>
          <w:bCs/>
        </w:rPr>
      </w:pPr>
      <w:r w:rsidRPr="00083B77">
        <w:rPr>
          <w:rFonts w:ascii="Times New Roman" w:hAnsi="Times New Roman"/>
          <w:b/>
        </w:rPr>
        <w:t>реконструкция</w:t>
      </w:r>
      <w:r w:rsidRPr="00083B77">
        <w:rPr>
          <w:rFonts w:ascii="Times New Roman" w:hAnsi="Times New Roman"/>
        </w:rPr>
        <w:t xml:space="preserve"> насосной станции </w:t>
      </w:r>
      <w:r w:rsidRPr="00083B77">
        <w:rPr>
          <w:rFonts w:ascii="Times New Roman" w:hAnsi="Times New Roman"/>
          <w:lang w:val="en-US"/>
        </w:rPr>
        <w:t>II</w:t>
      </w:r>
      <w:r w:rsidRPr="00083B77">
        <w:rPr>
          <w:rFonts w:ascii="Times New Roman" w:hAnsi="Times New Roman"/>
        </w:rPr>
        <w:t xml:space="preserve"> подъема в правобережной части </w:t>
      </w:r>
      <w:r w:rsidRPr="00083B77">
        <w:rPr>
          <w:rFonts w:ascii="Times New Roman" w:hAnsi="Times New Roman"/>
          <w:lang w:eastAsia="ar-SA"/>
        </w:rPr>
        <w:t>сельского</w:t>
      </w:r>
      <w:r w:rsidRPr="00083B77">
        <w:rPr>
          <w:rFonts w:ascii="Times New Roman" w:hAnsi="Times New Roman"/>
        </w:rPr>
        <w:t xml:space="preserve"> поселения, а также водонапорных башен.</w:t>
      </w:r>
    </w:p>
    <w:p w:rsidR="00936378" w:rsidRPr="00083B77" w:rsidRDefault="00936378" w:rsidP="00936378">
      <w:pPr>
        <w:ind w:firstLine="709"/>
        <w:rPr>
          <w:rFonts w:ascii="Times New Roman" w:hAnsi="Times New Roman"/>
          <w:b/>
        </w:rPr>
      </w:pPr>
    </w:p>
    <w:p w:rsidR="00693598" w:rsidRPr="00083B77" w:rsidRDefault="00693598" w:rsidP="00693598">
      <w:pPr>
        <w:tabs>
          <w:tab w:val="left" w:pos="993"/>
        </w:tabs>
        <w:ind w:firstLine="709"/>
        <w:rPr>
          <w:rFonts w:ascii="Times New Roman" w:hAnsi="Times New Roman"/>
          <w:b/>
        </w:rPr>
      </w:pPr>
      <w:r w:rsidRPr="00083B77">
        <w:rPr>
          <w:rFonts w:ascii="Times New Roman" w:hAnsi="Times New Roman"/>
          <w:b/>
        </w:rPr>
        <w:t>Мероприятия по модернизации и развитию водоотведения:</w:t>
      </w:r>
    </w:p>
    <w:p w:rsidR="00693598" w:rsidRPr="00083B77" w:rsidRDefault="00693598" w:rsidP="00693598">
      <w:pPr>
        <w:tabs>
          <w:tab w:val="left" w:pos="993"/>
        </w:tabs>
        <w:autoSpaceDE w:val="0"/>
        <w:autoSpaceDN w:val="0"/>
        <w:adjustRightInd w:val="0"/>
        <w:ind w:firstLine="720"/>
        <w:rPr>
          <w:rFonts w:ascii="Times New Roman" w:hAnsi="Times New Roman"/>
          <w:b/>
          <w:bCs/>
          <w:i/>
          <w:iCs/>
        </w:rPr>
      </w:pPr>
    </w:p>
    <w:p w:rsidR="007C419F" w:rsidRPr="00083B77" w:rsidRDefault="007C419F" w:rsidP="007C419F">
      <w:pPr>
        <w:autoSpaceDE w:val="0"/>
        <w:autoSpaceDN w:val="0"/>
        <w:adjustRightInd w:val="0"/>
        <w:ind w:firstLine="720"/>
        <w:rPr>
          <w:rFonts w:ascii="Times New Roman" w:hAnsi="Times New Roman"/>
        </w:rPr>
      </w:pPr>
      <w:r w:rsidRPr="00083B77">
        <w:rPr>
          <w:rFonts w:ascii="Times New Roman" w:hAnsi="Times New Roman"/>
          <w:b/>
          <w:bCs/>
        </w:rPr>
        <w:t>Проектом</w:t>
      </w:r>
      <w:r w:rsidRPr="00083B77">
        <w:rPr>
          <w:rFonts w:ascii="Times New Roman" w:hAnsi="Times New Roman"/>
          <w:bCs/>
        </w:rPr>
        <w:t xml:space="preserve"> предусмотрено</w:t>
      </w:r>
      <w:r w:rsidRPr="00083B77">
        <w:rPr>
          <w:rFonts w:ascii="Times New Roman" w:hAnsi="Times New Roman"/>
        </w:rPr>
        <w:t>:</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усовершенствование</w:t>
      </w:r>
      <w:r w:rsidRPr="00083B77">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реки;</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комплекса очистных сооружений (4 новых КНС); </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инженерных сетей;</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ликвидация</w:t>
      </w:r>
      <w:r w:rsidRPr="00083B77">
        <w:rPr>
          <w:rFonts w:ascii="Times New Roman" w:hAnsi="Times New Roman"/>
        </w:rPr>
        <w:t xml:space="preserve"> сброса сточных вод без очистки в водные объекты;</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устройство</w:t>
      </w:r>
      <w:r w:rsidRPr="00083B77">
        <w:rPr>
          <w:rFonts w:ascii="Times New Roman" w:hAnsi="Times New Roman"/>
        </w:rPr>
        <w:t xml:space="preserve"> смешанной системы организованного водоотведения поверхностных вод</w:t>
      </w:r>
      <w:r w:rsidRPr="00083B77">
        <w:rPr>
          <w:rFonts w:ascii="Times New Roman" w:hAnsi="Times New Roman"/>
          <w:szCs w:val="28"/>
        </w:rPr>
        <w:t>;</w:t>
      </w:r>
    </w:p>
    <w:p w:rsidR="007C419F" w:rsidRPr="00083B77" w:rsidRDefault="007C419F" w:rsidP="007C419F">
      <w:pPr>
        <w:ind w:left="709"/>
        <w:rPr>
          <w:rFonts w:ascii="Times New Roman" w:hAnsi="Times New Roman"/>
          <w:b/>
          <w:bCs/>
        </w:rPr>
      </w:pPr>
      <w:r w:rsidRPr="00083B77">
        <w:rPr>
          <w:rFonts w:ascii="Times New Roman" w:hAnsi="Times New Roman"/>
        </w:rPr>
        <w:t xml:space="preserve">Основными </w:t>
      </w:r>
      <w:r w:rsidRPr="00083B77">
        <w:rPr>
          <w:rFonts w:ascii="Times New Roman" w:hAnsi="Times New Roman"/>
          <w:b/>
        </w:rPr>
        <w:t>первоочередными мероприятиями</w:t>
      </w:r>
      <w:r w:rsidRPr="00083B77">
        <w:rPr>
          <w:rFonts w:ascii="Times New Roman" w:hAnsi="Times New Roman"/>
        </w:rPr>
        <w:t xml:space="preserve"> являются:</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очистных сооружений мощность 1200 м3/сутки, напорных трубопроводов от канализационных насосных станций, самотечных коллекторов;</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сетей централизованной системы водоотведения (Микрорайон «Сахарный завод») (3,3 км);</w:t>
      </w:r>
    </w:p>
    <w:p w:rsidR="007C419F" w:rsidRPr="00083B77" w:rsidRDefault="007C419F" w:rsidP="007C419F">
      <w:pPr>
        <w:numPr>
          <w:ilvl w:val="0"/>
          <w:numId w:val="36"/>
        </w:numPr>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водоотведения ул. Тополя;</w:t>
      </w:r>
    </w:p>
    <w:p w:rsidR="007C419F" w:rsidRPr="00083B77" w:rsidRDefault="007C419F" w:rsidP="007C419F">
      <w:pPr>
        <w:numPr>
          <w:ilvl w:val="0"/>
          <w:numId w:val="36"/>
        </w:numPr>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безнапорного коллектора по ул. Анны Лусс;</w:t>
      </w:r>
    </w:p>
    <w:p w:rsidR="007C419F" w:rsidRPr="00083B77" w:rsidRDefault="007C419F" w:rsidP="007C419F">
      <w:pPr>
        <w:numPr>
          <w:ilvl w:val="0"/>
          <w:numId w:val="36"/>
        </w:numPr>
        <w:tabs>
          <w:tab w:val="num" w:pos="0"/>
        </w:tabs>
        <w:ind w:left="0" w:firstLine="709"/>
        <w:rPr>
          <w:rFonts w:ascii="Times New Roman" w:hAnsi="Times New Roman"/>
        </w:rPr>
      </w:pPr>
      <w:r w:rsidRPr="00083B77">
        <w:rPr>
          <w:rFonts w:ascii="Times New Roman" w:hAnsi="Times New Roman"/>
        </w:rPr>
        <w:t>ввод в эксплуатацию объектов централизованной системы водоотведения.</w:t>
      </w:r>
    </w:p>
    <w:p w:rsidR="007C419F" w:rsidRPr="00083B77" w:rsidRDefault="007C419F" w:rsidP="007C419F">
      <w:pPr>
        <w:ind w:firstLine="709"/>
        <w:rPr>
          <w:rFonts w:ascii="Times New Roman" w:hAnsi="Times New Roman"/>
        </w:rPr>
      </w:pPr>
      <w:r w:rsidRPr="00083B77">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p w:rsidR="00CE4034" w:rsidRPr="00083B77" w:rsidRDefault="00CE4034" w:rsidP="00693598">
      <w:pPr>
        <w:tabs>
          <w:tab w:val="left" w:pos="993"/>
        </w:tabs>
        <w:autoSpaceDE w:val="0"/>
        <w:autoSpaceDN w:val="0"/>
        <w:adjustRightInd w:val="0"/>
        <w:ind w:firstLine="720"/>
        <w:rPr>
          <w:rFonts w:ascii="Times New Roman" w:hAnsi="Times New Roman"/>
          <w:b/>
          <w:bCs/>
          <w:i/>
          <w:iCs/>
        </w:rPr>
      </w:pPr>
    </w:p>
    <w:p w:rsidR="00693598" w:rsidRPr="00083B77" w:rsidRDefault="00693598" w:rsidP="00693598">
      <w:pPr>
        <w:tabs>
          <w:tab w:val="left" w:pos="993"/>
        </w:tabs>
        <w:autoSpaceDE w:val="0"/>
        <w:autoSpaceDN w:val="0"/>
        <w:adjustRightInd w:val="0"/>
        <w:ind w:firstLine="720"/>
        <w:rPr>
          <w:rFonts w:ascii="Times New Roman" w:hAnsi="Times New Roman"/>
        </w:rPr>
      </w:pPr>
      <w:r w:rsidRPr="00083B77">
        <w:rPr>
          <w:rFonts w:ascii="Times New Roman" w:hAnsi="Times New Roman"/>
          <w:b/>
          <w:bCs/>
          <w:i/>
          <w:iCs/>
        </w:rPr>
        <w:t xml:space="preserve">Ливневая канализация </w:t>
      </w:r>
    </w:p>
    <w:p w:rsidR="00693598" w:rsidRPr="00083B77" w:rsidRDefault="00693598" w:rsidP="00693598">
      <w:pPr>
        <w:tabs>
          <w:tab w:val="left" w:pos="993"/>
        </w:tabs>
        <w:autoSpaceDE w:val="0"/>
        <w:autoSpaceDN w:val="0"/>
        <w:adjustRightInd w:val="0"/>
        <w:ind w:firstLine="720"/>
        <w:rPr>
          <w:rFonts w:ascii="Times New Roman" w:hAnsi="Times New Roman"/>
          <w:i/>
          <w:iCs/>
        </w:rPr>
      </w:pPr>
    </w:p>
    <w:p w:rsidR="00545BC8" w:rsidRPr="00083B77" w:rsidRDefault="00545BC8" w:rsidP="00545BC8">
      <w:pPr>
        <w:autoSpaceDE w:val="0"/>
        <w:autoSpaceDN w:val="0"/>
        <w:adjustRightInd w:val="0"/>
        <w:ind w:firstLine="720"/>
        <w:rPr>
          <w:rFonts w:ascii="Times New Roman" w:hAnsi="Times New Roman"/>
        </w:rPr>
      </w:pPr>
      <w:r w:rsidRPr="00083B77">
        <w:rPr>
          <w:rFonts w:ascii="Times New Roman" w:hAnsi="Times New Roman"/>
        </w:rPr>
        <w:t xml:space="preserve">Согласно СП 42.13330.2011 «Градостроительство. Планировка и застройка городских и сельских поселений» Актуализированная редакция СНиП 2.07.01-89* в районах одно-, двухэтажной застройки допускается применение открытых водоотводящих устройств (канав, кюветов, лотков). </w:t>
      </w:r>
    </w:p>
    <w:p w:rsidR="00545BC8" w:rsidRPr="00083B77" w:rsidRDefault="00545BC8" w:rsidP="00545BC8">
      <w:pPr>
        <w:autoSpaceDE w:val="0"/>
        <w:autoSpaceDN w:val="0"/>
        <w:adjustRightInd w:val="0"/>
        <w:ind w:firstLine="720"/>
        <w:rPr>
          <w:rFonts w:ascii="Times New Roman" w:hAnsi="Times New Roman"/>
        </w:rPr>
      </w:pPr>
      <w:r w:rsidRPr="00083B77">
        <w:rPr>
          <w:rFonts w:ascii="Times New Roman" w:hAnsi="Times New Roman"/>
        </w:rPr>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545BC8" w:rsidRPr="00083B77" w:rsidRDefault="00545BC8" w:rsidP="00545BC8">
      <w:pPr>
        <w:autoSpaceDE w:val="0"/>
        <w:autoSpaceDN w:val="0"/>
        <w:adjustRightInd w:val="0"/>
        <w:ind w:firstLine="720"/>
        <w:rPr>
          <w:rFonts w:ascii="Times New Roman" w:hAnsi="Times New Roman"/>
        </w:rPr>
      </w:pPr>
      <w:r w:rsidRPr="00083B77">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545BC8" w:rsidRPr="00083B77" w:rsidRDefault="00545BC8" w:rsidP="00545BC8">
      <w:pPr>
        <w:autoSpaceDE w:val="0"/>
        <w:autoSpaceDN w:val="0"/>
        <w:adjustRightInd w:val="0"/>
        <w:ind w:firstLine="720"/>
        <w:rPr>
          <w:rFonts w:ascii="Times New Roman" w:hAnsi="Times New Roman"/>
        </w:rPr>
      </w:pPr>
      <w:r w:rsidRPr="00083B77">
        <w:rPr>
          <w:rFonts w:ascii="Times New Roman" w:hAnsi="Times New Roman"/>
        </w:rPr>
        <w:t xml:space="preserve">Сеть ливневой канализации должна быть разработана дополнительно на стадии рабочей документации по планировке территории жилых районов. </w:t>
      </w:r>
    </w:p>
    <w:p w:rsidR="0024410E" w:rsidRPr="00083B77" w:rsidRDefault="0024410E"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rPr>
      </w:pPr>
      <w:r w:rsidRPr="00083B77">
        <w:rPr>
          <w:rFonts w:ascii="Times New Roman" w:hAnsi="Times New Roman"/>
          <w:b/>
        </w:rPr>
        <w:t>Мероприятия по модернизации и развитию теплоснабжения:</w:t>
      </w:r>
    </w:p>
    <w:p w:rsidR="00693598" w:rsidRPr="00083B77" w:rsidRDefault="00693598" w:rsidP="00693598">
      <w:pPr>
        <w:tabs>
          <w:tab w:val="left" w:pos="993"/>
        </w:tabs>
        <w:ind w:firstLine="709"/>
        <w:rPr>
          <w:rFonts w:ascii="Times New Roman" w:hAnsi="Times New Roman"/>
        </w:rPr>
      </w:pPr>
    </w:p>
    <w:p w:rsidR="00545BC8" w:rsidRPr="00083B77" w:rsidRDefault="00545BC8" w:rsidP="00545BC8">
      <w:pPr>
        <w:ind w:firstLine="709"/>
        <w:rPr>
          <w:rFonts w:ascii="Times New Roman" w:hAnsi="Times New Roman"/>
          <w:b/>
          <w:bCs/>
        </w:rPr>
      </w:pPr>
      <w:r w:rsidRPr="00083B77">
        <w:rPr>
          <w:rFonts w:ascii="Times New Roman" w:hAnsi="Times New Roman"/>
          <w:b/>
          <w:bCs/>
        </w:rPr>
        <w:t>Проектом предусмотрено:</w:t>
      </w:r>
    </w:p>
    <w:p w:rsidR="00545BC8" w:rsidRPr="00083B77" w:rsidRDefault="00545BC8" w:rsidP="00545BC8">
      <w:pPr>
        <w:ind w:firstLine="709"/>
        <w:rPr>
          <w:rFonts w:ascii="Times New Roman" w:hAnsi="Times New Roman"/>
          <w:bCs/>
        </w:rPr>
      </w:pPr>
      <w:r w:rsidRPr="00083B77">
        <w:rPr>
          <w:rFonts w:ascii="Times New Roman" w:hAnsi="Times New Roman"/>
          <w:bCs/>
        </w:rPr>
        <w:t xml:space="preserve">На </w:t>
      </w:r>
      <w:r w:rsidRPr="00083B77">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rPr>
        <w:t>внедрение</w:t>
      </w:r>
      <w:r w:rsidRPr="00083B77">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lang w:bidi="ru-RU"/>
        </w:rPr>
        <w:t>капитальный ре</w:t>
      </w:r>
      <w:r w:rsidRPr="00083B77">
        <w:rPr>
          <w:rFonts w:ascii="Times New Roman" w:hAnsi="Times New Roman"/>
          <w:b/>
          <w:lang w:bidi="ru-RU"/>
        </w:rPr>
        <w:softHyphen/>
        <w:t>монт</w:t>
      </w:r>
      <w:r w:rsidRPr="00083B77">
        <w:rPr>
          <w:rFonts w:ascii="Times New Roman" w:hAnsi="Times New Roman"/>
          <w:lang w:bidi="ru-RU"/>
        </w:rPr>
        <w:t xml:space="preserve"> объектов теплоснабжения;</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lang w:bidi="ru-RU"/>
        </w:rPr>
        <w:t>замена</w:t>
      </w:r>
      <w:r w:rsidRPr="00083B77">
        <w:rPr>
          <w:rFonts w:ascii="Times New Roman" w:hAnsi="Times New Roman"/>
          <w:lang w:bidi="ru-RU"/>
        </w:rPr>
        <w:t xml:space="preserve"> теплоизо</w:t>
      </w:r>
      <w:r w:rsidRPr="00083B77">
        <w:rPr>
          <w:rFonts w:ascii="Times New Roman" w:hAnsi="Times New Roman"/>
          <w:lang w:bidi="ru-RU"/>
        </w:rPr>
        <w:softHyphen/>
        <w:t>ляционных мате</w:t>
      </w:r>
      <w:r w:rsidRPr="00083B77">
        <w:rPr>
          <w:rFonts w:ascii="Times New Roman" w:hAnsi="Times New Roman"/>
          <w:lang w:bidi="ru-RU"/>
        </w:rPr>
        <w:softHyphen/>
        <w:t>риалов;</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lang w:bidi="ru-RU"/>
        </w:rPr>
        <w:t>строительство</w:t>
      </w:r>
      <w:r w:rsidRPr="00083B77">
        <w:rPr>
          <w:rFonts w:ascii="Times New Roman" w:hAnsi="Times New Roman"/>
          <w:lang w:bidi="ru-RU"/>
        </w:rPr>
        <w:t xml:space="preserve"> новых сетей теп</w:t>
      </w:r>
      <w:r w:rsidRPr="00083B77">
        <w:rPr>
          <w:rFonts w:ascii="Times New Roman" w:hAnsi="Times New Roman"/>
          <w:lang w:bidi="ru-RU"/>
        </w:rPr>
        <w:softHyphen/>
        <w:t>лоснабжения.</w:t>
      </w:r>
    </w:p>
    <w:p w:rsidR="00545BC8" w:rsidRPr="00083B77" w:rsidRDefault="00545BC8" w:rsidP="00545BC8">
      <w:pPr>
        <w:numPr>
          <w:ilvl w:val="12"/>
          <w:numId w:val="0"/>
        </w:numPr>
        <w:autoSpaceDE w:val="0"/>
        <w:autoSpaceDN w:val="0"/>
        <w:adjustRightInd w:val="0"/>
        <w:ind w:firstLine="709"/>
        <w:rPr>
          <w:rFonts w:ascii="Times New Roman" w:hAnsi="Times New Roman"/>
        </w:rPr>
      </w:pPr>
      <w:r w:rsidRPr="00083B77">
        <w:rPr>
          <w:rFonts w:ascii="Times New Roman" w:hAnsi="Times New Roman"/>
          <w:b/>
        </w:rPr>
        <w:t>Основными первоочередными мероприятиями</w:t>
      </w:r>
      <w:r w:rsidRPr="00083B77">
        <w:rPr>
          <w:rFonts w:ascii="Times New Roman" w:hAnsi="Times New Roman"/>
        </w:rPr>
        <w:t xml:space="preserve"> являются:</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szCs w:val="26"/>
        </w:rPr>
        <w:t>замена</w:t>
      </w:r>
      <w:r w:rsidRPr="00083B77">
        <w:rPr>
          <w:rFonts w:ascii="Times New Roman" w:hAnsi="Times New Roman"/>
          <w:szCs w:val="26"/>
        </w:rPr>
        <w:t xml:space="preserve"> устаревшего энергетического оборудования;</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rPr>
        <w:t>замена</w:t>
      </w:r>
      <w:r w:rsidRPr="00083B77">
        <w:rPr>
          <w:rFonts w:ascii="Times New Roman" w:hAnsi="Times New Roman"/>
        </w:rPr>
        <w:t xml:space="preserve"> системы отопления с установкой теплоотражающих экранов;</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rPr>
        <w:t>переход</w:t>
      </w:r>
      <w:r w:rsidRPr="00083B77">
        <w:rPr>
          <w:rFonts w:ascii="Times New Roman" w:hAnsi="Times New Roman"/>
        </w:rPr>
        <w:t xml:space="preserve"> на индивидуальную систему отопления;</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rPr>
        <w:t>установка</w:t>
      </w:r>
      <w:r w:rsidRPr="00083B77">
        <w:rPr>
          <w:rFonts w:ascii="Times New Roman" w:hAnsi="Times New Roman"/>
        </w:rPr>
        <w:t xml:space="preserve"> теплоотражающих экранов за отопительными приборами;</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szCs w:val="26"/>
        </w:rPr>
        <w:t>р</w:t>
      </w:r>
      <w:r w:rsidRPr="00083B77">
        <w:rPr>
          <w:rFonts w:ascii="Times New Roman" w:hAnsi="Times New Roman"/>
          <w:b/>
        </w:rPr>
        <w:t>еконструкция</w:t>
      </w:r>
      <w:r w:rsidRPr="00083B77">
        <w:rPr>
          <w:rFonts w:ascii="Times New Roman" w:hAnsi="Times New Roman"/>
        </w:rPr>
        <w:t xml:space="preserve"> котельной № 10 с увеличением мощности до 5 Гкал/час;</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szCs w:val="26"/>
        </w:rPr>
        <w:t>с</w:t>
      </w:r>
      <w:r w:rsidRPr="00083B77">
        <w:rPr>
          <w:rFonts w:ascii="Times New Roman" w:hAnsi="Times New Roman"/>
          <w:b/>
        </w:rPr>
        <w:t>троительство</w:t>
      </w:r>
      <w:r w:rsidRPr="00083B77">
        <w:rPr>
          <w:rFonts w:ascii="Times New Roman" w:hAnsi="Times New Roman"/>
        </w:rPr>
        <w:t xml:space="preserve"> новых тепловых сетей;</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szCs w:val="26"/>
        </w:rPr>
        <w:t>с</w:t>
      </w:r>
      <w:r w:rsidRPr="00083B77">
        <w:rPr>
          <w:rFonts w:ascii="Times New Roman" w:hAnsi="Times New Roman"/>
          <w:b/>
        </w:rPr>
        <w:t xml:space="preserve">троительство </w:t>
      </w:r>
      <w:r w:rsidRPr="00083B77">
        <w:rPr>
          <w:rFonts w:ascii="Times New Roman" w:hAnsi="Times New Roman"/>
        </w:rPr>
        <w:t>в новых квартирах ИЖС домов с поквартирными генераторами тепла;</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szCs w:val="26"/>
        </w:rPr>
        <w:t>з</w:t>
      </w:r>
      <w:r w:rsidRPr="00083B77">
        <w:rPr>
          <w:rFonts w:ascii="Times New Roman" w:hAnsi="Times New Roman"/>
          <w:b/>
        </w:rPr>
        <w:t>амена</w:t>
      </w:r>
      <w:r w:rsidRPr="00083B77">
        <w:rPr>
          <w:rFonts w:ascii="Times New Roman" w:hAnsi="Times New Roman"/>
        </w:rPr>
        <w:t xml:space="preserve"> изношенных участков тепловых сетей и их теплоизоляции;</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szCs w:val="26"/>
        </w:rPr>
        <w:t>з</w:t>
      </w:r>
      <w:r w:rsidRPr="00083B77">
        <w:rPr>
          <w:rFonts w:ascii="Times New Roman" w:hAnsi="Times New Roman"/>
        </w:rPr>
        <w:t>амена низкоэффективной теплоизоляции участков тепловых сетей (без замены труб);</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szCs w:val="26"/>
        </w:rPr>
        <w:t>з</w:t>
      </w:r>
      <w:r w:rsidRPr="00083B77">
        <w:rPr>
          <w:rFonts w:ascii="Times New Roman" w:hAnsi="Times New Roman"/>
        </w:rPr>
        <w:t>недрение приборов учёта расхода теплоэнергии потребителями (счетчиков);</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szCs w:val="26"/>
        </w:rPr>
        <w:t>в</w:t>
      </w:r>
      <w:r w:rsidRPr="00083B77">
        <w:rPr>
          <w:rFonts w:ascii="Times New Roman" w:hAnsi="Times New Roman"/>
        </w:rPr>
        <w:t>недрение автоматического регулирования отпуска тепловой энергии на котельных;</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rPr>
        <w:t>нвентаризация</w:t>
      </w:r>
      <w:r w:rsidRPr="00083B77">
        <w:rPr>
          <w:rFonts w:ascii="Times New Roman" w:hAnsi="Times New Roman"/>
        </w:rPr>
        <w:t xml:space="preserve"> всех теплосетей и составление на них паспортов;</w:t>
      </w:r>
    </w:p>
    <w:p w:rsidR="00545BC8" w:rsidRPr="00083B77" w:rsidRDefault="00545BC8" w:rsidP="00545BC8">
      <w:pPr>
        <w:numPr>
          <w:ilvl w:val="0"/>
          <w:numId w:val="37"/>
        </w:numPr>
        <w:tabs>
          <w:tab w:val="num" w:pos="993"/>
        </w:tabs>
        <w:ind w:left="0" w:firstLine="709"/>
        <w:rPr>
          <w:rFonts w:ascii="Times New Roman" w:hAnsi="Times New Roman"/>
        </w:rPr>
      </w:pPr>
      <w:r w:rsidRPr="00083B77">
        <w:rPr>
          <w:rFonts w:ascii="Times New Roman" w:hAnsi="Times New Roman"/>
          <w:b/>
        </w:rPr>
        <w:t>разработка</w:t>
      </w:r>
      <w:r w:rsidRPr="00083B77">
        <w:rPr>
          <w:rFonts w:ascii="Times New Roman" w:hAnsi="Times New Roman"/>
        </w:rPr>
        <w:t xml:space="preserve"> схемы теплоснабжения; ежегодная корректировка схемы.</w:t>
      </w:r>
    </w:p>
    <w:p w:rsidR="00693598" w:rsidRPr="00083B77" w:rsidRDefault="00693598" w:rsidP="004B35E3">
      <w:pPr>
        <w:tabs>
          <w:tab w:val="left" w:pos="993"/>
        </w:tabs>
        <w:ind w:firstLine="709"/>
        <w:rPr>
          <w:rFonts w:ascii="Times New Roman" w:hAnsi="Times New Roman"/>
          <w:b/>
        </w:rPr>
      </w:pPr>
      <w:r w:rsidRPr="00083B77">
        <w:rPr>
          <w:rFonts w:ascii="Times New Roman" w:hAnsi="Times New Roman"/>
          <w:b/>
        </w:rPr>
        <w:t>Мероприятия по модернизации и развитию электроснабжения:</w:t>
      </w:r>
    </w:p>
    <w:p w:rsidR="00693598" w:rsidRPr="00083B77" w:rsidRDefault="00693598" w:rsidP="00693598">
      <w:pPr>
        <w:tabs>
          <w:tab w:val="left" w:pos="993"/>
        </w:tabs>
        <w:rPr>
          <w:rFonts w:ascii="Times New Roman" w:hAnsi="Times New Roman"/>
        </w:rPr>
      </w:pPr>
    </w:p>
    <w:p w:rsidR="00545BC8" w:rsidRPr="00083B77" w:rsidRDefault="00545BC8" w:rsidP="00545BC8">
      <w:pPr>
        <w:ind w:firstLine="709"/>
        <w:rPr>
          <w:rFonts w:ascii="Times New Roman" w:hAnsi="Times New Roman"/>
          <w:b/>
          <w:bCs/>
        </w:rPr>
      </w:pPr>
      <w:r w:rsidRPr="00083B77">
        <w:rPr>
          <w:rFonts w:ascii="Times New Roman" w:hAnsi="Times New Roman"/>
          <w:b/>
          <w:bCs/>
        </w:rPr>
        <w:t>На расчетный срок:</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приведение</w:t>
      </w:r>
      <w:r w:rsidRPr="00083B77">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реконструкции</w:t>
      </w:r>
      <w:r w:rsidRPr="00083B77">
        <w:rPr>
          <w:rFonts w:ascii="Times New Roman" w:hAnsi="Times New Roman"/>
        </w:rPr>
        <w:t xml:space="preserve"> существующих подстанций и линий электропередач;</w:t>
      </w:r>
    </w:p>
    <w:p w:rsidR="00545BC8" w:rsidRPr="00083B77" w:rsidRDefault="00545BC8" w:rsidP="00545BC8">
      <w:pPr>
        <w:autoSpaceDE w:val="0"/>
        <w:autoSpaceDN w:val="0"/>
        <w:adjustRightInd w:val="0"/>
        <w:ind w:left="709"/>
        <w:rPr>
          <w:rFonts w:ascii="Times New Roman" w:hAnsi="Times New Roman"/>
        </w:rPr>
      </w:pPr>
      <w:r w:rsidRPr="00083B77">
        <w:rPr>
          <w:rFonts w:ascii="Times New Roman" w:hAnsi="Times New Roman"/>
        </w:rPr>
        <w:t xml:space="preserve">Основными </w:t>
      </w:r>
      <w:r w:rsidRPr="00083B77">
        <w:rPr>
          <w:rFonts w:ascii="Times New Roman" w:hAnsi="Times New Roman"/>
          <w:b/>
        </w:rPr>
        <w:t>первоочередными мероприятиями</w:t>
      </w:r>
      <w:r w:rsidRPr="00083B77">
        <w:rPr>
          <w:rFonts w:ascii="Times New Roman" w:hAnsi="Times New Roman"/>
          <w:bCs/>
        </w:rPr>
        <w:t xml:space="preserve">: </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ПС 110/35/10 кВ «Ромоданово» с заменой трансформаторов на 2 · 16 МВА;</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ВЛ-0,38 кВт по улицам Дзержинского, Чапаева, Боронина (1259 м);</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электроснабжения ул. Дружбы;</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электроснабжения ул. Тополя;</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kern w:val="1"/>
          <w:lang w:eastAsia="ar-SA"/>
        </w:rPr>
        <w:t>с</w:t>
      </w:r>
      <w:r w:rsidRPr="00083B77">
        <w:rPr>
          <w:rFonts w:ascii="Times New Roman" w:hAnsi="Times New Roman"/>
          <w:b/>
          <w:lang w:eastAsia="ar-SA"/>
        </w:rPr>
        <w:t>троительство</w:t>
      </w:r>
      <w:r w:rsidRPr="00083B77">
        <w:rPr>
          <w:rFonts w:ascii="Times New Roman" w:hAnsi="Times New Roman"/>
          <w:lang w:eastAsia="ar-SA"/>
        </w:rPr>
        <w:t xml:space="preserve"> сетей электроснабжения по ул. Дзержинского, Чапаева, Боронина;</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kern w:val="1"/>
          <w:lang w:eastAsia="ar-SA"/>
        </w:rPr>
        <w:t>р</w:t>
      </w:r>
      <w:r w:rsidRPr="00083B77">
        <w:rPr>
          <w:rFonts w:ascii="Times New Roman" w:hAnsi="Times New Roman"/>
          <w:b/>
          <w:lang w:eastAsia="ar-SA"/>
        </w:rPr>
        <w:t>еконструкция</w:t>
      </w:r>
      <w:r w:rsidRPr="00083B77">
        <w:rPr>
          <w:rFonts w:ascii="Times New Roman" w:hAnsi="Times New Roman"/>
          <w:lang w:eastAsia="ar-SA"/>
        </w:rPr>
        <w:t xml:space="preserve"> сетей электроснабжения по ул. Ленина и пер. Зеленый (4102 м);</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трансформаторных подстанций;</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реконструкция</w:t>
      </w:r>
      <w:r w:rsidRPr="00083B77">
        <w:rPr>
          <w:rFonts w:ascii="Times New Roman" w:hAnsi="Times New Roman"/>
        </w:rPr>
        <w:t xml:space="preserve"> воздушных сетей 10/0,4 кВ и замена воздушных ЛЭП на кабельные в районе застройки 5 эт. жилыми домами и административными зданиями, для достижения нормативного уровня напряжения в жилых домах в соответствии с Правилами устройства электроустановок и «Инструкцией по проектированию городских электрических сетей» РД 34.20.185-94;</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ремонтно-монтажные работы</w:t>
      </w:r>
      <w:r w:rsidRPr="00083B77">
        <w:rPr>
          <w:rFonts w:ascii="Times New Roman" w:hAnsi="Times New Roman"/>
        </w:rPr>
        <w:t xml:space="preserve"> и </w:t>
      </w:r>
      <w:r w:rsidRPr="00083B77">
        <w:rPr>
          <w:rFonts w:ascii="Times New Roman" w:hAnsi="Times New Roman"/>
          <w:b/>
        </w:rPr>
        <w:t>установка</w:t>
      </w:r>
      <w:r w:rsidRPr="00083B77">
        <w:rPr>
          <w:rFonts w:ascii="Times New Roman" w:hAnsi="Times New Roman"/>
        </w:rPr>
        <w:t xml:space="preserve"> оборудования и системы освещения улиц и иных общественных мест;</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замена</w:t>
      </w:r>
      <w:r w:rsidRPr="00083B77">
        <w:rPr>
          <w:rFonts w:ascii="Times New Roman" w:hAnsi="Times New Roman"/>
        </w:rPr>
        <w:t xml:space="preserve"> теплоизоляционных конструкций надземных и подземных трубопроводов с частичной перекладкой;</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замена</w:t>
      </w:r>
      <w:r w:rsidRPr="00083B77">
        <w:rPr>
          <w:rFonts w:ascii="Times New Roman" w:hAnsi="Times New Roman"/>
        </w:rPr>
        <w:t xml:space="preserve"> приборов учета энергоресурсов на интеллектуальные, поверка существующих приборов учета;</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установка</w:t>
      </w:r>
      <w:r w:rsidRPr="00083B77">
        <w:rPr>
          <w:rFonts w:ascii="Times New Roman" w:hAnsi="Times New Roman"/>
        </w:rPr>
        <w:t xml:space="preserve"> корректирующих насосов, преобразователей частоты;</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замена</w:t>
      </w:r>
      <w:r w:rsidRPr="00083B77">
        <w:rPr>
          <w:rFonts w:ascii="Times New Roman" w:hAnsi="Times New Roman"/>
        </w:rPr>
        <w:t xml:space="preserve"> приборов учета энергоресурсов на интеллектуальные, поверка существующих приборов учета;</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проведение</w:t>
      </w:r>
      <w:r w:rsidRPr="00083B77">
        <w:rPr>
          <w:rFonts w:ascii="Times New Roman" w:hAnsi="Times New Roman"/>
        </w:rPr>
        <w:t xml:space="preserve"> энергетического аудита учреждений;</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ремонт</w:t>
      </w:r>
      <w:r w:rsidRPr="00083B77">
        <w:rPr>
          <w:rFonts w:ascii="Times New Roman" w:hAnsi="Times New Roman"/>
        </w:rPr>
        <w:t xml:space="preserve"> и </w:t>
      </w:r>
      <w:r w:rsidRPr="00083B77">
        <w:rPr>
          <w:rFonts w:ascii="Times New Roman" w:hAnsi="Times New Roman"/>
          <w:b/>
        </w:rPr>
        <w:t>замена</w:t>
      </w:r>
      <w:r w:rsidRPr="00083B77">
        <w:rPr>
          <w:rFonts w:ascii="Times New Roman" w:hAnsi="Times New Roman"/>
        </w:rPr>
        <w:t xml:space="preserve"> фонарей уличного освещения</w:t>
      </w:r>
      <w:r w:rsidRPr="00083B77">
        <w:rPr>
          <w:rFonts w:ascii="Times New Roman" w:hAnsi="Times New Roman"/>
          <w:lang w:bidi="ru-RU"/>
        </w:rPr>
        <w:t>;</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установка</w:t>
      </w:r>
      <w:r w:rsidRPr="00083B77">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rPr>
        <w:t xml:space="preserve">   </w:t>
      </w:r>
      <w:r w:rsidRPr="00083B77">
        <w:rPr>
          <w:rFonts w:ascii="Times New Roman" w:hAnsi="Times New Roman"/>
          <w:b/>
        </w:rPr>
        <w:t>применение</w:t>
      </w:r>
      <w:r w:rsidRPr="00083B77">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p>
    <w:p w:rsidR="00ED3882" w:rsidRPr="00083B77" w:rsidRDefault="00ED3882" w:rsidP="00936378">
      <w:pPr>
        <w:tabs>
          <w:tab w:val="left" w:pos="993"/>
        </w:tabs>
        <w:ind w:firstLine="709"/>
        <w:rPr>
          <w:rFonts w:ascii="Times New Roman" w:hAnsi="Times New Roman"/>
          <w:b/>
          <w:bCs/>
        </w:rPr>
      </w:pPr>
    </w:p>
    <w:p w:rsidR="004B35E3" w:rsidRPr="00083B77" w:rsidRDefault="004B35E3" w:rsidP="004B35E3">
      <w:pPr>
        <w:ind w:firstLine="709"/>
        <w:rPr>
          <w:rFonts w:ascii="Times New Roman" w:hAnsi="Times New Roman"/>
          <w:b/>
        </w:rPr>
      </w:pPr>
      <w:r w:rsidRPr="00083B77">
        <w:rPr>
          <w:rFonts w:ascii="Times New Roman" w:hAnsi="Times New Roman"/>
          <w:b/>
        </w:rPr>
        <w:t>Мероприятия по модернизации и развитию газоснабжения:</w:t>
      </w:r>
    </w:p>
    <w:p w:rsidR="004B35E3" w:rsidRPr="00083B77" w:rsidRDefault="004B35E3" w:rsidP="004B35E3">
      <w:pPr>
        <w:ind w:firstLine="709"/>
        <w:rPr>
          <w:rFonts w:ascii="Times New Roman" w:hAnsi="Times New Roman"/>
          <w:b/>
        </w:rPr>
      </w:pPr>
    </w:p>
    <w:p w:rsidR="00545BC8" w:rsidRPr="00083B77" w:rsidRDefault="00545BC8" w:rsidP="00545BC8">
      <w:pPr>
        <w:ind w:firstLine="709"/>
        <w:rPr>
          <w:rFonts w:ascii="Times New Roman" w:hAnsi="Times New Roman"/>
          <w:b/>
          <w:bCs/>
        </w:rPr>
      </w:pPr>
      <w:r w:rsidRPr="00083B77">
        <w:rPr>
          <w:rFonts w:ascii="Times New Roman" w:hAnsi="Times New Roman"/>
          <w:b/>
          <w:bCs/>
        </w:rPr>
        <w:t>На расчетный срок:</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газовых сетей до новых ГРП (ГРПШ).</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 xml:space="preserve">внедрение </w:t>
      </w:r>
      <w:r w:rsidRPr="00083B77">
        <w:rPr>
          <w:rFonts w:ascii="Times New Roman" w:hAnsi="Times New Roman"/>
        </w:rPr>
        <w:t>приборов учета расхода газа потребителями;</w:t>
      </w:r>
    </w:p>
    <w:p w:rsidR="00545BC8" w:rsidRPr="00083B77" w:rsidRDefault="00545BC8" w:rsidP="00545BC8">
      <w:pPr>
        <w:autoSpaceDE w:val="0"/>
        <w:autoSpaceDN w:val="0"/>
        <w:adjustRightInd w:val="0"/>
        <w:ind w:firstLine="709"/>
        <w:rPr>
          <w:rFonts w:ascii="Times New Roman" w:hAnsi="Times New Roman"/>
        </w:rPr>
      </w:pPr>
      <w:r w:rsidRPr="00083B77">
        <w:rPr>
          <w:rFonts w:ascii="Times New Roman" w:hAnsi="Times New Roman"/>
        </w:rPr>
        <w:t xml:space="preserve">Основными </w:t>
      </w:r>
      <w:r w:rsidRPr="00083B77">
        <w:rPr>
          <w:rFonts w:ascii="Times New Roman" w:hAnsi="Times New Roman"/>
          <w:b/>
        </w:rPr>
        <w:t>первоочередными мероприятиями</w:t>
      </w:r>
      <w:r w:rsidRPr="00083B77">
        <w:rPr>
          <w:rFonts w:ascii="Times New Roman" w:hAnsi="Times New Roman"/>
          <w:bCs/>
        </w:rPr>
        <w:t xml:space="preserve">: </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трех ГРП и четырех ГРПШ в новых кварталах жилой застройки;</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распределительного газопровода по улицам Верхняя, Свободы и пер. Звездный и Северный, Ломоносова, Гагарина, Мира (3687 м);</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газоснабжения по ул. Верхняя, Свободы и пер. Звездный и Северный;</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газоснабжения ул. Дружбы;</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сетей газоснабжения ул. Тополя;</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замена (реконструкция)</w:t>
      </w:r>
      <w:r w:rsidRPr="00083B77">
        <w:rPr>
          <w:rFonts w:ascii="Times New Roman" w:hAnsi="Times New Roman"/>
        </w:rPr>
        <w:t xml:space="preserve"> существующих ГРПШ (ГРУ) с учетом увеличения     пропускной способности, в связи с реконструкцией котельной № 10 и котельной № 9.</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ГРПШ для новой котельной для д/с в микрорайоне индивидуальной застройки юго-восточной части поселка;</w:t>
      </w:r>
    </w:p>
    <w:p w:rsidR="00545BC8" w:rsidRPr="00083B77"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083B77">
        <w:rPr>
          <w:rFonts w:ascii="Times New Roman" w:hAnsi="Times New Roman"/>
          <w:b/>
        </w:rPr>
        <w:t>строительство</w:t>
      </w:r>
      <w:r w:rsidRPr="00083B77">
        <w:rPr>
          <w:rFonts w:ascii="Times New Roman" w:hAnsi="Times New Roman"/>
        </w:rPr>
        <w:t xml:space="preserve"> ГРПШ для новой котельной автовокзала.</w:t>
      </w:r>
    </w:p>
    <w:p w:rsidR="004B35E3" w:rsidRPr="00083B77" w:rsidRDefault="004B35E3" w:rsidP="00693598">
      <w:pPr>
        <w:tabs>
          <w:tab w:val="left" w:pos="993"/>
        </w:tabs>
        <w:ind w:firstLine="709"/>
        <w:rPr>
          <w:rFonts w:ascii="Times New Roman" w:hAnsi="Times New Roman"/>
          <w:b/>
        </w:rPr>
      </w:pPr>
    </w:p>
    <w:p w:rsidR="00DA1310" w:rsidRPr="00083B77" w:rsidRDefault="00DA1310" w:rsidP="00693598">
      <w:pPr>
        <w:tabs>
          <w:tab w:val="left" w:pos="993"/>
        </w:tabs>
        <w:ind w:firstLine="709"/>
        <w:rPr>
          <w:rFonts w:ascii="Times New Roman" w:hAnsi="Times New Roman"/>
          <w:b/>
        </w:rPr>
      </w:pPr>
    </w:p>
    <w:p w:rsidR="00DA1310" w:rsidRPr="00083B77" w:rsidRDefault="00DA1310" w:rsidP="00693598">
      <w:pPr>
        <w:tabs>
          <w:tab w:val="left" w:pos="993"/>
        </w:tabs>
        <w:ind w:firstLine="709"/>
        <w:rPr>
          <w:rFonts w:ascii="Times New Roman" w:hAnsi="Times New Roman"/>
          <w:b/>
        </w:rPr>
      </w:pPr>
    </w:p>
    <w:p w:rsidR="00DA1310" w:rsidRPr="00083B77" w:rsidRDefault="00DA1310" w:rsidP="00693598">
      <w:pPr>
        <w:tabs>
          <w:tab w:val="left" w:pos="993"/>
        </w:tabs>
        <w:ind w:firstLine="709"/>
        <w:rPr>
          <w:rFonts w:ascii="Times New Roman" w:hAnsi="Times New Roman"/>
          <w:b/>
        </w:rPr>
      </w:pPr>
    </w:p>
    <w:p w:rsidR="00693598" w:rsidRPr="00083B77" w:rsidRDefault="00693598" w:rsidP="00693598">
      <w:pPr>
        <w:tabs>
          <w:tab w:val="left" w:pos="993"/>
        </w:tabs>
        <w:ind w:firstLine="709"/>
        <w:rPr>
          <w:rFonts w:ascii="Times New Roman" w:hAnsi="Times New Roman"/>
          <w:b/>
        </w:rPr>
      </w:pPr>
      <w:r w:rsidRPr="00083B77">
        <w:rPr>
          <w:rFonts w:ascii="Times New Roman" w:hAnsi="Times New Roman"/>
          <w:b/>
        </w:rPr>
        <w:t>Мероприятия по модернизации и развитию связи:</w:t>
      </w:r>
    </w:p>
    <w:p w:rsidR="00693598" w:rsidRPr="00083B77" w:rsidRDefault="00693598" w:rsidP="00693598">
      <w:pPr>
        <w:tabs>
          <w:tab w:val="left" w:pos="993"/>
        </w:tabs>
        <w:ind w:firstLine="709"/>
        <w:rPr>
          <w:rFonts w:ascii="Times New Roman" w:hAnsi="Times New Roman"/>
          <w:bCs/>
        </w:rPr>
      </w:pPr>
    </w:p>
    <w:p w:rsidR="00545BC8" w:rsidRPr="00083B77" w:rsidRDefault="00545BC8" w:rsidP="00545BC8">
      <w:pPr>
        <w:numPr>
          <w:ilvl w:val="12"/>
          <w:numId w:val="0"/>
        </w:numPr>
        <w:autoSpaceDE w:val="0"/>
        <w:autoSpaceDN w:val="0"/>
        <w:adjustRightInd w:val="0"/>
        <w:ind w:firstLine="709"/>
        <w:rPr>
          <w:rFonts w:ascii="Times New Roman" w:hAnsi="Times New Roman"/>
          <w:b/>
        </w:rPr>
      </w:pPr>
      <w:r w:rsidRPr="00083B77">
        <w:rPr>
          <w:rFonts w:ascii="Times New Roman" w:hAnsi="Times New Roman"/>
          <w:b/>
        </w:rPr>
        <w:t>Проектом предусмотрено:</w:t>
      </w:r>
    </w:p>
    <w:p w:rsidR="00545BC8" w:rsidRPr="00083B77" w:rsidRDefault="00545BC8" w:rsidP="00545BC8">
      <w:pPr>
        <w:numPr>
          <w:ilvl w:val="0"/>
          <w:numId w:val="42"/>
        </w:numPr>
        <w:tabs>
          <w:tab w:val="num" w:pos="1080"/>
        </w:tabs>
        <w:ind w:left="0" w:firstLine="709"/>
        <w:rPr>
          <w:rFonts w:ascii="Times New Roman" w:hAnsi="Times New Roman"/>
        </w:rPr>
      </w:pPr>
      <w:r w:rsidRPr="00083B77">
        <w:rPr>
          <w:rFonts w:ascii="Times New Roman" w:hAnsi="Times New Roman"/>
          <w:b/>
        </w:rPr>
        <w:t>модернизация</w:t>
      </w:r>
      <w:r w:rsidRPr="00083B77">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545BC8" w:rsidRPr="00083B77" w:rsidRDefault="00545BC8" w:rsidP="00545BC8">
      <w:pPr>
        <w:numPr>
          <w:ilvl w:val="0"/>
          <w:numId w:val="42"/>
        </w:numPr>
        <w:tabs>
          <w:tab w:val="num" w:pos="1080"/>
        </w:tabs>
        <w:ind w:left="0" w:firstLine="709"/>
        <w:rPr>
          <w:rFonts w:ascii="Times New Roman" w:hAnsi="Times New Roman"/>
        </w:rPr>
      </w:pPr>
      <w:r w:rsidRPr="00083B77">
        <w:rPr>
          <w:rFonts w:ascii="Times New Roman" w:hAnsi="Times New Roman"/>
          <w:b/>
        </w:rPr>
        <w:t>развитие</w:t>
      </w:r>
      <w:r w:rsidRPr="00083B77">
        <w:rPr>
          <w:rFonts w:ascii="Times New Roman" w:hAnsi="Times New Roman"/>
        </w:rPr>
        <w:t xml:space="preserve"> оптико-волоконной связи, сотовой связи, IP-телефонии, сети </w:t>
      </w:r>
      <w:r w:rsidRPr="00083B77">
        <w:rPr>
          <w:rFonts w:ascii="Times New Roman" w:hAnsi="Times New Roman"/>
          <w:lang w:val="en-US"/>
        </w:rPr>
        <w:t>Internet</w:t>
      </w:r>
      <w:r w:rsidRPr="00083B77">
        <w:rPr>
          <w:rFonts w:ascii="Times New Roman" w:hAnsi="Times New Roman"/>
        </w:rPr>
        <w:t>.</w:t>
      </w:r>
    </w:p>
    <w:p w:rsidR="00545BC8" w:rsidRPr="00083B77" w:rsidRDefault="00545BC8" w:rsidP="00545BC8">
      <w:pPr>
        <w:numPr>
          <w:ilvl w:val="0"/>
          <w:numId w:val="42"/>
        </w:numPr>
        <w:tabs>
          <w:tab w:val="num" w:pos="1080"/>
        </w:tabs>
        <w:ind w:left="0" w:firstLine="709"/>
        <w:rPr>
          <w:rFonts w:ascii="Times New Roman" w:hAnsi="Times New Roman"/>
        </w:rPr>
      </w:pPr>
      <w:r w:rsidRPr="00083B77">
        <w:rPr>
          <w:rFonts w:ascii="Times New Roman" w:hAnsi="Times New Roman"/>
          <w:b/>
          <w:szCs w:val="22"/>
        </w:rPr>
        <w:t>строительство</w:t>
      </w:r>
      <w:r w:rsidRPr="00083B77">
        <w:rPr>
          <w:rFonts w:ascii="Times New Roman" w:hAnsi="Times New Roman"/>
          <w:szCs w:val="22"/>
        </w:rPr>
        <w:t xml:space="preserve"> линейных сооружений связи;</w:t>
      </w:r>
    </w:p>
    <w:p w:rsidR="00545BC8" w:rsidRPr="00083B77" w:rsidRDefault="00545BC8" w:rsidP="00545BC8">
      <w:pPr>
        <w:numPr>
          <w:ilvl w:val="0"/>
          <w:numId w:val="42"/>
        </w:numPr>
        <w:tabs>
          <w:tab w:val="num" w:pos="1080"/>
        </w:tabs>
        <w:ind w:left="0" w:firstLine="709"/>
        <w:rPr>
          <w:rFonts w:ascii="Times New Roman" w:hAnsi="Times New Roman"/>
        </w:rPr>
      </w:pPr>
      <w:r w:rsidRPr="00083B77">
        <w:rPr>
          <w:rFonts w:ascii="Times New Roman" w:hAnsi="Times New Roman"/>
          <w:b/>
        </w:rPr>
        <w:t xml:space="preserve">внедрение </w:t>
      </w:r>
      <w:r w:rsidRPr="00083B77">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545BC8" w:rsidRPr="00083B77" w:rsidRDefault="00545BC8" w:rsidP="00545BC8">
      <w:pPr>
        <w:numPr>
          <w:ilvl w:val="12"/>
          <w:numId w:val="0"/>
        </w:numPr>
        <w:autoSpaceDE w:val="0"/>
        <w:autoSpaceDN w:val="0"/>
        <w:adjustRightInd w:val="0"/>
        <w:ind w:firstLine="709"/>
        <w:rPr>
          <w:rFonts w:ascii="Times New Roman" w:hAnsi="Times New Roman"/>
          <w:b/>
        </w:rPr>
      </w:pPr>
      <w:r w:rsidRPr="00083B77">
        <w:rPr>
          <w:rFonts w:ascii="Times New Roman" w:hAnsi="Times New Roman"/>
          <w:b/>
        </w:rPr>
        <w:t>Основными первоочередными мероприятиями являются:</w:t>
      </w:r>
    </w:p>
    <w:p w:rsidR="00545BC8" w:rsidRPr="00083B77" w:rsidRDefault="00545BC8" w:rsidP="00545BC8">
      <w:pPr>
        <w:numPr>
          <w:ilvl w:val="0"/>
          <w:numId w:val="42"/>
        </w:numPr>
        <w:tabs>
          <w:tab w:val="num" w:pos="1080"/>
        </w:tabs>
        <w:ind w:left="0" w:firstLine="709"/>
        <w:rPr>
          <w:rFonts w:ascii="Times New Roman" w:hAnsi="Times New Roman"/>
        </w:rPr>
      </w:pPr>
      <w:r w:rsidRPr="00083B77">
        <w:rPr>
          <w:rFonts w:ascii="Times New Roman" w:hAnsi="Times New Roman"/>
        </w:rPr>
        <w:t>обновление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545BC8" w:rsidRPr="00083B77" w:rsidRDefault="00545BC8" w:rsidP="00545BC8">
      <w:pPr>
        <w:numPr>
          <w:ilvl w:val="0"/>
          <w:numId w:val="42"/>
        </w:numPr>
        <w:tabs>
          <w:tab w:val="num" w:pos="1080"/>
        </w:tabs>
        <w:ind w:left="0" w:firstLine="709"/>
        <w:rPr>
          <w:rFonts w:ascii="Times New Roman" w:hAnsi="Times New Roman"/>
        </w:rPr>
      </w:pPr>
      <w:r w:rsidRPr="00083B77">
        <w:rPr>
          <w:rFonts w:ascii="Times New Roman" w:hAnsi="Times New Roman"/>
        </w:rPr>
        <w:t xml:space="preserve">обеспечение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083B77">
        <w:rPr>
          <w:rFonts w:ascii="Times New Roman" w:eastAsia="Arial" w:hAnsi="Times New Roman"/>
        </w:rPr>
        <w:t xml:space="preserve"> </w:t>
      </w:r>
      <w:r w:rsidRPr="00083B77">
        <w:rPr>
          <w:rFonts w:ascii="Times New Roman" w:hAnsi="Times New Roman"/>
        </w:rPr>
        <w:t xml:space="preserve">Подготовка сети телевизионного вещания к переходу на цифровое вещание. </w:t>
      </w:r>
    </w:p>
    <w:p w:rsidR="00545BC8" w:rsidRPr="00083B77" w:rsidRDefault="00545BC8" w:rsidP="00545BC8">
      <w:pPr>
        <w:ind w:firstLine="709"/>
        <w:rPr>
          <w:rFonts w:ascii="Times New Roman" w:hAnsi="Times New Roman"/>
        </w:rPr>
      </w:pPr>
      <w:r w:rsidRPr="00083B77">
        <w:rPr>
          <w:rFonts w:ascii="Times New Roman" w:hAnsi="Times New Roman"/>
        </w:rPr>
        <w:t>Рекомендуется установка дополнительных базовых станций стандарта GSM для расширения зоны охвата в Ромодановском сельском поселении.</w:t>
      </w:r>
    </w:p>
    <w:p w:rsidR="00545BC8" w:rsidRPr="00083B77" w:rsidRDefault="00545BC8" w:rsidP="00545BC8">
      <w:pPr>
        <w:ind w:firstLine="709"/>
        <w:rPr>
          <w:rFonts w:ascii="Times New Roman" w:hAnsi="Times New Roman"/>
        </w:rPr>
      </w:pPr>
      <w:r w:rsidRPr="00083B77">
        <w:rPr>
          <w:rFonts w:ascii="Times New Roman" w:hAnsi="Times New Roman"/>
        </w:rPr>
        <w:t xml:space="preserve">Для радиофикации Ромодановского сельского поселения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24410E" w:rsidRPr="00083B77" w:rsidRDefault="0024410E" w:rsidP="00693598">
      <w:pPr>
        <w:tabs>
          <w:tab w:val="left" w:pos="993"/>
        </w:tabs>
        <w:ind w:firstLine="709"/>
        <w:rPr>
          <w:rFonts w:ascii="Times New Roman" w:hAnsi="Times New Roman"/>
          <w:b/>
        </w:rPr>
      </w:pPr>
    </w:p>
    <w:p w:rsidR="00693598" w:rsidRPr="00083B77" w:rsidRDefault="00693598" w:rsidP="00693598">
      <w:pPr>
        <w:tabs>
          <w:tab w:val="left" w:pos="993"/>
        </w:tabs>
        <w:ind w:firstLine="709"/>
        <w:rPr>
          <w:rFonts w:ascii="Times New Roman" w:hAnsi="Times New Roman"/>
          <w:b/>
        </w:rPr>
      </w:pPr>
      <w:r w:rsidRPr="00083B77">
        <w:rPr>
          <w:rFonts w:ascii="Times New Roman" w:hAnsi="Times New Roman"/>
          <w:b/>
        </w:rPr>
        <w:t>Мероприятия по санитарной очистке территории:</w:t>
      </w:r>
    </w:p>
    <w:p w:rsidR="00693598" w:rsidRPr="00083B77" w:rsidRDefault="00693598" w:rsidP="00693598">
      <w:pPr>
        <w:tabs>
          <w:tab w:val="left" w:pos="993"/>
        </w:tabs>
        <w:ind w:firstLine="709"/>
        <w:rPr>
          <w:rFonts w:ascii="Times New Roman" w:hAnsi="Times New Roman"/>
          <w:b/>
        </w:rPr>
      </w:pPr>
    </w:p>
    <w:p w:rsidR="00545BC8" w:rsidRPr="00083B77" w:rsidRDefault="00545BC8" w:rsidP="00545BC8">
      <w:pPr>
        <w:ind w:firstLine="709"/>
        <w:rPr>
          <w:rFonts w:ascii="Times New Roman" w:hAnsi="Times New Roman"/>
          <w:b/>
        </w:rPr>
      </w:pPr>
      <w:r w:rsidRPr="00083B77">
        <w:rPr>
          <w:rFonts w:ascii="Times New Roman" w:hAnsi="Times New Roman"/>
        </w:rPr>
        <w:t>Проектом предлагаются следующие мероприятия:</w:t>
      </w:r>
    </w:p>
    <w:p w:rsidR="00545BC8" w:rsidRPr="00083B77" w:rsidRDefault="00545BC8" w:rsidP="00545BC8">
      <w:pPr>
        <w:ind w:firstLine="709"/>
        <w:rPr>
          <w:rFonts w:ascii="Times New Roman" w:hAnsi="Times New Roman"/>
          <w:b/>
        </w:rPr>
      </w:pPr>
      <w:r w:rsidRPr="00083B77">
        <w:rPr>
          <w:rFonts w:ascii="Times New Roman" w:hAnsi="Times New Roman"/>
          <w:b/>
        </w:rPr>
        <w:t xml:space="preserve">- завершение </w:t>
      </w:r>
      <w:r w:rsidRPr="00083B77">
        <w:rPr>
          <w:rFonts w:ascii="Times New Roman" w:hAnsi="Times New Roman"/>
        </w:rPr>
        <w:t>строительства полигона ТБО и завершение строительства дороги на полигон, а также актуализация проекта полигона (на данный момент на нем нет даже гидроизолирующего слоя, а эксплуатация уже начата, в связи с закрытием старой свалки) разработка проекта СЗЗ полигона. Введение системы уплотнения свалочных масс на полигоне ТБО также позволит продлить время его эксплуатации;</w:t>
      </w:r>
    </w:p>
    <w:p w:rsidR="00545BC8" w:rsidRPr="00083B77" w:rsidRDefault="00545BC8" w:rsidP="00545BC8">
      <w:pPr>
        <w:ind w:firstLine="709"/>
        <w:rPr>
          <w:rFonts w:ascii="Times New Roman" w:hAnsi="Times New Roman"/>
        </w:rPr>
      </w:pPr>
      <w:r w:rsidRPr="00083B77">
        <w:rPr>
          <w:rFonts w:ascii="Times New Roman" w:hAnsi="Times New Roman"/>
          <w:b/>
        </w:rPr>
        <w:t>- закрытие</w:t>
      </w:r>
      <w:r w:rsidRPr="00083B77">
        <w:rPr>
          <w:rFonts w:ascii="Times New Roman" w:hAnsi="Times New Roman"/>
        </w:rPr>
        <w:t xml:space="preserve"> существующих несанкционированных стихийных свалок ТБО и их полная рекультивация с введением нового полигона;</w:t>
      </w:r>
    </w:p>
    <w:p w:rsidR="00545BC8" w:rsidRPr="00083B77" w:rsidRDefault="00545BC8" w:rsidP="00545BC8">
      <w:pPr>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внедрение</w:t>
      </w:r>
      <w:r w:rsidRPr="00083B77">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545BC8" w:rsidRPr="00083B77" w:rsidRDefault="00545BC8" w:rsidP="00545BC8">
      <w:pPr>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борьба</w:t>
      </w:r>
      <w:r w:rsidRPr="00083B77">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p>
    <w:p w:rsidR="00545BC8" w:rsidRPr="00083B77" w:rsidRDefault="00545BC8" w:rsidP="00545BC8">
      <w:pPr>
        <w:ind w:firstLine="709"/>
        <w:rPr>
          <w:rFonts w:ascii="Times New Roman" w:hAnsi="Times New Roman"/>
        </w:rPr>
      </w:pPr>
      <w:r w:rsidRPr="00083B77">
        <w:rPr>
          <w:rFonts w:ascii="Times New Roman" w:hAnsi="Times New Roman"/>
        </w:rPr>
        <w:t xml:space="preserve">- </w:t>
      </w:r>
      <w:r w:rsidRPr="00083B77">
        <w:rPr>
          <w:rFonts w:ascii="Times New Roman" w:hAnsi="Times New Roman"/>
          <w:b/>
        </w:rPr>
        <w:t>сбор</w:t>
      </w:r>
      <w:r w:rsidRPr="00083B77">
        <w:rPr>
          <w:rFonts w:ascii="Times New Roman" w:hAnsi="Times New Roman"/>
        </w:rPr>
        <w:t xml:space="preserve"> и </w:t>
      </w:r>
      <w:r w:rsidRPr="00083B77">
        <w:rPr>
          <w:rFonts w:ascii="Times New Roman" w:hAnsi="Times New Roman"/>
          <w:b/>
        </w:rPr>
        <w:t>утилизация</w:t>
      </w:r>
      <w:r w:rsidRPr="00083B77">
        <w:rPr>
          <w:rFonts w:ascii="Times New Roman" w:hAnsi="Times New Roman"/>
        </w:rPr>
        <w:t xml:space="preserve"> ртуть содержащих ламп;</w:t>
      </w:r>
    </w:p>
    <w:p w:rsidR="00545BC8" w:rsidRPr="00083B77" w:rsidRDefault="00545BC8" w:rsidP="00545BC8">
      <w:pPr>
        <w:ind w:firstLine="709"/>
        <w:rPr>
          <w:rFonts w:ascii="Times New Roman" w:hAnsi="Times New Roman"/>
        </w:rPr>
      </w:pPr>
      <w:r w:rsidRPr="00083B77">
        <w:rPr>
          <w:rFonts w:cs="Arial"/>
        </w:rPr>
        <w:t xml:space="preserve">- </w:t>
      </w:r>
      <w:r w:rsidRPr="00083B77">
        <w:rPr>
          <w:rFonts w:ascii="Times New Roman" w:hAnsi="Times New Roman"/>
          <w:b/>
        </w:rPr>
        <w:t xml:space="preserve">ремонт </w:t>
      </w:r>
      <w:r w:rsidRPr="00083B77">
        <w:rPr>
          <w:rFonts w:ascii="Times New Roman" w:hAnsi="Times New Roman"/>
        </w:rPr>
        <w:t>контейнерных площадок.</w:t>
      </w:r>
    </w:p>
    <w:p w:rsidR="00936378" w:rsidRPr="00083B77" w:rsidRDefault="00936378" w:rsidP="00693598">
      <w:pPr>
        <w:tabs>
          <w:tab w:val="left" w:pos="993"/>
        </w:tabs>
        <w:ind w:firstLine="709"/>
        <w:rPr>
          <w:rFonts w:ascii="Times New Roman" w:hAnsi="Times New Roman"/>
          <w:b/>
        </w:rPr>
      </w:pPr>
    </w:p>
    <w:p w:rsidR="00DA1310" w:rsidRPr="00083B77" w:rsidRDefault="00DA1310" w:rsidP="00693598">
      <w:pPr>
        <w:tabs>
          <w:tab w:val="left" w:pos="993"/>
        </w:tabs>
        <w:ind w:firstLine="709"/>
        <w:rPr>
          <w:rFonts w:ascii="Times New Roman" w:hAnsi="Times New Roman"/>
          <w:b/>
        </w:rPr>
      </w:pPr>
    </w:p>
    <w:p w:rsidR="00DA1310" w:rsidRPr="00083B77" w:rsidRDefault="00DA1310" w:rsidP="00693598">
      <w:pPr>
        <w:tabs>
          <w:tab w:val="left" w:pos="993"/>
        </w:tabs>
        <w:ind w:firstLine="709"/>
        <w:rPr>
          <w:rFonts w:ascii="Times New Roman" w:hAnsi="Times New Roman"/>
          <w:b/>
        </w:rPr>
      </w:pPr>
    </w:p>
    <w:p w:rsidR="00DA1310" w:rsidRPr="00083B77" w:rsidRDefault="00DA1310" w:rsidP="00693598">
      <w:pPr>
        <w:tabs>
          <w:tab w:val="left" w:pos="993"/>
        </w:tabs>
        <w:ind w:firstLine="709"/>
        <w:rPr>
          <w:rFonts w:ascii="Times New Roman" w:hAnsi="Times New Roman"/>
          <w:b/>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bookmarkStart w:id="68" w:name="_Toc421173136"/>
      <w:bookmarkStart w:id="69" w:name="_Toc463967403"/>
      <w:r w:rsidRPr="00083B77">
        <w:rPr>
          <w:rFonts w:ascii="Times New Roman" w:hAnsi="Times New Roman"/>
          <w:b/>
          <w:lang/>
        </w:rPr>
        <w:t xml:space="preserve">3.4. </w:t>
      </w:r>
      <w:r w:rsidRPr="00083B77">
        <w:rPr>
          <w:rFonts w:ascii="Times New Roman" w:hAnsi="Times New Roman"/>
          <w:b/>
          <w:lang w:bidi="en-US"/>
        </w:rPr>
        <w:t>Мероприятия по сохранению объектов культурного наследия</w:t>
      </w:r>
      <w:bookmarkEnd w:id="68"/>
      <w:bookmarkEnd w:id="69"/>
    </w:p>
    <w:p w:rsidR="004B35E3" w:rsidRPr="00083B77" w:rsidRDefault="004B35E3"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К основным мероприятиям по сохранению объектов культурного наследия на территории муниципального образования относятся:</w:t>
      </w:r>
    </w:p>
    <w:p w:rsidR="00693598" w:rsidRPr="00083B77" w:rsidRDefault="00693598"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Зоны охраны объектов культурного наследия</w:t>
      </w:r>
    </w:p>
    <w:p w:rsidR="00693598" w:rsidRPr="00083B77" w:rsidRDefault="00693598" w:rsidP="00693598">
      <w:pPr>
        <w:tabs>
          <w:tab w:val="left" w:pos="993"/>
        </w:tabs>
        <w:ind w:firstLine="709"/>
        <w:rPr>
          <w:rFonts w:ascii="Times New Roman" w:hAnsi="Times New Roman"/>
          <w:b/>
          <w:lang w:eastAsia="en-US" w:bidi="en-US"/>
        </w:rPr>
      </w:pPr>
    </w:p>
    <w:p w:rsidR="00545BC8" w:rsidRPr="00083B77" w:rsidRDefault="00545BC8" w:rsidP="00545BC8">
      <w:pPr>
        <w:tabs>
          <w:tab w:val="left" w:pos="0"/>
        </w:tabs>
        <w:snapToGrid w:val="0"/>
        <w:ind w:firstLine="709"/>
        <w:rPr>
          <w:rFonts w:ascii="Times New Roman" w:hAnsi="Times New Roman"/>
        </w:rPr>
      </w:pPr>
      <w:r w:rsidRPr="00083B77">
        <w:rPr>
          <w:rFonts w:ascii="Times New Roman" w:hAnsi="Times New Roman"/>
        </w:rPr>
        <w:t>В п. Ромоданово сохранились здание бывшего винокуренного завода (1909), Казанская церковь. Установлены памятники воинам, погибшим в годы Великой Отечественной войны, Т. Бибиной, памятник – бюст поэту Н. Эркаю (Н. Л. Иркаеву).</w:t>
      </w:r>
    </w:p>
    <w:p w:rsidR="00CE4034" w:rsidRPr="00083B77" w:rsidRDefault="00CE4034" w:rsidP="00CE4034">
      <w:pPr>
        <w:ind w:firstLine="709"/>
        <w:rPr>
          <w:rFonts w:ascii="Times New Roman" w:hAnsi="Times New Roman"/>
          <w:lang w:eastAsia="en-US" w:bidi="en-US"/>
        </w:rPr>
      </w:pPr>
      <w:r w:rsidRPr="00083B77">
        <w:rPr>
          <w:rFonts w:ascii="Times New Roman" w:hAnsi="Times New Roman"/>
        </w:rPr>
        <w:t xml:space="preserve">В целях обеспечения охраны объектов культурного наследия, расположенных на территории </w:t>
      </w:r>
      <w:r w:rsidR="00F27A68" w:rsidRPr="00083B77">
        <w:rPr>
          <w:rFonts w:ascii="Times New Roman" w:hAnsi="Times New Roman"/>
        </w:rPr>
        <w:t>Ромодановского</w:t>
      </w:r>
      <w:r w:rsidRPr="00083B77">
        <w:rPr>
          <w:rFonts w:ascii="Times New Roman" w:hAnsi="Times New Roman"/>
        </w:rPr>
        <w:t xml:space="preserve"> сельского поселения,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w:t>
      </w:r>
    </w:p>
    <w:p w:rsidR="00DA1310" w:rsidRPr="00083B77" w:rsidRDefault="00DA1310"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eastAsia="en-US" w:bidi="en-US"/>
        </w:rPr>
      </w:pPr>
      <w:bookmarkStart w:id="70" w:name="_Toc421173137"/>
      <w:bookmarkStart w:id="71" w:name="_Toc463967404"/>
      <w:r w:rsidRPr="00083B77">
        <w:rPr>
          <w:rFonts w:ascii="Times New Roman" w:hAnsi="Times New Roman"/>
          <w:b/>
          <w:lang w:eastAsia="en-US" w:bidi="en-US"/>
        </w:rPr>
        <w:t xml:space="preserve">3.5. Мероприятия по развитию </w:t>
      </w:r>
      <w:r w:rsidRPr="00083B77">
        <w:rPr>
          <w:rFonts w:ascii="Times New Roman" w:hAnsi="Times New Roman"/>
          <w:b/>
          <w:lang/>
        </w:rPr>
        <w:t>экономического потенциала поселения</w:t>
      </w:r>
      <w:bookmarkEnd w:id="70"/>
      <w:bookmarkEnd w:id="71"/>
      <w:r w:rsidRPr="00083B77">
        <w:rPr>
          <w:rFonts w:ascii="Times New Roman" w:hAnsi="Times New Roman"/>
          <w:b/>
          <w:lang w:eastAsia="en-US" w:bidi="en-US"/>
        </w:rPr>
        <w:t xml:space="preserve"> </w:t>
      </w:r>
    </w:p>
    <w:p w:rsidR="004B35E3" w:rsidRPr="00083B77" w:rsidRDefault="004B35E3" w:rsidP="00693598">
      <w:pPr>
        <w:tabs>
          <w:tab w:val="left" w:pos="993"/>
        </w:tabs>
        <w:ind w:right="-55" w:firstLine="709"/>
        <w:rPr>
          <w:rFonts w:ascii="Times New Roman" w:hAnsi="Times New Roman"/>
          <w:lang w:eastAsia="en-US" w:bidi="en-US"/>
        </w:rPr>
      </w:pPr>
    </w:p>
    <w:p w:rsidR="00545BC8" w:rsidRPr="00083B77" w:rsidRDefault="00545BC8" w:rsidP="00545BC8">
      <w:pPr>
        <w:spacing w:line="250" w:lineRule="auto"/>
        <w:ind w:left="127" w:right="195" w:firstLine="557"/>
        <w:rPr>
          <w:rFonts w:ascii="Times New Roman" w:hAnsi="Times New Roman"/>
          <w:b/>
          <w:szCs w:val="22"/>
        </w:rPr>
      </w:pPr>
      <w:bookmarkStart w:id="72" w:name="_Toc421173138"/>
      <w:bookmarkStart w:id="73" w:name="_Toc463967405"/>
      <w:r w:rsidRPr="00083B77">
        <w:rPr>
          <w:rFonts w:ascii="Times New Roman" w:hAnsi="Times New Roman"/>
          <w:b/>
          <w:szCs w:val="22"/>
        </w:rPr>
        <w:t>Развитие промышленности</w:t>
      </w:r>
    </w:p>
    <w:p w:rsidR="00545BC8" w:rsidRPr="00083B77" w:rsidRDefault="00545BC8" w:rsidP="00545BC8">
      <w:pPr>
        <w:widowControl w:val="0"/>
        <w:tabs>
          <w:tab w:val="left" w:pos="993"/>
        </w:tabs>
        <w:suppressAutoHyphens/>
        <w:autoSpaceDE w:val="0"/>
        <w:ind w:left="127" w:firstLine="557"/>
        <w:rPr>
          <w:rFonts w:ascii="Times New Roman" w:hAnsi="Times New Roman"/>
          <w:lang w:eastAsia="ar-SA"/>
        </w:rPr>
      </w:pPr>
      <w:r w:rsidRPr="00083B77">
        <w:rPr>
          <w:rFonts w:ascii="Times New Roman" w:hAnsi="Times New Roman"/>
          <w:lang w:eastAsia="ar-SA"/>
        </w:rPr>
        <w:t>В современной экономической ситуации в ближайшие годы после экономического кризиса ожидается подъем производства и увеличение численности занятых. Также возможно развитие малого предпринимательства, возникновение новых совместных и частных предприятий на базе не действующих крупных предприятий. В целом перспективы дальнейшего развития промышленности обусловлены рядом благоприятных факторов:</w:t>
      </w:r>
    </w:p>
    <w:p w:rsidR="00545BC8" w:rsidRPr="00083B77" w:rsidRDefault="00545BC8" w:rsidP="00545BC8">
      <w:pPr>
        <w:widowControl w:val="0"/>
        <w:numPr>
          <w:ilvl w:val="0"/>
          <w:numId w:val="55"/>
        </w:numPr>
        <w:tabs>
          <w:tab w:val="clear" w:pos="1271"/>
          <w:tab w:val="left" w:pos="360"/>
          <w:tab w:val="left" w:pos="993"/>
        </w:tabs>
        <w:suppressAutoHyphens/>
        <w:autoSpaceDE w:val="0"/>
        <w:ind w:left="127" w:firstLine="557"/>
        <w:rPr>
          <w:rFonts w:ascii="Times New Roman" w:hAnsi="Times New Roman"/>
          <w:bCs/>
          <w:lang w:eastAsia="ar-SA"/>
        </w:rPr>
      </w:pPr>
      <w:r w:rsidRPr="00083B77">
        <w:rPr>
          <w:rFonts w:ascii="Times New Roman" w:hAnsi="Times New Roman"/>
          <w:bCs/>
          <w:lang w:eastAsia="ar-SA"/>
        </w:rPr>
        <w:t xml:space="preserve">выгодное экономико-географическое положение (в </w:t>
      </w:r>
      <w:smartTag w:uri="urn:schemas-microsoft-com:office:smarttags" w:element="metricconverter">
        <w:smartTagPr>
          <w:attr w:name="ProductID" w:val="30 км"/>
        </w:smartTagPr>
        <w:r w:rsidRPr="00083B77">
          <w:rPr>
            <w:rFonts w:ascii="Times New Roman" w:hAnsi="Times New Roman"/>
            <w:bCs/>
            <w:lang w:eastAsia="ar-SA"/>
          </w:rPr>
          <w:t>30 км</w:t>
        </w:r>
      </w:smartTag>
      <w:r w:rsidRPr="00083B77">
        <w:rPr>
          <w:rFonts w:ascii="Times New Roman" w:hAnsi="Times New Roman"/>
          <w:bCs/>
          <w:lang w:eastAsia="ar-SA"/>
        </w:rPr>
        <w:t xml:space="preserve"> от г. Саранск)</w:t>
      </w:r>
    </w:p>
    <w:p w:rsidR="00545BC8" w:rsidRPr="00083B77" w:rsidRDefault="00545BC8" w:rsidP="00545BC8">
      <w:pPr>
        <w:widowControl w:val="0"/>
        <w:numPr>
          <w:ilvl w:val="0"/>
          <w:numId w:val="55"/>
        </w:numPr>
        <w:tabs>
          <w:tab w:val="clear" w:pos="1271"/>
          <w:tab w:val="left" w:pos="360"/>
          <w:tab w:val="left" w:pos="993"/>
        </w:tabs>
        <w:suppressAutoHyphens/>
        <w:autoSpaceDE w:val="0"/>
        <w:ind w:left="127" w:firstLine="557"/>
        <w:rPr>
          <w:rFonts w:ascii="Times New Roman" w:hAnsi="Times New Roman"/>
          <w:lang w:eastAsia="ar-SA"/>
        </w:rPr>
      </w:pPr>
      <w:r w:rsidRPr="00083B77">
        <w:rPr>
          <w:rFonts w:ascii="Times New Roman" w:hAnsi="Times New Roman"/>
          <w:lang w:eastAsia="ar-SA"/>
        </w:rPr>
        <w:t>наличие свободных территорий для размещения промышленных предприятий.</w:t>
      </w:r>
    </w:p>
    <w:p w:rsidR="00545BC8" w:rsidRPr="00083B77" w:rsidRDefault="00545BC8" w:rsidP="00545BC8">
      <w:pPr>
        <w:widowControl w:val="0"/>
        <w:numPr>
          <w:ilvl w:val="0"/>
          <w:numId w:val="55"/>
        </w:numPr>
        <w:tabs>
          <w:tab w:val="clear" w:pos="1271"/>
          <w:tab w:val="left" w:pos="360"/>
          <w:tab w:val="left" w:pos="993"/>
        </w:tabs>
        <w:suppressAutoHyphens/>
        <w:autoSpaceDE w:val="0"/>
        <w:ind w:left="127" w:firstLine="557"/>
        <w:rPr>
          <w:rFonts w:ascii="Times New Roman" w:hAnsi="Times New Roman"/>
          <w:lang w:eastAsia="ar-SA"/>
        </w:rPr>
      </w:pPr>
      <w:r w:rsidRPr="00083B77">
        <w:rPr>
          <w:rFonts w:ascii="Times New Roman" w:hAnsi="Times New Roman"/>
          <w:lang w:eastAsia="ar-SA"/>
        </w:rPr>
        <w:t>исторически сложившиеся экономические, финансовые, трудовые и производственные связи с центром Республики Мордовия (Саранск).</w:t>
      </w:r>
    </w:p>
    <w:p w:rsidR="00545BC8" w:rsidRPr="00083B77" w:rsidRDefault="00545BC8" w:rsidP="00545BC8">
      <w:pPr>
        <w:widowControl w:val="0"/>
        <w:numPr>
          <w:ilvl w:val="0"/>
          <w:numId w:val="55"/>
        </w:numPr>
        <w:tabs>
          <w:tab w:val="clear" w:pos="1271"/>
          <w:tab w:val="left" w:pos="360"/>
          <w:tab w:val="left" w:pos="993"/>
        </w:tabs>
        <w:suppressAutoHyphens/>
        <w:autoSpaceDE w:val="0"/>
        <w:ind w:left="127" w:firstLine="557"/>
        <w:rPr>
          <w:rFonts w:ascii="Times New Roman" w:hAnsi="Times New Roman"/>
          <w:lang w:eastAsia="ar-SA"/>
        </w:rPr>
      </w:pPr>
      <w:r w:rsidRPr="00083B77">
        <w:rPr>
          <w:rFonts w:ascii="Times New Roman" w:hAnsi="Times New Roman"/>
          <w:lang w:eastAsia="ar-SA"/>
        </w:rPr>
        <w:t>наличие готовой инженерной и транспортной инфраструктуры</w:t>
      </w:r>
    </w:p>
    <w:p w:rsidR="00545BC8" w:rsidRPr="00083B77" w:rsidRDefault="00545BC8" w:rsidP="00545BC8">
      <w:pPr>
        <w:widowControl w:val="0"/>
        <w:tabs>
          <w:tab w:val="left" w:pos="993"/>
        </w:tabs>
        <w:suppressAutoHyphens/>
        <w:autoSpaceDE w:val="0"/>
        <w:ind w:left="127" w:firstLine="557"/>
        <w:rPr>
          <w:rFonts w:ascii="Times New Roman" w:hAnsi="Times New Roman"/>
          <w:lang w:eastAsia="ar-SA"/>
        </w:rPr>
      </w:pPr>
      <w:r w:rsidRPr="00083B77">
        <w:rPr>
          <w:rFonts w:ascii="Times New Roman" w:hAnsi="Times New Roman"/>
          <w:lang w:eastAsia="ar-SA"/>
        </w:rPr>
        <w:t xml:space="preserve">Все вышеперечисленные преимущества позволяют позиционировать </w:t>
      </w:r>
      <w:r w:rsidRPr="00083B77">
        <w:rPr>
          <w:rFonts w:ascii="Times New Roman" w:hAnsi="Times New Roman"/>
          <w:bCs/>
          <w:lang w:eastAsia="ar-SA"/>
        </w:rPr>
        <w:t>Ромодановское сельское поселение</w:t>
      </w:r>
      <w:r w:rsidRPr="00083B77">
        <w:rPr>
          <w:rFonts w:ascii="Times New Roman" w:hAnsi="Times New Roman"/>
          <w:lang w:eastAsia="ar-SA"/>
        </w:rPr>
        <w:t>, как благоприятную площадку для развития существующих предприятий, возникновения новых предприятий, а также размещения филиалов и отдельных производств крупных промышленных компаний столицы Республики Мордовия.</w:t>
      </w:r>
    </w:p>
    <w:p w:rsidR="00545BC8" w:rsidRPr="00083B77" w:rsidRDefault="00545BC8" w:rsidP="00545BC8">
      <w:pPr>
        <w:widowControl w:val="0"/>
        <w:tabs>
          <w:tab w:val="left" w:pos="993"/>
        </w:tabs>
        <w:suppressAutoHyphens/>
        <w:autoSpaceDE w:val="0"/>
        <w:ind w:left="127" w:firstLine="557"/>
        <w:rPr>
          <w:rFonts w:ascii="Times New Roman" w:hAnsi="Times New Roman"/>
          <w:lang w:eastAsia="ar-SA"/>
        </w:rPr>
      </w:pPr>
      <w:r w:rsidRPr="00083B77">
        <w:rPr>
          <w:rFonts w:ascii="Times New Roman" w:hAnsi="Times New Roman"/>
          <w:lang w:eastAsia="ar-SA"/>
        </w:rPr>
        <w:t xml:space="preserve">Создание новых предприятий в </w:t>
      </w:r>
      <w:r w:rsidRPr="00083B77">
        <w:rPr>
          <w:rFonts w:ascii="Times New Roman" w:hAnsi="Times New Roman"/>
          <w:bCs/>
          <w:lang w:eastAsia="ar-SA"/>
        </w:rPr>
        <w:t>Ромодановском сельском поселении</w:t>
      </w:r>
      <w:r w:rsidRPr="00083B77">
        <w:rPr>
          <w:rFonts w:ascii="Times New Roman" w:hAnsi="Times New Roman"/>
          <w:lang w:eastAsia="ar-SA"/>
        </w:rPr>
        <w:t xml:space="preserve"> положительно скажется на рынке труда поселения, т.к. это способствует созданию дополнительных рабочих мест, что, в свою очередь, позволит закрепить местное население и снизит его трудовые миграции. Предполагаемый рост уровня заработной платы, увеличение рабочих мест создадут объективные условия для сокращения безработицы.</w:t>
      </w:r>
    </w:p>
    <w:p w:rsidR="00545BC8" w:rsidRPr="00083B77" w:rsidRDefault="00545BC8" w:rsidP="00545BC8">
      <w:pPr>
        <w:ind w:firstLine="708"/>
        <w:rPr>
          <w:rFonts w:ascii="Times New Roman" w:hAnsi="Times New Roman"/>
          <w:lang w:eastAsia="ar-SA"/>
        </w:rPr>
      </w:pPr>
      <w:r w:rsidRPr="00083B77">
        <w:rPr>
          <w:rFonts w:ascii="Times New Roman" w:hAnsi="Times New Roman"/>
        </w:rPr>
        <w:t xml:space="preserve">Реализация кластерной политики, предусмотренной Стратегией социально-экономического развития Республики Мордовия до </w:t>
      </w:r>
      <w:smartTag w:uri="urn:schemas-microsoft-com:office:smarttags" w:element="metricconverter">
        <w:smartTagPr>
          <w:attr w:name="ProductID" w:val="2025 г"/>
        </w:smartTagPr>
        <w:r w:rsidRPr="00083B77">
          <w:rPr>
            <w:rFonts w:ascii="Times New Roman" w:hAnsi="Times New Roman"/>
          </w:rPr>
          <w:t>2025 г</w:t>
        </w:r>
      </w:smartTag>
      <w:r w:rsidRPr="00083B77">
        <w:rPr>
          <w:rFonts w:ascii="Times New Roman" w:hAnsi="Times New Roman"/>
        </w:rPr>
        <w:t xml:space="preserve">.,  обеспечивало рост реального объема продукции и услуг в Ромодановском муниципальном районе. </w:t>
      </w:r>
      <w:r w:rsidRPr="00083B77">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крупных инвестиционных проектов:</w:t>
      </w:r>
    </w:p>
    <w:p w:rsidR="00545BC8" w:rsidRPr="00083B77" w:rsidRDefault="00545BC8" w:rsidP="00545BC8">
      <w:pPr>
        <w:tabs>
          <w:tab w:val="left" w:pos="1134"/>
        </w:tabs>
        <w:ind w:left="127" w:right="195" w:firstLine="557"/>
        <w:rPr>
          <w:rFonts w:ascii="Times New Roman" w:hAnsi="Times New Roman"/>
          <w:lang w:eastAsia="ar-SA"/>
        </w:rPr>
      </w:pPr>
      <w:r w:rsidRPr="00083B77">
        <w:rPr>
          <w:rFonts w:ascii="Times New Roman" w:hAnsi="Times New Roman"/>
          <w:lang w:eastAsia="ar-SA"/>
        </w:rPr>
        <w:t>- реконструкция сахарного завода, но увеличению мощности переработки сахарной свеклы до 8500 тонн в сутки (ООО « Ромодановосахар»).</w:t>
      </w:r>
    </w:p>
    <w:p w:rsidR="00545BC8" w:rsidRPr="00083B77" w:rsidRDefault="00545BC8" w:rsidP="00545BC8">
      <w:pPr>
        <w:tabs>
          <w:tab w:val="left" w:pos="1134"/>
        </w:tabs>
        <w:ind w:left="127" w:right="195" w:firstLine="557"/>
        <w:rPr>
          <w:rFonts w:ascii="Times New Roman" w:hAnsi="Times New Roman"/>
          <w:bCs/>
        </w:rPr>
      </w:pPr>
      <w:r w:rsidRPr="00083B77">
        <w:rPr>
          <w:rFonts w:ascii="Times New Roman" w:hAnsi="Times New Roman"/>
          <w:b/>
        </w:rPr>
        <w:t>М</w:t>
      </w:r>
      <w:r w:rsidRPr="00083B77">
        <w:rPr>
          <w:rFonts w:ascii="Times New Roman" w:hAnsi="Times New Roman"/>
          <w:b/>
          <w:bCs/>
        </w:rPr>
        <w:t>униципальная программа</w:t>
      </w:r>
      <w:r w:rsidRPr="00083B77">
        <w:rPr>
          <w:rFonts w:ascii="Times New Roman" w:hAnsi="Times New Roman"/>
          <w:b/>
        </w:rPr>
        <w:t xml:space="preserve"> </w:t>
      </w:r>
      <w:r w:rsidRPr="00083B77">
        <w:rPr>
          <w:rFonts w:ascii="Times New Roman" w:hAnsi="Times New Roman"/>
          <w:b/>
          <w:bCs/>
        </w:rPr>
        <w:t>комплексного социально-экономического развития</w:t>
      </w:r>
      <w:r w:rsidRPr="00083B77">
        <w:rPr>
          <w:rFonts w:ascii="Times New Roman" w:hAnsi="Times New Roman"/>
          <w:b/>
        </w:rPr>
        <w:t xml:space="preserve"> Р</w:t>
      </w:r>
      <w:r w:rsidRPr="00083B77">
        <w:rPr>
          <w:rFonts w:ascii="Times New Roman" w:hAnsi="Times New Roman"/>
          <w:b/>
          <w:bCs/>
        </w:rPr>
        <w:t xml:space="preserve">омодановского муниципального района </w:t>
      </w:r>
      <w:r w:rsidRPr="00083B77">
        <w:rPr>
          <w:rFonts w:ascii="Times New Roman" w:hAnsi="Times New Roman"/>
          <w:b/>
        </w:rPr>
        <w:t xml:space="preserve">Республики Мордовия </w:t>
      </w:r>
      <w:r w:rsidRPr="00083B77">
        <w:rPr>
          <w:rFonts w:ascii="Times New Roman" w:hAnsi="Times New Roman"/>
          <w:b/>
          <w:bCs/>
        </w:rPr>
        <w:t xml:space="preserve">на 2015 - 2019 годы </w:t>
      </w:r>
      <w:r w:rsidRPr="00083B77">
        <w:rPr>
          <w:rFonts w:ascii="Times New Roman" w:hAnsi="Times New Roman"/>
          <w:bCs/>
        </w:rPr>
        <w:t>предусматривает:</w:t>
      </w:r>
    </w:p>
    <w:p w:rsidR="00545BC8" w:rsidRPr="00083B77" w:rsidRDefault="00545BC8" w:rsidP="00545BC8">
      <w:pPr>
        <w:tabs>
          <w:tab w:val="left" w:pos="1134"/>
        </w:tabs>
        <w:ind w:left="127" w:right="195" w:firstLine="557"/>
        <w:rPr>
          <w:rFonts w:ascii="Times New Roman" w:hAnsi="Times New Roman"/>
        </w:rPr>
      </w:pPr>
      <w:r w:rsidRPr="00083B77">
        <w:rPr>
          <w:rFonts w:ascii="Times New Roman" w:hAnsi="Times New Roman"/>
          <w:b/>
        </w:rPr>
        <w:t xml:space="preserve">- </w:t>
      </w:r>
      <w:r w:rsidRPr="00083B77">
        <w:rPr>
          <w:rFonts w:ascii="Times New Roman" w:hAnsi="Times New Roman"/>
        </w:rPr>
        <w:t>реконструкция сахарного завода ООО «Ромодановосахар»</w:t>
      </w:r>
      <w:r w:rsidRPr="00083B77">
        <w:rPr>
          <w:rFonts w:ascii="Times New Roman" w:hAnsi="Times New Roman"/>
          <w:bCs/>
        </w:rPr>
        <w:t xml:space="preserve"> </w:t>
      </w:r>
      <w:r w:rsidRPr="00083B77">
        <w:rPr>
          <w:rFonts w:ascii="Times New Roman" w:hAnsi="Times New Roman"/>
        </w:rPr>
        <w:t>по увеличению мощности переработки сахарной свеклы до 10000 тонн в сутки;</w:t>
      </w:r>
    </w:p>
    <w:p w:rsidR="00545BC8" w:rsidRPr="00083B77" w:rsidRDefault="00545BC8" w:rsidP="00545BC8">
      <w:pPr>
        <w:tabs>
          <w:tab w:val="left" w:pos="1134"/>
        </w:tabs>
        <w:ind w:left="127" w:right="195" w:firstLine="557"/>
        <w:rPr>
          <w:rFonts w:ascii="Times New Roman" w:hAnsi="Times New Roman"/>
          <w:b/>
        </w:rPr>
      </w:pPr>
      <w:r w:rsidRPr="00083B77">
        <w:rPr>
          <w:rFonts w:ascii="Times New Roman" w:hAnsi="Times New Roman"/>
          <w:b/>
        </w:rPr>
        <w:t xml:space="preserve">- </w:t>
      </w:r>
      <w:r w:rsidRPr="00083B77">
        <w:rPr>
          <w:rFonts w:ascii="Times New Roman" w:hAnsi="Times New Roman"/>
        </w:rPr>
        <w:t>с</w:t>
      </w:r>
      <w:r w:rsidRPr="00083B77">
        <w:rPr>
          <w:rFonts w:ascii="Times New Roman" w:hAnsi="Times New Roman"/>
          <w:bCs/>
        </w:rPr>
        <w:t>троительство цеха по сушке и грануляции жома ООО «Ромодановосахар» (375 т/сут).</w:t>
      </w:r>
    </w:p>
    <w:p w:rsidR="00545BC8" w:rsidRPr="00083B77" w:rsidRDefault="00545BC8" w:rsidP="00545BC8">
      <w:pPr>
        <w:tabs>
          <w:tab w:val="left" w:pos="1134"/>
        </w:tabs>
        <w:ind w:left="127" w:right="195" w:firstLine="557"/>
        <w:rPr>
          <w:rFonts w:ascii="Times New Roman" w:hAnsi="Times New Roman"/>
          <w:b/>
        </w:rPr>
      </w:pPr>
    </w:p>
    <w:p w:rsidR="00545BC8" w:rsidRPr="00083B77" w:rsidRDefault="00545BC8" w:rsidP="00545BC8">
      <w:pPr>
        <w:tabs>
          <w:tab w:val="left" w:pos="1134"/>
        </w:tabs>
        <w:ind w:left="127" w:right="195" w:firstLine="557"/>
        <w:rPr>
          <w:rFonts w:ascii="Times New Roman" w:hAnsi="Times New Roman"/>
          <w:b/>
        </w:rPr>
      </w:pPr>
      <w:r w:rsidRPr="00083B77">
        <w:rPr>
          <w:rFonts w:ascii="Times New Roman" w:hAnsi="Times New Roman"/>
          <w:b/>
        </w:rPr>
        <w:t>Развитие строительного комплекса</w:t>
      </w:r>
    </w:p>
    <w:p w:rsidR="00545BC8" w:rsidRPr="00083B77" w:rsidRDefault="00545BC8" w:rsidP="00545BC8">
      <w:pPr>
        <w:widowControl w:val="0"/>
        <w:tabs>
          <w:tab w:val="left" w:pos="1134"/>
        </w:tabs>
        <w:suppressAutoHyphens/>
        <w:autoSpaceDE w:val="0"/>
        <w:ind w:left="127" w:firstLine="557"/>
        <w:rPr>
          <w:rFonts w:ascii="Times New Roman" w:hAnsi="Times New Roman"/>
          <w:lang w:eastAsia="ar-SA"/>
        </w:rPr>
      </w:pPr>
      <w:r w:rsidRPr="00083B77">
        <w:rPr>
          <w:rFonts w:ascii="Times New Roman" w:hAnsi="Times New Roman"/>
          <w:lang w:eastAsia="ar-SA"/>
        </w:rPr>
        <w:t>Развитие строительного комплекса является одним из важнейших показателей уровня социально-экономического развития территории и оказывает существенное влияние на функционирование других отраслей экономики.</w:t>
      </w:r>
    </w:p>
    <w:p w:rsidR="00545BC8" w:rsidRPr="00083B77" w:rsidRDefault="00545BC8" w:rsidP="00545BC8">
      <w:pPr>
        <w:widowControl w:val="0"/>
        <w:tabs>
          <w:tab w:val="left" w:pos="1134"/>
        </w:tabs>
        <w:suppressAutoHyphens/>
        <w:autoSpaceDE w:val="0"/>
        <w:ind w:left="127" w:firstLine="557"/>
        <w:rPr>
          <w:rFonts w:ascii="Times New Roman" w:hAnsi="Times New Roman"/>
          <w:lang w:eastAsia="ar-SA"/>
        </w:rPr>
      </w:pPr>
      <w:r w:rsidRPr="00083B77">
        <w:rPr>
          <w:rFonts w:ascii="Times New Roman" w:hAnsi="Times New Roman"/>
          <w:lang w:eastAsia="ar-SA"/>
        </w:rPr>
        <w:t>С деятельностью строительной отрасли в первую очередь связано обновление производственных фондов, появление новых производственных мощностей, объектов жилищного, социально-культурного назначения, решение проблем реконструкции жилых домов первых массовых серий застройки, расселения ветхого и аварийного жилищного фонда.</w:t>
      </w:r>
    </w:p>
    <w:p w:rsidR="00545BC8" w:rsidRPr="00083B77" w:rsidRDefault="00545BC8" w:rsidP="00545BC8">
      <w:pPr>
        <w:widowControl w:val="0"/>
        <w:tabs>
          <w:tab w:val="left" w:pos="1134"/>
        </w:tabs>
        <w:suppressAutoHyphens/>
        <w:autoSpaceDE w:val="0"/>
        <w:ind w:left="127" w:firstLine="557"/>
        <w:rPr>
          <w:rFonts w:ascii="Times New Roman" w:hAnsi="Times New Roman"/>
          <w:lang w:eastAsia="ar-SA"/>
        </w:rPr>
      </w:pPr>
      <w:r w:rsidRPr="00083B77">
        <w:rPr>
          <w:rFonts w:ascii="Times New Roman" w:hAnsi="Times New Roman"/>
          <w:lang w:eastAsia="ar-SA"/>
        </w:rPr>
        <w:t>Направления модернизации производства в строительной отрасли включают:</w:t>
      </w:r>
    </w:p>
    <w:p w:rsidR="00545BC8" w:rsidRPr="00083B77" w:rsidRDefault="00545BC8" w:rsidP="00545BC8">
      <w:pPr>
        <w:widowControl w:val="0"/>
        <w:numPr>
          <w:ilvl w:val="0"/>
          <w:numId w:val="60"/>
        </w:numPr>
        <w:tabs>
          <w:tab w:val="left" w:pos="360"/>
          <w:tab w:val="left" w:pos="1134"/>
        </w:tabs>
        <w:suppressAutoHyphens/>
        <w:autoSpaceDE w:val="0"/>
        <w:ind w:left="127" w:firstLine="557"/>
        <w:rPr>
          <w:rFonts w:ascii="Times New Roman" w:hAnsi="Times New Roman"/>
          <w:lang w:eastAsia="ar-SA"/>
        </w:rPr>
      </w:pPr>
      <w:r w:rsidRPr="00083B77">
        <w:rPr>
          <w:rFonts w:ascii="Times New Roman" w:hAnsi="Times New Roman"/>
          <w:lang w:eastAsia="ar-SA"/>
        </w:rPr>
        <w:t>реализацию политики энергосбережения;</w:t>
      </w:r>
    </w:p>
    <w:p w:rsidR="00545BC8" w:rsidRPr="00083B77" w:rsidRDefault="00545BC8" w:rsidP="00545BC8">
      <w:pPr>
        <w:widowControl w:val="0"/>
        <w:numPr>
          <w:ilvl w:val="0"/>
          <w:numId w:val="60"/>
        </w:numPr>
        <w:tabs>
          <w:tab w:val="left" w:pos="360"/>
          <w:tab w:val="left" w:pos="1134"/>
        </w:tabs>
        <w:suppressAutoHyphens/>
        <w:autoSpaceDE w:val="0"/>
        <w:ind w:left="127" w:firstLine="557"/>
        <w:rPr>
          <w:rFonts w:ascii="Times New Roman" w:hAnsi="Times New Roman"/>
          <w:lang w:eastAsia="ar-SA"/>
        </w:rPr>
      </w:pPr>
      <w:r w:rsidRPr="00083B77">
        <w:rPr>
          <w:rFonts w:ascii="Times New Roman" w:hAnsi="Times New Roman"/>
          <w:lang w:eastAsia="ar-SA"/>
        </w:rPr>
        <w:t>обновление основных фондов подрядных строительных организаций и предприятий стройиндустрии;</w:t>
      </w:r>
    </w:p>
    <w:p w:rsidR="00545BC8" w:rsidRPr="00083B77" w:rsidRDefault="00545BC8" w:rsidP="00545BC8">
      <w:pPr>
        <w:widowControl w:val="0"/>
        <w:numPr>
          <w:ilvl w:val="0"/>
          <w:numId w:val="60"/>
        </w:numPr>
        <w:tabs>
          <w:tab w:val="left" w:pos="360"/>
          <w:tab w:val="left" w:pos="1134"/>
        </w:tabs>
        <w:suppressAutoHyphens/>
        <w:autoSpaceDE w:val="0"/>
        <w:ind w:left="127" w:firstLine="557"/>
        <w:rPr>
          <w:rFonts w:ascii="Times New Roman" w:hAnsi="Times New Roman"/>
          <w:lang w:eastAsia="ar-SA"/>
        </w:rPr>
      </w:pPr>
      <w:r w:rsidRPr="00083B77">
        <w:rPr>
          <w:rFonts w:ascii="Times New Roman" w:hAnsi="Times New Roman"/>
          <w:lang w:eastAsia="ar-SA"/>
        </w:rPr>
        <w:t>внедрение современных стандартов качества строительной продукции, соблюдение нормативных сроков строительства;</w:t>
      </w:r>
    </w:p>
    <w:p w:rsidR="00545BC8" w:rsidRPr="00083B77" w:rsidRDefault="00545BC8" w:rsidP="00545BC8">
      <w:pPr>
        <w:widowControl w:val="0"/>
        <w:numPr>
          <w:ilvl w:val="0"/>
          <w:numId w:val="60"/>
        </w:numPr>
        <w:tabs>
          <w:tab w:val="left" w:pos="360"/>
          <w:tab w:val="left" w:pos="1134"/>
        </w:tabs>
        <w:suppressAutoHyphens/>
        <w:autoSpaceDE w:val="0"/>
        <w:ind w:left="127" w:firstLine="557"/>
        <w:rPr>
          <w:rFonts w:ascii="Times New Roman" w:hAnsi="Times New Roman"/>
          <w:lang w:eastAsia="ar-SA"/>
        </w:rPr>
      </w:pPr>
      <w:r w:rsidRPr="00083B77">
        <w:rPr>
          <w:rFonts w:ascii="Times New Roman" w:hAnsi="Times New Roman"/>
          <w:lang w:eastAsia="ar-SA"/>
        </w:rPr>
        <w:t>внедрение передовых технологий, современных материалов, облегченных конструкций зданий и сооружений.</w:t>
      </w:r>
    </w:p>
    <w:p w:rsidR="00545BC8" w:rsidRPr="00083B77" w:rsidRDefault="00545BC8" w:rsidP="00545BC8">
      <w:pPr>
        <w:spacing w:line="250" w:lineRule="auto"/>
        <w:ind w:left="127" w:right="195" w:firstLine="557"/>
        <w:rPr>
          <w:rFonts w:ascii="Times New Roman" w:hAnsi="Times New Roman"/>
          <w:b/>
          <w:szCs w:val="22"/>
        </w:rPr>
      </w:pPr>
    </w:p>
    <w:p w:rsidR="00545BC8" w:rsidRPr="00083B77" w:rsidRDefault="00545BC8" w:rsidP="00545BC8">
      <w:pPr>
        <w:spacing w:line="250" w:lineRule="auto"/>
        <w:ind w:left="127" w:right="195" w:firstLine="557"/>
        <w:rPr>
          <w:rFonts w:ascii="Times New Roman" w:hAnsi="Times New Roman"/>
          <w:szCs w:val="22"/>
        </w:rPr>
      </w:pPr>
      <w:r w:rsidRPr="00083B77">
        <w:rPr>
          <w:rFonts w:ascii="Times New Roman" w:hAnsi="Times New Roman"/>
          <w:b/>
          <w:szCs w:val="22"/>
        </w:rPr>
        <w:t xml:space="preserve">Развитие агропромышленного комплекса </w:t>
      </w:r>
    </w:p>
    <w:p w:rsidR="00545BC8" w:rsidRPr="00083B77" w:rsidRDefault="00545BC8" w:rsidP="00545BC8">
      <w:pPr>
        <w:spacing w:line="250" w:lineRule="auto"/>
        <w:ind w:left="127" w:right="195" w:firstLine="557"/>
        <w:rPr>
          <w:rFonts w:ascii="Times New Roman" w:hAnsi="Times New Roman"/>
          <w:szCs w:val="22"/>
        </w:rPr>
      </w:pPr>
      <w:r w:rsidRPr="00083B77">
        <w:rPr>
          <w:rFonts w:ascii="Times New Roman" w:hAnsi="Times New Roman"/>
          <w:szCs w:val="22"/>
        </w:rPr>
        <w:t xml:space="preserve">Проектом Генерального плана учитываются мероприятия Схемы территориального планирования Ромодановского муниципального района и </w:t>
      </w:r>
      <w:r w:rsidRPr="00083B77">
        <w:rPr>
          <w:rFonts w:ascii="Times New Roman" w:hAnsi="Times New Roman"/>
        </w:rPr>
        <w:t>Стратегии социально-экономического развития Республики Мордовия до 2025 года.</w:t>
      </w:r>
    </w:p>
    <w:p w:rsidR="00545BC8" w:rsidRPr="00083B77" w:rsidRDefault="00545BC8" w:rsidP="00545BC8">
      <w:pPr>
        <w:spacing w:line="250" w:lineRule="auto"/>
        <w:ind w:left="127" w:right="195" w:firstLine="557"/>
        <w:rPr>
          <w:rFonts w:ascii="Times New Roman" w:hAnsi="Times New Roman"/>
          <w:szCs w:val="22"/>
        </w:rPr>
      </w:pPr>
      <w:r w:rsidRPr="00083B77">
        <w:rPr>
          <w:rFonts w:ascii="Times New Roman" w:hAnsi="Times New Roman"/>
        </w:rPr>
        <w:t>Мероприятия по развитию агропромышленного комплекса Ромодановского муниципального района имеют целью:</w:t>
      </w:r>
    </w:p>
    <w:p w:rsidR="00545BC8" w:rsidRPr="00083B77" w:rsidRDefault="00545BC8" w:rsidP="00545BC8">
      <w:pPr>
        <w:spacing w:line="250" w:lineRule="auto"/>
        <w:ind w:left="127" w:right="195" w:firstLine="557"/>
        <w:rPr>
          <w:rFonts w:ascii="Times New Roman" w:hAnsi="Times New Roman"/>
          <w:szCs w:val="22"/>
        </w:rPr>
      </w:pPr>
      <w:r w:rsidRPr="00083B77">
        <w:rPr>
          <w:rFonts w:ascii="Times New Roman" w:hAnsi="Times New Roman"/>
        </w:rPr>
        <w:t>- создать условия для устойчивого развития сельских территорий;</w:t>
      </w:r>
    </w:p>
    <w:p w:rsidR="00545BC8" w:rsidRPr="00083B77" w:rsidRDefault="00545BC8" w:rsidP="00545BC8">
      <w:pPr>
        <w:spacing w:line="250" w:lineRule="auto"/>
        <w:ind w:left="127" w:right="195" w:firstLine="557"/>
        <w:rPr>
          <w:rFonts w:ascii="Times New Roman" w:hAnsi="Times New Roman"/>
          <w:szCs w:val="22"/>
        </w:rPr>
      </w:pPr>
      <w:r w:rsidRPr="00083B77">
        <w:rPr>
          <w:rFonts w:ascii="Times New Roman" w:hAnsi="Times New Roman"/>
        </w:rPr>
        <w:t>- повысить занятость и уровень жизни сельского населения;</w:t>
      </w:r>
    </w:p>
    <w:p w:rsidR="00545BC8" w:rsidRPr="00083B77" w:rsidRDefault="00545BC8" w:rsidP="00545BC8">
      <w:pPr>
        <w:spacing w:line="250" w:lineRule="auto"/>
        <w:ind w:left="127" w:right="195" w:firstLine="557"/>
        <w:rPr>
          <w:rFonts w:ascii="Times New Roman" w:hAnsi="Times New Roman"/>
          <w:szCs w:val="22"/>
        </w:rPr>
      </w:pPr>
      <w:r w:rsidRPr="00083B77">
        <w:rPr>
          <w:rFonts w:ascii="Times New Roman" w:hAnsi="Times New Roman"/>
        </w:rPr>
        <w:t>- увеличить производство сельскохозяйственной продукции для удовлетворения потребностей населения.</w:t>
      </w:r>
    </w:p>
    <w:p w:rsidR="00545BC8" w:rsidRPr="00083B77" w:rsidRDefault="00545BC8" w:rsidP="00545BC8">
      <w:pPr>
        <w:ind w:firstLine="708"/>
        <w:rPr>
          <w:rFonts w:ascii="Times New Roman" w:hAnsi="Times New Roman"/>
          <w:lang w:eastAsia="ar-SA"/>
        </w:rPr>
      </w:pPr>
      <w:r w:rsidRPr="00083B77">
        <w:rPr>
          <w:rFonts w:ascii="Times New Roman" w:hAnsi="Times New Roman"/>
        </w:rPr>
        <w:t xml:space="preserve">Реализация кластерной политики, предусмотренной Стратегией социально-экономического развития Республики Мордовия до </w:t>
      </w:r>
      <w:smartTag w:uri="urn:schemas-microsoft-com:office:smarttags" w:element="metricconverter">
        <w:smartTagPr>
          <w:attr w:name="ProductID" w:val="2025 г"/>
        </w:smartTagPr>
        <w:r w:rsidRPr="00083B77">
          <w:rPr>
            <w:rFonts w:ascii="Times New Roman" w:hAnsi="Times New Roman"/>
          </w:rPr>
          <w:t>2025 г</w:t>
        </w:r>
      </w:smartTag>
      <w:r w:rsidRPr="00083B77">
        <w:rPr>
          <w:rFonts w:ascii="Times New Roman" w:hAnsi="Times New Roman"/>
        </w:rPr>
        <w:t xml:space="preserve">.,  обеспечивало рост реального объема продукции и услуг в Ромодановском муниципальном районе. </w:t>
      </w:r>
      <w:r w:rsidRPr="00083B77">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крупных инвестиционных проектов:</w:t>
      </w:r>
    </w:p>
    <w:p w:rsidR="00545BC8" w:rsidRPr="00083B77" w:rsidRDefault="00545BC8" w:rsidP="00545BC8">
      <w:pPr>
        <w:ind w:firstLine="708"/>
        <w:rPr>
          <w:rFonts w:ascii="Times New Roman" w:hAnsi="Times New Roman"/>
          <w:lang w:eastAsia="ar-SA"/>
        </w:rPr>
      </w:pPr>
      <w:r w:rsidRPr="00083B77">
        <w:rPr>
          <w:rFonts w:ascii="Times New Roman" w:hAnsi="Times New Roman"/>
          <w:lang w:eastAsia="ar-SA"/>
        </w:rPr>
        <w:t>- развитие семейной молочной животноводческой фермы на базе ИП КХФ Елисеева А. Н. на 100 голов фуражных коров с использованием технологии безпривязного содержания коров в п. Ромоданово.</w:t>
      </w:r>
    </w:p>
    <w:p w:rsidR="00545BC8" w:rsidRPr="00083B77" w:rsidRDefault="00545BC8" w:rsidP="00545BC8">
      <w:pPr>
        <w:tabs>
          <w:tab w:val="left" w:pos="1134"/>
        </w:tabs>
        <w:ind w:left="127" w:right="195" w:firstLine="557"/>
        <w:rPr>
          <w:rFonts w:ascii="Times New Roman" w:hAnsi="Times New Roman"/>
          <w:bCs/>
        </w:rPr>
      </w:pPr>
      <w:r w:rsidRPr="00083B77">
        <w:rPr>
          <w:rFonts w:ascii="Times New Roman" w:hAnsi="Times New Roman"/>
          <w:b/>
        </w:rPr>
        <w:t>М</w:t>
      </w:r>
      <w:r w:rsidRPr="00083B77">
        <w:rPr>
          <w:rFonts w:ascii="Times New Roman" w:hAnsi="Times New Roman"/>
          <w:b/>
          <w:bCs/>
        </w:rPr>
        <w:t>униципальная программа</w:t>
      </w:r>
      <w:r w:rsidRPr="00083B77">
        <w:rPr>
          <w:rFonts w:ascii="Times New Roman" w:hAnsi="Times New Roman"/>
          <w:b/>
        </w:rPr>
        <w:t xml:space="preserve"> </w:t>
      </w:r>
      <w:r w:rsidRPr="00083B77">
        <w:rPr>
          <w:rFonts w:ascii="Times New Roman" w:hAnsi="Times New Roman"/>
          <w:b/>
          <w:bCs/>
        </w:rPr>
        <w:t>комплексного социально-экономического развития</w:t>
      </w:r>
      <w:r w:rsidRPr="00083B77">
        <w:rPr>
          <w:rFonts w:ascii="Times New Roman" w:hAnsi="Times New Roman"/>
          <w:b/>
        </w:rPr>
        <w:t xml:space="preserve"> Р</w:t>
      </w:r>
      <w:r w:rsidRPr="00083B77">
        <w:rPr>
          <w:rFonts w:ascii="Times New Roman" w:hAnsi="Times New Roman"/>
          <w:b/>
          <w:bCs/>
        </w:rPr>
        <w:t xml:space="preserve">омодановского муниципального района </w:t>
      </w:r>
      <w:r w:rsidRPr="00083B77">
        <w:rPr>
          <w:rFonts w:ascii="Times New Roman" w:hAnsi="Times New Roman"/>
          <w:b/>
        </w:rPr>
        <w:t xml:space="preserve">Республики Мордовия </w:t>
      </w:r>
      <w:r w:rsidRPr="00083B77">
        <w:rPr>
          <w:rFonts w:ascii="Times New Roman" w:hAnsi="Times New Roman"/>
          <w:b/>
          <w:bCs/>
        </w:rPr>
        <w:t xml:space="preserve">на 2015 - 2019 годы </w:t>
      </w:r>
      <w:r w:rsidRPr="00083B77">
        <w:rPr>
          <w:rFonts w:ascii="Times New Roman" w:hAnsi="Times New Roman"/>
          <w:bCs/>
        </w:rPr>
        <w:t>предусматривает:</w:t>
      </w:r>
    </w:p>
    <w:p w:rsidR="00545BC8" w:rsidRPr="00083B77" w:rsidRDefault="00545BC8" w:rsidP="00545BC8">
      <w:pPr>
        <w:tabs>
          <w:tab w:val="left" w:pos="1134"/>
        </w:tabs>
        <w:ind w:left="127" w:right="195" w:firstLine="557"/>
        <w:rPr>
          <w:rFonts w:ascii="Times New Roman" w:hAnsi="Times New Roman"/>
          <w:bCs/>
        </w:rPr>
      </w:pPr>
      <w:r w:rsidRPr="00083B77">
        <w:rPr>
          <w:rFonts w:ascii="Times New Roman" w:hAnsi="Times New Roman"/>
          <w:bCs/>
        </w:rPr>
        <w:t>- участие в программе «Поддержка начинающих фермеров в Республике Мордовия»;</w:t>
      </w:r>
    </w:p>
    <w:p w:rsidR="00545BC8" w:rsidRPr="00083B77" w:rsidRDefault="00545BC8" w:rsidP="00545BC8">
      <w:pPr>
        <w:tabs>
          <w:tab w:val="left" w:pos="1134"/>
        </w:tabs>
        <w:ind w:left="127" w:right="195" w:firstLine="557"/>
        <w:rPr>
          <w:rFonts w:ascii="Times New Roman" w:hAnsi="Times New Roman"/>
          <w:bCs/>
        </w:rPr>
      </w:pPr>
      <w:r w:rsidRPr="00083B77">
        <w:rPr>
          <w:rFonts w:ascii="Times New Roman" w:hAnsi="Times New Roman"/>
          <w:bCs/>
        </w:rPr>
        <w:t>- приобретение основных видов сельскохозяйственной техники;</w:t>
      </w:r>
    </w:p>
    <w:p w:rsidR="00545BC8" w:rsidRPr="00083B77" w:rsidRDefault="00545BC8" w:rsidP="00545BC8">
      <w:pPr>
        <w:tabs>
          <w:tab w:val="left" w:pos="1134"/>
        </w:tabs>
        <w:ind w:left="127" w:right="195" w:firstLine="557"/>
        <w:rPr>
          <w:rFonts w:ascii="Times New Roman" w:hAnsi="Times New Roman"/>
          <w:bCs/>
        </w:rPr>
      </w:pPr>
      <w:r w:rsidRPr="00083B77">
        <w:rPr>
          <w:rFonts w:ascii="Times New Roman" w:hAnsi="Times New Roman"/>
          <w:bCs/>
        </w:rPr>
        <w:t>- приобретение холодильных установок для животноводческих ферм;</w:t>
      </w:r>
    </w:p>
    <w:p w:rsidR="00545BC8" w:rsidRPr="00083B77" w:rsidRDefault="00545BC8" w:rsidP="00545BC8">
      <w:pPr>
        <w:tabs>
          <w:tab w:val="left" w:pos="1134"/>
        </w:tabs>
        <w:ind w:left="127" w:right="195" w:firstLine="557"/>
        <w:rPr>
          <w:rFonts w:ascii="Times New Roman" w:hAnsi="Times New Roman"/>
        </w:rPr>
      </w:pPr>
      <w:r w:rsidRPr="00083B77">
        <w:rPr>
          <w:rFonts w:ascii="Times New Roman" w:hAnsi="Times New Roman"/>
        </w:rPr>
        <w:t>- строительство убойной площадки ООО «Комсомолец»;</w:t>
      </w:r>
    </w:p>
    <w:p w:rsidR="00545BC8" w:rsidRPr="00083B77" w:rsidRDefault="00545BC8" w:rsidP="00545BC8">
      <w:pPr>
        <w:tabs>
          <w:tab w:val="left" w:pos="1134"/>
        </w:tabs>
        <w:ind w:left="127" w:right="195" w:firstLine="557"/>
        <w:rPr>
          <w:rFonts w:ascii="Times New Roman" w:hAnsi="Times New Roman"/>
        </w:rPr>
      </w:pPr>
      <w:r w:rsidRPr="00083B77">
        <w:rPr>
          <w:rFonts w:ascii="Times New Roman" w:hAnsi="Times New Roman"/>
          <w:bCs/>
        </w:rPr>
        <w:t>- реконструкция животноводческого помещения под откорм КРС ООО «Комсомолец» (на 200 коров);</w:t>
      </w:r>
    </w:p>
    <w:p w:rsidR="00545BC8" w:rsidRPr="00083B77" w:rsidRDefault="00545BC8" w:rsidP="00545BC8">
      <w:pPr>
        <w:tabs>
          <w:tab w:val="left" w:pos="1134"/>
        </w:tabs>
        <w:ind w:left="127" w:right="195" w:firstLine="557"/>
        <w:rPr>
          <w:rFonts w:ascii="Times New Roman" w:hAnsi="Times New Roman"/>
        </w:rPr>
      </w:pPr>
      <w:r w:rsidRPr="00083B77">
        <w:rPr>
          <w:rFonts w:ascii="Times New Roman" w:hAnsi="Times New Roman"/>
        </w:rPr>
        <w:t>- капитальный ремонт овощного склада Ромодановского райпо п. Ромоданово (500 кв. м)</w:t>
      </w:r>
    </w:p>
    <w:p w:rsidR="00545BC8" w:rsidRPr="00083B77" w:rsidRDefault="00545BC8" w:rsidP="00545BC8">
      <w:pPr>
        <w:ind w:right="-55" w:firstLine="709"/>
        <w:rPr>
          <w:rFonts w:ascii="Times New Roman" w:hAnsi="Times New Roman"/>
          <w:b/>
        </w:rPr>
      </w:pPr>
    </w:p>
    <w:p w:rsidR="00545BC8" w:rsidRPr="00083B77" w:rsidRDefault="00545BC8" w:rsidP="00545BC8">
      <w:pPr>
        <w:ind w:right="-55" w:firstLine="709"/>
        <w:rPr>
          <w:rFonts w:ascii="Times New Roman" w:hAnsi="Times New Roman"/>
          <w:b/>
        </w:rPr>
      </w:pPr>
      <w:r w:rsidRPr="00083B77">
        <w:rPr>
          <w:rFonts w:ascii="Times New Roman" w:hAnsi="Times New Roman"/>
          <w:b/>
        </w:rPr>
        <w:t>Развитие малого предпринимательства</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Основными задачами в развитии малого предпринимательства в сельском поселении являются:</w:t>
      </w:r>
    </w:p>
    <w:p w:rsidR="00545BC8" w:rsidRPr="00083B77" w:rsidRDefault="00545BC8" w:rsidP="00545BC8">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083B77">
        <w:rPr>
          <w:rFonts w:ascii="Times New Roman" w:hAnsi="Times New Roman"/>
          <w:lang w:eastAsia="ar-SA"/>
        </w:rPr>
        <w:t>повышение доли малого предпринимательства, особенно в сферах обслуживания населения.</w:t>
      </w:r>
    </w:p>
    <w:p w:rsidR="00545BC8" w:rsidRPr="00083B77" w:rsidRDefault="00545BC8" w:rsidP="00545BC8">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083B77">
        <w:rPr>
          <w:rFonts w:ascii="Times New Roman" w:hAnsi="Times New Roman"/>
          <w:lang w:eastAsia="ar-SA"/>
        </w:rPr>
        <w:t>повышение удельного веса занятых в малом бизнесе.</w:t>
      </w:r>
    </w:p>
    <w:p w:rsidR="00545BC8" w:rsidRPr="00083B77" w:rsidRDefault="00545BC8" w:rsidP="00545BC8">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083B77">
        <w:rPr>
          <w:rFonts w:ascii="Times New Roman" w:hAnsi="Times New Roman"/>
          <w:lang w:eastAsia="ar-SA"/>
        </w:rPr>
        <w:t>увеличение объема произведенной малыми предприятиями продукции.</w:t>
      </w:r>
    </w:p>
    <w:p w:rsidR="00545BC8" w:rsidRPr="00083B77" w:rsidRDefault="00545BC8" w:rsidP="00545BC8">
      <w:pPr>
        <w:widowControl w:val="0"/>
        <w:tabs>
          <w:tab w:val="left" w:pos="709"/>
          <w:tab w:val="left" w:pos="993"/>
        </w:tabs>
        <w:suppressAutoHyphens/>
        <w:autoSpaceDE w:val="0"/>
        <w:ind w:firstLine="709"/>
        <w:rPr>
          <w:rFonts w:ascii="Times New Roman" w:hAnsi="Times New Roman"/>
          <w:lang w:eastAsia="ar-SA"/>
        </w:rPr>
      </w:pPr>
      <w:r w:rsidRPr="00083B77">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545BC8" w:rsidRPr="00083B77" w:rsidRDefault="00545BC8" w:rsidP="00545BC8">
      <w:pPr>
        <w:widowControl w:val="0"/>
        <w:tabs>
          <w:tab w:val="left" w:pos="709"/>
          <w:tab w:val="left" w:pos="993"/>
        </w:tabs>
        <w:suppressAutoHyphens/>
        <w:autoSpaceDE w:val="0"/>
        <w:ind w:firstLine="709"/>
        <w:rPr>
          <w:rFonts w:ascii="Times New Roman" w:hAnsi="Times New Roman"/>
          <w:lang w:eastAsia="ar-SA"/>
        </w:rPr>
      </w:pPr>
      <w:r w:rsidRPr="00083B77">
        <w:rPr>
          <w:rFonts w:ascii="Times New Roman" w:hAnsi="Times New Roman"/>
          <w:lang w:eastAsia="ar-SA"/>
        </w:rPr>
        <w:t>Для более эффективного и интенсивного внедрения малого бизнеса в экономику Ромоданвоского сельского поселения 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545BC8" w:rsidRPr="00083B77" w:rsidRDefault="00545BC8" w:rsidP="00545BC8">
      <w:pPr>
        <w:widowControl w:val="0"/>
        <w:tabs>
          <w:tab w:val="left" w:pos="709"/>
          <w:tab w:val="left" w:pos="993"/>
        </w:tabs>
        <w:suppressAutoHyphens/>
        <w:autoSpaceDE w:val="0"/>
        <w:ind w:firstLine="709"/>
        <w:rPr>
          <w:rFonts w:ascii="Times New Roman" w:hAnsi="Times New Roman"/>
          <w:lang w:eastAsia="ar-SA"/>
        </w:rPr>
      </w:pPr>
      <w:r w:rsidRPr="00083B77">
        <w:rPr>
          <w:rFonts w:ascii="Times New Roman" w:hAnsi="Times New Roman"/>
          <w:lang w:eastAsia="ar-SA"/>
        </w:rPr>
        <w:t>В целом, малое предпринимательство может занять достойное место в экономике Ромодановского сельского поселения, проникая в различные отрасли промышленности и сферу услуг. Совокупная доля налоговых поступлений в бюджет сельского поселения может возрасти до 20% (при росте в 5-10% в объемах производства на предприятиях малого бизнеса).</w:t>
      </w:r>
    </w:p>
    <w:p w:rsidR="00545BC8" w:rsidRPr="00083B77" w:rsidRDefault="00545BC8" w:rsidP="00545BC8">
      <w:pPr>
        <w:widowControl w:val="0"/>
        <w:tabs>
          <w:tab w:val="left" w:pos="709"/>
          <w:tab w:val="left" w:pos="993"/>
        </w:tabs>
        <w:suppressAutoHyphens/>
        <w:autoSpaceDE w:val="0"/>
        <w:ind w:firstLine="709"/>
        <w:rPr>
          <w:rFonts w:ascii="Times New Roman" w:hAnsi="Times New Roman"/>
          <w:lang w:eastAsia="ar-SA"/>
        </w:rPr>
      </w:pPr>
      <w:r w:rsidRPr="00083B77">
        <w:rPr>
          <w:rFonts w:ascii="Times New Roman" w:hAnsi="Times New Roman"/>
          <w:lang w:eastAsia="ar-SA"/>
        </w:rPr>
        <w:t>Проектом прогнозируется широкая дифференциация предприятий малого бизнеса по видам деятельности. Появятся предприятия, предлагающие платные услуги в медицине (первоначально – в стоматологии), страховании, финансовых и юридических услугах, жилищно-коммунальном хозяйстве и некоторых отраслях промышленности (производство строительных материалов, пищевой и легкой промышленности).</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b/>
          <w:bCs/>
        </w:rPr>
        <w:t>Муниципальная программа</w:t>
      </w:r>
      <w:r w:rsidRPr="00083B77">
        <w:rPr>
          <w:rFonts w:ascii="Times New Roman" w:hAnsi="Times New Roman"/>
          <w:lang w:eastAsia="ar-SA"/>
        </w:rPr>
        <w:t xml:space="preserve"> </w:t>
      </w:r>
      <w:r w:rsidRPr="00083B77">
        <w:rPr>
          <w:rFonts w:ascii="Times New Roman" w:hAnsi="Times New Roman"/>
          <w:b/>
          <w:bCs/>
        </w:rPr>
        <w:t xml:space="preserve">развития и поддержки </w:t>
      </w:r>
      <w:r w:rsidRPr="00083B77">
        <w:rPr>
          <w:rFonts w:ascii="Times New Roman" w:hAnsi="Times New Roman"/>
          <w:lang w:eastAsia="ar-SA"/>
        </w:rPr>
        <w:t xml:space="preserve"> </w:t>
      </w:r>
      <w:r w:rsidRPr="00083B77">
        <w:rPr>
          <w:rFonts w:ascii="Times New Roman" w:hAnsi="Times New Roman"/>
          <w:b/>
        </w:rPr>
        <w:t>малого и среднего предпринимательства</w:t>
      </w:r>
      <w:r w:rsidRPr="00083B77">
        <w:rPr>
          <w:rFonts w:ascii="Times New Roman" w:hAnsi="Times New Roman"/>
          <w:lang w:eastAsia="ar-SA"/>
        </w:rPr>
        <w:t xml:space="preserve"> </w:t>
      </w:r>
      <w:r w:rsidRPr="00083B77">
        <w:rPr>
          <w:rFonts w:ascii="Times New Roman" w:hAnsi="Times New Roman"/>
          <w:b/>
        </w:rPr>
        <w:t>в Ромодановском муниципальном районе</w:t>
      </w:r>
      <w:r w:rsidRPr="00083B77">
        <w:rPr>
          <w:rFonts w:ascii="Times New Roman" w:hAnsi="Times New Roman"/>
          <w:lang w:eastAsia="ar-SA"/>
        </w:rPr>
        <w:t xml:space="preserve"> </w:t>
      </w:r>
      <w:r w:rsidRPr="00083B77">
        <w:rPr>
          <w:rFonts w:ascii="Times New Roman" w:hAnsi="Times New Roman"/>
          <w:b/>
        </w:rPr>
        <w:t xml:space="preserve">на 2016-2020 годы </w:t>
      </w:r>
      <w:r w:rsidRPr="00083B77">
        <w:rPr>
          <w:rFonts w:ascii="Times New Roman" w:hAnsi="Times New Roman"/>
        </w:rPr>
        <w:t xml:space="preserve">и </w:t>
      </w:r>
      <w:r w:rsidRPr="00083B77">
        <w:rPr>
          <w:rFonts w:ascii="Times New Roman" w:hAnsi="Times New Roman"/>
          <w:b/>
          <w:bCs/>
        </w:rPr>
        <w:t>Муниципальная программа</w:t>
      </w:r>
      <w:r w:rsidRPr="00083B77">
        <w:rPr>
          <w:rFonts w:ascii="Times New Roman" w:hAnsi="Times New Roman"/>
          <w:lang w:eastAsia="ar-SA"/>
        </w:rPr>
        <w:t xml:space="preserve"> </w:t>
      </w:r>
      <w:r w:rsidRPr="00083B77">
        <w:rPr>
          <w:rFonts w:ascii="Times New Roman" w:hAnsi="Times New Roman"/>
          <w:b/>
          <w:bCs/>
        </w:rPr>
        <w:t xml:space="preserve">развития и поддержки </w:t>
      </w:r>
      <w:r w:rsidRPr="00083B77">
        <w:rPr>
          <w:rFonts w:ascii="Times New Roman" w:hAnsi="Times New Roman"/>
          <w:lang w:eastAsia="ar-SA"/>
        </w:rPr>
        <w:t xml:space="preserve"> </w:t>
      </w:r>
      <w:r w:rsidRPr="00083B77">
        <w:rPr>
          <w:rFonts w:ascii="Times New Roman" w:hAnsi="Times New Roman"/>
          <w:b/>
        </w:rPr>
        <w:t>малого и среднего предпринимательства</w:t>
      </w:r>
      <w:r w:rsidRPr="00083B77">
        <w:rPr>
          <w:rFonts w:ascii="Times New Roman" w:hAnsi="Times New Roman"/>
          <w:lang w:eastAsia="ar-SA"/>
        </w:rPr>
        <w:t xml:space="preserve"> </w:t>
      </w:r>
      <w:r w:rsidRPr="00083B77">
        <w:rPr>
          <w:rFonts w:ascii="Times New Roman" w:hAnsi="Times New Roman"/>
          <w:b/>
        </w:rPr>
        <w:t>в Ромодановском муниципальном районе</w:t>
      </w:r>
      <w:r w:rsidRPr="00083B77">
        <w:rPr>
          <w:rFonts w:ascii="Times New Roman" w:hAnsi="Times New Roman"/>
          <w:lang w:eastAsia="ar-SA"/>
        </w:rPr>
        <w:t xml:space="preserve"> </w:t>
      </w:r>
      <w:r w:rsidRPr="00083B77">
        <w:rPr>
          <w:rFonts w:ascii="Times New Roman" w:hAnsi="Times New Roman"/>
          <w:b/>
        </w:rPr>
        <w:t xml:space="preserve">на 2016-2020 годы </w:t>
      </w:r>
      <w:r w:rsidRPr="00083B77">
        <w:rPr>
          <w:rFonts w:ascii="Times New Roman" w:hAnsi="Times New Roman"/>
        </w:rPr>
        <w:t>предусматривают:</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увеличение количества малых и средних предприятий, индивидуальных предпринимателей до 516 единиц к 2020 году;</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увеличение  количества  субъектов  малого  и  среднего предпринимательства в расчёте  на 1  тыс. человек населения к 2020 году до 26 единиц;</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увеличение оборота розничной торговли от реализации продукции малыми и средними предприятиями и индивидуальными предпринимателями до 1503674 тыс.руб. к 2020 году;</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рост оборота розничной торговли на душу населения до 75,3 тыс. руб. в 2020 году;</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увеличение доли налоговых поступлений от субъектов малого и среднего предпринимательства в бюджет района до 24,3 %  в 2020 году;</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увеличение количества обращений, в результате которых  многофункциональным центром в режиме «единого окна» были оказаны услуги субъектам предпринимательства до 35 к 2020 году;</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увеличение количества информационных материалов, размещённых в СМИ и сети «Интернет» на официальном сайте администрации района к 2020 году до 7 единиц в год;</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увеличение количества проведённых совещаний, а также тематических семинаров и «круглых столов» по вопросам развития предпринимательства к 2020 году до 7-и в год;</w:t>
      </w:r>
    </w:p>
    <w:p w:rsidR="00545BC8" w:rsidRPr="00083B77" w:rsidRDefault="00545BC8" w:rsidP="00545BC8">
      <w:pPr>
        <w:widowControl w:val="0"/>
        <w:tabs>
          <w:tab w:val="left" w:pos="709"/>
          <w:tab w:val="left" w:pos="993"/>
        </w:tabs>
        <w:suppressAutoHyphens/>
        <w:autoSpaceDE w:val="0"/>
        <w:ind w:firstLine="709"/>
        <w:rPr>
          <w:rFonts w:ascii="Times New Roman" w:hAnsi="Times New Roman"/>
        </w:rPr>
      </w:pPr>
      <w:r w:rsidRPr="00083B77">
        <w:rPr>
          <w:rFonts w:ascii="Times New Roman" w:hAnsi="Times New Roman"/>
        </w:rPr>
        <w:t>- проведение ярмарок и праздничных мероприятий с привлечением субъектов предпринимательства до 2-х ежегодно;</w:t>
      </w:r>
    </w:p>
    <w:p w:rsidR="00545BC8" w:rsidRPr="00083B77" w:rsidRDefault="00545BC8" w:rsidP="00545BC8">
      <w:pPr>
        <w:widowControl w:val="0"/>
        <w:tabs>
          <w:tab w:val="left" w:pos="709"/>
          <w:tab w:val="left" w:pos="993"/>
        </w:tabs>
        <w:suppressAutoHyphens/>
        <w:autoSpaceDE w:val="0"/>
        <w:ind w:firstLine="709"/>
        <w:rPr>
          <w:rFonts w:ascii="Times New Roman" w:hAnsi="Times New Roman"/>
          <w:lang w:eastAsia="ar-SA"/>
        </w:rPr>
      </w:pPr>
      <w:r w:rsidRPr="00083B77">
        <w:rPr>
          <w:rFonts w:ascii="Times New Roman" w:hAnsi="Times New Roman"/>
        </w:rPr>
        <w:t>- увеличение  количества  индивидуальных  предпринимателей, осуществляющих розничную торговлю на еженедельных универсальных ярмарках района к 2020 году до 167 человек.</w:t>
      </w:r>
    </w:p>
    <w:p w:rsidR="00545BC8" w:rsidRPr="00083B77" w:rsidRDefault="00545BC8" w:rsidP="00545BC8">
      <w:pPr>
        <w:widowControl w:val="0"/>
        <w:tabs>
          <w:tab w:val="left" w:pos="709"/>
          <w:tab w:val="left" w:pos="993"/>
        </w:tabs>
        <w:suppressAutoHyphens/>
        <w:autoSpaceDE w:val="0"/>
        <w:ind w:firstLine="709"/>
        <w:rPr>
          <w:rFonts w:ascii="Times New Roman" w:hAnsi="Times New Roman"/>
          <w:lang w:eastAsia="ar-SA"/>
        </w:rPr>
      </w:pPr>
    </w:p>
    <w:p w:rsidR="00545BC8" w:rsidRPr="00083B77" w:rsidRDefault="00545BC8" w:rsidP="00545BC8">
      <w:pPr>
        <w:ind w:right="-55" w:firstLine="709"/>
        <w:rPr>
          <w:rFonts w:ascii="Times New Roman" w:hAnsi="Times New Roman"/>
        </w:rPr>
      </w:pPr>
      <w:r w:rsidRPr="00083B77">
        <w:rPr>
          <w:rFonts w:ascii="Times New Roman" w:hAnsi="Times New Roman"/>
          <w:b/>
        </w:rPr>
        <w:t xml:space="preserve">Развитие рекреации и туризма </w:t>
      </w:r>
    </w:p>
    <w:p w:rsidR="00545BC8" w:rsidRPr="00083B77" w:rsidRDefault="00545BC8" w:rsidP="00545BC8">
      <w:pPr>
        <w:ind w:right="-55" w:firstLine="709"/>
        <w:rPr>
          <w:rFonts w:ascii="Times New Roman" w:hAnsi="Times New Roman"/>
        </w:rPr>
      </w:pPr>
      <w:r w:rsidRPr="00083B77">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Ромодановского сельского поселения. Основным 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545BC8" w:rsidRPr="00083B77" w:rsidRDefault="00545BC8" w:rsidP="00545BC8">
      <w:pPr>
        <w:ind w:right="-55" w:firstLine="709"/>
        <w:rPr>
          <w:rFonts w:ascii="Times New Roman" w:hAnsi="Times New Roman"/>
        </w:rPr>
      </w:pPr>
      <w:r w:rsidRPr="00083B77">
        <w:rPr>
          <w:rFonts w:ascii="Times New Roman" w:hAnsi="Times New Roman"/>
        </w:rPr>
        <w:t xml:space="preserve">В соответствии со статьёй 14 Федерального закона от 6 октября 2003 года № 131-ФЗ «Об общих принципах организации местного самоуправления в Российской Федерации» к вопросам местного значения поселения относится организация обустройства мест массового отдыха населения. </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eastAsia="DejaVu Sans" w:hAnsi="Times New Roman" w:cs="Tahoma"/>
          <w:b/>
          <w:bCs/>
          <w:iCs/>
          <w:kern w:val="1"/>
          <w:lang w:eastAsia="ar-SA"/>
        </w:rPr>
        <w:t xml:space="preserve">Система программных мероприятий. </w:t>
      </w:r>
      <w:r w:rsidRPr="00083B77">
        <w:rPr>
          <w:rFonts w:ascii="Times New Roman" w:eastAsia="DejaVu Sans" w:hAnsi="Times New Roman" w:cs="Tahoma"/>
          <w:kern w:val="1"/>
          <w:lang w:eastAsia="ar-SA"/>
        </w:rPr>
        <w:t>В целях обеспечения экологической безопасности Ромодановского муниципального района необходимо проведение следующих мероприятий:</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очистка территории водоохранных зон от несанкционированных свалок бытового и строительного мусора, навоза, мазута, отходов производства;</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строительство новых и модернизация существующих очистных канализационных сооружений в населенных пунктах и на предприятиях, расположенных на межселенной территории;</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оборудование промышленных площадок, территорий автозаправочных станций нефтеловушками, устройствами для улавливания мусора, прудами-отстойниками;</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обваловка территорий животноводческих ферм, оборудование их системой сбора и очистки сточных вод;</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ликвидация несанкционированных свалок с последующим проведением рекультивации территории, расчистка захламленных участков территории;</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проведение рекультивации и санации мест размещения ТБО несоответствующих природоохранным требованиям, территорий существующих скотомогильников;</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строительство новых полигонов ТБО в соответствии с природоохранными нормами и правилами: устройство противофильтрационного экрана на полигоне, планировка уклона основания для сбора фильтрата, организация системы перехвата и отвода атмосферных осадков с прилегающих земельных участков и т. д.;</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оптимальная эксплуатация полигонов ТБО с учетом последующей рекультивации территорий;</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устройство на полигонах ТБО участков для утилизации промышленных отходов III</w:t>
      </w:r>
      <w:r w:rsidRPr="00083B77">
        <w:rPr>
          <w:rFonts w:ascii="Times New Roman" w:hAnsi="Times New Roman"/>
          <w:kern w:val="1"/>
          <w:lang w:eastAsia="ar-SA"/>
        </w:rPr>
        <w:t>—</w:t>
      </w:r>
      <w:r w:rsidRPr="00083B77">
        <w:rPr>
          <w:rFonts w:ascii="Times New Roman" w:eastAsia="DejaVu Sans" w:hAnsi="Times New Roman" w:cs="Tahoma"/>
          <w:kern w:val="1"/>
          <w:lang w:eastAsia="ar-SA"/>
        </w:rPr>
        <w:t>IV класса опасности;</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строительство скотомогильников, оборудованных биологическими камерами;</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организация планово-поквартальной системы санитарной очистки населенных пунктов;</w:t>
      </w:r>
    </w:p>
    <w:p w:rsidR="00545BC8" w:rsidRPr="00083B77" w:rsidRDefault="00545BC8" w:rsidP="00545BC8">
      <w:pPr>
        <w:tabs>
          <w:tab w:val="left" w:pos="708"/>
        </w:tabs>
        <w:ind w:firstLine="709"/>
        <w:rPr>
          <w:rFonts w:ascii="Times New Roman" w:eastAsia="DejaVu Sans" w:hAnsi="Times New Roman" w:cs="Tahoma"/>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сбор, транспортировка и удаление ТБО на полигоны;</w:t>
      </w:r>
    </w:p>
    <w:p w:rsidR="00545BC8" w:rsidRPr="00083B77" w:rsidRDefault="00545BC8" w:rsidP="00545BC8">
      <w:pPr>
        <w:tabs>
          <w:tab w:val="left" w:pos="708"/>
        </w:tabs>
        <w:ind w:firstLine="709"/>
        <w:rPr>
          <w:rFonts w:ascii="Times New Roman" w:eastAsia="DejaVu Sans" w:hAnsi="Times New Roman"/>
          <w:spacing w:val="-6"/>
          <w:kern w:val="1"/>
          <w:lang w:eastAsia="ar-SA"/>
        </w:rPr>
      </w:pPr>
      <w:r w:rsidRPr="00083B77">
        <w:rPr>
          <w:rFonts w:ascii="Times New Roman" w:hAnsi="Times New Roman"/>
          <w:kern w:val="1"/>
          <w:lang w:eastAsia="ar-SA"/>
        </w:rPr>
        <w:t>—</w:t>
      </w:r>
      <w:r w:rsidRPr="00083B77">
        <w:rPr>
          <w:rFonts w:ascii="Times New Roman" w:eastAsia="DejaVu Sans" w:hAnsi="Times New Roman" w:cs="Tahoma"/>
          <w:kern w:val="1"/>
          <w:lang w:eastAsia="ar-SA"/>
        </w:rPr>
        <w:t xml:space="preserve"> </w:t>
      </w:r>
      <w:r w:rsidRPr="00083B77">
        <w:rPr>
          <w:rFonts w:ascii="Times New Roman" w:eastAsia="DejaVu Sans" w:hAnsi="Times New Roman"/>
          <w:kern w:val="1"/>
          <w:lang w:eastAsia="ar-SA"/>
        </w:rPr>
        <w:t>организация уборки территорий населенных пунктов от мусора, с</w:t>
      </w:r>
      <w:r w:rsidRPr="00083B77">
        <w:rPr>
          <w:rFonts w:ascii="Times New Roman" w:eastAsia="DejaVu Sans" w:hAnsi="Times New Roman"/>
          <w:spacing w:val="-6"/>
          <w:kern w:val="1"/>
          <w:lang w:eastAsia="ar-SA"/>
        </w:rPr>
        <w:t>нега; организация уборки территорий вдоль транспортных магистралей района;</w:t>
      </w:r>
    </w:p>
    <w:p w:rsidR="00545BC8" w:rsidRPr="00083B77" w:rsidRDefault="00545BC8" w:rsidP="00545BC8">
      <w:pPr>
        <w:tabs>
          <w:tab w:val="left" w:pos="708"/>
        </w:tabs>
        <w:ind w:firstLine="709"/>
        <w:rPr>
          <w:rFonts w:ascii="Times New Roman" w:hAnsi="Times New Roman" w:cs="Tahoma"/>
          <w:iCs/>
          <w:kern w:val="1"/>
          <w:lang w:eastAsia="ar-SA"/>
        </w:rPr>
      </w:pPr>
      <w:r w:rsidRPr="00083B77">
        <w:rPr>
          <w:rFonts w:ascii="Times New Roman" w:hAnsi="Times New Roman"/>
          <w:iCs/>
          <w:kern w:val="1"/>
          <w:lang w:eastAsia="ar-SA"/>
        </w:rPr>
        <w:t>—</w:t>
      </w:r>
      <w:r w:rsidRPr="00083B77">
        <w:rPr>
          <w:rFonts w:ascii="Times New Roman" w:eastAsia="DejaVu Sans" w:hAnsi="Times New Roman" w:cs="Tahoma"/>
          <w:iCs/>
          <w:kern w:val="1"/>
          <w:lang w:eastAsia="ar-SA"/>
        </w:rPr>
        <w:t xml:space="preserve"> </w:t>
      </w:r>
      <w:r w:rsidRPr="00083B77">
        <w:rPr>
          <w:rFonts w:ascii="Times New Roman" w:hAnsi="Times New Roman" w:cs="Tahoma"/>
          <w:iCs/>
          <w:kern w:val="1"/>
          <w:lang w:eastAsia="ar-SA"/>
        </w:rPr>
        <w:t>борьба с несанкционированными свалками должна вестись путем установки большего количества контейнеров в усадебной застройке и обеспечения доступности и удобства пользования ими, в том числе и путем регулярного их вывоза по мере заполнения.</w:t>
      </w:r>
    </w:p>
    <w:p w:rsidR="00545BC8" w:rsidRPr="00083B77" w:rsidRDefault="00545BC8" w:rsidP="00545BC8">
      <w:pPr>
        <w:tabs>
          <w:tab w:val="left" w:pos="708"/>
        </w:tabs>
        <w:ind w:firstLine="709"/>
        <w:rPr>
          <w:rFonts w:ascii="Times New Roman" w:hAnsi="Times New Roman" w:cs="Tahoma"/>
          <w:iCs/>
          <w:kern w:val="1"/>
          <w:lang w:eastAsia="ar-SA"/>
        </w:rPr>
      </w:pPr>
      <w:r w:rsidRPr="00083B77">
        <w:rPr>
          <w:rFonts w:ascii="Times New Roman" w:hAnsi="Times New Roman" w:cs="Tahoma"/>
          <w:iCs/>
          <w:kern w:val="1"/>
          <w:lang w:eastAsia="ar-SA"/>
        </w:rPr>
        <w:t>В рамках развития</w:t>
      </w:r>
      <w:r w:rsidRPr="00083B77">
        <w:rPr>
          <w:rFonts w:ascii="Times New Roman" w:hAnsi="Times New Roman" w:cs="Tahoma"/>
          <w:kern w:val="1"/>
          <w:lang w:eastAsia="ar-SA"/>
        </w:rPr>
        <w:t xml:space="preserve"> туризма и рекреации </w:t>
      </w:r>
      <w:r w:rsidRPr="00083B77">
        <w:rPr>
          <w:rFonts w:ascii="Times New Roman" w:hAnsi="Times New Roman" w:cs="Tahoma"/>
          <w:iCs/>
          <w:kern w:val="1"/>
          <w:lang w:eastAsia="ar-SA"/>
        </w:rPr>
        <w:t>предполагаются следующие мероприятия:</w:t>
      </w:r>
    </w:p>
    <w:p w:rsidR="00545BC8" w:rsidRPr="00083B77" w:rsidRDefault="00545BC8" w:rsidP="00545BC8">
      <w:pPr>
        <w:tabs>
          <w:tab w:val="left" w:pos="708"/>
        </w:tabs>
        <w:ind w:firstLine="709"/>
        <w:rPr>
          <w:rFonts w:ascii="Times New Roman" w:hAnsi="Times New Roman" w:cs="Tahoma"/>
          <w:iCs/>
          <w:kern w:val="1"/>
          <w:lang w:eastAsia="ar-SA"/>
        </w:rPr>
      </w:pPr>
      <w:r w:rsidRPr="00083B77">
        <w:rPr>
          <w:rFonts w:ascii="Times New Roman" w:hAnsi="Times New Roman"/>
          <w:iCs/>
          <w:kern w:val="1"/>
          <w:lang w:eastAsia="ar-SA"/>
        </w:rPr>
        <w:t>—</w:t>
      </w:r>
      <w:r w:rsidRPr="00083B77">
        <w:rPr>
          <w:rFonts w:ascii="Times New Roman" w:eastAsia="DejaVu Sans" w:hAnsi="Times New Roman" w:cs="Tahoma"/>
          <w:iCs/>
          <w:kern w:val="1"/>
          <w:lang w:eastAsia="ar-SA"/>
        </w:rPr>
        <w:t xml:space="preserve"> </w:t>
      </w:r>
      <w:r w:rsidRPr="00083B77">
        <w:rPr>
          <w:rFonts w:ascii="Times New Roman" w:hAnsi="Times New Roman" w:cs="Tahoma"/>
          <w:iCs/>
          <w:kern w:val="1"/>
          <w:lang w:eastAsia="ar-SA"/>
        </w:rPr>
        <w:t>создание условий для развития религиозного туризма (паломнический туризм и религиозный туризм экскурсионно-познавательной направленности);</w:t>
      </w:r>
    </w:p>
    <w:p w:rsidR="00545BC8" w:rsidRPr="00083B77" w:rsidRDefault="00545BC8" w:rsidP="00545BC8">
      <w:pPr>
        <w:tabs>
          <w:tab w:val="left" w:pos="708"/>
        </w:tabs>
        <w:ind w:firstLine="709"/>
        <w:rPr>
          <w:rFonts w:ascii="Times New Roman" w:hAnsi="Times New Roman" w:cs="Tahoma"/>
          <w:iCs/>
          <w:spacing w:val="-4"/>
          <w:kern w:val="1"/>
          <w:lang w:eastAsia="ar-SA"/>
        </w:rPr>
      </w:pPr>
      <w:r w:rsidRPr="00083B77">
        <w:rPr>
          <w:rFonts w:ascii="Times New Roman" w:hAnsi="Times New Roman"/>
          <w:iCs/>
          <w:spacing w:val="-4"/>
          <w:kern w:val="1"/>
          <w:lang w:eastAsia="ar-SA"/>
        </w:rPr>
        <w:t>—</w:t>
      </w:r>
      <w:r w:rsidRPr="00083B77">
        <w:rPr>
          <w:rFonts w:ascii="Times New Roman" w:eastAsia="DejaVu Sans" w:hAnsi="Times New Roman" w:cs="Tahoma"/>
          <w:iCs/>
          <w:spacing w:val="-4"/>
          <w:kern w:val="1"/>
          <w:lang w:eastAsia="ar-SA"/>
        </w:rPr>
        <w:t xml:space="preserve"> </w:t>
      </w:r>
      <w:r w:rsidRPr="00083B77">
        <w:rPr>
          <w:rFonts w:ascii="Times New Roman" w:hAnsi="Times New Roman" w:cs="Tahoma"/>
          <w:iCs/>
          <w:spacing w:val="-4"/>
          <w:kern w:val="1"/>
          <w:lang w:eastAsia="ar-SA"/>
        </w:rPr>
        <w:t xml:space="preserve">благоустройство мест массового отдыха населения, расположенных </w:t>
      </w:r>
      <w:r w:rsidRPr="00083B77">
        <w:rPr>
          <w:rFonts w:ascii="Times New Roman" w:eastAsia="DejaVu Sans" w:hAnsi="Times New Roman"/>
          <w:kern w:val="1"/>
          <w:lang w:eastAsia="ar-SA"/>
        </w:rPr>
        <w:t xml:space="preserve">на прудах и водохранилищах, а также </w:t>
      </w:r>
      <w:r w:rsidRPr="00083B77">
        <w:rPr>
          <w:rFonts w:ascii="Times New Roman" w:hAnsi="Times New Roman" w:cs="Tahoma"/>
          <w:iCs/>
          <w:spacing w:val="-4"/>
          <w:kern w:val="1"/>
          <w:lang w:eastAsia="ar-SA"/>
        </w:rPr>
        <w:t xml:space="preserve">создание условий для организации торгового обслуживания, питания и предоставления бытовых услуг гражданам в местах массового отдыха. </w:t>
      </w:r>
    </w:p>
    <w:p w:rsidR="00545BC8" w:rsidRPr="00083B77" w:rsidRDefault="00545BC8" w:rsidP="00545BC8">
      <w:pPr>
        <w:pStyle w:val="Style62"/>
        <w:widowControl/>
        <w:spacing w:line="240" w:lineRule="auto"/>
        <w:ind w:firstLine="709"/>
        <w:rPr>
          <w:rStyle w:val="FontStyle168"/>
          <w:sz w:val="24"/>
          <w:szCs w:val="24"/>
        </w:rPr>
      </w:pPr>
      <w:r w:rsidRPr="00083B77">
        <w:rPr>
          <w:rStyle w:val="FontStyle168"/>
          <w:sz w:val="24"/>
          <w:szCs w:val="24"/>
        </w:rPr>
        <w:t>Выбор туризма как одного из видов отраслевой специализации экономики Ромодановского муниципального района Республики Мордовия определяется наличием уникального комплекса туристских ресурсов. Район обладает большим потенциалом для организации отдыха и туризма (размещение объектов отдыха и спорта на базе лесных массивов и водных объектов, охоты и спортивного рыболовства, организации пешеходных и транспортных маршрутов по наиболее интересным природным и историческим местам, организации сельскохозяйственного туризма на базе существующих сельскохо</w:t>
      </w:r>
      <w:r w:rsidRPr="00083B77">
        <w:rPr>
          <w:rStyle w:val="FontStyle168"/>
          <w:sz w:val="24"/>
          <w:szCs w:val="24"/>
        </w:rPr>
        <w:softHyphen/>
        <w:t>зяйственных объектов и организаций), который недостаточно используется в настоящее время.</w:t>
      </w:r>
    </w:p>
    <w:p w:rsidR="00545BC8" w:rsidRPr="00083B77" w:rsidRDefault="00545BC8" w:rsidP="00545BC8">
      <w:pPr>
        <w:pStyle w:val="Style62"/>
        <w:widowControl/>
        <w:spacing w:line="240" w:lineRule="auto"/>
        <w:ind w:firstLine="709"/>
        <w:rPr>
          <w:rStyle w:val="FontStyle168"/>
          <w:sz w:val="24"/>
          <w:szCs w:val="24"/>
        </w:rPr>
      </w:pPr>
      <w:r w:rsidRPr="00083B77">
        <w:rPr>
          <w:rStyle w:val="FontStyle168"/>
          <w:sz w:val="24"/>
          <w:szCs w:val="24"/>
        </w:rPr>
        <w:t xml:space="preserve">Наиболее перспективным является развитие экологического туризма. На территории района расположено ООПТ. </w:t>
      </w:r>
    </w:p>
    <w:p w:rsidR="00545BC8" w:rsidRPr="00083B77" w:rsidRDefault="00545BC8" w:rsidP="00545BC8">
      <w:pPr>
        <w:pStyle w:val="Style62"/>
        <w:widowControl/>
        <w:spacing w:line="240" w:lineRule="auto"/>
        <w:ind w:firstLine="709"/>
        <w:rPr>
          <w:rStyle w:val="FontStyle168"/>
          <w:sz w:val="24"/>
          <w:szCs w:val="24"/>
        </w:rPr>
      </w:pPr>
      <w:r w:rsidRPr="00083B77">
        <w:rPr>
          <w:rStyle w:val="FontStyle168"/>
          <w:sz w:val="24"/>
          <w:szCs w:val="24"/>
        </w:rPr>
        <w:t>Включение Ромодановского муниципального района в региональный и федеральный туристские рынки потребует материальных, трудовых и финансовых ресурсов, а также выработку стратегии формирования сети туристских объектов, разработку моделей наиболее перспективных предприятий с составлением их экономических характеристик, определение туризма как фактора сохранения и возрождения уникальных исторических и природных территорий, активизацию экономики республики.</w:t>
      </w:r>
    </w:p>
    <w:p w:rsidR="00545BC8" w:rsidRPr="00083B77" w:rsidRDefault="00545BC8" w:rsidP="00545BC8">
      <w:pPr>
        <w:pStyle w:val="Style62"/>
        <w:widowControl/>
        <w:spacing w:line="240" w:lineRule="auto"/>
        <w:ind w:firstLine="709"/>
        <w:rPr>
          <w:rStyle w:val="FontStyle168"/>
          <w:sz w:val="24"/>
          <w:szCs w:val="24"/>
        </w:rPr>
      </w:pPr>
      <w:r w:rsidRPr="00083B77">
        <w:rPr>
          <w:rStyle w:val="FontStyle168"/>
          <w:sz w:val="24"/>
          <w:szCs w:val="24"/>
        </w:rPr>
        <w:t>Устойчивое развитие туризма способно благоприятно влиять на ускорение социально-экономических процессов, происходящих в районе.</w:t>
      </w:r>
    </w:p>
    <w:p w:rsidR="00545BC8" w:rsidRPr="00083B77" w:rsidRDefault="00545BC8" w:rsidP="00545BC8">
      <w:pPr>
        <w:ind w:right="-55" w:firstLine="709"/>
        <w:rPr>
          <w:rFonts w:ascii="Times New Roman" w:hAnsi="Times New Roman"/>
          <w:i/>
        </w:rPr>
      </w:pPr>
      <w:r w:rsidRPr="00083B77">
        <w:rPr>
          <w:rFonts w:ascii="Times New Roman" w:hAnsi="Times New Roman"/>
          <w:i/>
        </w:rPr>
        <w:t>Агротуризм</w:t>
      </w:r>
    </w:p>
    <w:p w:rsidR="00545BC8" w:rsidRPr="00083B77" w:rsidRDefault="00545BC8" w:rsidP="00545BC8">
      <w:pPr>
        <w:ind w:right="-55" w:firstLine="709"/>
        <w:rPr>
          <w:rFonts w:ascii="Times New Roman" w:hAnsi="Times New Roman"/>
        </w:rPr>
      </w:pPr>
      <w:r w:rsidRPr="00083B77">
        <w:rPr>
          <w:rFonts w:ascii="Times New Roman" w:hAnsi="Times New Roman"/>
        </w:rPr>
        <w:t>Ромодановское сельское поселение обладает значительным потенциалом для организации на его территории системы гостевых домов.</w:t>
      </w:r>
    </w:p>
    <w:p w:rsidR="00545BC8" w:rsidRPr="00083B77" w:rsidRDefault="00545BC8" w:rsidP="00545BC8">
      <w:pPr>
        <w:ind w:right="-55" w:firstLine="709"/>
        <w:rPr>
          <w:rFonts w:ascii="Times New Roman" w:hAnsi="Times New Roman"/>
        </w:rPr>
      </w:pPr>
      <w:r w:rsidRPr="00083B77">
        <w:rPr>
          <w:rFonts w:ascii="Times New Roman" w:hAnsi="Times New Roman"/>
        </w:rPr>
        <w:t>Гостевые дома – это дома жителей поселения, где возможно их использование для размещения отдыхающих, при выполнении определённых условий, в части комфорта и обустроенности с учётом всех санитарных норм.</w:t>
      </w:r>
    </w:p>
    <w:p w:rsidR="00545BC8" w:rsidRPr="00083B77" w:rsidRDefault="00545BC8" w:rsidP="00545BC8">
      <w:pPr>
        <w:ind w:right="-55" w:firstLine="709"/>
        <w:rPr>
          <w:rFonts w:ascii="Times New Roman" w:hAnsi="Times New Roman"/>
        </w:rPr>
      </w:pPr>
      <w:r w:rsidRPr="00083B77">
        <w:rPr>
          <w:rFonts w:ascii="Times New Roman" w:hAnsi="Times New Roman"/>
        </w:rPr>
        <w:t>Данная система получила большое развитие в странах Западной и Восточной Европы и сейчас развивается в нашей стране.</w:t>
      </w:r>
    </w:p>
    <w:p w:rsidR="00545BC8" w:rsidRPr="00083B77" w:rsidRDefault="00545BC8" w:rsidP="00545BC8">
      <w:pPr>
        <w:ind w:right="-55" w:firstLine="709"/>
        <w:rPr>
          <w:rFonts w:ascii="Times New Roman" w:hAnsi="Times New Roman"/>
        </w:rPr>
      </w:pPr>
      <w:r w:rsidRPr="00083B77">
        <w:rPr>
          <w:rFonts w:ascii="Times New Roman" w:hAnsi="Times New Roman"/>
        </w:rPr>
        <w:t xml:space="preserve"> Основной спрос на услуги гостевых домов представляют жители крупных городов, желающие провести отдых в комфортной обстановке в тихом деревенском месте. Возможно так же участие отдыхающих в простом сельскохозяйственном труде – агротуризм.</w:t>
      </w:r>
    </w:p>
    <w:p w:rsidR="00545BC8" w:rsidRPr="00083B77" w:rsidRDefault="00545BC8" w:rsidP="00545BC8">
      <w:pPr>
        <w:ind w:right="-55" w:firstLine="709"/>
        <w:rPr>
          <w:rFonts w:ascii="Times New Roman" w:hAnsi="Times New Roman"/>
        </w:rPr>
      </w:pPr>
      <w:r w:rsidRPr="00083B77">
        <w:rPr>
          <w:rFonts w:ascii="Times New Roman" w:hAnsi="Times New Roman"/>
        </w:rPr>
        <w:t>Основными потребителями услуг гостевых домов и агротуризма могут быть иностранные граждане, в дальнейшем с повышением благосостояния и культуры отдыха в России, возможно массовое привлечение отечественных туристов.</w:t>
      </w:r>
    </w:p>
    <w:p w:rsidR="00545BC8" w:rsidRPr="00083B77" w:rsidRDefault="00545BC8" w:rsidP="00545BC8">
      <w:pPr>
        <w:ind w:right="-55" w:firstLine="709"/>
        <w:rPr>
          <w:rFonts w:ascii="Times New Roman" w:hAnsi="Times New Roman"/>
        </w:rPr>
      </w:pPr>
      <w:r w:rsidRPr="00083B77">
        <w:rPr>
          <w:rFonts w:ascii="Times New Roman" w:hAnsi="Times New Roman"/>
        </w:rPr>
        <w:t>На данном этапе не представляется возможным экономически просчитать эффективность организации гостевых домов, для этого требуется разработка специального бизнес плана.</w:t>
      </w:r>
    </w:p>
    <w:p w:rsidR="00545BC8" w:rsidRPr="00083B77" w:rsidRDefault="00545BC8" w:rsidP="00545BC8">
      <w:pPr>
        <w:ind w:right="-55" w:firstLine="709"/>
        <w:rPr>
          <w:rFonts w:ascii="Times New Roman" w:hAnsi="Times New Roman"/>
        </w:rPr>
      </w:pPr>
      <w:r w:rsidRPr="00083B77">
        <w:rPr>
          <w:rFonts w:ascii="Times New Roman" w:hAnsi="Times New Roman"/>
          <w:b/>
        </w:rPr>
        <w:t>Районная муниципальная программа «Развитие культуры и туризма» Ромодановского муниципального района  на 2016 – 2018 годы предусматривает</w:t>
      </w:r>
    </w:p>
    <w:p w:rsidR="00545BC8" w:rsidRPr="00083B77" w:rsidRDefault="00545BC8" w:rsidP="00545BC8">
      <w:pPr>
        <w:ind w:right="-55" w:firstLine="709"/>
        <w:rPr>
          <w:rFonts w:ascii="Times New Roman" w:hAnsi="Times New Roman"/>
        </w:rPr>
      </w:pPr>
      <w:r w:rsidRPr="00083B77">
        <w:rPr>
          <w:rFonts w:ascii="Times New Roman" w:hAnsi="Times New Roman"/>
        </w:rPr>
        <w:t>- финансирование комплекса мероприятий по формированию и продвижению туристского продукта и стимулирование привлечения инвестиций для инфраструктурного развития туриндустрии организационными методами. В качестве недостатков этого варианта решения можно назвать возможное несовпадение планов частных инвесторов с концептуальной основой развития туризма в районе, несбалансированность денежных потоков частных инвесторов, республиканского и муниципальных бюджетов;</w:t>
      </w:r>
    </w:p>
    <w:p w:rsidR="00545BC8" w:rsidRPr="00083B77" w:rsidRDefault="00545BC8" w:rsidP="00545BC8">
      <w:pPr>
        <w:ind w:firstLine="567"/>
        <w:rPr>
          <w:rFonts w:ascii="Times New Roman" w:hAnsi="Times New Roman"/>
        </w:rPr>
      </w:pPr>
      <w:r w:rsidRPr="00083B77">
        <w:rPr>
          <w:rFonts w:ascii="Times New Roman" w:hAnsi="Times New Roman"/>
        </w:rPr>
        <w:t>- обеспечение возможностей для полноценного досуга и развлечений, историко-архитектурную ценность, культурно-познавательную насыщенность и ярко выраженный местный колорит, благоприятную экологическую обстановку;</w:t>
      </w:r>
    </w:p>
    <w:p w:rsidR="00545BC8" w:rsidRPr="00083B77" w:rsidRDefault="00545BC8" w:rsidP="00545BC8">
      <w:pPr>
        <w:ind w:firstLine="567"/>
        <w:rPr>
          <w:rFonts w:ascii="Times New Roman" w:hAnsi="Times New Roman"/>
        </w:rPr>
      </w:pPr>
      <w:r w:rsidRPr="00083B77">
        <w:rPr>
          <w:rFonts w:ascii="Times New Roman" w:hAnsi="Times New Roman"/>
        </w:rPr>
        <w:t>- необходимость разработки системы мер, направленных на создание условий для устойчивого развития туризма в Ромодановском муниципальном районе, в том числе формирования и развития туристского кластера, повышение качества услуг, продвижение туристского продукта на туристских рынках;</w:t>
      </w:r>
    </w:p>
    <w:p w:rsidR="00545BC8" w:rsidRPr="00083B77" w:rsidRDefault="00545BC8" w:rsidP="00545BC8">
      <w:pPr>
        <w:ind w:firstLine="567"/>
        <w:rPr>
          <w:rFonts w:ascii="Times New Roman" w:hAnsi="Times New Roman"/>
        </w:rPr>
      </w:pPr>
      <w:r w:rsidRPr="00083B77">
        <w:rPr>
          <w:rFonts w:ascii="Times New Roman" w:hAnsi="Times New Roman"/>
        </w:rPr>
        <w:t>- организация и проведение событийного туризма через систему народных, фольклорных праздников, театрализованных действий ярмарок, народных гуляний. Разработка туристических маршрутов по различным видам туризма (событийный, спортивный).</w:t>
      </w:r>
    </w:p>
    <w:p w:rsidR="00545BC8" w:rsidRPr="00083B77" w:rsidRDefault="00545BC8" w:rsidP="00545BC8">
      <w:pPr>
        <w:ind w:right="-55" w:firstLine="709"/>
        <w:rPr>
          <w:rFonts w:ascii="Times New Roman" w:hAnsi="Times New Roman"/>
        </w:rPr>
      </w:pPr>
    </w:p>
    <w:p w:rsidR="00991263" w:rsidRPr="00083B77" w:rsidRDefault="00991263" w:rsidP="00991263">
      <w:pPr>
        <w:shd w:val="clear" w:color="auto" w:fill="FFFFFF"/>
        <w:autoSpaceDE w:val="0"/>
        <w:autoSpaceDN w:val="0"/>
        <w:adjustRightInd w:val="0"/>
        <w:ind w:right="-13" w:firstLine="709"/>
        <w:rPr>
          <w:rFonts w:ascii="Times New Roman" w:hAnsi="Times New Roman"/>
          <w:b/>
        </w:rPr>
      </w:pPr>
      <w:r w:rsidRPr="00083B77">
        <w:rPr>
          <w:rFonts w:ascii="Times New Roman" w:hAnsi="Times New Roman"/>
          <w:b/>
        </w:rPr>
        <w:t>Мероприятия по развитию производственных территорий:</w:t>
      </w:r>
    </w:p>
    <w:p w:rsidR="00991263" w:rsidRPr="00083B77" w:rsidRDefault="00991263" w:rsidP="00991263">
      <w:pPr>
        <w:ind w:right="-13" w:firstLine="709"/>
        <w:rPr>
          <w:rFonts w:ascii="Times New Roman" w:hAnsi="Times New Roman"/>
        </w:rPr>
      </w:pPr>
    </w:p>
    <w:p w:rsidR="00545BC8" w:rsidRPr="00083B77" w:rsidRDefault="00545BC8" w:rsidP="00545BC8">
      <w:pPr>
        <w:ind w:right="-13" w:firstLine="708"/>
        <w:rPr>
          <w:rFonts w:ascii="Times New Roman" w:hAnsi="Times New Roman"/>
        </w:rPr>
      </w:pPr>
      <w:r w:rsidRPr="00083B77">
        <w:rPr>
          <w:rFonts w:ascii="Times New Roman" w:hAnsi="Times New Roman"/>
        </w:rPr>
        <w:t xml:space="preserve">Успешное экономическое развитие сельского поселения связано с диверсификацией экономики. Генеральным планом предусмотрено в дальнейшем развитие существующей производственных зон, перепрофилирование неиспользуемых промышленных площадок под производства IV-V класса опасности. Предусматривается комплексное благоустройство существующих производственных зон. </w:t>
      </w:r>
    </w:p>
    <w:p w:rsidR="00CE4034" w:rsidRPr="00083B77" w:rsidRDefault="00CE4034" w:rsidP="00CE4034">
      <w:pPr>
        <w:ind w:right="-55" w:firstLine="709"/>
        <w:rPr>
          <w:rFonts w:ascii="Times New Roman" w:hAnsi="Times New Roman"/>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r w:rsidRPr="00083B77">
        <w:rPr>
          <w:rFonts w:ascii="Times New Roman" w:hAnsi="Times New Roman"/>
          <w:b/>
          <w:lang w:bidi="en-US"/>
        </w:rPr>
        <w:t>3.6. Мероприятия по улучшению экологической обстановки и охране окружающей среды</w:t>
      </w:r>
      <w:bookmarkEnd w:id="72"/>
      <w:bookmarkEnd w:id="73"/>
      <w:r w:rsidRPr="00083B77">
        <w:rPr>
          <w:rFonts w:ascii="Times New Roman" w:hAnsi="Times New Roman"/>
          <w:b/>
          <w:lang w:bidi="en-US"/>
        </w:rPr>
        <w:t xml:space="preserve"> </w:t>
      </w:r>
    </w:p>
    <w:p w:rsidR="00C269E8" w:rsidRPr="00083B77" w:rsidRDefault="00C269E8"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К основным мероприятиям по улучшению экологической обстановки и охране окружающей среды относятся:</w:t>
      </w:r>
    </w:p>
    <w:p w:rsidR="00693598" w:rsidRPr="00083B77" w:rsidRDefault="00693598" w:rsidP="00693598">
      <w:pPr>
        <w:tabs>
          <w:tab w:val="left" w:pos="993"/>
        </w:tabs>
        <w:ind w:firstLine="709"/>
        <w:rPr>
          <w:rFonts w:ascii="Times New Roman" w:hAnsi="Times New Roman"/>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lang w:eastAsia="en-US" w:bidi="en-US"/>
        </w:rPr>
        <w:t xml:space="preserve">Проектные предложения Генерального плана </w:t>
      </w:r>
      <w:r w:rsidR="00545BC8" w:rsidRPr="00083B77">
        <w:rPr>
          <w:rFonts w:ascii="Times New Roman" w:hAnsi="Times New Roman"/>
          <w:lang w:eastAsia="en-US" w:bidi="en-US"/>
        </w:rPr>
        <w:t>Ромодановского</w:t>
      </w:r>
      <w:r w:rsidR="00C269E8" w:rsidRPr="00083B77">
        <w:rPr>
          <w:rFonts w:ascii="Times New Roman" w:hAnsi="Times New Roman"/>
          <w:lang w:eastAsia="en-US" w:bidi="en-US"/>
        </w:rPr>
        <w:t xml:space="preserve"> сельского поселения</w:t>
      </w:r>
      <w:r w:rsidRPr="00083B77">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22389E" w:rsidRPr="00083B77" w:rsidRDefault="0022389E"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Перечень природоохранных мероприятий</w:t>
      </w:r>
    </w:p>
    <w:p w:rsidR="00693598" w:rsidRPr="00083B77" w:rsidRDefault="00693598"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Мероприятия</w:t>
      </w:r>
      <w:r w:rsidR="00CE4034" w:rsidRPr="00083B77">
        <w:rPr>
          <w:rFonts w:ascii="Times New Roman" w:hAnsi="Times New Roman"/>
          <w:b/>
          <w:lang w:eastAsia="en-US" w:bidi="en-US"/>
        </w:rPr>
        <w:t xml:space="preserve"> по охране атмосферного воздуха</w:t>
      </w:r>
    </w:p>
    <w:p w:rsidR="00693598" w:rsidRPr="00083B77" w:rsidRDefault="00693598" w:rsidP="00693598">
      <w:pPr>
        <w:tabs>
          <w:tab w:val="left" w:pos="993"/>
        </w:tabs>
        <w:ind w:firstLine="709"/>
        <w:rPr>
          <w:rFonts w:ascii="Times New Roman" w:hAnsi="Times New Roman"/>
          <w:b/>
          <w:lang w:eastAsia="en-US" w:bidi="en-US"/>
        </w:rPr>
      </w:pP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организация постоянного мониторинга за состоянием воздушного бассейна сельского поселения с учетом влияния выбросов от автотранспорта;</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перевод котельных на газовое топливо;</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создание постов наблюдения за состоянием атмосферного воздуха на предприятиях сельского поселения и на пересечении крупных улиц, по которым осуществляется активное движение автотранспорта;</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благоустройство дорог;</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организация системы контроля за выбросами автотранспорта;</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организация регулярного полива улиц и площадей;</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разработка проектов ПДВ и СЗЗ на всех предприятиях.</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Наиболее важными из организационных мероприятий являются:</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организация мониторинга состояния природной среды;</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545BC8" w:rsidRPr="00083B77" w:rsidRDefault="00545BC8" w:rsidP="00545BC8">
      <w:pPr>
        <w:widowControl w:val="0"/>
        <w:suppressAutoHyphens/>
        <w:autoSpaceDE w:val="0"/>
        <w:ind w:firstLine="720"/>
        <w:rPr>
          <w:rFonts w:ascii="Times New Roman" w:hAnsi="Times New Roman"/>
          <w:lang w:eastAsia="ar-SA"/>
        </w:rPr>
      </w:pPr>
      <w:r w:rsidRPr="00083B77">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24410E" w:rsidRPr="00083B77" w:rsidRDefault="0024410E" w:rsidP="00693598">
      <w:pPr>
        <w:tabs>
          <w:tab w:val="left" w:pos="993"/>
        </w:tabs>
        <w:ind w:firstLine="709"/>
        <w:rPr>
          <w:rFonts w:ascii="Times New Roman" w:hAnsi="Times New Roman"/>
          <w:b/>
          <w:lang w:eastAsia="en-US" w:bidi="en-US"/>
        </w:rPr>
      </w:pPr>
    </w:p>
    <w:p w:rsidR="00693598" w:rsidRPr="00083B77" w:rsidRDefault="00C269E8" w:rsidP="00693598">
      <w:pPr>
        <w:tabs>
          <w:tab w:val="left" w:pos="993"/>
        </w:tabs>
        <w:ind w:firstLine="709"/>
        <w:rPr>
          <w:rFonts w:ascii="Times New Roman" w:hAnsi="Times New Roman"/>
          <w:b/>
          <w:lang w:eastAsia="en-US" w:bidi="en-US"/>
        </w:rPr>
      </w:pPr>
      <w:r w:rsidRPr="00083B77">
        <w:rPr>
          <w:rFonts w:ascii="Times New Roman" w:hAnsi="Times New Roman"/>
          <w:b/>
          <w:bCs/>
          <w:lang/>
        </w:rPr>
        <w:t>Мероприятия по охране подземных и поверхностных вод</w:t>
      </w:r>
    </w:p>
    <w:p w:rsidR="00693598" w:rsidRPr="00083B77" w:rsidRDefault="00693598" w:rsidP="00693598">
      <w:pPr>
        <w:tabs>
          <w:tab w:val="left" w:pos="993"/>
        </w:tabs>
        <w:ind w:firstLine="709"/>
        <w:rPr>
          <w:rFonts w:ascii="Times New Roman" w:hAnsi="Times New Roman"/>
          <w:b/>
          <w:lang w:eastAsia="en-US" w:bidi="en-US"/>
        </w:rPr>
      </w:pP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 </w:t>
      </w:r>
      <w:r w:rsidRPr="00083B77">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 </w:t>
      </w:r>
      <w:r w:rsidRPr="00083B77">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 </w:t>
      </w:r>
      <w:r w:rsidRPr="00083B77">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rPr>
        <w:t>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 </w:t>
      </w:r>
      <w:r w:rsidRPr="00083B77">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 </w:t>
      </w:r>
      <w:r w:rsidRPr="00083B77">
        <w:rPr>
          <w:rFonts w:ascii="Times New Roman" w:hAnsi="Times New Roman"/>
        </w:rPr>
        <w:t>уменьшить массу сбрасываемых загрязняющих веществ;</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 </w:t>
      </w:r>
      <w:r w:rsidRPr="00083B77">
        <w:rPr>
          <w:rFonts w:ascii="Times New Roman" w:hAnsi="Times New Roman"/>
        </w:rPr>
        <w:t>предотвратить возможный экологический ущерб.</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20 %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C269E8" w:rsidRPr="00083B77" w:rsidRDefault="00C269E8"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Мероприятия по охране окружающ</w:t>
      </w:r>
      <w:r w:rsidR="00CE4034" w:rsidRPr="00083B77">
        <w:rPr>
          <w:rFonts w:ascii="Times New Roman" w:hAnsi="Times New Roman"/>
          <w:b/>
          <w:lang w:eastAsia="en-US" w:bidi="en-US"/>
        </w:rPr>
        <w:t>ей среды от физических факторов</w:t>
      </w:r>
    </w:p>
    <w:p w:rsidR="00693598" w:rsidRPr="00083B77" w:rsidRDefault="00693598" w:rsidP="00693598">
      <w:pPr>
        <w:tabs>
          <w:tab w:val="left" w:pos="993"/>
        </w:tabs>
        <w:ind w:firstLine="709"/>
        <w:rPr>
          <w:rFonts w:ascii="Times New Roman" w:hAnsi="Times New Roman"/>
          <w:b/>
          <w:lang w:eastAsia="en-US" w:bidi="en-US"/>
        </w:rPr>
      </w:pPr>
    </w:p>
    <w:p w:rsidR="00545BC8" w:rsidRPr="00083B77" w:rsidRDefault="00545BC8" w:rsidP="00545BC8">
      <w:pPr>
        <w:pStyle w:val="34"/>
        <w:spacing w:after="0"/>
        <w:ind w:left="24" w:firstLine="709"/>
        <w:jc w:val="both"/>
        <w:rPr>
          <w:sz w:val="24"/>
          <w:szCs w:val="24"/>
        </w:rPr>
      </w:pPr>
      <w:r w:rsidRPr="00083B77">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сельского поселения. </w:t>
      </w:r>
    </w:p>
    <w:p w:rsidR="00545BC8" w:rsidRPr="00083B77" w:rsidRDefault="00545BC8" w:rsidP="00545BC8">
      <w:pPr>
        <w:pStyle w:val="34"/>
        <w:spacing w:after="0"/>
        <w:ind w:left="24" w:firstLine="709"/>
        <w:jc w:val="both"/>
        <w:rPr>
          <w:sz w:val="24"/>
          <w:szCs w:val="24"/>
        </w:rPr>
      </w:pPr>
      <w:r w:rsidRPr="00083B77">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991263" w:rsidRPr="00083B77" w:rsidRDefault="00991263" w:rsidP="00C269E8">
      <w:pPr>
        <w:tabs>
          <w:tab w:val="left" w:pos="993"/>
        </w:tabs>
        <w:ind w:left="709"/>
        <w:rPr>
          <w:rFonts w:ascii="Times New Roman" w:hAnsi="Times New Roman"/>
          <w:b/>
        </w:rPr>
      </w:pPr>
    </w:p>
    <w:p w:rsidR="00DA1310" w:rsidRPr="00083B77" w:rsidRDefault="00DA1310" w:rsidP="00C269E8">
      <w:pPr>
        <w:tabs>
          <w:tab w:val="left" w:pos="993"/>
        </w:tabs>
        <w:ind w:left="709"/>
        <w:rPr>
          <w:rFonts w:ascii="Times New Roman" w:hAnsi="Times New Roman"/>
          <w:b/>
        </w:rPr>
      </w:pPr>
    </w:p>
    <w:p w:rsidR="00C269E8" w:rsidRPr="00083B77" w:rsidRDefault="00C269E8" w:rsidP="00C269E8">
      <w:pPr>
        <w:tabs>
          <w:tab w:val="left" w:pos="993"/>
        </w:tabs>
        <w:ind w:left="709"/>
        <w:rPr>
          <w:rFonts w:ascii="Times New Roman" w:hAnsi="Times New Roman"/>
        </w:rPr>
      </w:pPr>
      <w:r w:rsidRPr="00083B77">
        <w:rPr>
          <w:rFonts w:ascii="Times New Roman" w:hAnsi="Times New Roman"/>
          <w:b/>
        </w:rPr>
        <w:t>Мероприятия по защите населения от шума</w:t>
      </w:r>
    </w:p>
    <w:p w:rsidR="00C269E8" w:rsidRPr="00083B77" w:rsidRDefault="00C269E8" w:rsidP="00C269E8">
      <w:pPr>
        <w:tabs>
          <w:tab w:val="left" w:pos="993"/>
        </w:tabs>
        <w:ind w:firstLine="709"/>
        <w:rPr>
          <w:rFonts w:ascii="Times New Roman" w:hAnsi="Times New Roman"/>
        </w:rPr>
      </w:pP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Проектом предлагается комплекс эколого-градостроительных мероприятий, направленных на снижение уровня шума в Ромодановском сельском поселении:</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реконструкция дорог и улиц поселения, в том числе асфальтирование;</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оптимизация транспортного движения с выводом грузового транспорта из центральной части;</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соблюдение нормативных санитарных разрывов от проектируемых источников шума до жилой застройки;</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выделение зоны общественно-жилой застройки вдоль основных магистралей жилых районов;</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формирование системы зеленых насаждений;</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Основные способы и средства защиты от транспортного шума:</w:t>
      </w: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3. Шумозащитные экраны (экраны-стенки, элементы рельефа, здания, тоннели, барьеры и пр.);</w:t>
      </w: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4. Шумозащитное озеленение.</w:t>
      </w:r>
    </w:p>
    <w:p w:rsidR="00CE4034" w:rsidRPr="00083B77" w:rsidRDefault="00CE4034" w:rsidP="00CE4034">
      <w:pPr>
        <w:tabs>
          <w:tab w:val="left" w:pos="993"/>
        </w:tabs>
        <w:ind w:firstLine="709"/>
        <w:rPr>
          <w:rFonts w:ascii="Times New Roman" w:hAnsi="Times New Roman"/>
        </w:rPr>
      </w:pPr>
    </w:p>
    <w:p w:rsidR="00C269E8" w:rsidRPr="00083B77" w:rsidRDefault="00C269E8" w:rsidP="00C269E8">
      <w:pPr>
        <w:tabs>
          <w:tab w:val="left" w:pos="993"/>
        </w:tabs>
        <w:ind w:firstLine="709"/>
        <w:rPr>
          <w:rFonts w:ascii="Times New Roman" w:hAnsi="Times New Roman"/>
          <w:b/>
        </w:rPr>
      </w:pPr>
      <w:r w:rsidRPr="00083B77">
        <w:rPr>
          <w:rFonts w:ascii="Times New Roman" w:hAnsi="Times New Roman"/>
          <w:b/>
        </w:rPr>
        <w:t>Мероприятия по защите населения от электромагнитного излучения</w:t>
      </w:r>
    </w:p>
    <w:p w:rsidR="00CE4034" w:rsidRPr="00083B77" w:rsidRDefault="00CE4034" w:rsidP="00C269E8">
      <w:pPr>
        <w:tabs>
          <w:tab w:val="left" w:pos="993"/>
        </w:tabs>
        <w:ind w:firstLine="709"/>
        <w:rPr>
          <w:rFonts w:ascii="Times New Roman" w:hAnsi="Times New Roman"/>
          <w:b/>
        </w:rPr>
      </w:pPr>
    </w:p>
    <w:p w:rsidR="00545BC8" w:rsidRPr="00083B77" w:rsidRDefault="00545BC8" w:rsidP="00545BC8">
      <w:pPr>
        <w:tabs>
          <w:tab w:val="left" w:pos="993"/>
        </w:tabs>
        <w:ind w:firstLine="709"/>
        <w:rPr>
          <w:rFonts w:ascii="Times New Roman" w:hAnsi="Times New Roman"/>
        </w:rPr>
      </w:pPr>
      <w:r w:rsidRPr="00083B77">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реконструкция ЛЭП, имеющих значительный физический износ, замена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545BC8" w:rsidRPr="00083B77" w:rsidRDefault="00545BC8" w:rsidP="00545BC8">
      <w:pPr>
        <w:numPr>
          <w:ilvl w:val="0"/>
          <w:numId w:val="27"/>
        </w:numPr>
        <w:tabs>
          <w:tab w:val="left" w:pos="993"/>
        </w:tabs>
        <w:ind w:left="0" w:firstLine="709"/>
        <w:rPr>
          <w:rFonts w:ascii="Times New Roman" w:hAnsi="Times New Roman"/>
        </w:rPr>
      </w:pPr>
      <w:r w:rsidRPr="00083B77">
        <w:rPr>
          <w:rFonts w:ascii="Times New Roman" w:hAnsi="Times New Roman"/>
        </w:rPr>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7308F1" w:rsidRPr="00083B77" w:rsidRDefault="007308F1" w:rsidP="007308F1">
      <w:pPr>
        <w:ind w:firstLine="709"/>
        <w:rPr>
          <w:rFonts w:ascii="Times New Roman" w:hAnsi="Times New Roman"/>
        </w:rPr>
      </w:pPr>
    </w:p>
    <w:p w:rsidR="00DA1310" w:rsidRPr="00083B77" w:rsidRDefault="00DA1310" w:rsidP="007308F1">
      <w:pPr>
        <w:ind w:firstLine="709"/>
        <w:rPr>
          <w:rFonts w:ascii="Times New Roman" w:hAnsi="Times New Roman"/>
        </w:rPr>
      </w:pPr>
    </w:p>
    <w:p w:rsidR="00693598" w:rsidRPr="00083B77" w:rsidRDefault="00CE4034"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Мероприятия по охране почв</w:t>
      </w:r>
    </w:p>
    <w:p w:rsidR="00693598" w:rsidRPr="00083B77" w:rsidRDefault="00693598" w:rsidP="00693598">
      <w:pPr>
        <w:tabs>
          <w:tab w:val="left" w:pos="993"/>
        </w:tabs>
        <w:ind w:firstLine="709"/>
        <w:rPr>
          <w:rFonts w:ascii="Times New Roman" w:hAnsi="Times New Roman"/>
          <w:b/>
          <w:lang w:eastAsia="en-US" w:bidi="en-US"/>
        </w:rPr>
      </w:pPr>
    </w:p>
    <w:p w:rsidR="00545BC8" w:rsidRPr="00083B77" w:rsidRDefault="00545BC8" w:rsidP="00545BC8">
      <w:pPr>
        <w:ind w:firstLine="709"/>
        <w:rPr>
          <w:rFonts w:ascii="Times New Roman" w:hAnsi="Times New Roman"/>
        </w:rPr>
      </w:pPr>
      <w:r w:rsidRPr="00083B77">
        <w:rPr>
          <w:rFonts w:ascii="Times New Roman" w:hAnsi="Times New Roman"/>
        </w:rPr>
        <w:t xml:space="preserve">В целях решения задач </w:t>
      </w:r>
      <w:r w:rsidRPr="00083B77">
        <w:rPr>
          <w:rFonts w:ascii="Times New Roman" w:hAnsi="Times New Roman"/>
          <w:b/>
        </w:rPr>
        <w:t xml:space="preserve">по охране почв </w:t>
      </w:r>
      <w:r w:rsidRPr="00083B77">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545BC8" w:rsidRPr="00083B77" w:rsidRDefault="00545BC8" w:rsidP="00545BC8">
      <w:pPr>
        <w:numPr>
          <w:ilvl w:val="0"/>
          <w:numId w:val="28"/>
        </w:numPr>
        <w:tabs>
          <w:tab w:val="left" w:pos="993"/>
        </w:tabs>
        <w:ind w:left="0" w:firstLine="709"/>
        <w:rPr>
          <w:rFonts w:ascii="Times New Roman" w:hAnsi="Times New Roman"/>
          <w:lang w:eastAsia="en-US" w:bidi="en-US"/>
        </w:rPr>
      </w:pPr>
      <w:bookmarkStart w:id="74" w:name="OLE_LINK7"/>
      <w:r w:rsidRPr="00083B77">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545BC8" w:rsidRPr="00083B77" w:rsidRDefault="00545BC8" w:rsidP="00545BC8">
      <w:pPr>
        <w:numPr>
          <w:ilvl w:val="0"/>
          <w:numId w:val="28"/>
        </w:numPr>
        <w:tabs>
          <w:tab w:val="left" w:pos="993"/>
        </w:tabs>
        <w:ind w:left="0" w:firstLine="709"/>
        <w:rPr>
          <w:rFonts w:ascii="Times New Roman" w:hAnsi="Times New Roman"/>
          <w:lang w:eastAsia="en-US" w:bidi="en-US"/>
        </w:rPr>
      </w:pPr>
      <w:r w:rsidRPr="00083B77">
        <w:rPr>
          <w:rFonts w:ascii="Times New Roman" w:hAnsi="Times New Roman"/>
        </w:rPr>
        <w:t>контроль за соблюдением правил рационального использования земель сельскохозяйственного назначения</w:t>
      </w:r>
      <w:r w:rsidRPr="00083B77">
        <w:rPr>
          <w:rFonts w:ascii="Times New Roman" w:hAnsi="Times New Roman"/>
          <w:lang w:eastAsia="en-US" w:bidi="en-US"/>
        </w:rPr>
        <w:t>;</w:t>
      </w:r>
    </w:p>
    <w:p w:rsidR="00545BC8" w:rsidRPr="00083B77" w:rsidRDefault="00545BC8" w:rsidP="00545BC8">
      <w:pPr>
        <w:numPr>
          <w:ilvl w:val="0"/>
          <w:numId w:val="28"/>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д</w:t>
      </w:r>
      <w:r w:rsidRPr="00083B77">
        <w:rPr>
          <w:rFonts w:ascii="Times New Roman" w:hAnsi="Times New Roman"/>
        </w:rPr>
        <w:t>ля ликвидации загрязнения почв горюче-смазочными материалами произвести очистку территорий, имеющих производственные гаражи, автотранспорт. Обязать организации и частных лиц своевременно сдавать на нефтебазы отработанные масла.</w:t>
      </w:r>
    </w:p>
    <w:p w:rsidR="00545BC8" w:rsidRPr="00083B77" w:rsidRDefault="00545BC8" w:rsidP="00545BC8">
      <w:pPr>
        <w:numPr>
          <w:ilvl w:val="0"/>
          <w:numId w:val="28"/>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п</w:t>
      </w:r>
      <w:r w:rsidRPr="00083B77">
        <w:rPr>
          <w:rFonts w:ascii="Times New Roman" w:hAnsi="Times New Roman"/>
        </w:rPr>
        <w:t>ередача опасных отходов производства и потребления (люминесцентные лампы) на утилизацию спец. организациям;</w:t>
      </w:r>
    </w:p>
    <w:p w:rsidR="00545BC8" w:rsidRPr="00083B77" w:rsidRDefault="00545BC8" w:rsidP="00545BC8">
      <w:pPr>
        <w:numPr>
          <w:ilvl w:val="0"/>
          <w:numId w:val="28"/>
        </w:numPr>
        <w:tabs>
          <w:tab w:val="left" w:pos="993"/>
        </w:tabs>
        <w:ind w:left="0" w:firstLine="709"/>
        <w:rPr>
          <w:rFonts w:ascii="Times New Roman" w:hAnsi="Times New Roman"/>
          <w:lang w:eastAsia="en-US" w:bidi="en-US"/>
        </w:rPr>
      </w:pPr>
      <w:r w:rsidRPr="00083B77">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545BC8" w:rsidRPr="00083B77" w:rsidRDefault="00545BC8" w:rsidP="00545BC8">
      <w:pPr>
        <w:numPr>
          <w:ilvl w:val="0"/>
          <w:numId w:val="28"/>
        </w:numPr>
        <w:tabs>
          <w:tab w:val="left" w:pos="993"/>
        </w:tabs>
        <w:ind w:left="0" w:firstLine="709"/>
        <w:rPr>
          <w:rFonts w:ascii="Times New Roman" w:hAnsi="Times New Roman"/>
          <w:lang w:eastAsia="en-US" w:bidi="en-US"/>
        </w:rPr>
      </w:pPr>
      <w:r w:rsidRPr="00083B77">
        <w:rPr>
          <w:rFonts w:ascii="Times New Roman" w:hAnsi="Times New Roman"/>
        </w:rPr>
        <w:t>строительство механизированных моек автотранспорта с системой оборотного водоснабжения, нефте- и грязеловушками;</w:t>
      </w:r>
    </w:p>
    <w:p w:rsidR="00545BC8" w:rsidRPr="00083B77" w:rsidRDefault="00545BC8" w:rsidP="00545BC8">
      <w:pPr>
        <w:numPr>
          <w:ilvl w:val="0"/>
          <w:numId w:val="28"/>
        </w:numPr>
        <w:tabs>
          <w:tab w:val="left" w:pos="993"/>
        </w:tabs>
        <w:ind w:left="0" w:firstLine="709"/>
        <w:rPr>
          <w:rFonts w:ascii="Times New Roman" w:hAnsi="Times New Roman"/>
          <w:lang w:eastAsia="en-US" w:bidi="en-US"/>
        </w:rPr>
      </w:pPr>
      <w:r w:rsidRPr="00083B77">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p>
    <w:p w:rsidR="00545BC8" w:rsidRPr="00083B77" w:rsidRDefault="00545BC8" w:rsidP="00545BC8">
      <w:pPr>
        <w:numPr>
          <w:ilvl w:val="0"/>
          <w:numId w:val="28"/>
        </w:numPr>
        <w:tabs>
          <w:tab w:val="left" w:pos="993"/>
        </w:tabs>
        <w:ind w:left="0" w:firstLine="709"/>
        <w:rPr>
          <w:rFonts w:ascii="Times New Roman" w:hAnsi="Times New Roman"/>
          <w:lang w:eastAsia="en-US" w:bidi="en-US"/>
        </w:rPr>
      </w:pPr>
      <w:r w:rsidRPr="00083B77">
        <w:rPr>
          <w:rFonts w:ascii="Times New Roman" w:hAnsi="Times New Roman"/>
        </w:rPr>
        <w:t xml:space="preserve">удаление жидких отходов с индивидуальной (усадебной) неканализованной территории производится ассенизационными машинами и вывозятся на существующие очистные сооружения в п. Ромоданово. </w:t>
      </w:r>
      <w:bookmarkEnd w:id="74"/>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snapToGrid w:val="0"/>
        </w:rPr>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991263" w:rsidRPr="00083B77" w:rsidRDefault="00991263" w:rsidP="00C269E8"/>
    <w:p w:rsidR="00693598" w:rsidRPr="00083B77" w:rsidRDefault="00693598" w:rsidP="00693598">
      <w:pPr>
        <w:tabs>
          <w:tab w:val="left" w:pos="993"/>
        </w:tabs>
        <w:ind w:firstLine="709"/>
        <w:rPr>
          <w:rFonts w:ascii="Times New Roman" w:eastAsia="ArialMT" w:hAnsi="Times New Roman"/>
          <w:b/>
        </w:rPr>
      </w:pPr>
      <w:r w:rsidRPr="00083B77">
        <w:rPr>
          <w:rFonts w:ascii="Times New Roman" w:eastAsia="ArialMT" w:hAnsi="Times New Roman"/>
          <w:b/>
        </w:rPr>
        <w:t>Мероприятия по охране объектов</w:t>
      </w:r>
      <w:r w:rsidR="00CE4034" w:rsidRPr="00083B77">
        <w:rPr>
          <w:rFonts w:ascii="Times New Roman" w:eastAsia="ArialMT" w:hAnsi="Times New Roman"/>
          <w:b/>
        </w:rPr>
        <w:t xml:space="preserve"> растительного и животного мира</w:t>
      </w:r>
    </w:p>
    <w:p w:rsidR="00693598" w:rsidRPr="00083B77" w:rsidRDefault="00693598" w:rsidP="00693598">
      <w:pPr>
        <w:tabs>
          <w:tab w:val="left" w:pos="993"/>
        </w:tabs>
        <w:ind w:firstLine="709"/>
        <w:rPr>
          <w:rFonts w:ascii="Times New Roman" w:eastAsia="ArialMT" w:hAnsi="Times New Roman"/>
          <w:b/>
        </w:rPr>
      </w:pPr>
    </w:p>
    <w:p w:rsidR="00545BC8" w:rsidRPr="00083B77" w:rsidRDefault="00545BC8" w:rsidP="00545BC8">
      <w:pPr>
        <w:tabs>
          <w:tab w:val="left" w:pos="993"/>
        </w:tabs>
        <w:ind w:firstLine="709"/>
        <w:rPr>
          <w:rFonts w:ascii="Times New Roman" w:hAnsi="Times New Roman"/>
          <w:b/>
          <w:lang w:eastAsia="en-US" w:bidi="en-US"/>
        </w:rPr>
      </w:pPr>
      <w:r w:rsidRPr="00083B77">
        <w:rPr>
          <w:rFonts w:ascii="Times New Roman" w:hAnsi="Times New Roman"/>
        </w:rPr>
        <w:t>Проектом предлагаются следующие мероприятия, направленные на улучшение состояния зеленого фонда:</w:t>
      </w:r>
    </w:p>
    <w:p w:rsidR="00545BC8" w:rsidRPr="00083B77" w:rsidRDefault="00545BC8" w:rsidP="00545BC8">
      <w:pPr>
        <w:numPr>
          <w:ilvl w:val="0"/>
          <w:numId w:val="28"/>
        </w:numPr>
        <w:tabs>
          <w:tab w:val="left" w:pos="993"/>
        </w:tabs>
        <w:ind w:left="0" w:firstLine="709"/>
        <w:rPr>
          <w:rFonts w:ascii="Times New Roman" w:hAnsi="Times New Roman"/>
          <w:b/>
          <w:lang w:eastAsia="en-US" w:bidi="en-US"/>
        </w:rPr>
      </w:pPr>
      <w:r w:rsidRPr="00083B77">
        <w:rPr>
          <w:rFonts w:ascii="Times New Roman" w:hAnsi="Times New Roman"/>
        </w:rPr>
        <w:t>профилактические противопожарные мероприятия;</w:t>
      </w:r>
    </w:p>
    <w:p w:rsidR="00545BC8" w:rsidRPr="00083B77" w:rsidRDefault="00545BC8" w:rsidP="00545BC8">
      <w:pPr>
        <w:numPr>
          <w:ilvl w:val="0"/>
          <w:numId w:val="28"/>
        </w:numPr>
        <w:tabs>
          <w:tab w:val="left" w:pos="993"/>
        </w:tabs>
        <w:ind w:left="0" w:firstLine="709"/>
        <w:rPr>
          <w:rFonts w:ascii="Times New Roman" w:hAnsi="Times New Roman"/>
          <w:b/>
          <w:lang w:eastAsia="en-US" w:bidi="en-US"/>
        </w:rPr>
      </w:pPr>
      <w:r w:rsidRPr="00083B77">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545BC8" w:rsidRPr="00083B77" w:rsidRDefault="00545BC8" w:rsidP="00545BC8">
      <w:pPr>
        <w:numPr>
          <w:ilvl w:val="0"/>
          <w:numId w:val="28"/>
        </w:numPr>
        <w:tabs>
          <w:tab w:val="left" w:pos="993"/>
        </w:tabs>
        <w:ind w:left="0" w:firstLine="709"/>
        <w:rPr>
          <w:rFonts w:ascii="Times New Roman" w:hAnsi="Times New Roman"/>
          <w:b/>
          <w:lang w:eastAsia="en-US" w:bidi="en-US"/>
        </w:rPr>
      </w:pPr>
      <w:r w:rsidRPr="00083B77">
        <w:rPr>
          <w:rFonts w:ascii="Times New Roman" w:hAnsi="Times New Roman"/>
        </w:rPr>
        <w:t>преподавание основ экологических знаний в образовательных учреждениях;</w:t>
      </w:r>
    </w:p>
    <w:p w:rsidR="00545BC8" w:rsidRPr="00083B77" w:rsidRDefault="00545BC8" w:rsidP="00545BC8">
      <w:pPr>
        <w:numPr>
          <w:ilvl w:val="0"/>
          <w:numId w:val="28"/>
        </w:numPr>
        <w:tabs>
          <w:tab w:val="left" w:pos="993"/>
        </w:tabs>
        <w:ind w:left="0" w:firstLine="709"/>
        <w:rPr>
          <w:rFonts w:ascii="Times New Roman" w:hAnsi="Times New Roman"/>
          <w:b/>
          <w:lang w:eastAsia="en-US" w:bidi="en-US"/>
        </w:rPr>
      </w:pPr>
      <w:r w:rsidRPr="00083B77">
        <w:rPr>
          <w:rFonts w:ascii="Times New Roman" w:hAnsi="Times New Roman"/>
        </w:rPr>
        <w:t>распространение экологических знаний через средства массовой информации, учреждения культуры;</w:t>
      </w:r>
    </w:p>
    <w:p w:rsidR="00545BC8" w:rsidRPr="00083B77" w:rsidRDefault="00545BC8" w:rsidP="00545BC8">
      <w:pPr>
        <w:numPr>
          <w:ilvl w:val="0"/>
          <w:numId w:val="28"/>
        </w:numPr>
        <w:tabs>
          <w:tab w:val="left" w:pos="993"/>
        </w:tabs>
        <w:ind w:left="0" w:firstLine="709"/>
        <w:rPr>
          <w:rFonts w:ascii="Times New Roman" w:hAnsi="Times New Roman"/>
          <w:b/>
          <w:lang w:eastAsia="en-US" w:bidi="en-US"/>
        </w:rPr>
      </w:pPr>
      <w:r w:rsidRPr="00083B77">
        <w:rPr>
          <w:rFonts w:ascii="Times New Roman" w:hAnsi="Times New Roman"/>
        </w:rPr>
        <w:t>создание внутрисельских систем озеленения общего пользования и специального назначения.</w:t>
      </w:r>
    </w:p>
    <w:p w:rsidR="00CE4034" w:rsidRPr="00083B77" w:rsidRDefault="00CE4034" w:rsidP="00693598">
      <w:pPr>
        <w:tabs>
          <w:tab w:val="left" w:pos="993"/>
        </w:tabs>
        <w:ind w:firstLine="709"/>
        <w:rPr>
          <w:rFonts w:ascii="Times New Roman" w:hAnsi="Times New Roman"/>
          <w:b/>
        </w:rPr>
      </w:pPr>
    </w:p>
    <w:p w:rsidR="00545BC8" w:rsidRPr="00083B77" w:rsidRDefault="00545BC8" w:rsidP="00545BC8">
      <w:pPr>
        <w:ind w:firstLine="720"/>
        <w:rPr>
          <w:rFonts w:ascii="Times New Roman" w:hAnsi="Times New Roman"/>
          <w:b/>
        </w:rPr>
      </w:pPr>
      <w:r w:rsidRPr="00083B77">
        <w:rPr>
          <w:rFonts w:ascii="Times New Roman" w:hAnsi="Times New Roman"/>
          <w:b/>
        </w:rPr>
        <w:t>Особо охраняемые природные территории</w:t>
      </w:r>
    </w:p>
    <w:p w:rsidR="00545BC8" w:rsidRPr="00083B77" w:rsidRDefault="00545BC8" w:rsidP="00545BC8">
      <w:pPr>
        <w:rPr>
          <w:rFonts w:ascii="Times New Roman" w:hAnsi="Times New Roman"/>
          <w:b/>
        </w:rPr>
      </w:pPr>
    </w:p>
    <w:p w:rsidR="00545BC8" w:rsidRPr="00083B77" w:rsidRDefault="00545BC8" w:rsidP="00545BC8">
      <w:pPr>
        <w:ind w:firstLine="720"/>
        <w:rPr>
          <w:rFonts w:ascii="Times New Roman" w:hAnsi="Times New Roman"/>
          <w:b/>
          <w:i/>
        </w:rPr>
      </w:pPr>
      <w:r w:rsidRPr="00083B77">
        <w:rPr>
          <w:rFonts w:ascii="Times New Roman" w:hAnsi="Times New Roman"/>
          <w:b/>
          <w:i/>
        </w:rPr>
        <w:t>Существующие особо охраняемые природные территории</w:t>
      </w:r>
    </w:p>
    <w:p w:rsidR="00545BC8" w:rsidRPr="00083B77" w:rsidRDefault="00545BC8" w:rsidP="00545BC8">
      <w:pPr>
        <w:suppressAutoHyphens/>
        <w:ind w:firstLine="709"/>
        <w:rPr>
          <w:rFonts w:ascii="Times New Roman" w:hAnsi="Times New Roman"/>
        </w:rPr>
      </w:pPr>
    </w:p>
    <w:p w:rsidR="00DA1310" w:rsidRPr="00083B77" w:rsidRDefault="00DA1310" w:rsidP="00DA1310">
      <w:pPr>
        <w:widowControl w:val="0"/>
        <w:autoSpaceDE w:val="0"/>
        <w:autoSpaceDN w:val="0"/>
        <w:adjustRightInd w:val="0"/>
        <w:ind w:firstLine="709"/>
        <w:rPr>
          <w:rFonts w:ascii="Times New Roman" w:hAnsi="Times New Roman"/>
        </w:rPr>
      </w:pPr>
      <w:r w:rsidRPr="00083B77">
        <w:rPr>
          <w:rFonts w:ascii="Times New Roman" w:hAnsi="Times New Roman"/>
        </w:rPr>
        <w:t xml:space="preserve">На территории Ромодановского сельского поселения </w:t>
      </w:r>
      <w:r w:rsidRPr="00083B77">
        <w:rPr>
          <w:rFonts w:ascii="Times New Roman" w:hAnsi="Times New Roman"/>
          <w:lang w:eastAsia="en-US" w:bidi="en-US"/>
        </w:rPr>
        <w:t>имеются ООПТ (</w:t>
      </w:r>
      <w:r w:rsidRPr="00083B77">
        <w:rPr>
          <w:rFonts w:ascii="Times New Roman" w:hAnsi="Times New Roman"/>
          <w:bCs/>
          <w:noProof/>
        </w:rPr>
        <w:t>Озеро ладка, Сад-больница академика В.П.Филатова, Парк культуры и отдыха им. В.П. Филатова)</w:t>
      </w:r>
      <w:r w:rsidRPr="00083B77">
        <w:rPr>
          <w:rFonts w:ascii="Times New Roman" w:hAnsi="Times New Roman"/>
          <w:lang w:eastAsia="en-US" w:bidi="en-US"/>
        </w:rPr>
        <w:t>.</w:t>
      </w:r>
      <w:r w:rsidRPr="00083B77">
        <w:rPr>
          <w:rFonts w:ascii="Times New Roman" w:hAnsi="Times New Roman"/>
        </w:rPr>
        <w:t xml:space="preserve"> Земли ООПТ в составе Ромодановского сельского поселения составляют 7,4 га или 0,15 % от площади поселения.</w:t>
      </w:r>
    </w:p>
    <w:p w:rsidR="00545BC8" w:rsidRPr="00083B77" w:rsidRDefault="00545BC8" w:rsidP="00693598">
      <w:pPr>
        <w:tabs>
          <w:tab w:val="left" w:pos="993"/>
        </w:tabs>
        <w:ind w:firstLine="709"/>
        <w:rPr>
          <w:rFonts w:ascii="Times New Roman" w:hAnsi="Times New Roman"/>
          <w:b/>
          <w:lang w:eastAsia="en-US" w:bidi="en-US"/>
        </w:rPr>
      </w:pPr>
    </w:p>
    <w:p w:rsidR="00545BC8" w:rsidRPr="00083B77" w:rsidRDefault="00545BC8" w:rsidP="00545BC8">
      <w:pPr>
        <w:tabs>
          <w:tab w:val="left" w:pos="993"/>
        </w:tabs>
        <w:ind w:firstLine="709"/>
        <w:rPr>
          <w:rFonts w:ascii="Times New Roman" w:eastAsia="ArialMT" w:hAnsi="Times New Roman"/>
          <w:b/>
        </w:rPr>
      </w:pPr>
      <w:r w:rsidRPr="00083B77">
        <w:rPr>
          <w:rFonts w:ascii="Times New Roman" w:eastAsia="ArialMT" w:hAnsi="Times New Roman"/>
          <w:b/>
        </w:rPr>
        <w:t>Мероприятия по охране особо охраняемых природных территорий</w:t>
      </w:r>
    </w:p>
    <w:p w:rsidR="00545BC8" w:rsidRPr="00083B77" w:rsidRDefault="00545BC8" w:rsidP="00545BC8">
      <w:pPr>
        <w:ind w:firstLine="709"/>
        <w:rPr>
          <w:rFonts w:ascii="Times New Roman" w:hAnsi="Times New Roman"/>
        </w:rPr>
      </w:pPr>
    </w:p>
    <w:p w:rsidR="00545BC8" w:rsidRPr="00083B77" w:rsidRDefault="00545BC8" w:rsidP="00545BC8">
      <w:pPr>
        <w:ind w:firstLine="709"/>
        <w:rPr>
          <w:rFonts w:ascii="Times New Roman" w:hAnsi="Times New Roman"/>
        </w:rPr>
      </w:pPr>
      <w:r w:rsidRPr="00083B77">
        <w:rPr>
          <w:rFonts w:ascii="Times New Roman" w:hAnsi="Times New Roman"/>
        </w:rPr>
        <w:t>Проектом предлагается:</w:t>
      </w:r>
    </w:p>
    <w:p w:rsidR="00545BC8" w:rsidRPr="00083B77" w:rsidRDefault="00545BC8" w:rsidP="00545BC8">
      <w:pPr>
        <w:ind w:firstLine="709"/>
        <w:rPr>
          <w:rFonts w:ascii="Times New Roman" w:hAnsi="Times New Roman"/>
        </w:rPr>
      </w:pPr>
      <w:r w:rsidRPr="00083B77">
        <w:rPr>
          <w:rFonts w:ascii="Times New Roman" w:hAnsi="Times New Roman"/>
        </w:rPr>
        <w:t>- сохранить все ООПТ района;</w:t>
      </w:r>
    </w:p>
    <w:p w:rsidR="00545BC8" w:rsidRPr="00083B77" w:rsidRDefault="00545BC8" w:rsidP="00545BC8">
      <w:pPr>
        <w:ind w:firstLine="709"/>
        <w:rPr>
          <w:rFonts w:ascii="Times New Roman" w:hAnsi="Times New Roman"/>
        </w:rPr>
      </w:pPr>
      <w:r w:rsidRPr="00083B77">
        <w:rPr>
          <w:rFonts w:ascii="Times New Roman" w:hAnsi="Times New Roman"/>
        </w:rPr>
        <w:t>- реализовать проект создания памятника природы «Юрьевский»;</w:t>
      </w:r>
    </w:p>
    <w:p w:rsidR="00545BC8" w:rsidRPr="00083B77" w:rsidRDefault="00545BC8" w:rsidP="00545BC8">
      <w:pPr>
        <w:ind w:firstLine="709"/>
        <w:rPr>
          <w:rFonts w:ascii="Times New Roman" w:hAnsi="Times New Roman"/>
        </w:rPr>
      </w:pPr>
      <w:r w:rsidRPr="00083B77">
        <w:rPr>
          <w:rFonts w:ascii="Times New Roman" w:hAnsi="Times New Roman"/>
        </w:rPr>
        <w:t>- учитывать наличие ООПТ при проведении любых планировочных работ, размещении любых объектов;</w:t>
      </w:r>
    </w:p>
    <w:p w:rsidR="00545BC8" w:rsidRPr="00083B77" w:rsidRDefault="00545BC8" w:rsidP="00545BC8">
      <w:pPr>
        <w:ind w:firstLine="709"/>
        <w:rPr>
          <w:rFonts w:ascii="Times New Roman" w:hAnsi="Times New Roman"/>
        </w:rPr>
      </w:pPr>
      <w:r w:rsidRPr="00083B77">
        <w:rPr>
          <w:rFonts w:ascii="Times New Roman" w:hAnsi="Times New Roman"/>
        </w:rPr>
        <w:t>- соблюдать охранный режим ООПТ;</w:t>
      </w:r>
    </w:p>
    <w:p w:rsidR="00545BC8" w:rsidRPr="00083B77" w:rsidRDefault="00545BC8" w:rsidP="00545BC8">
      <w:pPr>
        <w:ind w:firstLine="709"/>
        <w:rPr>
          <w:rFonts w:ascii="Times New Roman" w:hAnsi="Times New Roman"/>
        </w:rPr>
      </w:pPr>
      <w:r w:rsidRPr="00083B77">
        <w:rPr>
          <w:rFonts w:ascii="Times New Roman" w:hAnsi="Times New Roman"/>
        </w:rPr>
        <w:t>- устранить факторы, отрицательно влияющие на состояние ООПТ;</w:t>
      </w:r>
    </w:p>
    <w:p w:rsidR="00545BC8" w:rsidRPr="00083B77" w:rsidRDefault="00545BC8" w:rsidP="00545BC8">
      <w:pPr>
        <w:ind w:firstLine="709"/>
        <w:rPr>
          <w:rFonts w:ascii="Times New Roman" w:hAnsi="Times New Roman"/>
        </w:rPr>
      </w:pPr>
      <w:r w:rsidRPr="00083B77">
        <w:rPr>
          <w:rFonts w:ascii="Times New Roman" w:hAnsi="Times New Roman"/>
        </w:rPr>
        <w:t>- запланировать и провести мероприятия по восстановлению нарушенных участков ООПТ.</w:t>
      </w:r>
      <w:bookmarkStart w:id="75" w:name="_toc7237"/>
      <w:bookmarkEnd w:id="75"/>
    </w:p>
    <w:p w:rsidR="00545BC8" w:rsidRPr="00083B77" w:rsidRDefault="00545BC8"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Мероприятия в области санитарной</w:t>
      </w:r>
      <w:r w:rsidR="00CE4034" w:rsidRPr="00083B77">
        <w:rPr>
          <w:rFonts w:ascii="Times New Roman" w:hAnsi="Times New Roman"/>
          <w:b/>
          <w:lang w:eastAsia="en-US" w:bidi="en-US"/>
        </w:rPr>
        <w:t xml:space="preserve"> очистки и обращения с отходами</w:t>
      </w:r>
    </w:p>
    <w:p w:rsidR="00693598" w:rsidRPr="00083B77" w:rsidRDefault="00693598" w:rsidP="00693598">
      <w:pPr>
        <w:tabs>
          <w:tab w:val="left" w:pos="993"/>
        </w:tabs>
        <w:ind w:firstLine="709"/>
        <w:rPr>
          <w:rFonts w:ascii="Times New Roman" w:hAnsi="Times New Roman"/>
          <w:b/>
          <w:lang w:eastAsia="en-US" w:bidi="en-US"/>
        </w:rPr>
      </w:pPr>
    </w:p>
    <w:p w:rsidR="00545BC8" w:rsidRPr="00083B77" w:rsidRDefault="00545BC8" w:rsidP="00545BC8">
      <w:pPr>
        <w:ind w:firstLine="709"/>
        <w:rPr>
          <w:rFonts w:ascii="Times New Roman" w:hAnsi="Times New Roman"/>
          <w:b/>
          <w:lang w:eastAsia="en-US" w:bidi="en-US"/>
        </w:rPr>
      </w:pPr>
      <w:r w:rsidRPr="00083B77">
        <w:rPr>
          <w:rFonts w:ascii="Times New Roman" w:hAnsi="Times New Roman"/>
        </w:rPr>
        <w:t xml:space="preserve">В целях решения задач </w:t>
      </w:r>
      <w:r w:rsidRPr="00083B77">
        <w:rPr>
          <w:rFonts w:ascii="Times New Roman" w:hAnsi="Times New Roman"/>
          <w:b/>
          <w:lang w:eastAsia="en-US" w:bidi="en-US"/>
        </w:rPr>
        <w:t>в области санитарной очистки и обращения с отходами</w:t>
      </w:r>
      <w:r w:rsidRPr="00083B77">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545BC8" w:rsidRPr="00083B77" w:rsidRDefault="00545BC8" w:rsidP="00545BC8">
      <w:pPr>
        <w:numPr>
          <w:ilvl w:val="0"/>
          <w:numId w:val="29"/>
        </w:numPr>
        <w:tabs>
          <w:tab w:val="left" w:pos="993"/>
        </w:tabs>
        <w:ind w:left="0" w:firstLine="709"/>
        <w:rPr>
          <w:rFonts w:ascii="Times New Roman" w:hAnsi="Times New Roman"/>
          <w:lang w:eastAsia="en-US" w:bidi="en-US"/>
        </w:rPr>
      </w:pPr>
      <w:r w:rsidRPr="00083B77">
        <w:rPr>
          <w:rFonts w:ascii="Times New Roman" w:hAnsi="Times New Roman"/>
        </w:rPr>
        <w:t>ликвидация с проведением дальнейшей рекультивации несанкционированных свалок;</w:t>
      </w:r>
    </w:p>
    <w:p w:rsidR="00545BC8" w:rsidRPr="00083B77" w:rsidRDefault="00545BC8" w:rsidP="00545BC8">
      <w:pPr>
        <w:numPr>
          <w:ilvl w:val="0"/>
          <w:numId w:val="30"/>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контроль за санитарно-техническим состоянием свалки ТБО, санитарным состоянием помещений, территории, прилегающей к свалке, осуществляется один раз в месяц, программа производственного контроля;</w:t>
      </w:r>
    </w:p>
    <w:p w:rsidR="00545BC8" w:rsidRPr="00083B77" w:rsidRDefault="00545BC8" w:rsidP="00545BC8">
      <w:pPr>
        <w:numPr>
          <w:ilvl w:val="0"/>
          <w:numId w:val="30"/>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545BC8" w:rsidRPr="00083B77" w:rsidRDefault="00545BC8" w:rsidP="00545BC8">
      <w:pPr>
        <w:numPr>
          <w:ilvl w:val="0"/>
          <w:numId w:val="30"/>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545BC8" w:rsidRPr="00083B77" w:rsidRDefault="00545BC8" w:rsidP="00545BC8">
      <w:pPr>
        <w:numPr>
          <w:ilvl w:val="0"/>
          <w:numId w:val="30"/>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Меры, принятые для </w:t>
      </w:r>
      <w:r w:rsidRPr="00083B77">
        <w:rPr>
          <w:rFonts w:ascii="Times New Roman" w:hAnsi="Times New Roman"/>
          <w:b/>
          <w:lang w:eastAsia="en-US" w:bidi="en-US"/>
        </w:rPr>
        <w:t>ликвидации</w:t>
      </w:r>
      <w:r w:rsidRPr="00083B77">
        <w:rPr>
          <w:rFonts w:ascii="Times New Roman" w:hAnsi="Times New Roman"/>
          <w:lang w:eastAsia="en-US" w:bidi="en-US"/>
        </w:rPr>
        <w:t xml:space="preserve"> – выданы предписания, наложены административные взыскания.  </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rPr>
        <w:t xml:space="preserve">Для </w:t>
      </w:r>
      <w:r w:rsidRPr="00083B77">
        <w:rPr>
          <w:rFonts w:ascii="Times New Roman" w:hAnsi="Times New Roman"/>
          <w:b/>
        </w:rPr>
        <w:t>ликвидации несанкционированных свалок</w:t>
      </w:r>
      <w:r w:rsidRPr="00083B77">
        <w:rPr>
          <w:rFonts w:ascii="Times New Roman" w:hAnsi="Times New Roman"/>
        </w:rPr>
        <w:t xml:space="preserve"> предлагаются следующие планировочные и организационные мероприятия:</w:t>
      </w:r>
    </w:p>
    <w:p w:rsidR="00545BC8" w:rsidRPr="00083B77" w:rsidRDefault="00545BC8" w:rsidP="00545BC8">
      <w:pPr>
        <w:numPr>
          <w:ilvl w:val="0"/>
          <w:numId w:val="30"/>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ликвидация свалок является действенным средством борьбы за чистоту почвы;</w:t>
      </w:r>
    </w:p>
    <w:p w:rsidR="00545BC8" w:rsidRPr="00083B77" w:rsidRDefault="00545BC8" w:rsidP="00545BC8">
      <w:pPr>
        <w:numPr>
          <w:ilvl w:val="0"/>
          <w:numId w:val="30"/>
        </w:numPr>
        <w:tabs>
          <w:tab w:val="left" w:pos="993"/>
        </w:tabs>
        <w:ind w:left="0" w:firstLine="709"/>
        <w:rPr>
          <w:rFonts w:ascii="Times New Roman" w:hAnsi="Times New Roman"/>
          <w:lang w:eastAsia="en-US" w:bidi="en-US"/>
        </w:rPr>
      </w:pPr>
      <w:r w:rsidRPr="00083B77">
        <w:rPr>
          <w:rFonts w:ascii="Times New Roman" w:hAnsi="Times New Roman"/>
          <w:lang w:eastAsia="en-US" w:bidi="en-US"/>
        </w:rPr>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545BC8" w:rsidRPr="00083B77" w:rsidRDefault="00545BC8" w:rsidP="00545BC8">
      <w:pPr>
        <w:numPr>
          <w:ilvl w:val="0"/>
          <w:numId w:val="30"/>
        </w:numPr>
        <w:tabs>
          <w:tab w:val="left" w:pos="993"/>
        </w:tabs>
        <w:ind w:left="0" w:firstLine="709"/>
        <w:rPr>
          <w:rFonts w:ascii="Times New Roman" w:hAnsi="Times New Roman"/>
          <w:lang w:eastAsia="en-US" w:bidi="en-US"/>
        </w:rPr>
      </w:pPr>
      <w:r w:rsidRPr="00083B77">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545BC8" w:rsidRPr="00083B77" w:rsidRDefault="00545BC8" w:rsidP="00545BC8">
      <w:pPr>
        <w:numPr>
          <w:ilvl w:val="0"/>
          <w:numId w:val="30"/>
        </w:numPr>
        <w:tabs>
          <w:tab w:val="left" w:pos="993"/>
        </w:tabs>
        <w:ind w:left="0" w:firstLine="709"/>
        <w:rPr>
          <w:rFonts w:ascii="Times New Roman" w:hAnsi="Times New Roman"/>
          <w:lang w:eastAsia="en-US" w:bidi="en-US"/>
        </w:rPr>
      </w:pPr>
      <w:r w:rsidRPr="00083B77">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b/>
          <w:lang w:eastAsia="en-US" w:bidi="en-US"/>
        </w:rPr>
        <w:t>Для решения вопросов переработки и утилизации бытовых отходов</w:t>
      </w:r>
      <w:r w:rsidRPr="00083B77">
        <w:rPr>
          <w:rFonts w:ascii="Times New Roman" w:hAnsi="Times New Roman"/>
          <w:lang w:eastAsia="en-US" w:bidi="en-US"/>
        </w:rPr>
        <w:t xml:space="preserve">, отнесенных к вопросам местного значения Ромодановского муниципального района необходимо: </w:t>
      </w:r>
    </w:p>
    <w:p w:rsidR="00545BC8" w:rsidRPr="00083B77" w:rsidRDefault="00545BC8" w:rsidP="00545BC8">
      <w:pPr>
        <w:numPr>
          <w:ilvl w:val="0"/>
          <w:numId w:val="3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строительство новых объектов по переработке и захоронению бытовых отходов; </w:t>
      </w:r>
    </w:p>
    <w:p w:rsidR="00545BC8" w:rsidRPr="00083B77" w:rsidRDefault="00545BC8" w:rsidP="00545BC8">
      <w:pPr>
        <w:numPr>
          <w:ilvl w:val="0"/>
          <w:numId w:val="3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545BC8" w:rsidRPr="00083B77" w:rsidRDefault="00545BC8" w:rsidP="00545BC8">
      <w:pPr>
        <w:numPr>
          <w:ilvl w:val="0"/>
          <w:numId w:val="3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545BC8" w:rsidRPr="00083B77" w:rsidRDefault="00545BC8" w:rsidP="00545BC8">
      <w:pPr>
        <w:numPr>
          <w:ilvl w:val="0"/>
          <w:numId w:val="3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545BC8" w:rsidRPr="00083B77" w:rsidRDefault="00545BC8" w:rsidP="00545BC8">
      <w:pPr>
        <w:numPr>
          <w:ilvl w:val="0"/>
          <w:numId w:val="3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545BC8" w:rsidRPr="00083B77" w:rsidRDefault="00545BC8" w:rsidP="00545BC8">
      <w:pPr>
        <w:numPr>
          <w:ilvl w:val="0"/>
          <w:numId w:val="3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545BC8" w:rsidRPr="00083B77" w:rsidRDefault="00545BC8" w:rsidP="00545BC8">
      <w:pPr>
        <w:numPr>
          <w:ilvl w:val="0"/>
          <w:numId w:val="3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545BC8" w:rsidRPr="00083B77" w:rsidRDefault="00545BC8" w:rsidP="00545BC8">
      <w:pPr>
        <w:numPr>
          <w:ilvl w:val="0"/>
          <w:numId w:val="31"/>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C269E8" w:rsidRPr="00083B77" w:rsidRDefault="00C269E8" w:rsidP="00C269E8">
      <w:pPr>
        <w:tabs>
          <w:tab w:val="left" w:pos="993"/>
        </w:tabs>
        <w:ind w:firstLine="709"/>
        <w:rPr>
          <w:rFonts w:ascii="Times New Roman" w:hAnsi="Times New Roman"/>
          <w:b/>
        </w:rPr>
      </w:pPr>
    </w:p>
    <w:p w:rsidR="00693598" w:rsidRPr="00083B77" w:rsidRDefault="00693598" w:rsidP="00693598">
      <w:pPr>
        <w:tabs>
          <w:tab w:val="left" w:pos="993"/>
          <w:tab w:val="right" w:leader="dot" w:pos="10206"/>
        </w:tabs>
        <w:spacing w:after="300"/>
        <w:ind w:firstLine="709"/>
        <w:contextualSpacing/>
        <w:outlineLvl w:val="1"/>
        <w:rPr>
          <w:rFonts w:ascii="Times New Roman" w:hAnsi="Times New Roman"/>
          <w:b/>
          <w:lang w:bidi="en-US"/>
        </w:rPr>
      </w:pPr>
      <w:bookmarkStart w:id="76" w:name="_Toc421173139"/>
      <w:bookmarkStart w:id="77" w:name="_Toc463967406"/>
      <w:r w:rsidRPr="00083B77">
        <w:rPr>
          <w:rFonts w:ascii="Times New Roman" w:hAnsi="Times New Roman"/>
          <w:b/>
          <w:lang w:bidi="en-US"/>
        </w:rPr>
        <w:t>3.7. Мероприятия по предотвращению чрезвычайных ситуаций природного и техногенного характера и пожарной безопасности</w:t>
      </w:r>
      <w:bookmarkEnd w:id="76"/>
      <w:bookmarkEnd w:id="77"/>
    </w:p>
    <w:p w:rsidR="00C269E8" w:rsidRPr="00083B77" w:rsidRDefault="00C269E8"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Общие положения</w:t>
      </w:r>
    </w:p>
    <w:p w:rsidR="00693598" w:rsidRPr="00083B77" w:rsidRDefault="00693598" w:rsidP="00693598">
      <w:pPr>
        <w:tabs>
          <w:tab w:val="left" w:pos="993"/>
        </w:tabs>
        <w:ind w:firstLine="709"/>
        <w:rPr>
          <w:rFonts w:ascii="Times New Roman" w:hAnsi="Times New Roman"/>
          <w:b/>
          <w:lang w:eastAsia="en-US" w:bidi="en-US"/>
        </w:rPr>
      </w:pPr>
    </w:p>
    <w:p w:rsidR="00545BC8" w:rsidRPr="00083B77" w:rsidRDefault="00545BC8" w:rsidP="00545BC8">
      <w:pPr>
        <w:suppressAutoHyphens/>
        <w:ind w:firstLine="709"/>
        <w:rPr>
          <w:rFonts w:ascii="Times New Roman" w:hAnsi="Times New Roman"/>
        </w:rPr>
      </w:pPr>
      <w:r w:rsidRPr="00083B77">
        <w:rPr>
          <w:rFonts w:ascii="Times New Roman" w:hAnsi="Times New Roman"/>
        </w:rPr>
        <w:t>Согласно СНиП 22.01-95 «Геофизика опасных природных воздействий» по оценке сложности природных условий участки строительства относятся к категории простых.</w:t>
      </w:r>
    </w:p>
    <w:p w:rsidR="00545BC8" w:rsidRPr="00083B77" w:rsidRDefault="00545BC8" w:rsidP="00545BC8">
      <w:pPr>
        <w:suppressAutoHyphens/>
        <w:ind w:firstLine="709"/>
        <w:rPr>
          <w:rFonts w:ascii="Times New Roman" w:hAnsi="Times New Roman"/>
        </w:rPr>
      </w:pPr>
      <w:r w:rsidRPr="00083B77">
        <w:rPr>
          <w:rFonts w:ascii="Times New Roman" w:hAnsi="Times New Roman"/>
        </w:rPr>
        <w:t>Поскольку Ромодановское сельское поселение не находится в зоне опасных сейсмических воздействий, выполнение норм проектирования, установленных СНиП 11-7-81</w:t>
      </w:r>
      <w:r w:rsidRPr="00083B77">
        <w:rPr>
          <w:rFonts w:ascii="Times New Roman" w:hAnsi="Times New Roman"/>
          <w:vertAlign w:val="superscript"/>
        </w:rPr>
        <w:t>*</w:t>
      </w:r>
      <w:r w:rsidRPr="00083B77">
        <w:rPr>
          <w:rFonts w:ascii="Times New Roman" w:hAnsi="Times New Roman"/>
        </w:rPr>
        <w:t xml:space="preserve"> «Строительство в сейсмических районах» не требуется.</w:t>
      </w:r>
    </w:p>
    <w:p w:rsidR="00545BC8" w:rsidRPr="00083B77" w:rsidRDefault="00545BC8" w:rsidP="00545BC8">
      <w:pPr>
        <w:ind w:firstLine="709"/>
        <w:rPr>
          <w:rFonts w:ascii="Times New Roman" w:hAnsi="Times New Roman"/>
          <w:b/>
          <w:lang w:eastAsia="en-US" w:bidi="en-US"/>
        </w:rPr>
      </w:pPr>
    </w:p>
    <w:p w:rsidR="00545BC8" w:rsidRPr="00083B77" w:rsidRDefault="00545BC8" w:rsidP="00545BC8">
      <w:pPr>
        <w:ind w:firstLine="709"/>
        <w:rPr>
          <w:rFonts w:ascii="Times New Roman" w:hAnsi="Times New Roman"/>
          <w:b/>
          <w:lang w:eastAsia="en-US" w:bidi="en-US"/>
        </w:rPr>
      </w:pPr>
      <w:r w:rsidRPr="00083B77">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545BC8" w:rsidRPr="00083B77" w:rsidRDefault="00545BC8" w:rsidP="00545BC8">
      <w:pPr>
        <w:numPr>
          <w:ilvl w:val="0"/>
          <w:numId w:val="33"/>
        </w:numPr>
        <w:tabs>
          <w:tab w:val="left" w:pos="993"/>
        </w:tabs>
        <w:ind w:left="0" w:firstLine="709"/>
        <w:rPr>
          <w:rFonts w:ascii="Times New Roman" w:hAnsi="Times New Roman"/>
          <w:lang w:eastAsia="en-US" w:bidi="en-US"/>
        </w:rPr>
      </w:pPr>
      <w:r w:rsidRPr="00083B77">
        <w:rPr>
          <w:rFonts w:ascii="Times New Roman" w:hAnsi="Times New Roman"/>
        </w:rPr>
        <w:t>ландшафтные и лесные пожары;</w:t>
      </w:r>
    </w:p>
    <w:p w:rsidR="00545BC8" w:rsidRPr="00083B77" w:rsidRDefault="00545BC8" w:rsidP="00545BC8">
      <w:pPr>
        <w:numPr>
          <w:ilvl w:val="0"/>
          <w:numId w:val="33"/>
        </w:numPr>
        <w:tabs>
          <w:tab w:val="left" w:pos="993"/>
        </w:tabs>
        <w:ind w:left="0" w:firstLine="709"/>
        <w:rPr>
          <w:rFonts w:ascii="Times New Roman" w:hAnsi="Times New Roman"/>
          <w:lang w:eastAsia="en-US" w:bidi="en-US"/>
        </w:rPr>
      </w:pPr>
      <w:r w:rsidRPr="00083B77">
        <w:rPr>
          <w:rFonts w:ascii="Times New Roman" w:hAnsi="Times New Roman"/>
        </w:rPr>
        <w:t>ураганы, бури, смерчи;</w:t>
      </w:r>
    </w:p>
    <w:p w:rsidR="00545BC8" w:rsidRPr="00083B77" w:rsidRDefault="00545BC8" w:rsidP="00545BC8">
      <w:pPr>
        <w:numPr>
          <w:ilvl w:val="0"/>
          <w:numId w:val="33"/>
        </w:numPr>
        <w:tabs>
          <w:tab w:val="left" w:pos="993"/>
        </w:tabs>
        <w:ind w:left="0" w:firstLine="709"/>
        <w:rPr>
          <w:rFonts w:ascii="Times New Roman" w:hAnsi="Times New Roman"/>
          <w:lang w:eastAsia="en-US" w:bidi="en-US"/>
        </w:rPr>
      </w:pPr>
      <w:r w:rsidRPr="00083B77">
        <w:rPr>
          <w:rFonts w:ascii="Times New Roman" w:hAnsi="Times New Roman"/>
        </w:rPr>
        <w:t>ливневые дожди;</w:t>
      </w:r>
    </w:p>
    <w:p w:rsidR="00545BC8" w:rsidRPr="00083B77" w:rsidRDefault="00545BC8" w:rsidP="00545BC8">
      <w:pPr>
        <w:numPr>
          <w:ilvl w:val="0"/>
          <w:numId w:val="33"/>
        </w:numPr>
        <w:tabs>
          <w:tab w:val="left" w:pos="993"/>
        </w:tabs>
        <w:ind w:left="0" w:firstLine="709"/>
        <w:rPr>
          <w:rFonts w:ascii="Times New Roman" w:hAnsi="Times New Roman"/>
          <w:lang w:eastAsia="en-US" w:bidi="en-US"/>
        </w:rPr>
      </w:pPr>
      <w:r w:rsidRPr="00083B77">
        <w:rPr>
          <w:rFonts w:ascii="Times New Roman" w:hAnsi="Times New Roman"/>
        </w:rPr>
        <w:t>затопления, подтопления (весенние паводки);</w:t>
      </w:r>
    </w:p>
    <w:p w:rsidR="00545BC8" w:rsidRPr="00083B77" w:rsidRDefault="00545BC8" w:rsidP="00545BC8">
      <w:pPr>
        <w:numPr>
          <w:ilvl w:val="0"/>
          <w:numId w:val="33"/>
        </w:numPr>
        <w:tabs>
          <w:tab w:val="left" w:pos="993"/>
        </w:tabs>
        <w:ind w:left="0" w:firstLine="709"/>
        <w:rPr>
          <w:rFonts w:ascii="Times New Roman" w:hAnsi="Times New Roman"/>
          <w:lang w:eastAsia="en-US" w:bidi="en-US"/>
        </w:rPr>
      </w:pPr>
      <w:r w:rsidRPr="00083B77">
        <w:rPr>
          <w:rFonts w:ascii="Times New Roman" w:hAnsi="Times New Roman"/>
        </w:rPr>
        <w:t>снежные бури;</w:t>
      </w:r>
    </w:p>
    <w:p w:rsidR="00545BC8" w:rsidRPr="00083B77" w:rsidRDefault="00545BC8" w:rsidP="00545BC8">
      <w:pPr>
        <w:numPr>
          <w:ilvl w:val="0"/>
          <w:numId w:val="33"/>
        </w:numPr>
        <w:tabs>
          <w:tab w:val="left" w:pos="993"/>
        </w:tabs>
        <w:ind w:left="0" w:firstLine="709"/>
        <w:rPr>
          <w:rFonts w:ascii="Times New Roman" w:hAnsi="Times New Roman"/>
          <w:lang w:eastAsia="en-US" w:bidi="en-US"/>
        </w:rPr>
      </w:pPr>
      <w:r w:rsidRPr="00083B77">
        <w:rPr>
          <w:rFonts w:ascii="Times New Roman" w:hAnsi="Times New Roman"/>
        </w:rPr>
        <w:t>град, оказывающий ударную динамическую нагрузку;</w:t>
      </w:r>
    </w:p>
    <w:p w:rsidR="00545BC8" w:rsidRPr="00083B77" w:rsidRDefault="00545BC8" w:rsidP="00545BC8">
      <w:pPr>
        <w:numPr>
          <w:ilvl w:val="0"/>
          <w:numId w:val="33"/>
        </w:numPr>
        <w:tabs>
          <w:tab w:val="left" w:pos="993"/>
        </w:tabs>
        <w:ind w:left="0" w:firstLine="709"/>
        <w:rPr>
          <w:rFonts w:ascii="Times New Roman" w:hAnsi="Times New Roman"/>
          <w:lang w:eastAsia="en-US" w:bidi="en-US"/>
        </w:rPr>
      </w:pPr>
      <w:r w:rsidRPr="00083B77">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545BC8" w:rsidRPr="00083B77" w:rsidRDefault="00545BC8" w:rsidP="00545BC8">
      <w:pPr>
        <w:numPr>
          <w:ilvl w:val="0"/>
          <w:numId w:val="33"/>
        </w:numPr>
        <w:tabs>
          <w:tab w:val="left" w:pos="993"/>
        </w:tabs>
        <w:ind w:left="0" w:firstLine="709"/>
        <w:rPr>
          <w:rFonts w:ascii="Times New Roman" w:hAnsi="Times New Roman"/>
          <w:lang w:eastAsia="en-US" w:bidi="en-US"/>
        </w:rPr>
      </w:pPr>
      <w:r w:rsidRPr="00083B77">
        <w:rPr>
          <w:rFonts w:ascii="Times New Roman" w:hAnsi="Times New Roman"/>
        </w:rPr>
        <w:t>грозы с электрическими разрядами.</w:t>
      </w:r>
    </w:p>
    <w:p w:rsidR="00C269E8" w:rsidRPr="00083B77" w:rsidRDefault="00C269E8" w:rsidP="00693598">
      <w:pPr>
        <w:tabs>
          <w:tab w:val="left" w:pos="993"/>
        </w:tabs>
        <w:ind w:firstLine="709"/>
        <w:rPr>
          <w:rFonts w:ascii="Times New Roman" w:hAnsi="Times New Roman"/>
          <w:b/>
          <w:lang w:eastAsia="en-US" w:bidi="en-US"/>
        </w:rPr>
      </w:pPr>
    </w:p>
    <w:p w:rsidR="00545BC8" w:rsidRPr="00083B77" w:rsidRDefault="00545BC8" w:rsidP="00545BC8">
      <w:pPr>
        <w:ind w:firstLine="709"/>
        <w:rPr>
          <w:rFonts w:ascii="Times New Roman" w:eastAsia="ArialMT" w:hAnsi="Times New Roman"/>
          <w:b/>
        </w:rPr>
      </w:pPr>
      <w:r w:rsidRPr="00083B77">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545BC8" w:rsidRPr="00083B77" w:rsidRDefault="00545BC8" w:rsidP="00545BC8">
      <w:pPr>
        <w:numPr>
          <w:ilvl w:val="0"/>
          <w:numId w:val="32"/>
        </w:numPr>
        <w:tabs>
          <w:tab w:val="left" w:pos="993"/>
        </w:tabs>
        <w:ind w:left="0" w:firstLine="709"/>
        <w:rPr>
          <w:rFonts w:ascii="Times New Roman" w:hAnsi="Times New Roman"/>
          <w:lang w:eastAsia="en-US" w:bidi="en-US"/>
        </w:rPr>
      </w:pPr>
      <w:r w:rsidRPr="00083B77">
        <w:rPr>
          <w:rFonts w:ascii="Times New Roman" w:hAnsi="Times New Roman"/>
        </w:rPr>
        <w:t>автомобильная дорога. Транзитные перевозки по центральным улицам п. Ромоданово. Создаются пробки, увеличивается количество ДТП;</w:t>
      </w:r>
    </w:p>
    <w:p w:rsidR="00545BC8" w:rsidRPr="00083B77" w:rsidRDefault="00545BC8" w:rsidP="00545BC8">
      <w:pPr>
        <w:numPr>
          <w:ilvl w:val="0"/>
          <w:numId w:val="32"/>
        </w:numPr>
        <w:tabs>
          <w:tab w:val="left" w:pos="993"/>
        </w:tabs>
        <w:ind w:left="0" w:firstLine="709"/>
        <w:rPr>
          <w:rFonts w:ascii="Times New Roman" w:hAnsi="Times New Roman"/>
          <w:lang w:eastAsia="en-US" w:bidi="en-US"/>
        </w:rPr>
      </w:pPr>
      <w:r w:rsidRPr="00083B77">
        <w:rPr>
          <w:rFonts w:ascii="Times New Roman" w:hAnsi="Times New Roman"/>
        </w:rPr>
        <w:t>межпоселковые газопроводы, газовое хозяйство: аварийные ситуации, повреждение систем газоснабжения;</w:t>
      </w:r>
    </w:p>
    <w:p w:rsidR="00545BC8" w:rsidRPr="00083B77" w:rsidRDefault="00545BC8" w:rsidP="00545BC8">
      <w:pPr>
        <w:numPr>
          <w:ilvl w:val="0"/>
          <w:numId w:val="32"/>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545BC8" w:rsidRPr="00083B77" w:rsidRDefault="00545BC8" w:rsidP="00545BC8">
      <w:pPr>
        <w:numPr>
          <w:ilvl w:val="0"/>
          <w:numId w:val="32"/>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очистные канализационные сооружения: аварийная остановка очистных сооружений;</w:t>
      </w:r>
    </w:p>
    <w:p w:rsidR="00545BC8" w:rsidRPr="00083B77" w:rsidRDefault="00545BC8" w:rsidP="00545BC8">
      <w:pPr>
        <w:numPr>
          <w:ilvl w:val="0"/>
          <w:numId w:val="32"/>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котельные (защитная зона – 100 м), электропостанции: аварийная остановка, фонд скважин;</w:t>
      </w:r>
    </w:p>
    <w:p w:rsidR="00545BC8" w:rsidRPr="00083B77" w:rsidRDefault="00545BC8" w:rsidP="00545BC8">
      <w:pPr>
        <w:numPr>
          <w:ilvl w:val="0"/>
          <w:numId w:val="32"/>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аварии на гидродинамических объектах;</w:t>
      </w:r>
    </w:p>
    <w:p w:rsidR="00545BC8" w:rsidRPr="00083B77" w:rsidRDefault="00545BC8" w:rsidP="00545BC8">
      <w:pPr>
        <w:numPr>
          <w:ilvl w:val="0"/>
          <w:numId w:val="32"/>
        </w:numPr>
        <w:tabs>
          <w:tab w:val="left" w:pos="993"/>
        </w:tabs>
        <w:ind w:left="0" w:firstLine="709"/>
        <w:rPr>
          <w:rFonts w:ascii="Times New Roman" w:hAnsi="Times New Roman"/>
          <w:lang w:eastAsia="en-US" w:bidi="en-US"/>
        </w:rPr>
      </w:pPr>
      <w:r w:rsidRPr="00083B77">
        <w:rPr>
          <w:rFonts w:ascii="Times New Roman" w:hAnsi="Times New Roman"/>
          <w:lang w:eastAsia="en-US" w:bidi="en-US"/>
        </w:rPr>
        <w:t>взрывопожароопасные объекты</w:t>
      </w:r>
      <w:r w:rsidRPr="00083B77">
        <w:rPr>
          <w:rFonts w:ascii="Times New Roman" w:hAnsi="Times New Roman"/>
          <w:szCs w:val="28"/>
        </w:rPr>
        <w:t>.</w:t>
      </w:r>
    </w:p>
    <w:p w:rsidR="00C269E8" w:rsidRPr="00083B77" w:rsidRDefault="00C269E8" w:rsidP="00C269E8">
      <w:pPr>
        <w:tabs>
          <w:tab w:val="left" w:pos="993"/>
        </w:tabs>
        <w:ind w:firstLine="709"/>
        <w:rPr>
          <w:rFonts w:ascii="Times New Roman" w:hAnsi="Times New Roman"/>
          <w:b/>
          <w:caps/>
        </w:rPr>
      </w:pPr>
    </w:p>
    <w:p w:rsidR="00693598" w:rsidRPr="00083B77" w:rsidRDefault="00693598" w:rsidP="00693598">
      <w:pPr>
        <w:tabs>
          <w:tab w:val="left" w:pos="993"/>
        </w:tabs>
        <w:ind w:firstLine="709"/>
        <w:rPr>
          <w:rFonts w:ascii="Times New Roman" w:hAnsi="Times New Roman"/>
          <w:b/>
        </w:rPr>
      </w:pPr>
      <w:r w:rsidRPr="00083B77">
        <w:rPr>
          <w:rFonts w:ascii="Times New Roman" w:hAnsi="Times New Roman"/>
          <w:b/>
        </w:rPr>
        <w:t xml:space="preserve">Мероприятия по защите от ЧС техногенного и природного характера </w:t>
      </w:r>
    </w:p>
    <w:p w:rsidR="00693598" w:rsidRPr="00083B77" w:rsidRDefault="00693598" w:rsidP="00693598">
      <w:pPr>
        <w:tabs>
          <w:tab w:val="left" w:pos="993"/>
        </w:tabs>
        <w:ind w:firstLine="709"/>
        <w:rPr>
          <w:rFonts w:ascii="Times New Roman" w:hAnsi="Times New Roman"/>
          <w:b/>
        </w:rPr>
      </w:pPr>
    </w:p>
    <w:p w:rsidR="00545BC8" w:rsidRPr="00083B77" w:rsidRDefault="00545BC8" w:rsidP="00545BC8">
      <w:pPr>
        <w:tabs>
          <w:tab w:val="left" w:pos="851"/>
        </w:tabs>
        <w:ind w:firstLine="709"/>
        <w:rPr>
          <w:rFonts w:ascii="Times New Roman" w:hAnsi="Times New Roman"/>
          <w:b/>
        </w:rPr>
      </w:pPr>
      <w:r w:rsidRPr="00083B77">
        <w:rPr>
          <w:rFonts w:ascii="Times New Roman" w:hAnsi="Times New Roman"/>
          <w:lang w:eastAsia="en-US"/>
        </w:rPr>
        <w:t>В соответствии с Федеральными законами  от 12.02.1998 № 28-ФЗ «</w:t>
      </w:r>
      <w:hyperlink r:id="rId21" w:history="1">
        <w:r w:rsidRPr="00083B77">
          <w:rPr>
            <w:rFonts w:ascii="Times New Roman" w:hAnsi="Times New Roman"/>
            <w:lang w:eastAsia="en-US"/>
          </w:rPr>
          <w:t>О гражданской</w:t>
        </w:r>
      </w:hyperlink>
      <w:r w:rsidRPr="00083B77">
        <w:rPr>
          <w:rFonts w:ascii="Times New Roman" w:hAnsi="Times New Roman"/>
          <w:lang w:eastAsia="en-US"/>
        </w:rPr>
        <w:t xml:space="preserve"> обороне», от 21.12.1994 года № 68-ФЗ «</w:t>
      </w:r>
      <w:hyperlink r:id="rId22" w:history="1">
        <w:r w:rsidRPr="00083B77">
          <w:rPr>
            <w:rFonts w:ascii="Times New Roman" w:hAnsi="Times New Roman"/>
            <w:lang w:eastAsia="en-US"/>
          </w:rPr>
          <w:t>О защите населения</w:t>
        </w:r>
      </w:hyperlink>
      <w:r w:rsidRPr="00083B77">
        <w:rPr>
          <w:rFonts w:ascii="Times New Roman" w:hAnsi="Times New Roman"/>
          <w:lang w:eastAsia="en-US"/>
        </w:rPr>
        <w:t xml:space="preserve"> и территорий от чрезвычайных ситуаций природного и техногенного характера», от 21.12.1994 года № 69-ФЗ «О пожарной безопасности», </w:t>
      </w:r>
      <w:r w:rsidRPr="00083B77">
        <w:rPr>
          <w:rFonts w:ascii="Times New Roman" w:hAnsi="Times New Roman"/>
          <w:spacing w:val="2"/>
        </w:rPr>
        <w:t>Законом Республики Мордовия</w:t>
      </w:r>
      <w:r w:rsidRPr="00083B77">
        <w:rPr>
          <w:rStyle w:val="apple-converted-space"/>
          <w:rFonts w:ascii="Times New Roman" w:hAnsi="Times New Roman"/>
          <w:spacing w:val="2"/>
        </w:rPr>
        <w:t> </w:t>
      </w:r>
      <w:r w:rsidRPr="00083B77">
        <w:rPr>
          <w:rFonts w:ascii="Times New Roman" w:hAnsi="Times New Roman"/>
          <w:spacing w:val="2"/>
        </w:rPr>
        <w:t>от 28 декабряя 2004 года № 110-З «Об обеспечении пожарной безопасности в Республике Мордовия</w:t>
      </w:r>
      <w:r w:rsidRPr="00083B77">
        <w:rPr>
          <w:rFonts w:ascii="Times New Roman" w:hAnsi="Times New Roman"/>
          <w:lang w:eastAsia="en-US"/>
        </w:rPr>
        <w:t xml:space="preserve">», Постановлениями Правительства Российской Федерации от 02.11.2000 № 841 «Об утверждении Положения об организации обучения населения в области гражданской обороны», на территории муниципального образования действует </w:t>
      </w:r>
      <w:r w:rsidRPr="00083B77">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083B77">
        <w:rPr>
          <w:rFonts w:ascii="Times New Roman" w:hAnsi="Times New Roman"/>
          <w:lang w:eastAsia="en-US"/>
        </w:rPr>
        <w:t>.</w:t>
      </w:r>
      <w:bookmarkStart w:id="78" w:name="bookmark51"/>
    </w:p>
    <w:p w:rsidR="00545BC8" w:rsidRPr="00083B77" w:rsidRDefault="00545BC8" w:rsidP="00545BC8">
      <w:pPr>
        <w:tabs>
          <w:tab w:val="left" w:pos="851"/>
        </w:tabs>
        <w:ind w:firstLine="709"/>
        <w:rPr>
          <w:rFonts w:ascii="Times New Roman" w:hAnsi="Times New Roman"/>
          <w:b/>
        </w:rPr>
      </w:pPr>
      <w:r w:rsidRPr="00083B77">
        <w:rPr>
          <w:rFonts w:ascii="Times New Roman" w:hAnsi="Times New Roman"/>
          <w:b/>
          <w:bCs/>
          <w:lang w:bidi="ru-RU"/>
        </w:rPr>
        <w:t>Обеспечение безопасности населения и территории»</w:t>
      </w:r>
      <w:bookmarkEnd w:id="78"/>
      <w:r w:rsidRPr="00083B77">
        <w:rPr>
          <w:rFonts w:ascii="Times New Roman" w:hAnsi="Times New Roman"/>
          <w:lang w:eastAsia="en-US"/>
        </w:rPr>
        <w:t xml:space="preserve"> </w:t>
      </w:r>
      <w:r w:rsidRPr="00083B77">
        <w:rPr>
          <w:rFonts w:ascii="Times New Roman" w:hAnsi="Times New Roman"/>
          <w:bCs/>
          <w:lang w:bidi="ru-RU"/>
        </w:rPr>
        <w:t>должно</w:t>
      </w:r>
      <w:r w:rsidRPr="00083B77">
        <w:rPr>
          <w:rFonts w:ascii="Times New Roman" w:hAnsi="Times New Roman"/>
          <w:lang w:bidi="ru-RU"/>
        </w:rPr>
        <w:t xml:space="preserve"> </w:t>
      </w:r>
      <w:r w:rsidRPr="00083B77">
        <w:rPr>
          <w:rFonts w:ascii="Times New Roman" w:hAnsi="Times New Roman"/>
          <w:bCs/>
          <w:lang w:bidi="ru-RU"/>
        </w:rPr>
        <w:t>предусматривать:</w:t>
      </w:r>
    </w:p>
    <w:p w:rsidR="00545BC8" w:rsidRPr="00083B77"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083B77">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545BC8" w:rsidRPr="00083B77"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083B77">
        <w:rPr>
          <w:rFonts w:ascii="Times New Roman" w:hAnsi="Times New Roman"/>
          <w:sz w:val="24"/>
          <w:szCs w:val="24"/>
          <w:lang w:bidi="ru-RU"/>
        </w:rPr>
        <w:t>Содержание муниципальных пожарных водоемов;</w:t>
      </w:r>
    </w:p>
    <w:p w:rsidR="00545BC8" w:rsidRPr="00083B77"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083B77">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545BC8" w:rsidRPr="00083B77"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083B77">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545BC8" w:rsidRPr="00083B77"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083B77">
        <w:rPr>
          <w:rFonts w:ascii="Times New Roman" w:hAnsi="Times New Roman"/>
          <w:sz w:val="24"/>
          <w:szCs w:val="24"/>
          <w:lang w:bidi="ru-RU"/>
        </w:rPr>
        <w:t>Обеспечение деятельности муниципальных казённых учреждений.</w:t>
      </w:r>
    </w:p>
    <w:p w:rsidR="00545BC8" w:rsidRPr="00083B77" w:rsidRDefault="00545BC8" w:rsidP="00545BC8">
      <w:pPr>
        <w:tabs>
          <w:tab w:val="num" w:pos="0"/>
        </w:tabs>
        <w:ind w:firstLine="709"/>
        <w:rPr>
          <w:rFonts w:ascii="Times New Roman" w:eastAsia="MS Mincho" w:hAnsi="Times New Roman"/>
          <w:i/>
          <w:iCs/>
        </w:rPr>
      </w:pPr>
      <w:bookmarkStart w:id="79" w:name="sub_1003"/>
      <w:r w:rsidRPr="00083B77">
        <w:rPr>
          <w:rFonts w:ascii="Times New Roman" w:hAnsi="Times New Roman"/>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сельского поселения.</w:t>
      </w:r>
      <w:bookmarkEnd w:id="79"/>
    </w:p>
    <w:p w:rsidR="00545BC8" w:rsidRPr="00083B77" w:rsidRDefault="00545BC8" w:rsidP="00545BC8">
      <w:pPr>
        <w:tabs>
          <w:tab w:val="num" w:pos="0"/>
          <w:tab w:val="left" w:pos="993"/>
        </w:tabs>
        <w:autoSpaceDE w:val="0"/>
        <w:autoSpaceDN w:val="0"/>
        <w:ind w:firstLine="709"/>
        <w:rPr>
          <w:rFonts w:ascii="Times New Roman" w:eastAsia="MS Mincho" w:hAnsi="Times New Roman"/>
          <w:i/>
          <w:iCs/>
        </w:rPr>
      </w:pPr>
      <w:bookmarkStart w:id="80" w:name="sub_1004"/>
      <w:r w:rsidRPr="00083B77">
        <w:rPr>
          <w:rFonts w:ascii="Times New Roman" w:hAnsi="Times New Roman"/>
        </w:rPr>
        <w:t xml:space="preserve">План основных мероприятий на год разрабатывается администрацией Ромодановского сельского поселения, согласовывается с </w:t>
      </w:r>
      <w:bookmarkEnd w:id="80"/>
      <w:r w:rsidRPr="00083B77">
        <w:rPr>
          <w:rFonts w:ascii="Times New Roman" w:hAnsi="Times New Roman"/>
        </w:rPr>
        <w:t>Главным управлением МЧС России по Республике Мордовия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545BC8" w:rsidRPr="00083B77" w:rsidRDefault="00545BC8" w:rsidP="00545BC8">
      <w:pPr>
        <w:ind w:firstLine="709"/>
        <w:rPr>
          <w:rFonts w:ascii="Times New Roman" w:eastAsia="MS Mincho" w:hAnsi="Times New Roman"/>
          <w:i/>
          <w:iCs/>
        </w:rPr>
      </w:pPr>
      <w:r w:rsidRPr="00083B77">
        <w:rPr>
          <w:rFonts w:ascii="Times New Roman" w:hAnsi="Times New Roman"/>
        </w:rPr>
        <w:t>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Республике Мордовия.</w:t>
      </w:r>
    </w:p>
    <w:p w:rsidR="00545BC8" w:rsidRPr="00083B77" w:rsidRDefault="00545BC8" w:rsidP="00545BC8">
      <w:pPr>
        <w:ind w:firstLine="709"/>
        <w:rPr>
          <w:rFonts w:ascii="Times New Roman" w:eastAsia="MS Mincho" w:hAnsi="Times New Roman"/>
          <w:i/>
          <w:iCs/>
        </w:rPr>
      </w:pPr>
      <w:r w:rsidRPr="00083B77">
        <w:rPr>
          <w:rFonts w:ascii="Times New Roman" w:hAnsi="Times New Roman"/>
        </w:rPr>
        <w:t>Глава Ромодановского сельского поселения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24410E" w:rsidRPr="00083B77" w:rsidRDefault="0024410E" w:rsidP="00693598">
      <w:pPr>
        <w:tabs>
          <w:tab w:val="left" w:pos="993"/>
        </w:tabs>
        <w:ind w:firstLine="709"/>
        <w:rPr>
          <w:rFonts w:ascii="Times New Roman" w:hAnsi="Times New Roman"/>
          <w:b/>
          <w:lang w:eastAsia="en-US" w:bidi="en-US"/>
        </w:rPr>
      </w:pPr>
    </w:p>
    <w:p w:rsidR="00693598" w:rsidRPr="00083B77" w:rsidRDefault="00693598" w:rsidP="00693598">
      <w:pPr>
        <w:tabs>
          <w:tab w:val="left" w:pos="993"/>
        </w:tabs>
        <w:ind w:firstLine="709"/>
        <w:rPr>
          <w:rFonts w:ascii="Times New Roman" w:hAnsi="Times New Roman"/>
          <w:b/>
          <w:lang w:eastAsia="en-US" w:bidi="en-US"/>
        </w:rPr>
      </w:pPr>
      <w:r w:rsidRPr="00083B77">
        <w:rPr>
          <w:rFonts w:ascii="Times New Roman" w:hAnsi="Times New Roman"/>
          <w:b/>
          <w:lang w:eastAsia="en-US" w:bidi="en-US"/>
        </w:rPr>
        <w:t>Требования пожарной безопасности</w:t>
      </w:r>
    </w:p>
    <w:p w:rsidR="00693598" w:rsidRPr="00083B77" w:rsidRDefault="00693598" w:rsidP="00693598">
      <w:pPr>
        <w:tabs>
          <w:tab w:val="left" w:pos="993"/>
        </w:tabs>
        <w:ind w:firstLine="709"/>
        <w:rPr>
          <w:rFonts w:ascii="Times New Roman" w:hAnsi="Times New Roman"/>
          <w:b/>
          <w:lang w:eastAsia="en-US" w:bidi="en-US"/>
        </w:rPr>
      </w:pPr>
    </w:p>
    <w:p w:rsidR="00545BC8" w:rsidRPr="00083B77" w:rsidRDefault="00545BC8" w:rsidP="00545BC8">
      <w:pPr>
        <w:tabs>
          <w:tab w:val="left" w:pos="993"/>
        </w:tabs>
        <w:ind w:firstLine="709"/>
        <w:rPr>
          <w:rFonts w:ascii="Times New Roman" w:hAnsi="Times New Roman"/>
          <w:b/>
          <w:lang w:eastAsia="en-US" w:bidi="en-US"/>
        </w:rPr>
      </w:pPr>
      <w:r w:rsidRPr="00083B77">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545BC8" w:rsidRPr="00083B77" w:rsidRDefault="00545BC8" w:rsidP="00545BC8">
      <w:pPr>
        <w:tabs>
          <w:tab w:val="left" w:pos="993"/>
        </w:tabs>
        <w:ind w:firstLine="709"/>
        <w:rPr>
          <w:rFonts w:ascii="Times New Roman" w:hAnsi="Times New Roman"/>
          <w:b/>
          <w:lang w:eastAsia="en-US" w:bidi="en-US"/>
        </w:rPr>
      </w:pPr>
      <w:r w:rsidRPr="00083B77">
        <w:rPr>
          <w:rFonts w:ascii="Times New Roman" w:hAnsi="Times New Roman"/>
        </w:rPr>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545BC8" w:rsidRPr="00083B77" w:rsidRDefault="00545BC8" w:rsidP="00545BC8">
      <w:pPr>
        <w:tabs>
          <w:tab w:val="left" w:pos="993"/>
        </w:tabs>
        <w:ind w:firstLine="709"/>
        <w:rPr>
          <w:rFonts w:ascii="Times New Roman" w:hAnsi="Times New Roman"/>
          <w:iCs/>
        </w:rPr>
      </w:pPr>
      <w:r w:rsidRPr="00083B77">
        <w:rPr>
          <w:rFonts w:ascii="Times New Roman" w:hAnsi="Times New Roman"/>
          <w:lang w:eastAsia="en-US" w:bidi="en-US"/>
        </w:rPr>
        <w:t>На территории поселения расположена пожарная часть в п. Ромоданово.</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szCs w:val="28"/>
        </w:rPr>
        <w:t>В поселке также  организована добровольная пожарная дружина.</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spacing w:val="-2"/>
          <w:szCs w:val="28"/>
        </w:rPr>
        <w:t>На объектах должна предусматриваться система пожарной безопаснос</w:t>
      </w:r>
      <w:r w:rsidRPr="00083B77">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spacing w:val="-2"/>
          <w:szCs w:val="28"/>
        </w:rPr>
        <w:t>Согласование отступлений от требований пожарной безопаснос</w:t>
      </w:r>
      <w:r w:rsidRPr="00083B77">
        <w:rPr>
          <w:rFonts w:ascii="Times New Roman" w:hAnsi="Times New Roman"/>
          <w:szCs w:val="28"/>
        </w:rPr>
        <w:t>ти проводится в соответствии с требованиями приказа МЧС России «Об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«Основные факторы риска возникновения чрезвычайных ситуаций природного и техногенного характера»).</w:t>
      </w:r>
    </w:p>
    <w:p w:rsidR="00545BC8" w:rsidRPr="00083B77" w:rsidRDefault="00545BC8" w:rsidP="00545BC8">
      <w:pPr>
        <w:tabs>
          <w:tab w:val="left" w:pos="993"/>
        </w:tabs>
        <w:ind w:firstLine="709"/>
        <w:rPr>
          <w:rFonts w:ascii="Times New Roman" w:hAnsi="Times New Roman"/>
        </w:rPr>
      </w:pPr>
    </w:p>
    <w:p w:rsidR="00545BC8" w:rsidRPr="00083B77" w:rsidRDefault="00545BC8" w:rsidP="00545BC8">
      <w:pPr>
        <w:tabs>
          <w:tab w:val="left" w:pos="993"/>
        </w:tabs>
        <w:ind w:firstLine="709"/>
        <w:rPr>
          <w:rFonts w:ascii="Times New Roman" w:hAnsi="Times New Roman"/>
          <w:b/>
          <w:lang w:eastAsia="en-US" w:bidi="en-US"/>
        </w:rPr>
      </w:pPr>
      <w:r w:rsidRPr="00083B77">
        <w:rPr>
          <w:rFonts w:ascii="Times New Roman" w:hAnsi="Times New Roman"/>
        </w:rPr>
        <w:t>Порядок и методика определения мест дислокации подразделений пожарной охраны на территориях населенных пунктов устанавливается нормативными документами по пожарной безопасности.</w:t>
      </w:r>
    </w:p>
    <w:p w:rsidR="00545BC8" w:rsidRPr="00083B77" w:rsidRDefault="00545BC8" w:rsidP="00545BC8">
      <w:pPr>
        <w:tabs>
          <w:tab w:val="left" w:pos="993"/>
        </w:tabs>
        <w:ind w:firstLine="709"/>
        <w:rPr>
          <w:rFonts w:ascii="Times New Roman" w:hAnsi="Times New Roman"/>
          <w:lang w:eastAsia="en-US" w:bidi="en-US"/>
        </w:rPr>
      </w:pPr>
      <w:r w:rsidRPr="00083B77">
        <w:rPr>
          <w:rFonts w:ascii="Times New Roman" w:hAnsi="Times New Roman"/>
          <w:b/>
          <w:lang w:eastAsia="en-US" w:bidi="en-US"/>
        </w:rPr>
        <w:t>К мероприятиям по предотвращению</w:t>
      </w:r>
      <w:r w:rsidRPr="00083B77">
        <w:rPr>
          <w:rFonts w:ascii="Times New Roman" w:hAnsi="Times New Roman"/>
          <w:lang w:eastAsia="en-US" w:bidi="en-US"/>
        </w:rPr>
        <w:t xml:space="preserve"> пожаров относятся: </w:t>
      </w:r>
    </w:p>
    <w:p w:rsidR="00545BC8" w:rsidRPr="00083B77" w:rsidRDefault="00545BC8" w:rsidP="00545BC8">
      <w:pPr>
        <w:numPr>
          <w:ilvl w:val="0"/>
          <w:numId w:val="34"/>
        </w:numPr>
        <w:tabs>
          <w:tab w:val="left" w:pos="993"/>
          <w:tab w:val="left" w:pos="1134"/>
        </w:tabs>
        <w:ind w:left="0" w:firstLine="709"/>
        <w:jc w:val="left"/>
        <w:rPr>
          <w:rFonts w:ascii="Times New Roman" w:hAnsi="Times New Roman"/>
          <w:lang w:eastAsia="en-US" w:bidi="en-US"/>
        </w:rPr>
      </w:pPr>
      <w:r w:rsidRPr="00083B77">
        <w:rPr>
          <w:rFonts w:ascii="Times New Roman" w:hAnsi="Times New Roman"/>
          <w:lang w:eastAsia="en-US" w:bidi="en-US"/>
        </w:rPr>
        <w:t>соблюдение противопожарных норм и правил;</w:t>
      </w:r>
    </w:p>
    <w:p w:rsidR="00545BC8" w:rsidRPr="00083B77" w:rsidRDefault="00545BC8" w:rsidP="00545BC8">
      <w:pPr>
        <w:numPr>
          <w:ilvl w:val="0"/>
          <w:numId w:val="34"/>
        </w:numPr>
        <w:tabs>
          <w:tab w:val="left" w:pos="993"/>
          <w:tab w:val="left" w:pos="1134"/>
        </w:tabs>
        <w:ind w:left="0" w:firstLine="709"/>
        <w:jc w:val="left"/>
        <w:rPr>
          <w:rFonts w:ascii="Times New Roman" w:hAnsi="Times New Roman"/>
          <w:lang w:eastAsia="en-US" w:bidi="en-US"/>
        </w:rPr>
      </w:pPr>
      <w:r w:rsidRPr="00083B77">
        <w:rPr>
          <w:rFonts w:ascii="Times New Roman" w:hAnsi="Times New Roman"/>
          <w:lang w:eastAsia="en-US" w:bidi="en-US"/>
        </w:rPr>
        <w:t>проведение разъяснительной работы с населением;</w:t>
      </w:r>
    </w:p>
    <w:p w:rsidR="00545BC8" w:rsidRPr="00083B77" w:rsidRDefault="00545BC8" w:rsidP="00545BC8">
      <w:pPr>
        <w:numPr>
          <w:ilvl w:val="0"/>
          <w:numId w:val="34"/>
        </w:numPr>
        <w:tabs>
          <w:tab w:val="left" w:pos="993"/>
          <w:tab w:val="left" w:pos="1134"/>
        </w:tabs>
        <w:ind w:left="0" w:firstLine="709"/>
        <w:jc w:val="left"/>
        <w:rPr>
          <w:rFonts w:ascii="Times New Roman" w:hAnsi="Times New Roman"/>
          <w:lang w:eastAsia="en-US" w:bidi="en-US"/>
        </w:rPr>
      </w:pPr>
      <w:r w:rsidRPr="00083B77">
        <w:rPr>
          <w:rFonts w:ascii="Times New Roman" w:hAnsi="Times New Roman"/>
          <w:lang w:eastAsia="en-US" w:bidi="en-US"/>
        </w:rPr>
        <w:t>привести в исправное состояние все пожарные водоемы;</w:t>
      </w:r>
    </w:p>
    <w:p w:rsidR="00545BC8" w:rsidRPr="00083B77" w:rsidRDefault="00545BC8" w:rsidP="00545BC8">
      <w:pPr>
        <w:numPr>
          <w:ilvl w:val="0"/>
          <w:numId w:val="34"/>
        </w:numPr>
        <w:tabs>
          <w:tab w:val="left" w:pos="993"/>
          <w:tab w:val="left" w:pos="1134"/>
        </w:tabs>
        <w:ind w:left="0" w:firstLine="709"/>
        <w:jc w:val="left"/>
        <w:rPr>
          <w:rFonts w:ascii="Times New Roman" w:hAnsi="Times New Roman"/>
          <w:lang w:eastAsia="en-US" w:bidi="en-US"/>
        </w:rPr>
      </w:pPr>
      <w:r w:rsidRPr="00083B77">
        <w:rPr>
          <w:rFonts w:ascii="Times New Roman" w:hAnsi="Times New Roman"/>
          <w:lang w:eastAsia="en-US" w:bidi="en-US"/>
        </w:rPr>
        <w:t>совершенствование системы оповещения.</w:t>
      </w:r>
    </w:p>
    <w:p w:rsidR="00545BC8" w:rsidRPr="00083B77" w:rsidRDefault="00545BC8" w:rsidP="00545BC8">
      <w:pPr>
        <w:widowControl w:val="0"/>
        <w:tabs>
          <w:tab w:val="left" w:pos="993"/>
        </w:tabs>
        <w:autoSpaceDE w:val="0"/>
        <w:autoSpaceDN w:val="0"/>
        <w:ind w:firstLine="709"/>
        <w:rPr>
          <w:rStyle w:val="affc"/>
          <w:rFonts w:ascii="Times New Roman" w:hAnsi="Times New Roman"/>
        </w:rPr>
      </w:pPr>
      <w:r w:rsidRPr="00083B77">
        <w:rPr>
          <w:rFonts w:ascii="Times New Roman" w:hAnsi="Times New Roman"/>
          <w:bCs/>
        </w:rPr>
        <w:t xml:space="preserve">Мероприятия </w:t>
      </w:r>
      <w:r w:rsidRPr="00083B77">
        <w:rPr>
          <w:rStyle w:val="affc"/>
          <w:rFonts w:ascii="Times New Roman" w:hAnsi="Times New Roman"/>
          <w:b w:val="0"/>
        </w:rPr>
        <w:t xml:space="preserve">муниципальной программы «Пожарная безопасность на территории Ромодановского сельского поселения Ромодановского муниципального района </w:t>
      </w:r>
      <w:r w:rsidRPr="00083B77">
        <w:rPr>
          <w:rStyle w:val="affc"/>
          <w:rFonts w:ascii="Times New Roman" w:hAnsi="Times New Roman"/>
        </w:rPr>
        <w:t>на первую очередь:</w:t>
      </w:r>
    </w:p>
    <w:p w:rsidR="00545BC8" w:rsidRPr="00083B77" w:rsidRDefault="00545BC8" w:rsidP="00545BC8">
      <w:pPr>
        <w:snapToGrid w:val="0"/>
        <w:ind w:firstLine="709"/>
        <w:rPr>
          <w:rFonts w:ascii="Times New Roman" w:hAnsi="Times New Roman"/>
        </w:rPr>
      </w:pPr>
      <w:r w:rsidRPr="00083B77">
        <w:rPr>
          <w:rFonts w:ascii="Times New Roman" w:hAnsi="Times New Roman"/>
        </w:rPr>
        <w:t xml:space="preserve">- закупка первичных средств пожаротушения, оборудование пожарных щитов, проверка и перезарядка огнетушителей; </w:t>
      </w:r>
    </w:p>
    <w:p w:rsidR="00545BC8" w:rsidRPr="00083B77" w:rsidRDefault="00545BC8" w:rsidP="00545BC8">
      <w:pPr>
        <w:snapToGrid w:val="0"/>
        <w:ind w:firstLine="709"/>
        <w:rPr>
          <w:rFonts w:ascii="Times New Roman" w:hAnsi="Times New Roman"/>
        </w:rPr>
      </w:pPr>
      <w:r w:rsidRPr="00083B77">
        <w:rPr>
          <w:rFonts w:ascii="Times New Roman" w:hAnsi="Times New Roman"/>
        </w:rPr>
        <w:t>- оказание поддержки добровольным пожарным дружинам;</w:t>
      </w:r>
    </w:p>
    <w:p w:rsidR="00545BC8" w:rsidRPr="00083B77" w:rsidRDefault="00545BC8" w:rsidP="00545BC8">
      <w:pPr>
        <w:snapToGrid w:val="0"/>
        <w:ind w:firstLine="709"/>
        <w:rPr>
          <w:rFonts w:ascii="Times New Roman" w:hAnsi="Times New Roman"/>
        </w:rPr>
      </w:pPr>
      <w:r w:rsidRPr="00083B77">
        <w:rPr>
          <w:rFonts w:ascii="Times New Roman" w:hAnsi="Times New Roman"/>
        </w:rPr>
        <w:t>- изготовление информационных стендов, баннеров, их размещение на территории Ромодановского сельского поселенияи систематическое обновление, методических материалов, плакатов, памяток на противопожарную тематику;</w:t>
      </w:r>
    </w:p>
    <w:p w:rsidR="00545BC8" w:rsidRPr="00083B77" w:rsidRDefault="00545BC8" w:rsidP="00545BC8">
      <w:pPr>
        <w:snapToGrid w:val="0"/>
        <w:ind w:firstLine="709"/>
        <w:rPr>
          <w:rFonts w:ascii="Times New Roman" w:hAnsi="Times New Roman"/>
        </w:rPr>
      </w:pPr>
      <w:r w:rsidRPr="00083B77">
        <w:rPr>
          <w:rFonts w:ascii="Times New Roman" w:hAnsi="Times New Roman"/>
        </w:rPr>
        <w:t>- проверка пожарных гидрантов;</w:t>
      </w:r>
    </w:p>
    <w:p w:rsidR="00545BC8" w:rsidRPr="00083B77" w:rsidRDefault="00545BC8" w:rsidP="00545BC8">
      <w:pPr>
        <w:snapToGrid w:val="0"/>
        <w:ind w:firstLine="709"/>
        <w:rPr>
          <w:rFonts w:ascii="Times New Roman" w:hAnsi="Times New Roman"/>
        </w:rPr>
      </w:pPr>
      <w:r w:rsidRPr="00083B77">
        <w:rPr>
          <w:rFonts w:ascii="Times New Roman" w:hAnsi="Times New Roman"/>
        </w:rPr>
        <w:t>- установка, замена указателей пожарных гидрантов</w:t>
      </w:r>
    </w:p>
    <w:p w:rsidR="00545BC8" w:rsidRPr="00083B77" w:rsidRDefault="00545BC8" w:rsidP="00545BC8">
      <w:pPr>
        <w:snapToGrid w:val="0"/>
        <w:ind w:firstLine="709"/>
        <w:rPr>
          <w:rFonts w:ascii="Times New Roman" w:hAnsi="Times New Roman"/>
        </w:rPr>
      </w:pPr>
      <w:r w:rsidRPr="00083B77">
        <w:rPr>
          <w:rFonts w:ascii="Times New Roman" w:hAnsi="Times New Roman"/>
        </w:rPr>
        <w:t xml:space="preserve">- создание противопожарных полос </w:t>
      </w:r>
    </w:p>
    <w:p w:rsidR="00545BC8" w:rsidRPr="00083B77" w:rsidRDefault="00545BC8" w:rsidP="00545BC8">
      <w:pPr>
        <w:snapToGrid w:val="0"/>
        <w:ind w:firstLine="709"/>
        <w:rPr>
          <w:rFonts w:ascii="Times New Roman" w:hAnsi="Times New Roman"/>
        </w:rPr>
      </w:pPr>
      <w:r w:rsidRPr="00083B77">
        <w:rPr>
          <w:rFonts w:ascii="Times New Roman" w:hAnsi="Times New Roman"/>
        </w:rPr>
        <w:t>- обучение сотрудников и работников мерам пожарной безопасности в соответствии с нормативными документами по пожарной безопасности по специальным программам, утвержденным в установленном порядке.</w:t>
      </w:r>
    </w:p>
    <w:p w:rsidR="00693598" w:rsidRPr="00083B77" w:rsidRDefault="00693598" w:rsidP="00693598">
      <w:pPr>
        <w:tabs>
          <w:tab w:val="left" w:pos="993"/>
        </w:tabs>
        <w:ind w:firstLine="709"/>
        <w:rPr>
          <w:rFonts w:ascii="Times New Roman" w:hAnsi="Times New Roman"/>
          <w:b/>
        </w:rPr>
      </w:pPr>
    </w:p>
    <w:p w:rsidR="00CE4034" w:rsidRPr="00083B77" w:rsidRDefault="00CE4034" w:rsidP="006E03FB">
      <w:pPr>
        <w:ind w:firstLine="709"/>
        <w:rPr>
          <w:rFonts w:ascii="Times New Roman" w:eastAsia="ArialMT" w:hAnsi="Times New Roman"/>
          <w:b/>
        </w:rPr>
      </w:pPr>
      <w:r w:rsidRPr="00083B77">
        <w:rPr>
          <w:rFonts w:ascii="Times New Roman" w:eastAsia="ArialMT" w:hAnsi="Times New Roman"/>
          <w:b/>
        </w:rPr>
        <w:t>Мероприятия по обеспечению антитеррористической защищенности зданий и сооружений</w:t>
      </w:r>
    </w:p>
    <w:p w:rsidR="00CE4034" w:rsidRPr="00083B77" w:rsidRDefault="00CE4034" w:rsidP="00CE4034">
      <w:pPr>
        <w:widowControl w:val="0"/>
        <w:tabs>
          <w:tab w:val="left" w:pos="993"/>
        </w:tabs>
        <w:ind w:firstLine="709"/>
        <w:rPr>
          <w:rFonts w:ascii="Times New Roman" w:hAnsi="Times New Roman"/>
          <w:lang/>
        </w:rPr>
      </w:pPr>
    </w:p>
    <w:p w:rsidR="00545BC8" w:rsidRPr="00083B77" w:rsidRDefault="00545BC8" w:rsidP="00545BC8">
      <w:pPr>
        <w:pStyle w:val="aff1"/>
        <w:spacing w:after="0"/>
        <w:ind w:firstLine="709"/>
        <w:rPr>
          <w:rFonts w:ascii="Times New Roman" w:hAnsi="Times New Roman"/>
          <w:b/>
        </w:rPr>
      </w:pPr>
      <w:r w:rsidRPr="00083B77">
        <w:rPr>
          <w:rFonts w:ascii="Times New Roman" w:hAnsi="Times New Roman"/>
        </w:rPr>
        <w:t xml:space="preserve">Согласно п. 7 ст. 14 Федерального закона от 06.10.2003 года № 131-ФЗ «Об общих принципах организации самоуправления в Российской Федерации», ст.3, ст.5 Федерального закона от 25.07.2002 года» № 114-ФЗ «О противодействии экстремистской деятельности», п.4 ст.3 и ч.3 ст.5 Федерального закона от 06.03.2006 г. № 35-ФЗ «О противодействии терроризму» администрацией Ромодановского сельского поселения утверждено </w:t>
      </w:r>
      <w:r w:rsidRPr="00083B77">
        <w:rPr>
          <w:rFonts w:ascii="Times New Roman" w:eastAsia="Calibri" w:hAnsi="Times New Roman"/>
          <w:lang w:eastAsia="en-US"/>
        </w:rPr>
        <w:t>Положение об участии в профилактике терроризма и экстремизма, минимизации и (или) ликвидации последствий проявления терроризма и экстремизма на территории Ромодановского сельского поселения.</w:t>
      </w:r>
    </w:p>
    <w:p w:rsidR="00545BC8" w:rsidRPr="00083B77" w:rsidRDefault="00545BC8" w:rsidP="00545BC8">
      <w:pPr>
        <w:pStyle w:val="aff1"/>
        <w:spacing w:after="0"/>
        <w:ind w:firstLine="709"/>
        <w:rPr>
          <w:rFonts w:ascii="Times New Roman" w:hAnsi="Times New Roman"/>
        </w:rPr>
      </w:pPr>
    </w:p>
    <w:p w:rsidR="00693598" w:rsidRPr="00083B77" w:rsidRDefault="00693598" w:rsidP="00693598">
      <w:pPr>
        <w:tabs>
          <w:tab w:val="left" w:pos="993"/>
        </w:tabs>
        <w:ind w:firstLine="709"/>
        <w:rPr>
          <w:rFonts w:ascii="Times New Roman" w:hAnsi="Times New Roman"/>
          <w:b/>
        </w:rPr>
      </w:pPr>
    </w:p>
    <w:p w:rsidR="00693598" w:rsidRPr="00083B77" w:rsidRDefault="00693598" w:rsidP="0022389E">
      <w:pPr>
        <w:pageBreakBefore/>
        <w:widowControl w:val="0"/>
        <w:tabs>
          <w:tab w:val="left" w:pos="993"/>
        </w:tabs>
        <w:spacing w:after="300"/>
        <w:ind w:firstLine="709"/>
        <w:contextualSpacing/>
        <w:outlineLvl w:val="0"/>
        <w:rPr>
          <w:rFonts w:ascii="Times New Roman" w:hAnsi="Times New Roman"/>
          <w:b/>
          <w:bCs/>
        </w:rPr>
      </w:pPr>
      <w:bookmarkStart w:id="81" w:name="_Toc421173140"/>
      <w:bookmarkStart w:id="82" w:name="_Toc463967407"/>
      <w:r w:rsidRPr="00083B77">
        <w:rPr>
          <w:rFonts w:ascii="Times New Roman" w:hAnsi="Times New Roman"/>
          <w:b/>
          <w:bCs/>
          <w:lang/>
        </w:rPr>
        <w:t>РАЗДЕЛ 4. ОСНОВНЫЕ ТЕХНИКО-ЭКОНОМИЧЕСКИЕ ПОКАЗАТЕЛИ</w:t>
      </w:r>
      <w:bookmarkEnd w:id="81"/>
      <w:bookmarkEnd w:id="82"/>
    </w:p>
    <w:p w:rsidR="00C269E8" w:rsidRPr="00083B77" w:rsidRDefault="00C269E8" w:rsidP="00F90883"/>
    <w:tbl>
      <w:tblPr>
        <w:tblW w:w="5000" w:type="pct"/>
        <w:tblCellMar>
          <w:left w:w="0" w:type="dxa"/>
          <w:right w:w="0" w:type="dxa"/>
        </w:tblCellMar>
        <w:tblLook w:val="04A0"/>
      </w:tblPr>
      <w:tblGrid>
        <w:gridCol w:w="3504"/>
        <w:gridCol w:w="923"/>
        <w:gridCol w:w="1258"/>
        <w:gridCol w:w="1468"/>
        <w:gridCol w:w="1293"/>
        <w:gridCol w:w="1352"/>
      </w:tblGrid>
      <w:tr w:rsidR="00083B77" w:rsidRPr="00083B77" w:rsidTr="00C96C9A">
        <w:trPr>
          <w:trHeight w:val="284"/>
          <w:tblHeader/>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Показатели </w:t>
            </w:r>
          </w:p>
        </w:tc>
        <w:tc>
          <w:tcPr>
            <w:tcW w:w="642" w:type="pct"/>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Ед. изм. </w:t>
            </w:r>
          </w:p>
        </w:tc>
        <w:tc>
          <w:tcPr>
            <w:tcW w:w="749"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Современное состояние 01.01.2017 г. </w:t>
            </w:r>
          </w:p>
        </w:tc>
        <w:tc>
          <w:tcPr>
            <w:tcW w:w="660" w:type="pct"/>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I очередь 2025 г.</w:t>
            </w:r>
          </w:p>
        </w:tc>
        <w:tc>
          <w:tcPr>
            <w:tcW w:w="690" w:type="pct"/>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Расчетный срок 2037 г.</w:t>
            </w:r>
          </w:p>
        </w:tc>
      </w:tr>
      <w:tr w:rsidR="00083B77" w:rsidRPr="00083B77" w:rsidTr="00C96C9A">
        <w:trPr>
          <w:trHeight w:val="284"/>
          <w:tblHeader/>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1</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2</w:t>
            </w:r>
          </w:p>
        </w:tc>
        <w:tc>
          <w:tcPr>
            <w:tcW w:w="749"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3</w:t>
            </w:r>
          </w:p>
        </w:tc>
        <w:tc>
          <w:tcPr>
            <w:tcW w:w="660"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4</w:t>
            </w:r>
          </w:p>
        </w:tc>
        <w:tc>
          <w:tcPr>
            <w:tcW w:w="690"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5</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b/>
                <w:bCs/>
              </w:rPr>
            </w:pPr>
            <w:r w:rsidRPr="00083B77">
              <w:rPr>
                <w:rFonts w:ascii="Times New Roman" w:hAnsi="Times New Roman"/>
                <w:b/>
                <w:bCs/>
              </w:rPr>
              <w:t>1. Территория</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4862,77</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4862,77</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4862,77</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rPr>
                <w:rFonts w:ascii="Times New Roman" w:hAnsi="Times New Roman"/>
                <w:b/>
                <w:bCs/>
              </w:rPr>
            </w:pPr>
            <w:r w:rsidRPr="00083B77">
              <w:rPr>
                <w:rFonts w:ascii="Times New Roman" w:hAnsi="Times New Roman"/>
                <w:b/>
                <w:bCs/>
              </w:rPr>
              <w:t xml:space="preserve">1.1. Общая площадь земель в границах муниципального образования - всего, в т.ч.: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Земли сельскохозяйственного назначения</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3532,77</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3145,91</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3145,91</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Земли населенных пунктов</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1175,03</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1561,89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1561,89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153,44</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153,44</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153,44</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Земли особо охраняемых территорий и объектов</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Земли лесного фонда</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1,53</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1,53</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1,53</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Земли водного фонда</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Земли запаса</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rPr>
                <w:rFonts w:ascii="Times New Roman" w:hAnsi="Times New Roman"/>
                <w:b/>
                <w:bCs/>
              </w:rPr>
            </w:pPr>
            <w:r w:rsidRPr="00083B77">
              <w:rPr>
                <w:rFonts w:ascii="Times New Roman" w:hAnsi="Times New Roman"/>
                <w:b/>
                <w:bCs/>
              </w:rPr>
              <w:t xml:space="preserve">1.2. Функциональное зонирование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Жилые зоны</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застройки индивидуальными жилыми домами</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529,7</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821,79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821,79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застройки малоэтажными жилыми домами</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38,23</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38,23</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38,23</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застройки среднеэтажными жилыми домами</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6,24</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6,24</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6,24</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Общественно-деловые зоны</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делового, общественного и коммерческого значения</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22,58</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22,58</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22,58</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учреждений здравоохранения</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3,59</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3,59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3,59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детских дошкольных и общеобразовательных учреждений</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8,66</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8,66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8,66</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учебных заведений среднего специального и высшего профессионального образования</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8,12</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8,12</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8,12</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культовых зданий</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1,24</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1,24</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1,24</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Зоны производственного использования</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Зона производственных объектов I-III класса опасности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71,39</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71,39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71,39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Зона производственных объектов IV-V класса опасности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34,67</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34,67</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34,67</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Зоны инженерной и транспортной инфраструктур</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инженерной инфраструктуры</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7,59</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7,59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7,59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транспортной инфраструктуры</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72,49</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72,49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72,49</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Зоны сельскохозяйственного использования</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сельскохозяйственных угодий</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9,81</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9,81</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9,81</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сельскохозяйственного производства</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30,08</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120,46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120,46</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Зоны рекреационного назначения</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озеленения общего пользования</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68,66</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68,66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68,66</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Зона объектов, предназначенных для занятий </w:t>
            </w:r>
            <w:r w:rsidRPr="00083B77">
              <w:rPr>
                <w:rFonts w:ascii="Times New Roman" w:hAnsi="Times New Roman"/>
              </w:rPr>
              <w:br/>
              <w:t>физической культуры и спортом</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5,09</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5,09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5,09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лесопарков</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4,03</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4,03</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4,03</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скверов и бульваров</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0,63</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0,63</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0,63</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Зоны специального назначения</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кладбищ</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6,99</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11,38</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11,38</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Зона санитарно-технического назначения</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0,17</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0,17</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0,17</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Земли особо охраняемых природных территорий</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7,4</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7,4</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7,4</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Территории общего пользования</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га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237,67</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237,67</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237,67</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b/>
                <w:bCs/>
              </w:rPr>
            </w:pPr>
            <w:r w:rsidRPr="00083B77">
              <w:rPr>
                <w:rFonts w:ascii="Times New Roman" w:hAnsi="Times New Roman"/>
                <w:b/>
                <w:bCs/>
              </w:rPr>
              <w:t xml:space="preserve">2. Население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r>
      <w:tr w:rsidR="00083B77" w:rsidRPr="00083B77" w:rsidTr="00C96C9A">
        <w:trPr>
          <w:trHeight w:val="284"/>
        </w:trPr>
        <w:tc>
          <w:tcPr>
            <w:tcW w:w="2259" w:type="pct"/>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b/>
                <w:bCs/>
              </w:rPr>
            </w:pPr>
            <w:r w:rsidRPr="00083B77">
              <w:rPr>
                <w:rFonts w:ascii="Times New Roman" w:hAnsi="Times New Roman"/>
                <w:b/>
                <w:bCs/>
              </w:rPr>
              <w:t xml:space="preserve">Численность постоянного населения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тыс. чел.</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9,1</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9,6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10,2</w:t>
            </w:r>
          </w:p>
        </w:tc>
      </w:tr>
      <w:tr w:rsidR="00083B77" w:rsidRPr="00083B77" w:rsidTr="00C96C9A">
        <w:trPr>
          <w:trHeight w:val="284"/>
        </w:trPr>
        <w:tc>
          <w:tcPr>
            <w:tcW w:w="2259" w:type="pct"/>
            <w:gridSpan w:val="2"/>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Возрастная структура населения: население моложе </w:t>
            </w:r>
          </w:p>
        </w:tc>
        <w:tc>
          <w:tcPr>
            <w:tcW w:w="642" w:type="pct"/>
            <w:vMerge w:val="restar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74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17,0</w:t>
            </w:r>
          </w:p>
        </w:tc>
        <w:tc>
          <w:tcPr>
            <w:tcW w:w="66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18</w:t>
            </w:r>
          </w:p>
        </w:tc>
        <w:tc>
          <w:tcPr>
            <w:tcW w:w="69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19,5</w:t>
            </w:r>
          </w:p>
        </w:tc>
      </w:tr>
      <w:tr w:rsidR="00083B77" w:rsidRPr="00083B77" w:rsidTr="00C96C9A">
        <w:trPr>
          <w:trHeight w:val="284"/>
        </w:trPr>
        <w:tc>
          <w:tcPr>
            <w:tcW w:w="2259" w:type="pct"/>
            <w:gridSpan w:val="2"/>
            <w:tcBorders>
              <w:top w:val="nil"/>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трудоспособного возраста </w:t>
            </w:r>
          </w:p>
        </w:tc>
        <w:tc>
          <w:tcPr>
            <w:tcW w:w="642" w:type="pct"/>
            <w:vMerge/>
            <w:tcBorders>
              <w:top w:val="nil"/>
              <w:left w:val="nil"/>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749"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население в трудоспособном возрасте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56,2</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52,4</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42,4</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население старше трудоспособного возраста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26,9</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29,6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38,1</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b/>
                <w:bCs/>
              </w:rPr>
            </w:pPr>
            <w:r w:rsidRPr="00083B77">
              <w:rPr>
                <w:rFonts w:ascii="Times New Roman" w:hAnsi="Times New Roman"/>
                <w:b/>
                <w:bCs/>
              </w:rPr>
              <w:t xml:space="preserve">3. Жилищный фонд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r>
      <w:tr w:rsidR="00083B77" w:rsidRPr="00083B77" w:rsidTr="00C96C9A">
        <w:trPr>
          <w:trHeight w:val="284"/>
        </w:trPr>
        <w:tc>
          <w:tcPr>
            <w:tcW w:w="225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b/>
                <w:bCs/>
              </w:rPr>
            </w:pPr>
            <w:r w:rsidRPr="00083B77">
              <w:rPr>
                <w:rFonts w:ascii="Times New Roman" w:hAnsi="Times New Roman"/>
                <w:b/>
                <w:bCs/>
              </w:rPr>
              <w:t xml:space="preserve">Жилищный фонд – всего, в том числе: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тыс. кв. м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241,6</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274,7</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362,2</w:t>
            </w: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b/>
                <w:bCs/>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100</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100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100</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Существующий сохраняемый жилищный фонд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 кв. м</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241,6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235,2</w:t>
            </w:r>
          </w:p>
        </w:tc>
      </w:tr>
      <w:tr w:rsidR="00083B77" w:rsidRPr="00083B77" w:rsidTr="00C96C9A">
        <w:trPr>
          <w:trHeight w:val="284"/>
        </w:trPr>
        <w:tc>
          <w:tcPr>
            <w:tcW w:w="225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Новое жилищное строительство – всего, в том числе: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 кв. м</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36,0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127,0</w:t>
            </w: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r>
      <w:tr w:rsidR="00083B77" w:rsidRPr="00083B77" w:rsidTr="00C96C9A">
        <w:trPr>
          <w:trHeight w:val="284"/>
        </w:trPr>
        <w:tc>
          <w:tcPr>
            <w:tcW w:w="225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индивидуальная жилая застройка с участками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 кв. м</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36,0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127,0</w:t>
            </w: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Средняя обеспеченность населения общей площадью квартир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кв. м/чел.</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26,5</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28,7</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35,5</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rPr>
                <w:rFonts w:ascii="Times New Roman" w:hAnsi="Times New Roman"/>
                <w:b/>
                <w:bCs/>
              </w:rPr>
            </w:pPr>
            <w:r w:rsidRPr="00083B77">
              <w:rPr>
                <w:rFonts w:ascii="Times New Roman" w:hAnsi="Times New Roman"/>
                <w:b/>
                <w:bCs/>
              </w:rPr>
              <w:t xml:space="preserve">4. Учреждения и предприятия обслуживания населения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r>
      <w:tr w:rsidR="00083B77" w:rsidRPr="00083B77" w:rsidTr="00C96C9A">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Объекты местного значения </w:t>
            </w:r>
          </w:p>
        </w:tc>
      </w:tr>
      <w:tr w:rsidR="00083B77" w:rsidRPr="00083B77" w:rsidTr="00C96C9A">
        <w:trPr>
          <w:trHeight w:val="284"/>
        </w:trPr>
        <w:tc>
          <w:tcPr>
            <w:tcW w:w="225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Дошкольные образовательные учреждения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число </w:t>
            </w:r>
          </w:p>
        </w:tc>
        <w:tc>
          <w:tcPr>
            <w:tcW w:w="74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596</w:t>
            </w:r>
          </w:p>
        </w:tc>
        <w:tc>
          <w:tcPr>
            <w:tcW w:w="66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596</w:t>
            </w:r>
          </w:p>
        </w:tc>
        <w:tc>
          <w:tcPr>
            <w:tcW w:w="69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562</w:t>
            </w: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мест </w:t>
            </w:r>
          </w:p>
        </w:tc>
        <w:tc>
          <w:tcPr>
            <w:tcW w:w="749"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ед.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w:t>
            </w:r>
          </w:p>
        </w:tc>
      </w:tr>
      <w:tr w:rsidR="00083B77" w:rsidRPr="00083B77" w:rsidTr="00C96C9A">
        <w:trPr>
          <w:trHeight w:val="284"/>
        </w:trPr>
        <w:tc>
          <w:tcPr>
            <w:tcW w:w="225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Общеобразовательные учреждения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число </w:t>
            </w:r>
          </w:p>
        </w:tc>
        <w:tc>
          <w:tcPr>
            <w:tcW w:w="74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896</w:t>
            </w:r>
          </w:p>
        </w:tc>
        <w:tc>
          <w:tcPr>
            <w:tcW w:w="66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896</w:t>
            </w:r>
          </w:p>
        </w:tc>
        <w:tc>
          <w:tcPr>
            <w:tcW w:w="69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1156</w:t>
            </w: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мест </w:t>
            </w:r>
          </w:p>
        </w:tc>
        <w:tc>
          <w:tcPr>
            <w:tcW w:w="749"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ед.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w:t>
            </w:r>
          </w:p>
        </w:tc>
      </w:tr>
      <w:tr w:rsidR="00083B77" w:rsidRPr="00083B77" w:rsidTr="00C96C9A">
        <w:trPr>
          <w:trHeight w:val="284"/>
        </w:trPr>
        <w:tc>
          <w:tcPr>
            <w:tcW w:w="225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Больницы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число </w:t>
            </w:r>
          </w:p>
        </w:tc>
        <w:tc>
          <w:tcPr>
            <w:tcW w:w="74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c>
          <w:tcPr>
            <w:tcW w:w="660"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c>
          <w:tcPr>
            <w:tcW w:w="690"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коек </w:t>
            </w:r>
          </w:p>
        </w:tc>
        <w:tc>
          <w:tcPr>
            <w:tcW w:w="749"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ед.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Амбулаторнополиклинические учреждения  </w:t>
            </w: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всего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число</w:t>
            </w:r>
          </w:p>
        </w:tc>
        <w:tc>
          <w:tcPr>
            <w:tcW w:w="74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w:t>
            </w:r>
          </w:p>
        </w:tc>
        <w:tc>
          <w:tcPr>
            <w:tcW w:w="66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w:t>
            </w:r>
          </w:p>
        </w:tc>
        <w:tc>
          <w:tcPr>
            <w:tcW w:w="69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w:t>
            </w: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на 1000 чел. </w:t>
            </w:r>
          </w:p>
        </w:tc>
        <w:tc>
          <w:tcPr>
            <w:tcW w:w="642" w:type="pct"/>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посещений в смену </w:t>
            </w:r>
          </w:p>
        </w:tc>
        <w:tc>
          <w:tcPr>
            <w:tcW w:w="749"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vMerge/>
            <w:tcBorders>
              <w:top w:val="nil"/>
              <w:left w:val="single" w:sz="4" w:space="0" w:color="auto"/>
              <w:bottom w:val="nil"/>
              <w:right w:val="single" w:sz="4" w:space="0" w:color="auto"/>
            </w:tcBorders>
            <w:vAlign w:val="center"/>
            <w:hideMark/>
          </w:tcPr>
          <w:p w:rsidR="004E6C49" w:rsidRPr="00083B77" w:rsidRDefault="004E6C49" w:rsidP="00C96C9A">
            <w:pPr>
              <w:jc w:val="left"/>
              <w:rPr>
                <w:rFonts w:ascii="Times New Roman" w:hAnsi="Times New Roman"/>
              </w:rPr>
            </w:pPr>
          </w:p>
        </w:tc>
        <w:tc>
          <w:tcPr>
            <w:tcW w:w="749"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25</w:t>
            </w:r>
          </w:p>
        </w:tc>
        <w:tc>
          <w:tcPr>
            <w:tcW w:w="660"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25</w:t>
            </w:r>
          </w:p>
        </w:tc>
        <w:tc>
          <w:tcPr>
            <w:tcW w:w="690"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25</w:t>
            </w:r>
          </w:p>
        </w:tc>
      </w:tr>
      <w:tr w:rsidR="00083B77" w:rsidRPr="00083B77" w:rsidTr="00C96C9A">
        <w:trPr>
          <w:trHeight w:val="284"/>
        </w:trPr>
        <w:tc>
          <w:tcPr>
            <w:tcW w:w="178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Клубы, учреждения клубного типа </w:t>
            </w: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всего </w:t>
            </w:r>
          </w:p>
        </w:tc>
        <w:tc>
          <w:tcPr>
            <w:tcW w:w="642"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ед. </w:t>
            </w:r>
          </w:p>
        </w:tc>
        <w:tc>
          <w:tcPr>
            <w:tcW w:w="749"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w:t>
            </w:r>
          </w:p>
        </w:tc>
        <w:tc>
          <w:tcPr>
            <w:tcW w:w="660"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w:t>
            </w:r>
          </w:p>
        </w:tc>
        <w:tc>
          <w:tcPr>
            <w:tcW w:w="690"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w:t>
            </w: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на 1000 чел.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число мест</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570</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570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570</w:t>
            </w:r>
          </w:p>
        </w:tc>
      </w:tr>
      <w:tr w:rsidR="00083B77" w:rsidRPr="00083B77" w:rsidTr="00C96C9A">
        <w:trPr>
          <w:trHeight w:val="284"/>
        </w:trPr>
        <w:tc>
          <w:tcPr>
            <w:tcW w:w="178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Общедоступные библиотеки </w:t>
            </w:r>
          </w:p>
        </w:tc>
        <w:tc>
          <w:tcPr>
            <w:tcW w:w="47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всего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ед.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w:t>
            </w: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на 1000 чел.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тыс. единиц хранения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45,1</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50,0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65,0</w:t>
            </w:r>
          </w:p>
        </w:tc>
      </w:tr>
      <w:tr w:rsidR="00083B77" w:rsidRPr="00083B77" w:rsidTr="00C96C9A">
        <w:trPr>
          <w:trHeight w:val="284"/>
        </w:trPr>
        <w:tc>
          <w:tcPr>
            <w:tcW w:w="178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Спортивные залы </w:t>
            </w:r>
          </w:p>
        </w:tc>
        <w:tc>
          <w:tcPr>
            <w:tcW w:w="47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всего </w:t>
            </w:r>
          </w:p>
        </w:tc>
        <w:tc>
          <w:tcPr>
            <w:tcW w:w="64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кв. м</w:t>
            </w:r>
          </w:p>
        </w:tc>
        <w:tc>
          <w:tcPr>
            <w:tcW w:w="74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749"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на 1000 чел.</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площ. пола</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Плоскостные сооружения </w:t>
            </w: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всего </w:t>
            </w:r>
          </w:p>
        </w:tc>
        <w:tc>
          <w:tcPr>
            <w:tcW w:w="64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 кв. м</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на 1000 чел. </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Предприятия розничной торговли </w:t>
            </w: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всего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кв. м</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есть</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на 1000 чел.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торговой площади</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есть</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Предприятия общественного питания  </w:t>
            </w: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всего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число</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на 1000 чел.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мест</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178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Предприятия бытового обслуживания </w:t>
            </w: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всего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число</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17</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71</w:t>
            </w:r>
          </w:p>
        </w:tc>
      </w:tr>
      <w:tr w:rsidR="00083B77" w:rsidRPr="00083B77" w:rsidTr="00C96C9A">
        <w:trPr>
          <w:trHeight w:val="284"/>
        </w:trPr>
        <w:tc>
          <w:tcPr>
            <w:tcW w:w="1788"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47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на 1000 чел.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рабочих мест</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71</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b/>
                <w:bCs/>
              </w:rPr>
            </w:pPr>
            <w:r w:rsidRPr="00083B77">
              <w:rPr>
                <w:rFonts w:ascii="Times New Roman" w:hAnsi="Times New Roman"/>
                <w:b/>
                <w:bCs/>
              </w:rPr>
              <w:t xml:space="preserve">5. Транспортная инфраструктура </w:t>
            </w:r>
          </w:p>
        </w:tc>
        <w:tc>
          <w:tcPr>
            <w:tcW w:w="64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км</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Протяженность автомобильных дорог - всего </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b/>
                <w:bCs/>
              </w:rPr>
            </w:pP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200,1</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204,3</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209,1</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в том числе: </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b/>
                <w:bCs/>
              </w:rPr>
            </w:pP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федерального значения </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b/>
                <w:bCs/>
              </w:rPr>
            </w:pPr>
          </w:p>
        </w:tc>
        <w:tc>
          <w:tcPr>
            <w:tcW w:w="749"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132,2</w:t>
            </w:r>
          </w:p>
        </w:tc>
        <w:tc>
          <w:tcPr>
            <w:tcW w:w="660"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132,2</w:t>
            </w:r>
          </w:p>
        </w:tc>
        <w:tc>
          <w:tcPr>
            <w:tcW w:w="690"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132,2</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регионального значения </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b/>
                <w:bCs/>
              </w:rPr>
            </w:pPr>
          </w:p>
        </w:tc>
        <w:tc>
          <w:tcPr>
            <w:tcW w:w="749"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местного значения </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b/>
                <w:bCs/>
              </w:rPr>
            </w:pPr>
          </w:p>
        </w:tc>
        <w:tc>
          <w:tcPr>
            <w:tcW w:w="749"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ед.</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67,9</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72,1</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76,9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АЗС </w:t>
            </w:r>
          </w:p>
        </w:tc>
        <w:tc>
          <w:tcPr>
            <w:tcW w:w="642"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ед.</w:t>
            </w:r>
          </w:p>
        </w:tc>
        <w:tc>
          <w:tcPr>
            <w:tcW w:w="749"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6</w:t>
            </w:r>
          </w:p>
        </w:tc>
        <w:tc>
          <w:tcPr>
            <w:tcW w:w="660"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90"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СТО </w:t>
            </w:r>
          </w:p>
        </w:tc>
        <w:tc>
          <w:tcPr>
            <w:tcW w:w="642"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c>
          <w:tcPr>
            <w:tcW w:w="749"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000000"/>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b/>
                <w:bCs/>
              </w:rPr>
            </w:pPr>
            <w:r w:rsidRPr="00083B77">
              <w:rPr>
                <w:rFonts w:ascii="Times New Roman" w:hAnsi="Times New Roman"/>
                <w:b/>
                <w:bCs/>
              </w:rPr>
              <w:t xml:space="preserve">6. Инженерное оборудование и благоустройство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b/>
                <w:bCs/>
              </w:rPr>
            </w:pPr>
            <w:r w:rsidRPr="00083B77">
              <w:rPr>
                <w:rFonts w:ascii="Times New Roman" w:hAnsi="Times New Roman"/>
                <w:b/>
                <w:bCs/>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6.1. Электроснабжение: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6.1.1. Потребность в электроэнергии на коммунально-бытовые нужды в год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 кВт час.</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4,3</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7,0</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6.2. Газоснабжение: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6.2.1. Потребление природного газа на ЖКС– всего, в т.ч.: </w:t>
            </w:r>
          </w:p>
        </w:tc>
        <w:tc>
          <w:tcPr>
            <w:tcW w:w="64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млн. куб. м/год</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17,0</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на бытовые нужды населения </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12,6</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15,7</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тепловые источники, </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4E6C49" w:rsidRPr="00083B77" w:rsidRDefault="004E6C49" w:rsidP="00C96C9A">
            <w:pPr>
              <w:jc w:val="left"/>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2,6</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6.2.3. Источники подачи газа.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комп.</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6.3. Теплоснабжение: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Потребность тепла на коммунально-бытовые нужды ЖКС – всего, в том числе: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Гкал/ч</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35,34</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45,83</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автономные источники тепла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Гкал/ч</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6.4. Водоснабжение: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6.4.1. Суммарное водопотребление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w:t>
            </w:r>
          </w:p>
        </w:tc>
        <w:tc>
          <w:tcPr>
            <w:tcW w:w="74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1,1</w:t>
            </w:r>
          </w:p>
        </w:tc>
        <w:tc>
          <w:tcPr>
            <w:tcW w:w="66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1,10</w:t>
            </w:r>
          </w:p>
        </w:tc>
        <w:tc>
          <w:tcPr>
            <w:tcW w:w="69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1,17</w:t>
            </w: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куб. м/сут</w:t>
            </w:r>
          </w:p>
        </w:tc>
        <w:tc>
          <w:tcPr>
            <w:tcW w:w="749"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6.4.2. Производительность водозаборных сооружений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 куб. м/сут</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2,48</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2,73</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6.4.3. Водопотребление в среднем на 1 чел.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л/сут</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100</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6.5. Канализация: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6.5.1. Объем сброса сточных вод в поверхностные водоемы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w:t>
            </w:r>
          </w:p>
        </w:tc>
        <w:tc>
          <w:tcPr>
            <w:tcW w:w="74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1,08</w:t>
            </w:r>
          </w:p>
        </w:tc>
        <w:tc>
          <w:tcPr>
            <w:tcW w:w="69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1,15</w:t>
            </w:r>
          </w:p>
        </w:tc>
      </w:tr>
      <w:tr w:rsidR="00083B77" w:rsidRPr="00083B77" w:rsidTr="00C96C9A">
        <w:trPr>
          <w:trHeight w:val="284"/>
        </w:trPr>
        <w:tc>
          <w:tcPr>
            <w:tcW w:w="2259" w:type="pct"/>
            <w:gridSpan w:val="2"/>
            <w:vMerge/>
            <w:tcBorders>
              <w:top w:val="single" w:sz="4" w:space="0" w:color="auto"/>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куб. м/сут</w:t>
            </w:r>
          </w:p>
        </w:tc>
        <w:tc>
          <w:tcPr>
            <w:tcW w:w="749"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6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690"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6.5.2. Из общего количества сброс сточных вод после биологической очистки </w:t>
            </w:r>
          </w:p>
        </w:tc>
        <w:tc>
          <w:tcPr>
            <w:tcW w:w="64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2,69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2,99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Производительность очистных сооружений канализации</w:t>
            </w:r>
          </w:p>
        </w:tc>
        <w:tc>
          <w:tcPr>
            <w:tcW w:w="642" w:type="pct"/>
            <w:vMerge/>
            <w:tcBorders>
              <w:top w:val="nil"/>
              <w:left w:val="single" w:sz="4" w:space="0" w:color="auto"/>
              <w:bottom w:val="single" w:sz="4" w:space="0" w:color="auto"/>
              <w:right w:val="single" w:sz="4" w:space="0" w:color="auto"/>
            </w:tcBorders>
            <w:vAlign w:val="center"/>
            <w:hideMark/>
          </w:tcPr>
          <w:p w:rsidR="004E6C49" w:rsidRPr="00083B77" w:rsidRDefault="004E6C49" w:rsidP="00C96C9A">
            <w:pPr>
              <w:jc w:val="left"/>
              <w:rPr>
                <w:rFonts w:ascii="Times New Roman" w:hAnsi="Times New Roman"/>
              </w:rPr>
            </w:pP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2,69</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2,99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6.6. Санитарная очистка: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Ориентировочные расчеты образования ТБО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тыс. куб. м</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н/д</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15,3</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b/>
                <w:bCs/>
              </w:rPr>
            </w:pPr>
            <w:r w:rsidRPr="00083B77">
              <w:rPr>
                <w:rFonts w:ascii="Times New Roman" w:hAnsi="Times New Roman"/>
                <w:b/>
                <w:bCs/>
              </w:rPr>
              <w:t xml:space="preserve">7. Ориентировочная стоимость реализации мероприятий проекта Генерального плана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жилищное строительство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млн руб.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1201,7</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4239,3</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учреждения и предприятия обслуживания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млн руб.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847,9</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транспортная инфраструктура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млн руб.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083B77"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инженерное оборудование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млн руб.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w:t>
            </w:r>
          </w:p>
        </w:tc>
      </w:tr>
      <w:tr w:rsidR="004E6C49" w:rsidRPr="00083B77" w:rsidTr="00C96C9A">
        <w:trPr>
          <w:trHeight w:val="284"/>
        </w:trPr>
        <w:tc>
          <w:tcPr>
            <w:tcW w:w="225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left"/>
              <w:rPr>
                <w:rFonts w:ascii="Times New Roman" w:hAnsi="Times New Roman"/>
              </w:rPr>
            </w:pPr>
            <w:r w:rsidRPr="00083B77">
              <w:rPr>
                <w:rFonts w:ascii="Times New Roman" w:hAnsi="Times New Roman"/>
              </w:rPr>
              <w:t xml:space="preserve">- охрана окружающей среды и благоустройство территории </w:t>
            </w:r>
          </w:p>
        </w:tc>
        <w:tc>
          <w:tcPr>
            <w:tcW w:w="64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млн руб. </w:t>
            </w:r>
          </w:p>
        </w:tc>
        <w:tc>
          <w:tcPr>
            <w:tcW w:w="74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c>
          <w:tcPr>
            <w:tcW w:w="69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6C49" w:rsidRPr="00083B77" w:rsidRDefault="004E6C49" w:rsidP="00C96C9A">
            <w:pPr>
              <w:jc w:val="center"/>
              <w:rPr>
                <w:rFonts w:ascii="Times New Roman" w:hAnsi="Times New Roman"/>
              </w:rPr>
            </w:pPr>
            <w:r w:rsidRPr="00083B77">
              <w:rPr>
                <w:rFonts w:ascii="Times New Roman" w:hAnsi="Times New Roman"/>
              </w:rPr>
              <w:t xml:space="preserve">- </w:t>
            </w:r>
          </w:p>
        </w:tc>
      </w:tr>
    </w:tbl>
    <w:p w:rsidR="00693598" w:rsidRPr="00083B77" w:rsidRDefault="00693598" w:rsidP="00693598">
      <w:pPr>
        <w:tabs>
          <w:tab w:val="left" w:pos="993"/>
        </w:tabs>
        <w:ind w:firstLine="709"/>
        <w:rPr>
          <w:rFonts w:ascii="Times New Roman" w:hAnsi="Times New Roman"/>
          <w:b/>
        </w:rPr>
      </w:pPr>
    </w:p>
    <w:p w:rsidR="00693598" w:rsidRPr="00083B77" w:rsidRDefault="00693598" w:rsidP="00693598">
      <w:pPr>
        <w:tabs>
          <w:tab w:val="left" w:pos="993"/>
        </w:tabs>
        <w:ind w:firstLine="709"/>
        <w:rPr>
          <w:rFonts w:ascii="Times New Roman" w:hAnsi="Times New Roman"/>
          <w:b/>
        </w:rPr>
      </w:pPr>
    </w:p>
    <w:p w:rsidR="00693598" w:rsidRPr="00083B77" w:rsidRDefault="00693598" w:rsidP="00693598">
      <w:pPr>
        <w:tabs>
          <w:tab w:val="left" w:pos="993"/>
        </w:tabs>
        <w:ind w:firstLine="709"/>
        <w:rPr>
          <w:rFonts w:ascii="Times New Roman" w:hAnsi="Times New Roman"/>
          <w:b/>
        </w:rPr>
      </w:pPr>
    </w:p>
    <w:p w:rsidR="00693598" w:rsidRPr="00083B77" w:rsidRDefault="00693598" w:rsidP="00693598">
      <w:pPr>
        <w:tabs>
          <w:tab w:val="left" w:pos="993"/>
        </w:tabs>
        <w:ind w:firstLine="709"/>
        <w:rPr>
          <w:rFonts w:ascii="Times New Roman" w:hAnsi="Times New Roman"/>
          <w:b/>
        </w:rPr>
      </w:pPr>
    </w:p>
    <w:p w:rsidR="00B432E9" w:rsidRPr="00083B77" w:rsidRDefault="00B432E9" w:rsidP="00E261E6"/>
    <w:sectPr w:rsidR="00B432E9" w:rsidRPr="00083B77" w:rsidSect="00DE03BF">
      <w:pgSz w:w="11906" w:h="16838" w:code="9"/>
      <w:pgMar w:top="62" w:right="624" w:bottom="851" w:left="151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3CF" w:rsidRDefault="00F063CF" w:rsidP="006736BC">
      <w:pPr>
        <w:pStyle w:val="af7"/>
      </w:pPr>
      <w:r>
        <w:separator/>
      </w:r>
    </w:p>
  </w:endnote>
  <w:endnote w:type="continuationSeparator" w:id="0">
    <w:p w:rsidR="00F063CF" w:rsidRDefault="00F063CF" w:rsidP="006736BC">
      <w:pPr>
        <w:pStyle w:val="af7"/>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000" w:usb2="00000000" w:usb3="00000000" w:csb0="0000009F" w:csb1="00000000"/>
  </w:font>
  <w:font w:name="Academy">
    <w:panose1 w:val="00000000000000000000"/>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panose1 w:val="020B0503020102020204"/>
    <w:charset w:val="CC"/>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204B" w:usb2="00000000" w:usb3="00000000" w:csb0="0000009F" w:csb1="00000000"/>
  </w:font>
  <w:font w:name="Constantia">
    <w:panose1 w:val="02030602050306030303"/>
    <w:charset w:val="CC"/>
    <w:family w:val="roman"/>
    <w:pitch w:val="variable"/>
    <w:sig w:usb0="A00002EF" w:usb1="4000204B"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MT">
    <w:altName w:val="MS Gothic"/>
    <w:panose1 w:val="00000000000000000000"/>
    <w:charset w:val="80"/>
    <w:family w:val="auto"/>
    <w:notTrueType/>
    <w:pitch w:val="default"/>
    <w:sig w:usb0="00000201" w:usb1="08070000" w:usb2="00000010" w:usb3="00000000" w:csb0="00020004" w:csb1="00000000"/>
  </w:font>
  <w:font w:name="Segoe UI Symbol">
    <w:panose1 w:val="020B0502040204020203"/>
    <w:charset w:val="00"/>
    <w:family w:val="swiss"/>
    <w:pitch w:val="variable"/>
    <w:sig w:usb0="8000006F" w:usb1="1200FBEF" w:usb2="0064C000" w:usb3="00000000" w:csb0="00000001" w:csb1="00000000"/>
  </w:font>
  <w:font w:name="DejaVu Sans">
    <w:panose1 w:val="020B0603030804020204"/>
    <w:charset w:val="CC"/>
    <w:family w:val="swiss"/>
    <w:pitch w:val="variable"/>
    <w:sig w:usb0="E7000EFF" w:usb1="5200FDFF" w:usb2="0A042021"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3BF" w:rsidRPr="00B2307B" w:rsidRDefault="00DE03BF" w:rsidP="003B1B28">
    <w:pPr>
      <w:pStyle w:val="a9"/>
      <w:pBdr>
        <w:top w:val="single" w:sz="4" w:space="19" w:color="auto"/>
      </w:pBdr>
      <w:jc w:val="center"/>
      <w:rPr>
        <w:rFonts w:ascii="Times New Roman" w:hAnsi="Times New Roman"/>
        <w:i/>
        <w:sz w:val="22"/>
        <w:szCs w:val="22"/>
      </w:rPr>
    </w:pPr>
    <w:r w:rsidRPr="00B2307B">
      <w:rPr>
        <w:rFonts w:ascii="Times New Roman" w:hAnsi="Times New Roman"/>
        <w:i/>
        <w:sz w:val="22"/>
        <w:szCs w:val="22"/>
      </w:rPr>
      <w:t>© ООО «</w:t>
    </w:r>
    <w:r>
      <w:rPr>
        <w:rFonts w:ascii="Times New Roman" w:hAnsi="Times New Roman"/>
        <w:i/>
        <w:sz w:val="22"/>
        <w:szCs w:val="22"/>
      </w:rPr>
      <w:t>ГРАДОСТРОИТЕЛЬСТВО</w:t>
    </w:r>
    <w:r w:rsidRPr="00B2307B">
      <w:rPr>
        <w:rFonts w:ascii="Times New Roman" w:hAnsi="Times New Roman"/>
        <w:i/>
        <w:sz w:val="22"/>
        <w:szCs w:val="22"/>
      </w:rPr>
      <w:t>» 201</w:t>
    </w:r>
    <w:r>
      <w:rPr>
        <w:rFonts w:ascii="Times New Roman" w:hAnsi="Times New Roman"/>
        <w:i/>
        <w:sz w:val="22"/>
        <w:szCs w:val="22"/>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3CF" w:rsidRDefault="00F063CF" w:rsidP="006736BC">
      <w:pPr>
        <w:pStyle w:val="af7"/>
      </w:pPr>
      <w:r>
        <w:separator/>
      </w:r>
    </w:p>
  </w:footnote>
  <w:footnote w:type="continuationSeparator" w:id="0">
    <w:p w:rsidR="00F063CF" w:rsidRDefault="00F063CF" w:rsidP="006736BC">
      <w:pPr>
        <w:pStyle w:val="af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3BF" w:rsidRDefault="00DF313D" w:rsidP="00B2307B">
    <w:pPr>
      <w:pStyle w:val="a7"/>
      <w:framePr w:wrap="around" w:vAnchor="text" w:hAnchor="margin" w:xAlign="right" w:y="1"/>
      <w:rPr>
        <w:rStyle w:val="ad"/>
      </w:rPr>
    </w:pPr>
    <w:r>
      <w:rPr>
        <w:rStyle w:val="ad"/>
      </w:rPr>
      <w:fldChar w:fldCharType="begin"/>
    </w:r>
    <w:r w:rsidR="00DE03BF">
      <w:rPr>
        <w:rStyle w:val="ad"/>
      </w:rPr>
      <w:instrText xml:space="preserve">PAGE  </w:instrText>
    </w:r>
    <w:r>
      <w:rPr>
        <w:rStyle w:val="ad"/>
      </w:rPr>
      <w:fldChar w:fldCharType="end"/>
    </w:r>
  </w:p>
  <w:p w:rsidR="00DE03BF" w:rsidRDefault="00DE03BF" w:rsidP="00B2307B">
    <w:pPr>
      <w:pStyle w:val="a7"/>
      <w:ind w:right="360"/>
    </w:pPr>
  </w:p>
  <w:p w:rsidR="00DE03BF" w:rsidRDefault="00DE03BF"/>
  <w:p w:rsidR="00DE03BF" w:rsidRDefault="00DE03BF"/>
  <w:p w:rsidR="00DE03BF" w:rsidRDefault="00DE03BF"/>
  <w:p w:rsidR="00DE03BF" w:rsidRDefault="00DE03BF"/>
  <w:p w:rsidR="00DE03BF" w:rsidRDefault="00DE03B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8536616"/>
      <w:docPartObj>
        <w:docPartGallery w:val="Page Numbers (Top of Page)"/>
        <w:docPartUnique/>
      </w:docPartObj>
    </w:sdtPr>
    <w:sdtEndPr>
      <w:rPr>
        <w:rFonts w:ascii="Times New Roman" w:hAnsi="Times New Roman"/>
      </w:rPr>
    </w:sdtEndPr>
    <w:sdtContent>
      <w:p w:rsidR="00DE03BF" w:rsidRPr="00730137" w:rsidRDefault="00DF313D">
        <w:pPr>
          <w:pStyle w:val="a7"/>
          <w:jc w:val="center"/>
          <w:rPr>
            <w:rFonts w:ascii="Times New Roman" w:hAnsi="Times New Roman"/>
          </w:rPr>
        </w:pPr>
        <w:r w:rsidRPr="00730137">
          <w:rPr>
            <w:rFonts w:ascii="Times New Roman" w:hAnsi="Times New Roman"/>
          </w:rPr>
          <w:fldChar w:fldCharType="begin"/>
        </w:r>
        <w:r w:rsidR="00DE03BF" w:rsidRPr="00730137">
          <w:rPr>
            <w:rFonts w:ascii="Times New Roman" w:hAnsi="Times New Roman"/>
          </w:rPr>
          <w:instrText>PAGE   \* MERGEFORMAT</w:instrText>
        </w:r>
        <w:r w:rsidRPr="00730137">
          <w:rPr>
            <w:rFonts w:ascii="Times New Roman" w:hAnsi="Times New Roman"/>
          </w:rPr>
          <w:fldChar w:fldCharType="separate"/>
        </w:r>
        <w:r w:rsidR="00A22A5C">
          <w:rPr>
            <w:rFonts w:ascii="Times New Roman" w:hAnsi="Times New Roman"/>
            <w:noProof/>
          </w:rPr>
          <w:t>6</w:t>
        </w:r>
        <w:r w:rsidRPr="00730137">
          <w:rPr>
            <w:rFonts w:ascii="Times New Roman" w:hAnsi="Times New Roman"/>
          </w:rPr>
          <w:fldChar w:fldCharType="end"/>
        </w:r>
      </w:p>
      <w:tbl>
        <w:tblPr>
          <w:tblStyle w:val="ab"/>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9984"/>
        </w:tblGrid>
        <w:tr w:rsidR="00DE03BF" w:rsidTr="00730137">
          <w:tc>
            <w:tcPr>
              <w:tcW w:w="9984" w:type="dxa"/>
            </w:tcPr>
            <w:p w:rsidR="00DE03BF" w:rsidRDefault="009A3E33" w:rsidP="00DA1310">
              <w:pPr>
                <w:pStyle w:val="a7"/>
                <w:ind w:right="360"/>
                <w:jc w:val="center"/>
                <w:rPr>
                  <w:rFonts w:ascii="Times New Roman" w:hAnsi="Times New Roman"/>
                  <w:i/>
                  <w:sz w:val="22"/>
                  <w:szCs w:val="22"/>
                </w:rPr>
              </w:pPr>
              <w:r>
                <w:rPr>
                  <w:rFonts w:ascii="Times New Roman" w:hAnsi="Times New Roman"/>
                  <w:i/>
                  <w:sz w:val="22"/>
                  <w:szCs w:val="22"/>
                </w:rPr>
                <w:t xml:space="preserve">  </w:t>
              </w:r>
              <w:r w:rsidR="00DE03BF">
                <w:rPr>
                  <w:rFonts w:ascii="Times New Roman" w:hAnsi="Times New Roman"/>
                  <w:i/>
                  <w:sz w:val="22"/>
                  <w:szCs w:val="22"/>
                </w:rPr>
                <w:t>Г</w:t>
              </w:r>
              <w:r w:rsidR="00DE03BF" w:rsidRPr="00B2307B">
                <w:rPr>
                  <w:rFonts w:ascii="Times New Roman" w:hAnsi="Times New Roman"/>
                  <w:i/>
                  <w:sz w:val="22"/>
                  <w:szCs w:val="22"/>
                </w:rPr>
                <w:t xml:space="preserve">енеральный план </w:t>
              </w:r>
              <w:r w:rsidR="00DE03BF">
                <w:rPr>
                  <w:rFonts w:ascii="Times New Roman" w:hAnsi="Times New Roman"/>
                  <w:i/>
                  <w:sz w:val="22"/>
                  <w:szCs w:val="22"/>
                </w:rPr>
                <w:t>Ромодановского сельского поселения</w:t>
              </w:r>
            </w:p>
            <w:p w:rsidR="00DE03BF" w:rsidRPr="00B2307B" w:rsidRDefault="00DE03BF" w:rsidP="00730137">
              <w:pPr>
                <w:pStyle w:val="a7"/>
                <w:ind w:right="360"/>
                <w:jc w:val="center"/>
                <w:rPr>
                  <w:rFonts w:ascii="Times New Roman" w:hAnsi="Times New Roman"/>
                  <w:i/>
                  <w:sz w:val="22"/>
                  <w:szCs w:val="22"/>
                </w:rPr>
              </w:pPr>
              <w:r>
                <w:rPr>
                  <w:rFonts w:ascii="Times New Roman" w:hAnsi="Times New Roman"/>
                  <w:i/>
                  <w:sz w:val="22"/>
                  <w:szCs w:val="22"/>
                </w:rPr>
                <w:t>Ромодановского муниципального</w:t>
              </w:r>
              <w:r w:rsidRPr="00B2307B">
                <w:rPr>
                  <w:rFonts w:ascii="Times New Roman" w:hAnsi="Times New Roman"/>
                  <w:i/>
                  <w:sz w:val="22"/>
                  <w:szCs w:val="22"/>
                </w:rPr>
                <w:t xml:space="preserve"> района</w:t>
              </w:r>
              <w:r>
                <w:rPr>
                  <w:rFonts w:ascii="Times New Roman" w:hAnsi="Times New Roman"/>
                  <w:i/>
                  <w:sz w:val="22"/>
                  <w:szCs w:val="22"/>
                </w:rPr>
                <w:t xml:space="preserve"> Республики Мордовия</w:t>
              </w:r>
            </w:p>
            <w:p w:rsidR="00DE03BF" w:rsidRDefault="00DE03BF" w:rsidP="00730137">
              <w:pPr>
                <w:pStyle w:val="a7"/>
                <w:rPr>
                  <w:rFonts w:ascii="Times New Roman" w:hAnsi="Times New Roman"/>
                </w:rPr>
              </w:pPr>
              <w:r>
                <w:rPr>
                  <w:rFonts w:ascii="Times New Roman" w:hAnsi="Times New Roman"/>
                  <w:i/>
                  <w:sz w:val="22"/>
                  <w:szCs w:val="22"/>
                </w:rPr>
                <w:t xml:space="preserve">                                             Положение о территориальном планировании</w:t>
              </w:r>
            </w:p>
          </w:tc>
        </w:tr>
      </w:tbl>
      <w:p w:rsidR="00DE03BF" w:rsidRPr="00730137" w:rsidRDefault="00DF313D">
        <w:pPr>
          <w:pStyle w:val="a7"/>
          <w:jc w:val="center"/>
          <w:rPr>
            <w:rFonts w:ascii="Times New Roman" w:hAnsi="Times New Roman"/>
          </w:rP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5">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6">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7">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8">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9">
    <w:nsid w:val="0409701F"/>
    <w:multiLevelType w:val="hybridMultilevel"/>
    <w:tmpl w:val="4F70F950"/>
    <w:lvl w:ilvl="0" w:tplc="D862E282">
      <w:start w:val="1"/>
      <w:numFmt w:val="decimal"/>
      <w:lvlText w:val="%1."/>
      <w:lvlJc w:val="left"/>
      <w:pPr>
        <w:tabs>
          <w:tab w:val="num" w:pos="765"/>
        </w:tabs>
        <w:ind w:left="765" w:hanging="357"/>
      </w:pPr>
      <w:rPr>
        <w:rFonts w:hint="default"/>
      </w:rPr>
    </w:lvl>
    <w:lvl w:ilvl="1" w:tplc="04190019" w:tentative="1">
      <w:start w:val="1"/>
      <w:numFmt w:val="lowerLetter"/>
      <w:lvlText w:val="%2."/>
      <w:lvlJc w:val="left"/>
      <w:pPr>
        <w:tabs>
          <w:tab w:val="num" w:pos="2015"/>
        </w:tabs>
        <w:ind w:left="2015" w:hanging="360"/>
      </w:pPr>
    </w:lvl>
    <w:lvl w:ilvl="2" w:tplc="0419001B" w:tentative="1">
      <w:start w:val="1"/>
      <w:numFmt w:val="lowerRoman"/>
      <w:lvlText w:val="%3."/>
      <w:lvlJc w:val="right"/>
      <w:pPr>
        <w:tabs>
          <w:tab w:val="num" w:pos="2735"/>
        </w:tabs>
        <w:ind w:left="2735" w:hanging="180"/>
      </w:pPr>
    </w:lvl>
    <w:lvl w:ilvl="3" w:tplc="0419000F" w:tentative="1">
      <w:start w:val="1"/>
      <w:numFmt w:val="decimal"/>
      <w:lvlText w:val="%4."/>
      <w:lvlJc w:val="left"/>
      <w:pPr>
        <w:tabs>
          <w:tab w:val="num" w:pos="3455"/>
        </w:tabs>
        <w:ind w:left="3455" w:hanging="360"/>
      </w:pPr>
    </w:lvl>
    <w:lvl w:ilvl="4" w:tplc="04190019" w:tentative="1">
      <w:start w:val="1"/>
      <w:numFmt w:val="lowerLetter"/>
      <w:lvlText w:val="%5."/>
      <w:lvlJc w:val="left"/>
      <w:pPr>
        <w:tabs>
          <w:tab w:val="num" w:pos="4175"/>
        </w:tabs>
        <w:ind w:left="4175" w:hanging="360"/>
      </w:pPr>
    </w:lvl>
    <w:lvl w:ilvl="5" w:tplc="0419001B" w:tentative="1">
      <w:start w:val="1"/>
      <w:numFmt w:val="lowerRoman"/>
      <w:lvlText w:val="%6."/>
      <w:lvlJc w:val="right"/>
      <w:pPr>
        <w:tabs>
          <w:tab w:val="num" w:pos="4895"/>
        </w:tabs>
        <w:ind w:left="4895" w:hanging="180"/>
      </w:pPr>
    </w:lvl>
    <w:lvl w:ilvl="6" w:tplc="0419000F" w:tentative="1">
      <w:start w:val="1"/>
      <w:numFmt w:val="decimal"/>
      <w:lvlText w:val="%7."/>
      <w:lvlJc w:val="left"/>
      <w:pPr>
        <w:tabs>
          <w:tab w:val="num" w:pos="5615"/>
        </w:tabs>
        <w:ind w:left="5615" w:hanging="360"/>
      </w:pPr>
    </w:lvl>
    <w:lvl w:ilvl="7" w:tplc="04190019" w:tentative="1">
      <w:start w:val="1"/>
      <w:numFmt w:val="lowerLetter"/>
      <w:lvlText w:val="%8."/>
      <w:lvlJc w:val="left"/>
      <w:pPr>
        <w:tabs>
          <w:tab w:val="num" w:pos="6335"/>
        </w:tabs>
        <w:ind w:left="6335" w:hanging="360"/>
      </w:pPr>
    </w:lvl>
    <w:lvl w:ilvl="8" w:tplc="0419001B" w:tentative="1">
      <w:start w:val="1"/>
      <w:numFmt w:val="lowerRoman"/>
      <w:lvlText w:val="%9."/>
      <w:lvlJc w:val="right"/>
      <w:pPr>
        <w:tabs>
          <w:tab w:val="num" w:pos="7055"/>
        </w:tabs>
        <w:ind w:left="7055" w:hanging="180"/>
      </w:pPr>
    </w:lvl>
  </w:abstractNum>
  <w:abstractNum w:abstractNumId="1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2">
    <w:nsid w:val="0D6D3F54"/>
    <w:multiLevelType w:val="hybridMultilevel"/>
    <w:tmpl w:val="63B455B2"/>
    <w:lvl w:ilvl="0" w:tplc="28D872E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FEF791A"/>
    <w:multiLevelType w:val="hybridMultilevel"/>
    <w:tmpl w:val="40C0606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6BF5676"/>
    <w:multiLevelType w:val="hybridMultilevel"/>
    <w:tmpl w:val="FAC60DAC"/>
    <w:styleLink w:val="11111141"/>
    <w:lvl w:ilvl="0" w:tplc="D414A176">
      <w:start w:val="1"/>
      <w:numFmt w:val="bullet"/>
      <w:lvlText w:val=""/>
      <w:lvlJc w:val="left"/>
      <w:pPr>
        <w:ind w:left="252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6">
    <w:nsid w:val="17F43319"/>
    <w:multiLevelType w:val="hybridMultilevel"/>
    <w:tmpl w:val="6E3A15A0"/>
    <w:lvl w:ilvl="0" w:tplc="13D2B7B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8">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9">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5567B3A"/>
    <w:multiLevelType w:val="hybridMultilevel"/>
    <w:tmpl w:val="81AAB7E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nsid w:val="267470C6"/>
    <w:multiLevelType w:val="singleLevel"/>
    <w:tmpl w:val="3614E43E"/>
    <w:lvl w:ilvl="0">
      <w:numFmt w:val="bullet"/>
      <w:pStyle w:val="a"/>
      <w:lvlText w:val="-"/>
      <w:lvlJc w:val="left"/>
      <w:pPr>
        <w:tabs>
          <w:tab w:val="num" w:pos="360"/>
        </w:tabs>
        <w:ind w:left="0" w:firstLine="0"/>
      </w:pPr>
      <w:rPr>
        <w:rFonts w:hint="default"/>
      </w:rPr>
    </w:lvl>
  </w:abstractNum>
  <w:abstractNum w:abstractNumId="22">
    <w:nsid w:val="26DF6EEF"/>
    <w:multiLevelType w:val="hybridMultilevel"/>
    <w:tmpl w:val="3A2E6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2BD840BA"/>
    <w:multiLevelType w:val="hybridMultilevel"/>
    <w:tmpl w:val="9972454E"/>
    <w:lvl w:ilvl="0" w:tplc="33F8089C">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26">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33212EFE"/>
    <w:multiLevelType w:val="hybridMultilevel"/>
    <w:tmpl w:val="1E3A14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3AB6121"/>
    <w:multiLevelType w:val="hybridMultilevel"/>
    <w:tmpl w:val="7AF44BA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4E579EF"/>
    <w:multiLevelType w:val="hybridMultilevel"/>
    <w:tmpl w:val="1B68AD1C"/>
    <w:lvl w:ilvl="0" w:tplc="6026FE02">
      <w:start w:val="1"/>
      <w:numFmt w:val="decimal"/>
      <w:lvlText w:val="%1."/>
      <w:lvlJc w:val="left"/>
      <w:pPr>
        <w:ind w:left="1044" w:hanging="360"/>
      </w:pPr>
      <w:rPr>
        <w:rFonts w:hint="default"/>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76D0C7E"/>
    <w:multiLevelType w:val="hybridMultilevel"/>
    <w:tmpl w:val="791CA968"/>
    <w:lvl w:ilvl="0" w:tplc="8DB26E4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nsid w:val="385A1982"/>
    <w:multiLevelType w:val="hybridMultilevel"/>
    <w:tmpl w:val="AFFA9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27E2C4C"/>
    <w:multiLevelType w:val="hybridMultilevel"/>
    <w:tmpl w:val="307455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2B148B8"/>
    <w:multiLevelType w:val="hybridMultilevel"/>
    <w:tmpl w:val="F446CC5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A561971"/>
    <w:multiLevelType w:val="hybridMultilevel"/>
    <w:tmpl w:val="3BC6999A"/>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47F4E85"/>
    <w:multiLevelType w:val="hybridMultilevel"/>
    <w:tmpl w:val="DC9CE8F6"/>
    <w:styleLink w:val="1111115"/>
    <w:lvl w:ilvl="0" w:tplc="D5CEF016">
      <w:start w:val="1"/>
      <w:numFmt w:val="bullet"/>
      <w:lvlText w:val=""/>
      <w:lvlJc w:val="left"/>
      <w:pPr>
        <w:ind w:left="2062" w:hanging="360"/>
      </w:pPr>
      <w:rPr>
        <w:rFonts w:ascii="Symbol" w:hAnsi="Symbol" w:hint="default"/>
        <w:color w:val="auto"/>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42">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91A0C0F"/>
    <w:multiLevelType w:val="hybridMultilevel"/>
    <w:tmpl w:val="C5B2C68E"/>
    <w:lvl w:ilvl="0" w:tplc="ACE421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A2A34B2"/>
    <w:multiLevelType w:val="hybridMultilevel"/>
    <w:tmpl w:val="3F027B2C"/>
    <w:styleLink w:val="WWOutlineListStyle111"/>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5A3D1CA3"/>
    <w:multiLevelType w:val="multilevel"/>
    <w:tmpl w:val="D570E27C"/>
    <w:styleLink w:val="a0"/>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8">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2">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nsid w:val="69936938"/>
    <w:multiLevelType w:val="hybridMultilevel"/>
    <w:tmpl w:val="ADCC0226"/>
    <w:lvl w:ilvl="0" w:tplc="CB96EE30">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nsid w:val="73A97BEA"/>
    <w:multiLevelType w:val="multilevel"/>
    <w:tmpl w:val="31028656"/>
    <w:styleLink w:val="a1"/>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7">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nsid w:val="789E23B4"/>
    <w:multiLevelType w:val="singleLevel"/>
    <w:tmpl w:val="E118E560"/>
    <w:lvl w:ilvl="0">
      <w:start w:val="1"/>
      <w:numFmt w:val="decimal"/>
      <w:lvlText w:val="%1."/>
      <w:legacy w:legacy="1" w:legacySpace="0" w:legacyIndent="264"/>
      <w:lvlJc w:val="left"/>
      <w:rPr>
        <w:rFonts w:ascii="Times New Roman" w:eastAsia="Times New Roman" w:hAnsi="Times New Roman" w:cs="Times New Roman"/>
        <w:i w:val="0"/>
      </w:rPr>
    </w:lvl>
  </w:abstractNum>
  <w:abstractNum w:abstractNumId="59">
    <w:nsid w:val="7A9F0168"/>
    <w:multiLevelType w:val="hybridMultilevel"/>
    <w:tmpl w:val="41E8F2FE"/>
    <w:lvl w:ilvl="0" w:tplc="4DB0D172">
      <w:start w:val="1"/>
      <w:numFmt w:val="bullet"/>
      <w:lvlText w:val=""/>
      <w:lvlJc w:val="left"/>
      <w:pPr>
        <w:ind w:left="1854"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7B204D99"/>
    <w:multiLevelType w:val="multilevel"/>
    <w:tmpl w:val="31028656"/>
    <w:styleLink w:val="a2"/>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1">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60"/>
  </w:num>
  <w:num w:numId="2">
    <w:abstractNumId w:val="56"/>
  </w:num>
  <w:num w:numId="3">
    <w:abstractNumId w:val="14"/>
  </w:num>
  <w:num w:numId="4">
    <w:abstractNumId w:val="50"/>
  </w:num>
  <w:num w:numId="5">
    <w:abstractNumId w:val="44"/>
  </w:num>
  <w:num w:numId="6">
    <w:abstractNumId w:val="30"/>
  </w:num>
  <w:num w:numId="7">
    <w:abstractNumId w:val="45"/>
  </w:num>
  <w:num w:numId="8">
    <w:abstractNumId w:val="21"/>
  </w:num>
  <w:num w:numId="9">
    <w:abstractNumId w:val="32"/>
  </w:num>
  <w:num w:numId="10">
    <w:abstractNumId w:val="0"/>
  </w:num>
  <w:num w:numId="11">
    <w:abstractNumId w:val="1"/>
  </w:num>
  <w:num w:numId="12">
    <w:abstractNumId w:val="40"/>
  </w:num>
  <w:num w:numId="13">
    <w:abstractNumId w:val="42"/>
  </w:num>
  <w:num w:numId="14">
    <w:abstractNumId w:val="43"/>
  </w:num>
  <w:num w:numId="15">
    <w:abstractNumId w:val="16"/>
  </w:num>
  <w:num w:numId="16">
    <w:abstractNumId w:val="41"/>
  </w:num>
  <w:num w:numId="17">
    <w:abstractNumId w:val="15"/>
  </w:num>
  <w:num w:numId="18">
    <w:abstractNumId w:val="54"/>
  </w:num>
  <w:num w:numId="19">
    <w:abstractNumId w:val="10"/>
  </w:num>
  <w:num w:numId="20">
    <w:abstractNumId w:val="35"/>
  </w:num>
  <w:num w:numId="21">
    <w:abstractNumId w:val="52"/>
  </w:num>
  <w:num w:numId="22">
    <w:abstractNumId w:val="27"/>
  </w:num>
  <w:num w:numId="23">
    <w:abstractNumId w:val="37"/>
  </w:num>
  <w:num w:numId="24">
    <w:abstractNumId w:val="59"/>
  </w:num>
  <w:num w:numId="25">
    <w:abstractNumId w:val="24"/>
  </w:num>
  <w:num w:numId="26">
    <w:abstractNumId w:val="33"/>
  </w:num>
  <w:num w:numId="27">
    <w:abstractNumId w:val="48"/>
  </w:num>
  <w:num w:numId="28">
    <w:abstractNumId w:val="13"/>
  </w:num>
  <w:num w:numId="29">
    <w:abstractNumId w:val="39"/>
  </w:num>
  <w:num w:numId="30">
    <w:abstractNumId w:val="46"/>
  </w:num>
  <w:num w:numId="31">
    <w:abstractNumId w:val="12"/>
  </w:num>
  <w:num w:numId="32">
    <w:abstractNumId w:val="23"/>
  </w:num>
  <w:num w:numId="33">
    <w:abstractNumId w:val="55"/>
  </w:num>
  <w:num w:numId="34">
    <w:abstractNumId w:val="51"/>
  </w:num>
  <w:num w:numId="35">
    <w:abstractNumId w:val="34"/>
  </w:num>
  <w:num w:numId="36">
    <w:abstractNumId w:val="47"/>
  </w:num>
  <w:num w:numId="37">
    <w:abstractNumId w:val="18"/>
  </w:num>
  <w:num w:numId="38">
    <w:abstractNumId w:val="25"/>
  </w:num>
  <w:num w:numId="39">
    <w:abstractNumId w:val="22"/>
  </w:num>
  <w:num w:numId="40">
    <w:abstractNumId w:val="20"/>
  </w:num>
  <w:num w:numId="41">
    <w:abstractNumId w:val="28"/>
  </w:num>
  <w:num w:numId="42">
    <w:abstractNumId w:val="53"/>
  </w:num>
  <w:num w:numId="43">
    <w:abstractNumId w:val="31"/>
  </w:num>
  <w:num w:numId="44">
    <w:abstractNumId w:val="11"/>
  </w:num>
  <w:num w:numId="45">
    <w:abstractNumId w:val="17"/>
  </w:num>
  <w:num w:numId="46">
    <w:abstractNumId w:val="61"/>
  </w:num>
  <w:num w:numId="47">
    <w:abstractNumId w:val="26"/>
  </w:num>
  <w:num w:numId="48">
    <w:abstractNumId w:val="6"/>
  </w:num>
  <w:num w:numId="49">
    <w:abstractNumId w:val="9"/>
  </w:num>
  <w:num w:numId="50">
    <w:abstractNumId w:val="57"/>
  </w:num>
  <w:num w:numId="51">
    <w:abstractNumId w:val="49"/>
  </w:num>
  <w:num w:numId="52">
    <w:abstractNumId w:val="19"/>
  </w:num>
  <w:num w:numId="5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7"/>
  </w:num>
  <w:num w:numId="56">
    <w:abstractNumId w:val="29"/>
  </w:num>
  <w:num w:numId="57">
    <w:abstractNumId w:val="58"/>
  </w:num>
  <w:num w:numId="58">
    <w:abstractNumId w:val="3"/>
  </w:num>
  <w:num w:numId="59">
    <w:abstractNumId w:val="38"/>
  </w:num>
  <w:num w:numId="60">
    <w:abstractNumId w:val="8"/>
  </w:num>
  <w:num w:numId="61">
    <w:abstractNumId w:val="4"/>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hideSpellingErrors/>
  <w:stylePaneFormatFilter w:val="3F01"/>
  <w:defaultTabStop w:val="709"/>
  <w:drawingGridHorizontalSpacing w:val="24"/>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6736BC"/>
    <w:rsid w:val="000003D6"/>
    <w:rsid w:val="00000E11"/>
    <w:rsid w:val="0000132F"/>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C66"/>
    <w:rsid w:val="00010D13"/>
    <w:rsid w:val="00010F96"/>
    <w:rsid w:val="000110E9"/>
    <w:rsid w:val="000111DF"/>
    <w:rsid w:val="00011437"/>
    <w:rsid w:val="00011EF7"/>
    <w:rsid w:val="00011F22"/>
    <w:rsid w:val="0001206F"/>
    <w:rsid w:val="0001216A"/>
    <w:rsid w:val="000133C0"/>
    <w:rsid w:val="00013640"/>
    <w:rsid w:val="0001386C"/>
    <w:rsid w:val="000138F6"/>
    <w:rsid w:val="00013955"/>
    <w:rsid w:val="00013956"/>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C11"/>
    <w:rsid w:val="00021C8C"/>
    <w:rsid w:val="000220D2"/>
    <w:rsid w:val="0002214E"/>
    <w:rsid w:val="00022250"/>
    <w:rsid w:val="0002227B"/>
    <w:rsid w:val="00022B5B"/>
    <w:rsid w:val="00022F03"/>
    <w:rsid w:val="000230AC"/>
    <w:rsid w:val="00023105"/>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C75"/>
    <w:rsid w:val="0003701B"/>
    <w:rsid w:val="00037A2E"/>
    <w:rsid w:val="00037C9F"/>
    <w:rsid w:val="00040160"/>
    <w:rsid w:val="000404AF"/>
    <w:rsid w:val="00040588"/>
    <w:rsid w:val="000405FB"/>
    <w:rsid w:val="00040F04"/>
    <w:rsid w:val="0004114B"/>
    <w:rsid w:val="000418FD"/>
    <w:rsid w:val="00041E7F"/>
    <w:rsid w:val="0004271C"/>
    <w:rsid w:val="0004298C"/>
    <w:rsid w:val="00042A86"/>
    <w:rsid w:val="00042CDC"/>
    <w:rsid w:val="0004321B"/>
    <w:rsid w:val="00043F82"/>
    <w:rsid w:val="00044462"/>
    <w:rsid w:val="0004472A"/>
    <w:rsid w:val="000450DB"/>
    <w:rsid w:val="00045625"/>
    <w:rsid w:val="000458BF"/>
    <w:rsid w:val="0004608D"/>
    <w:rsid w:val="00046BB2"/>
    <w:rsid w:val="00047883"/>
    <w:rsid w:val="0005031A"/>
    <w:rsid w:val="0005071C"/>
    <w:rsid w:val="00051181"/>
    <w:rsid w:val="00051358"/>
    <w:rsid w:val="000513DE"/>
    <w:rsid w:val="000517E6"/>
    <w:rsid w:val="00051A8A"/>
    <w:rsid w:val="00051D0B"/>
    <w:rsid w:val="00051FB2"/>
    <w:rsid w:val="00052563"/>
    <w:rsid w:val="00052C87"/>
    <w:rsid w:val="000536A9"/>
    <w:rsid w:val="000536F0"/>
    <w:rsid w:val="00053ED1"/>
    <w:rsid w:val="000543DF"/>
    <w:rsid w:val="0005460F"/>
    <w:rsid w:val="00054B39"/>
    <w:rsid w:val="00054F34"/>
    <w:rsid w:val="00055108"/>
    <w:rsid w:val="00055284"/>
    <w:rsid w:val="00055492"/>
    <w:rsid w:val="00055797"/>
    <w:rsid w:val="00055D5F"/>
    <w:rsid w:val="00056191"/>
    <w:rsid w:val="0005641D"/>
    <w:rsid w:val="00056D02"/>
    <w:rsid w:val="00056F2A"/>
    <w:rsid w:val="00056F4C"/>
    <w:rsid w:val="00057079"/>
    <w:rsid w:val="00057356"/>
    <w:rsid w:val="00057B1B"/>
    <w:rsid w:val="00060375"/>
    <w:rsid w:val="000605FE"/>
    <w:rsid w:val="00061721"/>
    <w:rsid w:val="0006254A"/>
    <w:rsid w:val="00062860"/>
    <w:rsid w:val="00062953"/>
    <w:rsid w:val="0006317C"/>
    <w:rsid w:val="00063391"/>
    <w:rsid w:val="000638C5"/>
    <w:rsid w:val="00063905"/>
    <w:rsid w:val="00063C61"/>
    <w:rsid w:val="00064365"/>
    <w:rsid w:val="0006451D"/>
    <w:rsid w:val="00064F32"/>
    <w:rsid w:val="000651D1"/>
    <w:rsid w:val="00065362"/>
    <w:rsid w:val="00065464"/>
    <w:rsid w:val="00065493"/>
    <w:rsid w:val="000657F5"/>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3BA5"/>
    <w:rsid w:val="0007424D"/>
    <w:rsid w:val="00074766"/>
    <w:rsid w:val="0007476F"/>
    <w:rsid w:val="00074AEE"/>
    <w:rsid w:val="00075711"/>
    <w:rsid w:val="00075FE8"/>
    <w:rsid w:val="000760A4"/>
    <w:rsid w:val="000761E7"/>
    <w:rsid w:val="0007629E"/>
    <w:rsid w:val="0007642C"/>
    <w:rsid w:val="00076886"/>
    <w:rsid w:val="00076E2C"/>
    <w:rsid w:val="00077545"/>
    <w:rsid w:val="000779D7"/>
    <w:rsid w:val="00077DB4"/>
    <w:rsid w:val="00077E9F"/>
    <w:rsid w:val="00080AD4"/>
    <w:rsid w:val="00080D1F"/>
    <w:rsid w:val="00080D3D"/>
    <w:rsid w:val="0008126A"/>
    <w:rsid w:val="00081501"/>
    <w:rsid w:val="000816B8"/>
    <w:rsid w:val="00082030"/>
    <w:rsid w:val="000822E3"/>
    <w:rsid w:val="00082B06"/>
    <w:rsid w:val="00083815"/>
    <w:rsid w:val="00083B77"/>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E0D"/>
    <w:rsid w:val="0009101D"/>
    <w:rsid w:val="00091195"/>
    <w:rsid w:val="0009127F"/>
    <w:rsid w:val="0009184A"/>
    <w:rsid w:val="000918FA"/>
    <w:rsid w:val="00091E50"/>
    <w:rsid w:val="0009267A"/>
    <w:rsid w:val="00093551"/>
    <w:rsid w:val="0009368A"/>
    <w:rsid w:val="0009391E"/>
    <w:rsid w:val="00093C19"/>
    <w:rsid w:val="00093E1A"/>
    <w:rsid w:val="00094BEE"/>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8D"/>
    <w:rsid w:val="000A23C1"/>
    <w:rsid w:val="000A23FC"/>
    <w:rsid w:val="000A258C"/>
    <w:rsid w:val="000A410B"/>
    <w:rsid w:val="000A41E6"/>
    <w:rsid w:val="000A4455"/>
    <w:rsid w:val="000A4B09"/>
    <w:rsid w:val="000A537B"/>
    <w:rsid w:val="000A590B"/>
    <w:rsid w:val="000A5A4A"/>
    <w:rsid w:val="000A5C65"/>
    <w:rsid w:val="000A5CD4"/>
    <w:rsid w:val="000A6A6F"/>
    <w:rsid w:val="000B043E"/>
    <w:rsid w:val="000B0FFA"/>
    <w:rsid w:val="000B1729"/>
    <w:rsid w:val="000B1946"/>
    <w:rsid w:val="000B1CD6"/>
    <w:rsid w:val="000B21ED"/>
    <w:rsid w:val="000B2982"/>
    <w:rsid w:val="000B2D42"/>
    <w:rsid w:val="000B34B2"/>
    <w:rsid w:val="000B359F"/>
    <w:rsid w:val="000B373D"/>
    <w:rsid w:val="000B4C0D"/>
    <w:rsid w:val="000B545B"/>
    <w:rsid w:val="000B58C9"/>
    <w:rsid w:val="000B59D3"/>
    <w:rsid w:val="000B5B56"/>
    <w:rsid w:val="000B5C54"/>
    <w:rsid w:val="000B603F"/>
    <w:rsid w:val="000B61A0"/>
    <w:rsid w:val="000B6B07"/>
    <w:rsid w:val="000B6B95"/>
    <w:rsid w:val="000B6E05"/>
    <w:rsid w:val="000B77EB"/>
    <w:rsid w:val="000B7A3E"/>
    <w:rsid w:val="000B7A5A"/>
    <w:rsid w:val="000C0134"/>
    <w:rsid w:val="000C0155"/>
    <w:rsid w:val="000C02BC"/>
    <w:rsid w:val="000C037C"/>
    <w:rsid w:val="000C08A4"/>
    <w:rsid w:val="000C0F49"/>
    <w:rsid w:val="000C128C"/>
    <w:rsid w:val="000C12AA"/>
    <w:rsid w:val="000C1725"/>
    <w:rsid w:val="000C1B89"/>
    <w:rsid w:val="000C1F85"/>
    <w:rsid w:val="000C1FBD"/>
    <w:rsid w:val="000C28FF"/>
    <w:rsid w:val="000C2D57"/>
    <w:rsid w:val="000C3244"/>
    <w:rsid w:val="000C3568"/>
    <w:rsid w:val="000C3659"/>
    <w:rsid w:val="000C41B7"/>
    <w:rsid w:val="000C430E"/>
    <w:rsid w:val="000C503C"/>
    <w:rsid w:val="000C51D9"/>
    <w:rsid w:val="000C57E3"/>
    <w:rsid w:val="000C5A10"/>
    <w:rsid w:val="000C5C7B"/>
    <w:rsid w:val="000C624C"/>
    <w:rsid w:val="000C62DC"/>
    <w:rsid w:val="000C6561"/>
    <w:rsid w:val="000C6775"/>
    <w:rsid w:val="000C68FE"/>
    <w:rsid w:val="000C6BB4"/>
    <w:rsid w:val="000C6EC3"/>
    <w:rsid w:val="000C72FF"/>
    <w:rsid w:val="000C7DF0"/>
    <w:rsid w:val="000D06F3"/>
    <w:rsid w:val="000D0868"/>
    <w:rsid w:val="000D0C51"/>
    <w:rsid w:val="000D1027"/>
    <w:rsid w:val="000D10D4"/>
    <w:rsid w:val="000D12B8"/>
    <w:rsid w:val="000D1A19"/>
    <w:rsid w:val="000D1DFD"/>
    <w:rsid w:val="000D222E"/>
    <w:rsid w:val="000D2C87"/>
    <w:rsid w:val="000D2C99"/>
    <w:rsid w:val="000D3117"/>
    <w:rsid w:val="000D3641"/>
    <w:rsid w:val="000D389A"/>
    <w:rsid w:val="000D3C68"/>
    <w:rsid w:val="000D3C90"/>
    <w:rsid w:val="000D4030"/>
    <w:rsid w:val="000D423A"/>
    <w:rsid w:val="000D56F8"/>
    <w:rsid w:val="000D5F57"/>
    <w:rsid w:val="000D6B4E"/>
    <w:rsid w:val="000D6C25"/>
    <w:rsid w:val="000D7051"/>
    <w:rsid w:val="000D711D"/>
    <w:rsid w:val="000D77CB"/>
    <w:rsid w:val="000D7981"/>
    <w:rsid w:val="000D7C01"/>
    <w:rsid w:val="000E0133"/>
    <w:rsid w:val="000E03A1"/>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F04EA"/>
    <w:rsid w:val="000F0810"/>
    <w:rsid w:val="000F0D7A"/>
    <w:rsid w:val="000F133D"/>
    <w:rsid w:val="000F245E"/>
    <w:rsid w:val="000F2B03"/>
    <w:rsid w:val="000F2F29"/>
    <w:rsid w:val="000F316A"/>
    <w:rsid w:val="000F31DB"/>
    <w:rsid w:val="000F3517"/>
    <w:rsid w:val="000F3719"/>
    <w:rsid w:val="000F4085"/>
    <w:rsid w:val="000F433F"/>
    <w:rsid w:val="000F4EC2"/>
    <w:rsid w:val="000F5224"/>
    <w:rsid w:val="000F5284"/>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EB7"/>
    <w:rsid w:val="00102E67"/>
    <w:rsid w:val="00103163"/>
    <w:rsid w:val="001031B6"/>
    <w:rsid w:val="001034BA"/>
    <w:rsid w:val="00103BB2"/>
    <w:rsid w:val="00103BB7"/>
    <w:rsid w:val="00103E79"/>
    <w:rsid w:val="00103F24"/>
    <w:rsid w:val="0010446E"/>
    <w:rsid w:val="00104CDD"/>
    <w:rsid w:val="0010510D"/>
    <w:rsid w:val="00105156"/>
    <w:rsid w:val="001052CC"/>
    <w:rsid w:val="0010556B"/>
    <w:rsid w:val="001055AA"/>
    <w:rsid w:val="001058F2"/>
    <w:rsid w:val="001063AB"/>
    <w:rsid w:val="001063C3"/>
    <w:rsid w:val="001066E5"/>
    <w:rsid w:val="00106CF0"/>
    <w:rsid w:val="001073FE"/>
    <w:rsid w:val="001077C7"/>
    <w:rsid w:val="001101F9"/>
    <w:rsid w:val="00110776"/>
    <w:rsid w:val="001110DC"/>
    <w:rsid w:val="00112456"/>
    <w:rsid w:val="001129DC"/>
    <w:rsid w:val="00112A2C"/>
    <w:rsid w:val="00112F80"/>
    <w:rsid w:val="00113193"/>
    <w:rsid w:val="00113662"/>
    <w:rsid w:val="0011411B"/>
    <w:rsid w:val="00114133"/>
    <w:rsid w:val="0011413F"/>
    <w:rsid w:val="001141D2"/>
    <w:rsid w:val="001142EC"/>
    <w:rsid w:val="0011439D"/>
    <w:rsid w:val="001143E0"/>
    <w:rsid w:val="00114470"/>
    <w:rsid w:val="001145FA"/>
    <w:rsid w:val="001148D2"/>
    <w:rsid w:val="00114AB4"/>
    <w:rsid w:val="00114C98"/>
    <w:rsid w:val="00114F42"/>
    <w:rsid w:val="00115647"/>
    <w:rsid w:val="00115832"/>
    <w:rsid w:val="001159B4"/>
    <w:rsid w:val="00115A8E"/>
    <w:rsid w:val="00115AEE"/>
    <w:rsid w:val="00115E05"/>
    <w:rsid w:val="00116417"/>
    <w:rsid w:val="00116421"/>
    <w:rsid w:val="001169AC"/>
    <w:rsid w:val="00117511"/>
    <w:rsid w:val="0011785A"/>
    <w:rsid w:val="00117A96"/>
    <w:rsid w:val="00120463"/>
    <w:rsid w:val="00120574"/>
    <w:rsid w:val="0012085A"/>
    <w:rsid w:val="00121035"/>
    <w:rsid w:val="001211D7"/>
    <w:rsid w:val="001217F0"/>
    <w:rsid w:val="00122087"/>
    <w:rsid w:val="00122686"/>
    <w:rsid w:val="00122832"/>
    <w:rsid w:val="0012299A"/>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28B"/>
    <w:rsid w:val="00130988"/>
    <w:rsid w:val="001310CF"/>
    <w:rsid w:val="001316D3"/>
    <w:rsid w:val="00131C7E"/>
    <w:rsid w:val="00131DF3"/>
    <w:rsid w:val="001321CD"/>
    <w:rsid w:val="001322F4"/>
    <w:rsid w:val="00132590"/>
    <w:rsid w:val="0013260F"/>
    <w:rsid w:val="0013266E"/>
    <w:rsid w:val="00132D06"/>
    <w:rsid w:val="00132D1D"/>
    <w:rsid w:val="0013547F"/>
    <w:rsid w:val="0013549D"/>
    <w:rsid w:val="001365E6"/>
    <w:rsid w:val="00136801"/>
    <w:rsid w:val="00137359"/>
    <w:rsid w:val="00137F3C"/>
    <w:rsid w:val="001405C4"/>
    <w:rsid w:val="0014096F"/>
    <w:rsid w:val="00140A4D"/>
    <w:rsid w:val="00140CD1"/>
    <w:rsid w:val="00140D0C"/>
    <w:rsid w:val="00141949"/>
    <w:rsid w:val="0014233A"/>
    <w:rsid w:val="00143E19"/>
    <w:rsid w:val="00143F65"/>
    <w:rsid w:val="00144B74"/>
    <w:rsid w:val="00145220"/>
    <w:rsid w:val="00145B21"/>
    <w:rsid w:val="001465FE"/>
    <w:rsid w:val="00146A54"/>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45A7"/>
    <w:rsid w:val="001548D7"/>
    <w:rsid w:val="0015521B"/>
    <w:rsid w:val="00156482"/>
    <w:rsid w:val="00156A00"/>
    <w:rsid w:val="00156C1C"/>
    <w:rsid w:val="00156FC2"/>
    <w:rsid w:val="00157777"/>
    <w:rsid w:val="00157A6C"/>
    <w:rsid w:val="00157AAD"/>
    <w:rsid w:val="00157AC3"/>
    <w:rsid w:val="00157C97"/>
    <w:rsid w:val="0016092A"/>
    <w:rsid w:val="00161425"/>
    <w:rsid w:val="00161760"/>
    <w:rsid w:val="00161DB8"/>
    <w:rsid w:val="001626BF"/>
    <w:rsid w:val="001626C7"/>
    <w:rsid w:val="0016391B"/>
    <w:rsid w:val="00163A62"/>
    <w:rsid w:val="00163F59"/>
    <w:rsid w:val="00164D62"/>
    <w:rsid w:val="00164E7F"/>
    <w:rsid w:val="00165463"/>
    <w:rsid w:val="0016552F"/>
    <w:rsid w:val="00165558"/>
    <w:rsid w:val="001658E3"/>
    <w:rsid w:val="00165F77"/>
    <w:rsid w:val="001662E4"/>
    <w:rsid w:val="00166DFB"/>
    <w:rsid w:val="00166FBE"/>
    <w:rsid w:val="00167FB1"/>
    <w:rsid w:val="00170444"/>
    <w:rsid w:val="00170655"/>
    <w:rsid w:val="00170BA3"/>
    <w:rsid w:val="00170F44"/>
    <w:rsid w:val="0017173E"/>
    <w:rsid w:val="00171A2D"/>
    <w:rsid w:val="001727DB"/>
    <w:rsid w:val="00172DF2"/>
    <w:rsid w:val="00173C6B"/>
    <w:rsid w:val="001741AD"/>
    <w:rsid w:val="001742B9"/>
    <w:rsid w:val="00174533"/>
    <w:rsid w:val="0017481C"/>
    <w:rsid w:val="00174F9A"/>
    <w:rsid w:val="00175EC7"/>
    <w:rsid w:val="001760C5"/>
    <w:rsid w:val="0017679C"/>
    <w:rsid w:val="001767E6"/>
    <w:rsid w:val="00176BA5"/>
    <w:rsid w:val="001778C4"/>
    <w:rsid w:val="00177A76"/>
    <w:rsid w:val="00177DFA"/>
    <w:rsid w:val="00177DFD"/>
    <w:rsid w:val="0018106C"/>
    <w:rsid w:val="001818C3"/>
    <w:rsid w:val="001820AE"/>
    <w:rsid w:val="00182663"/>
    <w:rsid w:val="001828CC"/>
    <w:rsid w:val="001830D7"/>
    <w:rsid w:val="00183FE3"/>
    <w:rsid w:val="00184599"/>
    <w:rsid w:val="00185667"/>
    <w:rsid w:val="00185E10"/>
    <w:rsid w:val="00186197"/>
    <w:rsid w:val="00187192"/>
    <w:rsid w:val="0018790B"/>
    <w:rsid w:val="00190045"/>
    <w:rsid w:val="00190297"/>
    <w:rsid w:val="0019046E"/>
    <w:rsid w:val="00191A41"/>
    <w:rsid w:val="001924B6"/>
    <w:rsid w:val="001924BE"/>
    <w:rsid w:val="00192660"/>
    <w:rsid w:val="0019293E"/>
    <w:rsid w:val="00192A15"/>
    <w:rsid w:val="00193225"/>
    <w:rsid w:val="001944B1"/>
    <w:rsid w:val="00194EF7"/>
    <w:rsid w:val="00194F95"/>
    <w:rsid w:val="00195825"/>
    <w:rsid w:val="00195B9C"/>
    <w:rsid w:val="00195D0A"/>
    <w:rsid w:val="00196646"/>
    <w:rsid w:val="00196895"/>
    <w:rsid w:val="00196BCD"/>
    <w:rsid w:val="00196F4F"/>
    <w:rsid w:val="0019700C"/>
    <w:rsid w:val="00197BB5"/>
    <w:rsid w:val="00197DC8"/>
    <w:rsid w:val="001A02AF"/>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EE2"/>
    <w:rsid w:val="001A7394"/>
    <w:rsid w:val="001A76B4"/>
    <w:rsid w:val="001A7AA0"/>
    <w:rsid w:val="001A7C39"/>
    <w:rsid w:val="001A7CCA"/>
    <w:rsid w:val="001A7CCF"/>
    <w:rsid w:val="001A7FA7"/>
    <w:rsid w:val="001B086A"/>
    <w:rsid w:val="001B0B2D"/>
    <w:rsid w:val="001B0DD0"/>
    <w:rsid w:val="001B12DB"/>
    <w:rsid w:val="001B15F1"/>
    <w:rsid w:val="001B216C"/>
    <w:rsid w:val="001B248F"/>
    <w:rsid w:val="001B2522"/>
    <w:rsid w:val="001B2D27"/>
    <w:rsid w:val="001B335D"/>
    <w:rsid w:val="001B3FE2"/>
    <w:rsid w:val="001B453B"/>
    <w:rsid w:val="001B52B5"/>
    <w:rsid w:val="001B5322"/>
    <w:rsid w:val="001B57F0"/>
    <w:rsid w:val="001B62CD"/>
    <w:rsid w:val="001B6BC6"/>
    <w:rsid w:val="001B6E51"/>
    <w:rsid w:val="001B6F28"/>
    <w:rsid w:val="001B70DA"/>
    <w:rsid w:val="001B7219"/>
    <w:rsid w:val="001B77C6"/>
    <w:rsid w:val="001B7CF0"/>
    <w:rsid w:val="001C01BA"/>
    <w:rsid w:val="001C0589"/>
    <w:rsid w:val="001C078E"/>
    <w:rsid w:val="001C0901"/>
    <w:rsid w:val="001C0F5F"/>
    <w:rsid w:val="001C1DB5"/>
    <w:rsid w:val="001C1E64"/>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B9C"/>
    <w:rsid w:val="001D1A81"/>
    <w:rsid w:val="001D1DBE"/>
    <w:rsid w:val="001D2618"/>
    <w:rsid w:val="001D292D"/>
    <w:rsid w:val="001D2D3E"/>
    <w:rsid w:val="001D3D1A"/>
    <w:rsid w:val="001D41B0"/>
    <w:rsid w:val="001D4312"/>
    <w:rsid w:val="001D435C"/>
    <w:rsid w:val="001D4DE5"/>
    <w:rsid w:val="001D4F83"/>
    <w:rsid w:val="001D53B4"/>
    <w:rsid w:val="001D59D9"/>
    <w:rsid w:val="001D5CFB"/>
    <w:rsid w:val="001D605C"/>
    <w:rsid w:val="001D607C"/>
    <w:rsid w:val="001D62B5"/>
    <w:rsid w:val="001D62E6"/>
    <w:rsid w:val="001D6BE8"/>
    <w:rsid w:val="001E02AD"/>
    <w:rsid w:val="001E04E8"/>
    <w:rsid w:val="001E057A"/>
    <w:rsid w:val="001E07A6"/>
    <w:rsid w:val="001E169D"/>
    <w:rsid w:val="001E2878"/>
    <w:rsid w:val="001E2D48"/>
    <w:rsid w:val="001E35F0"/>
    <w:rsid w:val="001E3784"/>
    <w:rsid w:val="001E37F4"/>
    <w:rsid w:val="001E428D"/>
    <w:rsid w:val="001E4E0D"/>
    <w:rsid w:val="001E5374"/>
    <w:rsid w:val="001E58AE"/>
    <w:rsid w:val="001E5A9D"/>
    <w:rsid w:val="001E5D68"/>
    <w:rsid w:val="001E6311"/>
    <w:rsid w:val="001E690F"/>
    <w:rsid w:val="001E6A01"/>
    <w:rsid w:val="001E7756"/>
    <w:rsid w:val="001E7D92"/>
    <w:rsid w:val="001F04D3"/>
    <w:rsid w:val="001F0860"/>
    <w:rsid w:val="001F0909"/>
    <w:rsid w:val="001F0D09"/>
    <w:rsid w:val="001F0FC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D17"/>
    <w:rsid w:val="00202FBF"/>
    <w:rsid w:val="002032EF"/>
    <w:rsid w:val="002033AC"/>
    <w:rsid w:val="00203767"/>
    <w:rsid w:val="00203791"/>
    <w:rsid w:val="00203C40"/>
    <w:rsid w:val="00204354"/>
    <w:rsid w:val="002044E1"/>
    <w:rsid w:val="00204F19"/>
    <w:rsid w:val="0020526D"/>
    <w:rsid w:val="0020558B"/>
    <w:rsid w:val="0020591F"/>
    <w:rsid w:val="00205BE0"/>
    <w:rsid w:val="00206C61"/>
    <w:rsid w:val="00207B66"/>
    <w:rsid w:val="00207C64"/>
    <w:rsid w:val="00210296"/>
    <w:rsid w:val="00210A24"/>
    <w:rsid w:val="00210E62"/>
    <w:rsid w:val="00211195"/>
    <w:rsid w:val="00211651"/>
    <w:rsid w:val="002119B2"/>
    <w:rsid w:val="00212FD9"/>
    <w:rsid w:val="00213313"/>
    <w:rsid w:val="00213C1F"/>
    <w:rsid w:val="002140C0"/>
    <w:rsid w:val="002141EA"/>
    <w:rsid w:val="00214D6C"/>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DE2"/>
    <w:rsid w:val="00221739"/>
    <w:rsid w:val="00221B95"/>
    <w:rsid w:val="00222B18"/>
    <w:rsid w:val="00222CB8"/>
    <w:rsid w:val="0022389E"/>
    <w:rsid w:val="0022420C"/>
    <w:rsid w:val="00224546"/>
    <w:rsid w:val="00224F59"/>
    <w:rsid w:val="00225108"/>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4958"/>
    <w:rsid w:val="00234C41"/>
    <w:rsid w:val="00234DE4"/>
    <w:rsid w:val="002355ED"/>
    <w:rsid w:val="00235B5D"/>
    <w:rsid w:val="00235FA0"/>
    <w:rsid w:val="0023621B"/>
    <w:rsid w:val="002362C4"/>
    <w:rsid w:val="00236D2C"/>
    <w:rsid w:val="0023750E"/>
    <w:rsid w:val="00240AF8"/>
    <w:rsid w:val="00240E0C"/>
    <w:rsid w:val="00241180"/>
    <w:rsid w:val="002416EC"/>
    <w:rsid w:val="002417BD"/>
    <w:rsid w:val="00241E6D"/>
    <w:rsid w:val="00241F17"/>
    <w:rsid w:val="00242384"/>
    <w:rsid w:val="0024312E"/>
    <w:rsid w:val="002436CA"/>
    <w:rsid w:val="00243ECE"/>
    <w:rsid w:val="0024410E"/>
    <w:rsid w:val="0024425B"/>
    <w:rsid w:val="002447EB"/>
    <w:rsid w:val="002449C8"/>
    <w:rsid w:val="002450D6"/>
    <w:rsid w:val="0024545D"/>
    <w:rsid w:val="00246522"/>
    <w:rsid w:val="00247076"/>
    <w:rsid w:val="002471C1"/>
    <w:rsid w:val="0024720E"/>
    <w:rsid w:val="0024769C"/>
    <w:rsid w:val="002477E1"/>
    <w:rsid w:val="00247C45"/>
    <w:rsid w:val="00250054"/>
    <w:rsid w:val="00250314"/>
    <w:rsid w:val="002518E8"/>
    <w:rsid w:val="00252637"/>
    <w:rsid w:val="00252A8E"/>
    <w:rsid w:val="00252CAA"/>
    <w:rsid w:val="00252D68"/>
    <w:rsid w:val="00253A4D"/>
    <w:rsid w:val="00254194"/>
    <w:rsid w:val="00254762"/>
    <w:rsid w:val="002549BA"/>
    <w:rsid w:val="0025572E"/>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AFC"/>
    <w:rsid w:val="0026691D"/>
    <w:rsid w:val="00267439"/>
    <w:rsid w:val="00267541"/>
    <w:rsid w:val="00267757"/>
    <w:rsid w:val="002702F4"/>
    <w:rsid w:val="002705B2"/>
    <w:rsid w:val="002707EB"/>
    <w:rsid w:val="00271488"/>
    <w:rsid w:val="0027232A"/>
    <w:rsid w:val="00272C97"/>
    <w:rsid w:val="0027315E"/>
    <w:rsid w:val="00273219"/>
    <w:rsid w:val="00273DFD"/>
    <w:rsid w:val="0027420F"/>
    <w:rsid w:val="002746C6"/>
    <w:rsid w:val="0027472E"/>
    <w:rsid w:val="0027479F"/>
    <w:rsid w:val="00274BFA"/>
    <w:rsid w:val="00274C54"/>
    <w:rsid w:val="00274FAD"/>
    <w:rsid w:val="002762FC"/>
    <w:rsid w:val="00276C25"/>
    <w:rsid w:val="002770B0"/>
    <w:rsid w:val="002770B4"/>
    <w:rsid w:val="00277429"/>
    <w:rsid w:val="00277BC3"/>
    <w:rsid w:val="002805A5"/>
    <w:rsid w:val="00280717"/>
    <w:rsid w:val="00281183"/>
    <w:rsid w:val="002811C0"/>
    <w:rsid w:val="00281879"/>
    <w:rsid w:val="00281A40"/>
    <w:rsid w:val="002821AA"/>
    <w:rsid w:val="00282989"/>
    <w:rsid w:val="00282A0B"/>
    <w:rsid w:val="00283504"/>
    <w:rsid w:val="00283B65"/>
    <w:rsid w:val="00283B9A"/>
    <w:rsid w:val="00283C05"/>
    <w:rsid w:val="00283D5D"/>
    <w:rsid w:val="00284E66"/>
    <w:rsid w:val="00285623"/>
    <w:rsid w:val="002858E6"/>
    <w:rsid w:val="0028728D"/>
    <w:rsid w:val="00287532"/>
    <w:rsid w:val="0028773A"/>
    <w:rsid w:val="00287942"/>
    <w:rsid w:val="00287B08"/>
    <w:rsid w:val="00287DF1"/>
    <w:rsid w:val="00290666"/>
    <w:rsid w:val="00290A33"/>
    <w:rsid w:val="00291250"/>
    <w:rsid w:val="002913EB"/>
    <w:rsid w:val="00291FFA"/>
    <w:rsid w:val="00293B74"/>
    <w:rsid w:val="002940CE"/>
    <w:rsid w:val="00294F9F"/>
    <w:rsid w:val="0029508B"/>
    <w:rsid w:val="00295393"/>
    <w:rsid w:val="00295627"/>
    <w:rsid w:val="00295AC6"/>
    <w:rsid w:val="00295AEA"/>
    <w:rsid w:val="00295BE1"/>
    <w:rsid w:val="00295CBE"/>
    <w:rsid w:val="00295EF4"/>
    <w:rsid w:val="00296503"/>
    <w:rsid w:val="00296C1F"/>
    <w:rsid w:val="0029775B"/>
    <w:rsid w:val="0029790E"/>
    <w:rsid w:val="002A02B2"/>
    <w:rsid w:val="002A0B8F"/>
    <w:rsid w:val="002A0D72"/>
    <w:rsid w:val="002A1201"/>
    <w:rsid w:val="002A190D"/>
    <w:rsid w:val="002A1C5B"/>
    <w:rsid w:val="002A2475"/>
    <w:rsid w:val="002A2924"/>
    <w:rsid w:val="002A298A"/>
    <w:rsid w:val="002A29AE"/>
    <w:rsid w:val="002A2E08"/>
    <w:rsid w:val="002A2F41"/>
    <w:rsid w:val="002A3161"/>
    <w:rsid w:val="002A3313"/>
    <w:rsid w:val="002A370E"/>
    <w:rsid w:val="002A3817"/>
    <w:rsid w:val="002A3BDF"/>
    <w:rsid w:val="002A42C0"/>
    <w:rsid w:val="002A4365"/>
    <w:rsid w:val="002A4EE7"/>
    <w:rsid w:val="002A5104"/>
    <w:rsid w:val="002A5161"/>
    <w:rsid w:val="002A538E"/>
    <w:rsid w:val="002A5DC4"/>
    <w:rsid w:val="002A6995"/>
    <w:rsid w:val="002A6B2F"/>
    <w:rsid w:val="002A6B4E"/>
    <w:rsid w:val="002A6DC5"/>
    <w:rsid w:val="002A6EA2"/>
    <w:rsid w:val="002B05A2"/>
    <w:rsid w:val="002B1128"/>
    <w:rsid w:val="002B17DF"/>
    <w:rsid w:val="002B1824"/>
    <w:rsid w:val="002B1A35"/>
    <w:rsid w:val="002B1E0E"/>
    <w:rsid w:val="002B240B"/>
    <w:rsid w:val="002B362F"/>
    <w:rsid w:val="002B365B"/>
    <w:rsid w:val="002B38AB"/>
    <w:rsid w:val="002B391F"/>
    <w:rsid w:val="002B3B61"/>
    <w:rsid w:val="002B3B75"/>
    <w:rsid w:val="002B43F8"/>
    <w:rsid w:val="002B483D"/>
    <w:rsid w:val="002B4A20"/>
    <w:rsid w:val="002B4A93"/>
    <w:rsid w:val="002B4A9A"/>
    <w:rsid w:val="002B5937"/>
    <w:rsid w:val="002B5AC3"/>
    <w:rsid w:val="002B5C35"/>
    <w:rsid w:val="002B5C79"/>
    <w:rsid w:val="002B6327"/>
    <w:rsid w:val="002B69EC"/>
    <w:rsid w:val="002B6C4A"/>
    <w:rsid w:val="002B6DB7"/>
    <w:rsid w:val="002B6E7D"/>
    <w:rsid w:val="002B6F17"/>
    <w:rsid w:val="002B7656"/>
    <w:rsid w:val="002B7B4C"/>
    <w:rsid w:val="002C0125"/>
    <w:rsid w:val="002C0867"/>
    <w:rsid w:val="002C090E"/>
    <w:rsid w:val="002C0A54"/>
    <w:rsid w:val="002C158C"/>
    <w:rsid w:val="002C272E"/>
    <w:rsid w:val="002C29FA"/>
    <w:rsid w:val="002C2AEA"/>
    <w:rsid w:val="002C3215"/>
    <w:rsid w:val="002C3984"/>
    <w:rsid w:val="002C4AE5"/>
    <w:rsid w:val="002C4C4F"/>
    <w:rsid w:val="002C556F"/>
    <w:rsid w:val="002C6082"/>
    <w:rsid w:val="002C6C78"/>
    <w:rsid w:val="002C76BC"/>
    <w:rsid w:val="002C7AB7"/>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4CF"/>
    <w:rsid w:val="002D37F8"/>
    <w:rsid w:val="002D3826"/>
    <w:rsid w:val="002D386E"/>
    <w:rsid w:val="002D391A"/>
    <w:rsid w:val="002D3A80"/>
    <w:rsid w:val="002D4082"/>
    <w:rsid w:val="002D4743"/>
    <w:rsid w:val="002D480A"/>
    <w:rsid w:val="002D4BCF"/>
    <w:rsid w:val="002D5944"/>
    <w:rsid w:val="002D5D91"/>
    <w:rsid w:val="002D6105"/>
    <w:rsid w:val="002D6106"/>
    <w:rsid w:val="002D66F7"/>
    <w:rsid w:val="002D6948"/>
    <w:rsid w:val="002D6B27"/>
    <w:rsid w:val="002D6C50"/>
    <w:rsid w:val="002D7279"/>
    <w:rsid w:val="002D7DCB"/>
    <w:rsid w:val="002D7F6A"/>
    <w:rsid w:val="002E0385"/>
    <w:rsid w:val="002E045E"/>
    <w:rsid w:val="002E1138"/>
    <w:rsid w:val="002E122B"/>
    <w:rsid w:val="002E1646"/>
    <w:rsid w:val="002E1770"/>
    <w:rsid w:val="002E2688"/>
    <w:rsid w:val="002E2A41"/>
    <w:rsid w:val="002E2AE3"/>
    <w:rsid w:val="002E32F7"/>
    <w:rsid w:val="002E33FC"/>
    <w:rsid w:val="002E3DF6"/>
    <w:rsid w:val="002E3E74"/>
    <w:rsid w:val="002E3ED1"/>
    <w:rsid w:val="002E46CB"/>
    <w:rsid w:val="002E4BEB"/>
    <w:rsid w:val="002E4C90"/>
    <w:rsid w:val="002E4CBD"/>
    <w:rsid w:val="002E5099"/>
    <w:rsid w:val="002E5224"/>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AE1"/>
    <w:rsid w:val="002F0C96"/>
    <w:rsid w:val="002F0E03"/>
    <w:rsid w:val="002F15C6"/>
    <w:rsid w:val="002F18A3"/>
    <w:rsid w:val="002F1A28"/>
    <w:rsid w:val="002F2076"/>
    <w:rsid w:val="002F22AE"/>
    <w:rsid w:val="002F2323"/>
    <w:rsid w:val="002F2752"/>
    <w:rsid w:val="002F2CE3"/>
    <w:rsid w:val="002F3E39"/>
    <w:rsid w:val="002F3F6A"/>
    <w:rsid w:val="002F3FAA"/>
    <w:rsid w:val="002F4119"/>
    <w:rsid w:val="002F43BA"/>
    <w:rsid w:val="002F45DC"/>
    <w:rsid w:val="002F4C17"/>
    <w:rsid w:val="002F4E91"/>
    <w:rsid w:val="002F4FCC"/>
    <w:rsid w:val="002F58B0"/>
    <w:rsid w:val="002F58FE"/>
    <w:rsid w:val="002F5B6D"/>
    <w:rsid w:val="002F73A9"/>
    <w:rsid w:val="00300353"/>
    <w:rsid w:val="0030187C"/>
    <w:rsid w:val="003020AC"/>
    <w:rsid w:val="003025F2"/>
    <w:rsid w:val="0030268D"/>
    <w:rsid w:val="00302ABC"/>
    <w:rsid w:val="003034DF"/>
    <w:rsid w:val="0030390D"/>
    <w:rsid w:val="00303BAB"/>
    <w:rsid w:val="003042DE"/>
    <w:rsid w:val="00304A9F"/>
    <w:rsid w:val="003051FB"/>
    <w:rsid w:val="0030528B"/>
    <w:rsid w:val="003057F2"/>
    <w:rsid w:val="00305F6A"/>
    <w:rsid w:val="00306537"/>
    <w:rsid w:val="00306833"/>
    <w:rsid w:val="0030745F"/>
    <w:rsid w:val="0030751A"/>
    <w:rsid w:val="00307B1F"/>
    <w:rsid w:val="00307F3E"/>
    <w:rsid w:val="00310645"/>
    <w:rsid w:val="003110CB"/>
    <w:rsid w:val="00311F0E"/>
    <w:rsid w:val="0031220C"/>
    <w:rsid w:val="00312A46"/>
    <w:rsid w:val="0031300C"/>
    <w:rsid w:val="00313364"/>
    <w:rsid w:val="003139AD"/>
    <w:rsid w:val="00313E39"/>
    <w:rsid w:val="0031509A"/>
    <w:rsid w:val="00315A6C"/>
    <w:rsid w:val="00315BBD"/>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531E"/>
    <w:rsid w:val="0033574F"/>
    <w:rsid w:val="003359E2"/>
    <w:rsid w:val="00335EB4"/>
    <w:rsid w:val="003362EF"/>
    <w:rsid w:val="003369E9"/>
    <w:rsid w:val="00336E5B"/>
    <w:rsid w:val="0033706B"/>
    <w:rsid w:val="003377FB"/>
    <w:rsid w:val="0033794C"/>
    <w:rsid w:val="0033797F"/>
    <w:rsid w:val="003379E4"/>
    <w:rsid w:val="00337BD9"/>
    <w:rsid w:val="0034028B"/>
    <w:rsid w:val="0034064B"/>
    <w:rsid w:val="00340965"/>
    <w:rsid w:val="003417EC"/>
    <w:rsid w:val="003418AD"/>
    <w:rsid w:val="00341DDA"/>
    <w:rsid w:val="0034218A"/>
    <w:rsid w:val="00342886"/>
    <w:rsid w:val="00342B24"/>
    <w:rsid w:val="00342EB1"/>
    <w:rsid w:val="003432C8"/>
    <w:rsid w:val="00343B7F"/>
    <w:rsid w:val="0034474C"/>
    <w:rsid w:val="00344899"/>
    <w:rsid w:val="00344D3E"/>
    <w:rsid w:val="00345C99"/>
    <w:rsid w:val="003469EE"/>
    <w:rsid w:val="0034741D"/>
    <w:rsid w:val="003477A5"/>
    <w:rsid w:val="00347F97"/>
    <w:rsid w:val="00350537"/>
    <w:rsid w:val="0035076E"/>
    <w:rsid w:val="003508CB"/>
    <w:rsid w:val="0035093F"/>
    <w:rsid w:val="00350CA4"/>
    <w:rsid w:val="0035182F"/>
    <w:rsid w:val="003524F6"/>
    <w:rsid w:val="00353537"/>
    <w:rsid w:val="00353792"/>
    <w:rsid w:val="00353A89"/>
    <w:rsid w:val="00353CAB"/>
    <w:rsid w:val="003541E9"/>
    <w:rsid w:val="00354540"/>
    <w:rsid w:val="0035483C"/>
    <w:rsid w:val="00354B75"/>
    <w:rsid w:val="00355056"/>
    <w:rsid w:val="003554BC"/>
    <w:rsid w:val="003557FA"/>
    <w:rsid w:val="00355DCA"/>
    <w:rsid w:val="00356288"/>
    <w:rsid w:val="00356558"/>
    <w:rsid w:val="003565DE"/>
    <w:rsid w:val="00356B0D"/>
    <w:rsid w:val="00356CCA"/>
    <w:rsid w:val="00356F28"/>
    <w:rsid w:val="00357082"/>
    <w:rsid w:val="003577DA"/>
    <w:rsid w:val="003600FB"/>
    <w:rsid w:val="00360337"/>
    <w:rsid w:val="00360812"/>
    <w:rsid w:val="00360B19"/>
    <w:rsid w:val="00360D13"/>
    <w:rsid w:val="00360FB7"/>
    <w:rsid w:val="00361753"/>
    <w:rsid w:val="00361AFC"/>
    <w:rsid w:val="003632AA"/>
    <w:rsid w:val="00363511"/>
    <w:rsid w:val="0036360F"/>
    <w:rsid w:val="00363CA6"/>
    <w:rsid w:val="00363CDA"/>
    <w:rsid w:val="00363D57"/>
    <w:rsid w:val="0036433A"/>
    <w:rsid w:val="00364DA8"/>
    <w:rsid w:val="00364FBF"/>
    <w:rsid w:val="00365814"/>
    <w:rsid w:val="00365973"/>
    <w:rsid w:val="0036607E"/>
    <w:rsid w:val="00366F8D"/>
    <w:rsid w:val="00367175"/>
    <w:rsid w:val="00367637"/>
    <w:rsid w:val="0037030D"/>
    <w:rsid w:val="003706A0"/>
    <w:rsid w:val="00370EA9"/>
    <w:rsid w:val="003717E5"/>
    <w:rsid w:val="00371CA8"/>
    <w:rsid w:val="00372FD1"/>
    <w:rsid w:val="00373085"/>
    <w:rsid w:val="003732B3"/>
    <w:rsid w:val="00373821"/>
    <w:rsid w:val="00373CCC"/>
    <w:rsid w:val="0037477C"/>
    <w:rsid w:val="00374B4B"/>
    <w:rsid w:val="003750DB"/>
    <w:rsid w:val="003755F9"/>
    <w:rsid w:val="00375A99"/>
    <w:rsid w:val="00375DEA"/>
    <w:rsid w:val="00375EB7"/>
    <w:rsid w:val="00376997"/>
    <w:rsid w:val="003771DD"/>
    <w:rsid w:val="00377463"/>
    <w:rsid w:val="0037782E"/>
    <w:rsid w:val="00380080"/>
    <w:rsid w:val="003801D1"/>
    <w:rsid w:val="00380425"/>
    <w:rsid w:val="00380927"/>
    <w:rsid w:val="003817C4"/>
    <w:rsid w:val="00381912"/>
    <w:rsid w:val="00381EDD"/>
    <w:rsid w:val="00381F24"/>
    <w:rsid w:val="00382215"/>
    <w:rsid w:val="003826DC"/>
    <w:rsid w:val="00383435"/>
    <w:rsid w:val="00383736"/>
    <w:rsid w:val="00384469"/>
    <w:rsid w:val="003846D3"/>
    <w:rsid w:val="00384866"/>
    <w:rsid w:val="00384A0C"/>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BE6"/>
    <w:rsid w:val="00391E3C"/>
    <w:rsid w:val="0039208C"/>
    <w:rsid w:val="003922FD"/>
    <w:rsid w:val="00392589"/>
    <w:rsid w:val="00392835"/>
    <w:rsid w:val="00392ABE"/>
    <w:rsid w:val="00392CC3"/>
    <w:rsid w:val="0039317C"/>
    <w:rsid w:val="0039343C"/>
    <w:rsid w:val="00393A01"/>
    <w:rsid w:val="00393D96"/>
    <w:rsid w:val="00393FB2"/>
    <w:rsid w:val="003941BE"/>
    <w:rsid w:val="0039452D"/>
    <w:rsid w:val="00394905"/>
    <w:rsid w:val="00394E3A"/>
    <w:rsid w:val="0039551A"/>
    <w:rsid w:val="00395882"/>
    <w:rsid w:val="00395A7C"/>
    <w:rsid w:val="00395C88"/>
    <w:rsid w:val="00395DCF"/>
    <w:rsid w:val="0039654F"/>
    <w:rsid w:val="00396A16"/>
    <w:rsid w:val="00396ABB"/>
    <w:rsid w:val="003970D5"/>
    <w:rsid w:val="003970E7"/>
    <w:rsid w:val="003A0141"/>
    <w:rsid w:val="003A075C"/>
    <w:rsid w:val="003A0CB7"/>
    <w:rsid w:val="003A192C"/>
    <w:rsid w:val="003A19A9"/>
    <w:rsid w:val="003A1D49"/>
    <w:rsid w:val="003A1E09"/>
    <w:rsid w:val="003A23C8"/>
    <w:rsid w:val="003A263E"/>
    <w:rsid w:val="003A279D"/>
    <w:rsid w:val="003A3265"/>
    <w:rsid w:val="003A3558"/>
    <w:rsid w:val="003A3B13"/>
    <w:rsid w:val="003A3C1E"/>
    <w:rsid w:val="003A4B05"/>
    <w:rsid w:val="003A500E"/>
    <w:rsid w:val="003A5034"/>
    <w:rsid w:val="003A5CB2"/>
    <w:rsid w:val="003A5E19"/>
    <w:rsid w:val="003A5F0D"/>
    <w:rsid w:val="003A5FF2"/>
    <w:rsid w:val="003A6143"/>
    <w:rsid w:val="003A6F9C"/>
    <w:rsid w:val="003A6FDC"/>
    <w:rsid w:val="003A72F3"/>
    <w:rsid w:val="003A7743"/>
    <w:rsid w:val="003B0412"/>
    <w:rsid w:val="003B0AF5"/>
    <w:rsid w:val="003B0D11"/>
    <w:rsid w:val="003B0D3B"/>
    <w:rsid w:val="003B12CD"/>
    <w:rsid w:val="003B12D7"/>
    <w:rsid w:val="003B16BA"/>
    <w:rsid w:val="003B1AD5"/>
    <w:rsid w:val="003B1B28"/>
    <w:rsid w:val="003B2307"/>
    <w:rsid w:val="003B251D"/>
    <w:rsid w:val="003B307A"/>
    <w:rsid w:val="003B38D4"/>
    <w:rsid w:val="003B4867"/>
    <w:rsid w:val="003B4927"/>
    <w:rsid w:val="003B50BE"/>
    <w:rsid w:val="003B5595"/>
    <w:rsid w:val="003B5637"/>
    <w:rsid w:val="003B586B"/>
    <w:rsid w:val="003B5CD9"/>
    <w:rsid w:val="003B6676"/>
    <w:rsid w:val="003B729C"/>
    <w:rsid w:val="003B72C0"/>
    <w:rsid w:val="003B7C71"/>
    <w:rsid w:val="003B7FDF"/>
    <w:rsid w:val="003C0453"/>
    <w:rsid w:val="003C04AD"/>
    <w:rsid w:val="003C096D"/>
    <w:rsid w:val="003C0B53"/>
    <w:rsid w:val="003C0B7E"/>
    <w:rsid w:val="003C1982"/>
    <w:rsid w:val="003C226B"/>
    <w:rsid w:val="003C24C4"/>
    <w:rsid w:val="003C2E4E"/>
    <w:rsid w:val="003C2F61"/>
    <w:rsid w:val="003C3B78"/>
    <w:rsid w:val="003C4650"/>
    <w:rsid w:val="003C49B3"/>
    <w:rsid w:val="003C4B7D"/>
    <w:rsid w:val="003C5542"/>
    <w:rsid w:val="003C55C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50DB"/>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92A"/>
    <w:rsid w:val="003E1BA7"/>
    <w:rsid w:val="003E1F70"/>
    <w:rsid w:val="003E207B"/>
    <w:rsid w:val="003E2259"/>
    <w:rsid w:val="003E2D9E"/>
    <w:rsid w:val="003E2DB5"/>
    <w:rsid w:val="003E37C0"/>
    <w:rsid w:val="003E3B8B"/>
    <w:rsid w:val="003E403C"/>
    <w:rsid w:val="003E42F8"/>
    <w:rsid w:val="003E43E9"/>
    <w:rsid w:val="003E44FC"/>
    <w:rsid w:val="003E4BF3"/>
    <w:rsid w:val="003E4E8F"/>
    <w:rsid w:val="003E5225"/>
    <w:rsid w:val="003E53D9"/>
    <w:rsid w:val="003E54B8"/>
    <w:rsid w:val="003E571C"/>
    <w:rsid w:val="003E5DED"/>
    <w:rsid w:val="003E5F8C"/>
    <w:rsid w:val="003E65CB"/>
    <w:rsid w:val="003E7201"/>
    <w:rsid w:val="003E77E5"/>
    <w:rsid w:val="003E7DD4"/>
    <w:rsid w:val="003F0A91"/>
    <w:rsid w:val="003F0CF0"/>
    <w:rsid w:val="003F0F88"/>
    <w:rsid w:val="003F112F"/>
    <w:rsid w:val="003F2456"/>
    <w:rsid w:val="003F26D7"/>
    <w:rsid w:val="003F2C14"/>
    <w:rsid w:val="003F2CFC"/>
    <w:rsid w:val="003F3C97"/>
    <w:rsid w:val="003F3EBC"/>
    <w:rsid w:val="003F444F"/>
    <w:rsid w:val="003F449D"/>
    <w:rsid w:val="003F49E3"/>
    <w:rsid w:val="003F4CF6"/>
    <w:rsid w:val="003F4E17"/>
    <w:rsid w:val="003F4EF6"/>
    <w:rsid w:val="003F51C1"/>
    <w:rsid w:val="003F5336"/>
    <w:rsid w:val="003F58D0"/>
    <w:rsid w:val="003F5C15"/>
    <w:rsid w:val="003F65DD"/>
    <w:rsid w:val="003F6C8E"/>
    <w:rsid w:val="003F6DAC"/>
    <w:rsid w:val="003F7B98"/>
    <w:rsid w:val="00400142"/>
    <w:rsid w:val="004001F0"/>
    <w:rsid w:val="0040031E"/>
    <w:rsid w:val="004008FC"/>
    <w:rsid w:val="00400D7E"/>
    <w:rsid w:val="00400F4A"/>
    <w:rsid w:val="00401EDA"/>
    <w:rsid w:val="00403051"/>
    <w:rsid w:val="00403692"/>
    <w:rsid w:val="00403969"/>
    <w:rsid w:val="004043D4"/>
    <w:rsid w:val="004048AE"/>
    <w:rsid w:val="00404C9C"/>
    <w:rsid w:val="00405772"/>
    <w:rsid w:val="00405C86"/>
    <w:rsid w:val="00405FA2"/>
    <w:rsid w:val="0040615E"/>
    <w:rsid w:val="0040663A"/>
    <w:rsid w:val="0040675E"/>
    <w:rsid w:val="004078FA"/>
    <w:rsid w:val="00407DE5"/>
    <w:rsid w:val="004100BC"/>
    <w:rsid w:val="00411814"/>
    <w:rsid w:val="00411960"/>
    <w:rsid w:val="004119D9"/>
    <w:rsid w:val="00411E05"/>
    <w:rsid w:val="004129D2"/>
    <w:rsid w:val="00413199"/>
    <w:rsid w:val="004137A1"/>
    <w:rsid w:val="00413B54"/>
    <w:rsid w:val="00413E6D"/>
    <w:rsid w:val="004148B7"/>
    <w:rsid w:val="00415E7F"/>
    <w:rsid w:val="00415EE7"/>
    <w:rsid w:val="00415F6C"/>
    <w:rsid w:val="004161FD"/>
    <w:rsid w:val="00416300"/>
    <w:rsid w:val="0041673A"/>
    <w:rsid w:val="004168DC"/>
    <w:rsid w:val="00416E2D"/>
    <w:rsid w:val="00420A4D"/>
    <w:rsid w:val="00420CFE"/>
    <w:rsid w:val="00420EC4"/>
    <w:rsid w:val="00421086"/>
    <w:rsid w:val="0042132C"/>
    <w:rsid w:val="00422096"/>
    <w:rsid w:val="0042226C"/>
    <w:rsid w:val="0042267B"/>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303FD"/>
    <w:rsid w:val="00430486"/>
    <w:rsid w:val="00430CF4"/>
    <w:rsid w:val="00431574"/>
    <w:rsid w:val="00431F0E"/>
    <w:rsid w:val="0043205C"/>
    <w:rsid w:val="00432753"/>
    <w:rsid w:val="00432A71"/>
    <w:rsid w:val="00432CDE"/>
    <w:rsid w:val="00432DAE"/>
    <w:rsid w:val="0043301C"/>
    <w:rsid w:val="00433742"/>
    <w:rsid w:val="00434540"/>
    <w:rsid w:val="00434676"/>
    <w:rsid w:val="004351A5"/>
    <w:rsid w:val="004353EE"/>
    <w:rsid w:val="0043597B"/>
    <w:rsid w:val="00435D6A"/>
    <w:rsid w:val="0043605D"/>
    <w:rsid w:val="004363D4"/>
    <w:rsid w:val="004364E6"/>
    <w:rsid w:val="00436B63"/>
    <w:rsid w:val="004370D5"/>
    <w:rsid w:val="004375D0"/>
    <w:rsid w:val="00437795"/>
    <w:rsid w:val="00437D1B"/>
    <w:rsid w:val="00437DEE"/>
    <w:rsid w:val="00437EDA"/>
    <w:rsid w:val="00440227"/>
    <w:rsid w:val="0044093D"/>
    <w:rsid w:val="00440E2F"/>
    <w:rsid w:val="0044141D"/>
    <w:rsid w:val="004419F8"/>
    <w:rsid w:val="00441C2D"/>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8D5"/>
    <w:rsid w:val="00462B75"/>
    <w:rsid w:val="0046330A"/>
    <w:rsid w:val="00463343"/>
    <w:rsid w:val="00463891"/>
    <w:rsid w:val="004640FA"/>
    <w:rsid w:val="004646ED"/>
    <w:rsid w:val="00464741"/>
    <w:rsid w:val="0046574C"/>
    <w:rsid w:val="0046576C"/>
    <w:rsid w:val="004657A6"/>
    <w:rsid w:val="004660F9"/>
    <w:rsid w:val="0046668D"/>
    <w:rsid w:val="00466724"/>
    <w:rsid w:val="0046702B"/>
    <w:rsid w:val="0046713D"/>
    <w:rsid w:val="004671AE"/>
    <w:rsid w:val="004671F1"/>
    <w:rsid w:val="0046721C"/>
    <w:rsid w:val="00467438"/>
    <w:rsid w:val="00467DCA"/>
    <w:rsid w:val="00467FB1"/>
    <w:rsid w:val="00470328"/>
    <w:rsid w:val="00470E85"/>
    <w:rsid w:val="00470F73"/>
    <w:rsid w:val="00471E69"/>
    <w:rsid w:val="00472224"/>
    <w:rsid w:val="00472A96"/>
    <w:rsid w:val="00472F55"/>
    <w:rsid w:val="0047342C"/>
    <w:rsid w:val="00473B4A"/>
    <w:rsid w:val="00473D09"/>
    <w:rsid w:val="004741F5"/>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75D"/>
    <w:rsid w:val="00480A3A"/>
    <w:rsid w:val="00480AB0"/>
    <w:rsid w:val="00480B9C"/>
    <w:rsid w:val="004810A9"/>
    <w:rsid w:val="00481D8E"/>
    <w:rsid w:val="00481DDF"/>
    <w:rsid w:val="004827BC"/>
    <w:rsid w:val="004827C0"/>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27C"/>
    <w:rsid w:val="0048732A"/>
    <w:rsid w:val="004900EC"/>
    <w:rsid w:val="004906D6"/>
    <w:rsid w:val="004917EA"/>
    <w:rsid w:val="004919A0"/>
    <w:rsid w:val="00491E7B"/>
    <w:rsid w:val="0049295B"/>
    <w:rsid w:val="00492A1C"/>
    <w:rsid w:val="00492AE7"/>
    <w:rsid w:val="00492F32"/>
    <w:rsid w:val="004931DD"/>
    <w:rsid w:val="0049348F"/>
    <w:rsid w:val="004934C4"/>
    <w:rsid w:val="00493834"/>
    <w:rsid w:val="00493B9C"/>
    <w:rsid w:val="00493DA0"/>
    <w:rsid w:val="00493ECE"/>
    <w:rsid w:val="0049472F"/>
    <w:rsid w:val="00494733"/>
    <w:rsid w:val="00494D47"/>
    <w:rsid w:val="00494DE6"/>
    <w:rsid w:val="00495BD9"/>
    <w:rsid w:val="00496D07"/>
    <w:rsid w:val="00497B87"/>
    <w:rsid w:val="00497BDB"/>
    <w:rsid w:val="004A05C7"/>
    <w:rsid w:val="004A0C68"/>
    <w:rsid w:val="004A1097"/>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53D3"/>
    <w:rsid w:val="004A58C7"/>
    <w:rsid w:val="004A5AB0"/>
    <w:rsid w:val="004A689A"/>
    <w:rsid w:val="004A713E"/>
    <w:rsid w:val="004A753D"/>
    <w:rsid w:val="004A76D0"/>
    <w:rsid w:val="004B02A8"/>
    <w:rsid w:val="004B02FD"/>
    <w:rsid w:val="004B05EF"/>
    <w:rsid w:val="004B0E74"/>
    <w:rsid w:val="004B115C"/>
    <w:rsid w:val="004B1306"/>
    <w:rsid w:val="004B142B"/>
    <w:rsid w:val="004B150A"/>
    <w:rsid w:val="004B165D"/>
    <w:rsid w:val="004B17C0"/>
    <w:rsid w:val="004B1981"/>
    <w:rsid w:val="004B19A9"/>
    <w:rsid w:val="004B2455"/>
    <w:rsid w:val="004B2B20"/>
    <w:rsid w:val="004B3457"/>
    <w:rsid w:val="004B34F9"/>
    <w:rsid w:val="004B35E3"/>
    <w:rsid w:val="004B3F02"/>
    <w:rsid w:val="004B4930"/>
    <w:rsid w:val="004B4972"/>
    <w:rsid w:val="004B4B25"/>
    <w:rsid w:val="004B51F1"/>
    <w:rsid w:val="004B5392"/>
    <w:rsid w:val="004B54D7"/>
    <w:rsid w:val="004B5606"/>
    <w:rsid w:val="004B5905"/>
    <w:rsid w:val="004B6418"/>
    <w:rsid w:val="004B66C4"/>
    <w:rsid w:val="004B7316"/>
    <w:rsid w:val="004B7545"/>
    <w:rsid w:val="004B7B78"/>
    <w:rsid w:val="004B7BF7"/>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5151"/>
    <w:rsid w:val="004C533B"/>
    <w:rsid w:val="004C548F"/>
    <w:rsid w:val="004C5D06"/>
    <w:rsid w:val="004C5D5C"/>
    <w:rsid w:val="004C697A"/>
    <w:rsid w:val="004C6A94"/>
    <w:rsid w:val="004C6CF3"/>
    <w:rsid w:val="004C7BAC"/>
    <w:rsid w:val="004C7E9F"/>
    <w:rsid w:val="004D04C0"/>
    <w:rsid w:val="004D0681"/>
    <w:rsid w:val="004D092F"/>
    <w:rsid w:val="004D0AC9"/>
    <w:rsid w:val="004D2632"/>
    <w:rsid w:val="004D291E"/>
    <w:rsid w:val="004D3161"/>
    <w:rsid w:val="004D36F2"/>
    <w:rsid w:val="004D3852"/>
    <w:rsid w:val="004D445E"/>
    <w:rsid w:val="004D46A0"/>
    <w:rsid w:val="004D56CB"/>
    <w:rsid w:val="004D5805"/>
    <w:rsid w:val="004D5CB4"/>
    <w:rsid w:val="004D5D19"/>
    <w:rsid w:val="004D5D6B"/>
    <w:rsid w:val="004D6A80"/>
    <w:rsid w:val="004D6FF7"/>
    <w:rsid w:val="004D7367"/>
    <w:rsid w:val="004D74A3"/>
    <w:rsid w:val="004D7554"/>
    <w:rsid w:val="004D7637"/>
    <w:rsid w:val="004D7B1D"/>
    <w:rsid w:val="004D7DD5"/>
    <w:rsid w:val="004E0227"/>
    <w:rsid w:val="004E02A3"/>
    <w:rsid w:val="004E0844"/>
    <w:rsid w:val="004E1376"/>
    <w:rsid w:val="004E1CA8"/>
    <w:rsid w:val="004E2197"/>
    <w:rsid w:val="004E2280"/>
    <w:rsid w:val="004E25F1"/>
    <w:rsid w:val="004E2921"/>
    <w:rsid w:val="004E2FE8"/>
    <w:rsid w:val="004E31A3"/>
    <w:rsid w:val="004E3447"/>
    <w:rsid w:val="004E4418"/>
    <w:rsid w:val="004E4C47"/>
    <w:rsid w:val="004E4FC6"/>
    <w:rsid w:val="004E559B"/>
    <w:rsid w:val="004E57F4"/>
    <w:rsid w:val="004E5C51"/>
    <w:rsid w:val="004E5D5B"/>
    <w:rsid w:val="004E5DEC"/>
    <w:rsid w:val="004E60C1"/>
    <w:rsid w:val="004E622D"/>
    <w:rsid w:val="004E69AB"/>
    <w:rsid w:val="004E6C49"/>
    <w:rsid w:val="004E7821"/>
    <w:rsid w:val="004E79E2"/>
    <w:rsid w:val="004F0085"/>
    <w:rsid w:val="004F04F2"/>
    <w:rsid w:val="004F04FF"/>
    <w:rsid w:val="004F0C9F"/>
    <w:rsid w:val="004F0D8E"/>
    <w:rsid w:val="004F14D4"/>
    <w:rsid w:val="004F151A"/>
    <w:rsid w:val="004F153A"/>
    <w:rsid w:val="004F15ED"/>
    <w:rsid w:val="004F1CA4"/>
    <w:rsid w:val="004F25D6"/>
    <w:rsid w:val="004F2F71"/>
    <w:rsid w:val="004F3151"/>
    <w:rsid w:val="004F3B1B"/>
    <w:rsid w:val="004F3F0B"/>
    <w:rsid w:val="004F449E"/>
    <w:rsid w:val="004F4C08"/>
    <w:rsid w:val="004F5281"/>
    <w:rsid w:val="004F65AA"/>
    <w:rsid w:val="004F6D30"/>
    <w:rsid w:val="004F72EF"/>
    <w:rsid w:val="004F780E"/>
    <w:rsid w:val="00500948"/>
    <w:rsid w:val="00500A4B"/>
    <w:rsid w:val="00500CFE"/>
    <w:rsid w:val="005011A3"/>
    <w:rsid w:val="0050121E"/>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14"/>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EF3"/>
    <w:rsid w:val="00516FEF"/>
    <w:rsid w:val="0051701B"/>
    <w:rsid w:val="0051707A"/>
    <w:rsid w:val="00517DD2"/>
    <w:rsid w:val="00517FD6"/>
    <w:rsid w:val="00520C67"/>
    <w:rsid w:val="0052112F"/>
    <w:rsid w:val="0052192B"/>
    <w:rsid w:val="00523397"/>
    <w:rsid w:val="005235B0"/>
    <w:rsid w:val="00523897"/>
    <w:rsid w:val="005250E1"/>
    <w:rsid w:val="0052511F"/>
    <w:rsid w:val="0052600F"/>
    <w:rsid w:val="005263BA"/>
    <w:rsid w:val="00526754"/>
    <w:rsid w:val="005267BE"/>
    <w:rsid w:val="005268C5"/>
    <w:rsid w:val="005269AE"/>
    <w:rsid w:val="00526A89"/>
    <w:rsid w:val="00526B05"/>
    <w:rsid w:val="00526CCA"/>
    <w:rsid w:val="00526F1F"/>
    <w:rsid w:val="00527418"/>
    <w:rsid w:val="00527660"/>
    <w:rsid w:val="0052766A"/>
    <w:rsid w:val="0052777E"/>
    <w:rsid w:val="005278AE"/>
    <w:rsid w:val="00527A3F"/>
    <w:rsid w:val="00527DF6"/>
    <w:rsid w:val="00527E4D"/>
    <w:rsid w:val="00527F21"/>
    <w:rsid w:val="00530B0D"/>
    <w:rsid w:val="00530B8E"/>
    <w:rsid w:val="00532460"/>
    <w:rsid w:val="00532741"/>
    <w:rsid w:val="00532E77"/>
    <w:rsid w:val="00532FC0"/>
    <w:rsid w:val="005330A1"/>
    <w:rsid w:val="00533355"/>
    <w:rsid w:val="0053381C"/>
    <w:rsid w:val="00533924"/>
    <w:rsid w:val="005339FD"/>
    <w:rsid w:val="00533F07"/>
    <w:rsid w:val="00534344"/>
    <w:rsid w:val="00534799"/>
    <w:rsid w:val="00534B70"/>
    <w:rsid w:val="0053656D"/>
    <w:rsid w:val="00537606"/>
    <w:rsid w:val="005376AF"/>
    <w:rsid w:val="0053795E"/>
    <w:rsid w:val="00537A9A"/>
    <w:rsid w:val="00537AE2"/>
    <w:rsid w:val="0054004B"/>
    <w:rsid w:val="00540A31"/>
    <w:rsid w:val="00540A4C"/>
    <w:rsid w:val="00540C67"/>
    <w:rsid w:val="00540D23"/>
    <w:rsid w:val="00541350"/>
    <w:rsid w:val="00541537"/>
    <w:rsid w:val="005417D8"/>
    <w:rsid w:val="005418E0"/>
    <w:rsid w:val="00541D79"/>
    <w:rsid w:val="0054223C"/>
    <w:rsid w:val="005436D0"/>
    <w:rsid w:val="00543968"/>
    <w:rsid w:val="00544689"/>
    <w:rsid w:val="00545609"/>
    <w:rsid w:val="00545BC8"/>
    <w:rsid w:val="00546330"/>
    <w:rsid w:val="00546571"/>
    <w:rsid w:val="0054659F"/>
    <w:rsid w:val="00546B82"/>
    <w:rsid w:val="00546C79"/>
    <w:rsid w:val="005472E2"/>
    <w:rsid w:val="00547BBB"/>
    <w:rsid w:val="00547CA2"/>
    <w:rsid w:val="00547DDC"/>
    <w:rsid w:val="00550288"/>
    <w:rsid w:val="0055077A"/>
    <w:rsid w:val="00550B3A"/>
    <w:rsid w:val="005510CA"/>
    <w:rsid w:val="0055136D"/>
    <w:rsid w:val="00551445"/>
    <w:rsid w:val="00551829"/>
    <w:rsid w:val="00552AF3"/>
    <w:rsid w:val="00552D40"/>
    <w:rsid w:val="00553051"/>
    <w:rsid w:val="00554330"/>
    <w:rsid w:val="00555283"/>
    <w:rsid w:val="0055549C"/>
    <w:rsid w:val="005559D0"/>
    <w:rsid w:val="005562D0"/>
    <w:rsid w:val="00556412"/>
    <w:rsid w:val="00556695"/>
    <w:rsid w:val="005569CB"/>
    <w:rsid w:val="00556EA9"/>
    <w:rsid w:val="00557067"/>
    <w:rsid w:val="00557419"/>
    <w:rsid w:val="005604AE"/>
    <w:rsid w:val="00560C82"/>
    <w:rsid w:val="00561027"/>
    <w:rsid w:val="0056121D"/>
    <w:rsid w:val="00561383"/>
    <w:rsid w:val="00561537"/>
    <w:rsid w:val="00561795"/>
    <w:rsid w:val="0056179C"/>
    <w:rsid w:val="005618A7"/>
    <w:rsid w:val="00562892"/>
    <w:rsid w:val="00562B31"/>
    <w:rsid w:val="00562D6F"/>
    <w:rsid w:val="00562F35"/>
    <w:rsid w:val="005637B2"/>
    <w:rsid w:val="00563C17"/>
    <w:rsid w:val="00563D62"/>
    <w:rsid w:val="00564126"/>
    <w:rsid w:val="0056484D"/>
    <w:rsid w:val="00564B45"/>
    <w:rsid w:val="00565149"/>
    <w:rsid w:val="00565515"/>
    <w:rsid w:val="00565EFA"/>
    <w:rsid w:val="005671AC"/>
    <w:rsid w:val="00567259"/>
    <w:rsid w:val="00567D07"/>
    <w:rsid w:val="0057039B"/>
    <w:rsid w:val="00570D56"/>
    <w:rsid w:val="0057105F"/>
    <w:rsid w:val="00572065"/>
    <w:rsid w:val="005730F7"/>
    <w:rsid w:val="005733C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809B2"/>
    <w:rsid w:val="0058125E"/>
    <w:rsid w:val="00581709"/>
    <w:rsid w:val="00581800"/>
    <w:rsid w:val="00581A67"/>
    <w:rsid w:val="00581E52"/>
    <w:rsid w:val="0058216A"/>
    <w:rsid w:val="005822E8"/>
    <w:rsid w:val="00582E1A"/>
    <w:rsid w:val="00583064"/>
    <w:rsid w:val="00583634"/>
    <w:rsid w:val="005841DA"/>
    <w:rsid w:val="005845AC"/>
    <w:rsid w:val="00585373"/>
    <w:rsid w:val="00585B85"/>
    <w:rsid w:val="00585BFA"/>
    <w:rsid w:val="00585FCF"/>
    <w:rsid w:val="0058601F"/>
    <w:rsid w:val="0058608E"/>
    <w:rsid w:val="00586340"/>
    <w:rsid w:val="00586E0C"/>
    <w:rsid w:val="005901F1"/>
    <w:rsid w:val="00590680"/>
    <w:rsid w:val="00590BA9"/>
    <w:rsid w:val="00590E7D"/>
    <w:rsid w:val="005918CA"/>
    <w:rsid w:val="005923A3"/>
    <w:rsid w:val="00592418"/>
    <w:rsid w:val="00592856"/>
    <w:rsid w:val="005931EB"/>
    <w:rsid w:val="005931F5"/>
    <w:rsid w:val="00593265"/>
    <w:rsid w:val="0059347B"/>
    <w:rsid w:val="005936DA"/>
    <w:rsid w:val="00593D20"/>
    <w:rsid w:val="00593D72"/>
    <w:rsid w:val="005941A8"/>
    <w:rsid w:val="005947A0"/>
    <w:rsid w:val="005947D4"/>
    <w:rsid w:val="00594AB3"/>
    <w:rsid w:val="00594DA8"/>
    <w:rsid w:val="0059652C"/>
    <w:rsid w:val="0059655D"/>
    <w:rsid w:val="005966B9"/>
    <w:rsid w:val="00597A0F"/>
    <w:rsid w:val="005A0631"/>
    <w:rsid w:val="005A0833"/>
    <w:rsid w:val="005A0D0B"/>
    <w:rsid w:val="005A0FCB"/>
    <w:rsid w:val="005A10F9"/>
    <w:rsid w:val="005A1AF2"/>
    <w:rsid w:val="005A1C9E"/>
    <w:rsid w:val="005A1FF6"/>
    <w:rsid w:val="005A204E"/>
    <w:rsid w:val="005A2385"/>
    <w:rsid w:val="005A3266"/>
    <w:rsid w:val="005A3BC0"/>
    <w:rsid w:val="005A3F50"/>
    <w:rsid w:val="005A43EF"/>
    <w:rsid w:val="005A47B8"/>
    <w:rsid w:val="005A4CCE"/>
    <w:rsid w:val="005A4D63"/>
    <w:rsid w:val="005A4DD8"/>
    <w:rsid w:val="005A502E"/>
    <w:rsid w:val="005A5035"/>
    <w:rsid w:val="005A51BA"/>
    <w:rsid w:val="005A524B"/>
    <w:rsid w:val="005A55E5"/>
    <w:rsid w:val="005A55FF"/>
    <w:rsid w:val="005A5BD4"/>
    <w:rsid w:val="005A6274"/>
    <w:rsid w:val="005A6317"/>
    <w:rsid w:val="005A66EC"/>
    <w:rsid w:val="005A763F"/>
    <w:rsid w:val="005A7AFD"/>
    <w:rsid w:val="005A7CD4"/>
    <w:rsid w:val="005B024F"/>
    <w:rsid w:val="005B02B1"/>
    <w:rsid w:val="005B0FD0"/>
    <w:rsid w:val="005B18DF"/>
    <w:rsid w:val="005B1A57"/>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72F5"/>
    <w:rsid w:val="005B76D3"/>
    <w:rsid w:val="005B7DEB"/>
    <w:rsid w:val="005C1298"/>
    <w:rsid w:val="005C1674"/>
    <w:rsid w:val="005C1F44"/>
    <w:rsid w:val="005C234C"/>
    <w:rsid w:val="005C2B55"/>
    <w:rsid w:val="005C2D20"/>
    <w:rsid w:val="005C3313"/>
    <w:rsid w:val="005C3330"/>
    <w:rsid w:val="005C364C"/>
    <w:rsid w:val="005C3F87"/>
    <w:rsid w:val="005C4914"/>
    <w:rsid w:val="005C49FA"/>
    <w:rsid w:val="005C4AEB"/>
    <w:rsid w:val="005C53DE"/>
    <w:rsid w:val="005C57DD"/>
    <w:rsid w:val="005C5E2F"/>
    <w:rsid w:val="005C6242"/>
    <w:rsid w:val="005C6BDD"/>
    <w:rsid w:val="005C6CB5"/>
    <w:rsid w:val="005C7188"/>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A59"/>
    <w:rsid w:val="005D42E9"/>
    <w:rsid w:val="005D4905"/>
    <w:rsid w:val="005D4C55"/>
    <w:rsid w:val="005D4E5B"/>
    <w:rsid w:val="005D4FF6"/>
    <w:rsid w:val="005D5764"/>
    <w:rsid w:val="005D5BA2"/>
    <w:rsid w:val="005D5BA3"/>
    <w:rsid w:val="005D5D54"/>
    <w:rsid w:val="005D6450"/>
    <w:rsid w:val="005D6820"/>
    <w:rsid w:val="005D6BF3"/>
    <w:rsid w:val="005D74C7"/>
    <w:rsid w:val="005E0113"/>
    <w:rsid w:val="005E0302"/>
    <w:rsid w:val="005E0739"/>
    <w:rsid w:val="005E0C3C"/>
    <w:rsid w:val="005E0E57"/>
    <w:rsid w:val="005E11FD"/>
    <w:rsid w:val="005E1496"/>
    <w:rsid w:val="005E14B9"/>
    <w:rsid w:val="005E17BB"/>
    <w:rsid w:val="005E1FC6"/>
    <w:rsid w:val="005E216D"/>
    <w:rsid w:val="005E225B"/>
    <w:rsid w:val="005E2E30"/>
    <w:rsid w:val="005E2FA4"/>
    <w:rsid w:val="005E3103"/>
    <w:rsid w:val="005E319C"/>
    <w:rsid w:val="005E3C1A"/>
    <w:rsid w:val="005E3D34"/>
    <w:rsid w:val="005E47D2"/>
    <w:rsid w:val="005E4889"/>
    <w:rsid w:val="005E496F"/>
    <w:rsid w:val="005E4D4E"/>
    <w:rsid w:val="005E4F5D"/>
    <w:rsid w:val="005E5B4B"/>
    <w:rsid w:val="005E6752"/>
    <w:rsid w:val="005E6C94"/>
    <w:rsid w:val="005E7202"/>
    <w:rsid w:val="005E7260"/>
    <w:rsid w:val="005E7294"/>
    <w:rsid w:val="005E73B8"/>
    <w:rsid w:val="005E7BE7"/>
    <w:rsid w:val="005F00A2"/>
    <w:rsid w:val="005F0640"/>
    <w:rsid w:val="005F13D4"/>
    <w:rsid w:val="005F13D6"/>
    <w:rsid w:val="005F1D60"/>
    <w:rsid w:val="005F1E24"/>
    <w:rsid w:val="005F26B7"/>
    <w:rsid w:val="005F3418"/>
    <w:rsid w:val="005F4621"/>
    <w:rsid w:val="005F49EF"/>
    <w:rsid w:val="005F4CB5"/>
    <w:rsid w:val="005F54AA"/>
    <w:rsid w:val="005F5BF2"/>
    <w:rsid w:val="005F60B0"/>
    <w:rsid w:val="005F70AC"/>
    <w:rsid w:val="005F7589"/>
    <w:rsid w:val="005F7A88"/>
    <w:rsid w:val="005F7CB7"/>
    <w:rsid w:val="005F7CF7"/>
    <w:rsid w:val="005F7FD3"/>
    <w:rsid w:val="006007A6"/>
    <w:rsid w:val="00600DBD"/>
    <w:rsid w:val="006015A0"/>
    <w:rsid w:val="006016FD"/>
    <w:rsid w:val="0060215C"/>
    <w:rsid w:val="00603831"/>
    <w:rsid w:val="00603C51"/>
    <w:rsid w:val="00604205"/>
    <w:rsid w:val="00604CF4"/>
    <w:rsid w:val="00604DFB"/>
    <w:rsid w:val="00604E03"/>
    <w:rsid w:val="00605770"/>
    <w:rsid w:val="00605B42"/>
    <w:rsid w:val="006066B7"/>
    <w:rsid w:val="00606BC8"/>
    <w:rsid w:val="00607102"/>
    <w:rsid w:val="0060731F"/>
    <w:rsid w:val="00607713"/>
    <w:rsid w:val="00607930"/>
    <w:rsid w:val="00607B42"/>
    <w:rsid w:val="00610193"/>
    <w:rsid w:val="006104B0"/>
    <w:rsid w:val="006108D2"/>
    <w:rsid w:val="00610B9D"/>
    <w:rsid w:val="00611019"/>
    <w:rsid w:val="0061116D"/>
    <w:rsid w:val="0061145C"/>
    <w:rsid w:val="00611C82"/>
    <w:rsid w:val="0061226E"/>
    <w:rsid w:val="00612704"/>
    <w:rsid w:val="00612750"/>
    <w:rsid w:val="00612ECF"/>
    <w:rsid w:val="006133B3"/>
    <w:rsid w:val="006133F1"/>
    <w:rsid w:val="0061352D"/>
    <w:rsid w:val="00613F39"/>
    <w:rsid w:val="006140D3"/>
    <w:rsid w:val="006143BE"/>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7D3"/>
    <w:rsid w:val="00624CEA"/>
    <w:rsid w:val="00624F82"/>
    <w:rsid w:val="00624FBC"/>
    <w:rsid w:val="00626004"/>
    <w:rsid w:val="00626217"/>
    <w:rsid w:val="006301A5"/>
    <w:rsid w:val="00630252"/>
    <w:rsid w:val="0063123F"/>
    <w:rsid w:val="00631D7F"/>
    <w:rsid w:val="006322F6"/>
    <w:rsid w:val="006323AF"/>
    <w:rsid w:val="0063246C"/>
    <w:rsid w:val="006332D7"/>
    <w:rsid w:val="00634221"/>
    <w:rsid w:val="006346B8"/>
    <w:rsid w:val="006348BF"/>
    <w:rsid w:val="006348EB"/>
    <w:rsid w:val="00634D2C"/>
    <w:rsid w:val="00635869"/>
    <w:rsid w:val="00635B4D"/>
    <w:rsid w:val="00636308"/>
    <w:rsid w:val="00636784"/>
    <w:rsid w:val="00636C54"/>
    <w:rsid w:val="0063760E"/>
    <w:rsid w:val="006403C1"/>
    <w:rsid w:val="00641580"/>
    <w:rsid w:val="00641B75"/>
    <w:rsid w:val="00643019"/>
    <w:rsid w:val="00643057"/>
    <w:rsid w:val="00643A93"/>
    <w:rsid w:val="00643CAA"/>
    <w:rsid w:val="0064469C"/>
    <w:rsid w:val="00644D43"/>
    <w:rsid w:val="0064592D"/>
    <w:rsid w:val="006459CD"/>
    <w:rsid w:val="00645E7D"/>
    <w:rsid w:val="00646396"/>
    <w:rsid w:val="0064690A"/>
    <w:rsid w:val="00646A00"/>
    <w:rsid w:val="00646CAA"/>
    <w:rsid w:val="00647911"/>
    <w:rsid w:val="00647CE2"/>
    <w:rsid w:val="00650962"/>
    <w:rsid w:val="00650ABE"/>
    <w:rsid w:val="0065128F"/>
    <w:rsid w:val="006516E8"/>
    <w:rsid w:val="006522BA"/>
    <w:rsid w:val="006529F2"/>
    <w:rsid w:val="00652D8B"/>
    <w:rsid w:val="0065472B"/>
    <w:rsid w:val="0065475A"/>
    <w:rsid w:val="00654B0E"/>
    <w:rsid w:val="006552DF"/>
    <w:rsid w:val="00655503"/>
    <w:rsid w:val="00655B11"/>
    <w:rsid w:val="00655B1D"/>
    <w:rsid w:val="00655E9E"/>
    <w:rsid w:val="00656231"/>
    <w:rsid w:val="00656569"/>
    <w:rsid w:val="006569B6"/>
    <w:rsid w:val="0065717F"/>
    <w:rsid w:val="00657438"/>
    <w:rsid w:val="00657A2D"/>
    <w:rsid w:val="00657A92"/>
    <w:rsid w:val="00657F61"/>
    <w:rsid w:val="00657FAE"/>
    <w:rsid w:val="00660457"/>
    <w:rsid w:val="0066067A"/>
    <w:rsid w:val="00660724"/>
    <w:rsid w:val="00660799"/>
    <w:rsid w:val="00660960"/>
    <w:rsid w:val="00660D13"/>
    <w:rsid w:val="00661311"/>
    <w:rsid w:val="006619BC"/>
    <w:rsid w:val="00661DE6"/>
    <w:rsid w:val="006623A5"/>
    <w:rsid w:val="00662486"/>
    <w:rsid w:val="00662555"/>
    <w:rsid w:val="006625AA"/>
    <w:rsid w:val="006625FB"/>
    <w:rsid w:val="00662982"/>
    <w:rsid w:val="00662A95"/>
    <w:rsid w:val="00662C4D"/>
    <w:rsid w:val="00662CA4"/>
    <w:rsid w:val="00662E46"/>
    <w:rsid w:val="00663CC0"/>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E92"/>
    <w:rsid w:val="006710A9"/>
    <w:rsid w:val="0067114B"/>
    <w:rsid w:val="006713D3"/>
    <w:rsid w:val="00671C09"/>
    <w:rsid w:val="00671F21"/>
    <w:rsid w:val="00672308"/>
    <w:rsid w:val="00672CB4"/>
    <w:rsid w:val="00672CDF"/>
    <w:rsid w:val="00673584"/>
    <w:rsid w:val="006735FD"/>
    <w:rsid w:val="006736BC"/>
    <w:rsid w:val="006737FB"/>
    <w:rsid w:val="00673D76"/>
    <w:rsid w:val="00673F2D"/>
    <w:rsid w:val="00674072"/>
    <w:rsid w:val="006742B5"/>
    <w:rsid w:val="006745E6"/>
    <w:rsid w:val="00675089"/>
    <w:rsid w:val="006751A7"/>
    <w:rsid w:val="00675585"/>
    <w:rsid w:val="00675885"/>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D40"/>
    <w:rsid w:val="00681D72"/>
    <w:rsid w:val="0068209A"/>
    <w:rsid w:val="00682C6D"/>
    <w:rsid w:val="006832A6"/>
    <w:rsid w:val="006834A4"/>
    <w:rsid w:val="006834F7"/>
    <w:rsid w:val="00683992"/>
    <w:rsid w:val="006840C5"/>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42E"/>
    <w:rsid w:val="00693598"/>
    <w:rsid w:val="00693957"/>
    <w:rsid w:val="00693961"/>
    <w:rsid w:val="00693C0E"/>
    <w:rsid w:val="0069454B"/>
    <w:rsid w:val="0069565E"/>
    <w:rsid w:val="0069566F"/>
    <w:rsid w:val="00695CDF"/>
    <w:rsid w:val="0069710E"/>
    <w:rsid w:val="006973F2"/>
    <w:rsid w:val="00697668"/>
    <w:rsid w:val="006A004E"/>
    <w:rsid w:val="006A0753"/>
    <w:rsid w:val="006A0BAD"/>
    <w:rsid w:val="006A0C38"/>
    <w:rsid w:val="006A0C5E"/>
    <w:rsid w:val="006A11E4"/>
    <w:rsid w:val="006A13DA"/>
    <w:rsid w:val="006A1917"/>
    <w:rsid w:val="006A1C80"/>
    <w:rsid w:val="006A2271"/>
    <w:rsid w:val="006A2D8F"/>
    <w:rsid w:val="006A2F12"/>
    <w:rsid w:val="006A30F4"/>
    <w:rsid w:val="006A34DC"/>
    <w:rsid w:val="006A443A"/>
    <w:rsid w:val="006A4E0C"/>
    <w:rsid w:val="006A51D1"/>
    <w:rsid w:val="006A5508"/>
    <w:rsid w:val="006A59E8"/>
    <w:rsid w:val="006A69E2"/>
    <w:rsid w:val="006A6E75"/>
    <w:rsid w:val="006A6FC6"/>
    <w:rsid w:val="006A7ACA"/>
    <w:rsid w:val="006A7F48"/>
    <w:rsid w:val="006B03A9"/>
    <w:rsid w:val="006B0B30"/>
    <w:rsid w:val="006B0CB9"/>
    <w:rsid w:val="006B1047"/>
    <w:rsid w:val="006B138A"/>
    <w:rsid w:val="006B1E31"/>
    <w:rsid w:val="006B2092"/>
    <w:rsid w:val="006B2333"/>
    <w:rsid w:val="006B2713"/>
    <w:rsid w:val="006B2741"/>
    <w:rsid w:val="006B2AB2"/>
    <w:rsid w:val="006B3295"/>
    <w:rsid w:val="006B33D0"/>
    <w:rsid w:val="006B36A2"/>
    <w:rsid w:val="006B3916"/>
    <w:rsid w:val="006B46CE"/>
    <w:rsid w:val="006B4CE7"/>
    <w:rsid w:val="006B4CEB"/>
    <w:rsid w:val="006B5113"/>
    <w:rsid w:val="006B640D"/>
    <w:rsid w:val="006B6B44"/>
    <w:rsid w:val="006B78AE"/>
    <w:rsid w:val="006B7C4D"/>
    <w:rsid w:val="006B7F0A"/>
    <w:rsid w:val="006C0B59"/>
    <w:rsid w:val="006C10FE"/>
    <w:rsid w:val="006C1532"/>
    <w:rsid w:val="006C18D0"/>
    <w:rsid w:val="006C1C1E"/>
    <w:rsid w:val="006C1E2C"/>
    <w:rsid w:val="006C203E"/>
    <w:rsid w:val="006C2D7F"/>
    <w:rsid w:val="006C3D15"/>
    <w:rsid w:val="006C40B5"/>
    <w:rsid w:val="006C4898"/>
    <w:rsid w:val="006C4983"/>
    <w:rsid w:val="006C4AC1"/>
    <w:rsid w:val="006C4D04"/>
    <w:rsid w:val="006C529A"/>
    <w:rsid w:val="006C57F5"/>
    <w:rsid w:val="006C58E0"/>
    <w:rsid w:val="006C5974"/>
    <w:rsid w:val="006C5F7E"/>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1737"/>
    <w:rsid w:val="006D1D70"/>
    <w:rsid w:val="006D213E"/>
    <w:rsid w:val="006D2A4D"/>
    <w:rsid w:val="006D2F84"/>
    <w:rsid w:val="006D3220"/>
    <w:rsid w:val="006D32C2"/>
    <w:rsid w:val="006D341A"/>
    <w:rsid w:val="006D45B7"/>
    <w:rsid w:val="006D6314"/>
    <w:rsid w:val="006D64E0"/>
    <w:rsid w:val="006D650B"/>
    <w:rsid w:val="006D6EE5"/>
    <w:rsid w:val="006D7675"/>
    <w:rsid w:val="006D7B48"/>
    <w:rsid w:val="006E03FB"/>
    <w:rsid w:val="006E0C45"/>
    <w:rsid w:val="006E11F8"/>
    <w:rsid w:val="006E1A4E"/>
    <w:rsid w:val="006E1BD5"/>
    <w:rsid w:val="006E203E"/>
    <w:rsid w:val="006E21B7"/>
    <w:rsid w:val="006E2BA0"/>
    <w:rsid w:val="006E33F1"/>
    <w:rsid w:val="006E3CF8"/>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D1B"/>
    <w:rsid w:val="006F490C"/>
    <w:rsid w:val="006F49F3"/>
    <w:rsid w:val="006F4C0B"/>
    <w:rsid w:val="006F5126"/>
    <w:rsid w:val="006F5E92"/>
    <w:rsid w:val="006F60B9"/>
    <w:rsid w:val="006F6130"/>
    <w:rsid w:val="006F6299"/>
    <w:rsid w:val="006F6587"/>
    <w:rsid w:val="006F673B"/>
    <w:rsid w:val="006F7148"/>
    <w:rsid w:val="006F77C4"/>
    <w:rsid w:val="006F7FE6"/>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3139"/>
    <w:rsid w:val="007034D3"/>
    <w:rsid w:val="0070366E"/>
    <w:rsid w:val="00703BF1"/>
    <w:rsid w:val="0070411C"/>
    <w:rsid w:val="0070491D"/>
    <w:rsid w:val="00704940"/>
    <w:rsid w:val="00704AD4"/>
    <w:rsid w:val="00704C7C"/>
    <w:rsid w:val="007051D6"/>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C0"/>
    <w:rsid w:val="00712A51"/>
    <w:rsid w:val="00712B3B"/>
    <w:rsid w:val="00712C22"/>
    <w:rsid w:val="00712D2C"/>
    <w:rsid w:val="00713797"/>
    <w:rsid w:val="00713902"/>
    <w:rsid w:val="00713E91"/>
    <w:rsid w:val="0071411F"/>
    <w:rsid w:val="00714A98"/>
    <w:rsid w:val="00714B83"/>
    <w:rsid w:val="00716479"/>
    <w:rsid w:val="007165AF"/>
    <w:rsid w:val="00716791"/>
    <w:rsid w:val="007168ED"/>
    <w:rsid w:val="00716A9D"/>
    <w:rsid w:val="0071714D"/>
    <w:rsid w:val="00717792"/>
    <w:rsid w:val="0071788F"/>
    <w:rsid w:val="007202D0"/>
    <w:rsid w:val="0072033B"/>
    <w:rsid w:val="00720DB0"/>
    <w:rsid w:val="00720EA0"/>
    <w:rsid w:val="00720FA3"/>
    <w:rsid w:val="0072131F"/>
    <w:rsid w:val="00721A7D"/>
    <w:rsid w:val="00721EEF"/>
    <w:rsid w:val="0072235E"/>
    <w:rsid w:val="0072261C"/>
    <w:rsid w:val="00722BDF"/>
    <w:rsid w:val="007235F5"/>
    <w:rsid w:val="007239A4"/>
    <w:rsid w:val="00723B37"/>
    <w:rsid w:val="007240DC"/>
    <w:rsid w:val="00724253"/>
    <w:rsid w:val="00724A20"/>
    <w:rsid w:val="00724E0D"/>
    <w:rsid w:val="00725242"/>
    <w:rsid w:val="00725283"/>
    <w:rsid w:val="00725508"/>
    <w:rsid w:val="00725C1C"/>
    <w:rsid w:val="0072615E"/>
    <w:rsid w:val="0072669C"/>
    <w:rsid w:val="00726883"/>
    <w:rsid w:val="00726CED"/>
    <w:rsid w:val="00727555"/>
    <w:rsid w:val="00727BA4"/>
    <w:rsid w:val="00727C55"/>
    <w:rsid w:val="00730137"/>
    <w:rsid w:val="007307DB"/>
    <w:rsid w:val="007308F1"/>
    <w:rsid w:val="007309FA"/>
    <w:rsid w:val="00730A7D"/>
    <w:rsid w:val="00731BE8"/>
    <w:rsid w:val="00731E70"/>
    <w:rsid w:val="0073286B"/>
    <w:rsid w:val="00732E31"/>
    <w:rsid w:val="00732F6A"/>
    <w:rsid w:val="007334EC"/>
    <w:rsid w:val="0073369F"/>
    <w:rsid w:val="00733ED6"/>
    <w:rsid w:val="00734116"/>
    <w:rsid w:val="0073474A"/>
    <w:rsid w:val="00734837"/>
    <w:rsid w:val="00734E68"/>
    <w:rsid w:val="0073596E"/>
    <w:rsid w:val="00735E65"/>
    <w:rsid w:val="00735EFB"/>
    <w:rsid w:val="0073639D"/>
    <w:rsid w:val="00736487"/>
    <w:rsid w:val="00736A71"/>
    <w:rsid w:val="00736BCA"/>
    <w:rsid w:val="00737475"/>
    <w:rsid w:val="00737B35"/>
    <w:rsid w:val="007404CC"/>
    <w:rsid w:val="0074060D"/>
    <w:rsid w:val="0074080E"/>
    <w:rsid w:val="00740A4E"/>
    <w:rsid w:val="00740C94"/>
    <w:rsid w:val="00741078"/>
    <w:rsid w:val="0074137E"/>
    <w:rsid w:val="00741731"/>
    <w:rsid w:val="00741907"/>
    <w:rsid w:val="00741A43"/>
    <w:rsid w:val="007420C8"/>
    <w:rsid w:val="007430CD"/>
    <w:rsid w:val="00743179"/>
    <w:rsid w:val="007439E4"/>
    <w:rsid w:val="0074440B"/>
    <w:rsid w:val="007444B6"/>
    <w:rsid w:val="00744F3C"/>
    <w:rsid w:val="0074571F"/>
    <w:rsid w:val="00745DA0"/>
    <w:rsid w:val="00746052"/>
    <w:rsid w:val="00747948"/>
    <w:rsid w:val="00747DEE"/>
    <w:rsid w:val="00747F69"/>
    <w:rsid w:val="00750294"/>
    <w:rsid w:val="0075122D"/>
    <w:rsid w:val="007513EE"/>
    <w:rsid w:val="007514BF"/>
    <w:rsid w:val="007514CB"/>
    <w:rsid w:val="00751571"/>
    <w:rsid w:val="0075170B"/>
    <w:rsid w:val="007517AA"/>
    <w:rsid w:val="007526F1"/>
    <w:rsid w:val="007529E5"/>
    <w:rsid w:val="00752CDD"/>
    <w:rsid w:val="007538AA"/>
    <w:rsid w:val="007541DE"/>
    <w:rsid w:val="007542F3"/>
    <w:rsid w:val="00755700"/>
    <w:rsid w:val="007562BF"/>
    <w:rsid w:val="0075655B"/>
    <w:rsid w:val="00756BBB"/>
    <w:rsid w:val="0075773C"/>
    <w:rsid w:val="007579F9"/>
    <w:rsid w:val="00757D2D"/>
    <w:rsid w:val="00760A96"/>
    <w:rsid w:val="00760F22"/>
    <w:rsid w:val="00761081"/>
    <w:rsid w:val="0076145B"/>
    <w:rsid w:val="007617C8"/>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457D"/>
    <w:rsid w:val="00764D21"/>
    <w:rsid w:val="00764E0D"/>
    <w:rsid w:val="007652B7"/>
    <w:rsid w:val="007654DE"/>
    <w:rsid w:val="00765DB2"/>
    <w:rsid w:val="00765DCB"/>
    <w:rsid w:val="00765F57"/>
    <w:rsid w:val="00766259"/>
    <w:rsid w:val="00766341"/>
    <w:rsid w:val="00766517"/>
    <w:rsid w:val="00766EC7"/>
    <w:rsid w:val="00767012"/>
    <w:rsid w:val="00767DA2"/>
    <w:rsid w:val="00770C25"/>
    <w:rsid w:val="007711F7"/>
    <w:rsid w:val="00771249"/>
    <w:rsid w:val="00771A1C"/>
    <w:rsid w:val="00771D39"/>
    <w:rsid w:val="00771F56"/>
    <w:rsid w:val="007725C9"/>
    <w:rsid w:val="00772A97"/>
    <w:rsid w:val="00772BE8"/>
    <w:rsid w:val="00772E59"/>
    <w:rsid w:val="00773050"/>
    <w:rsid w:val="007732DE"/>
    <w:rsid w:val="0077386F"/>
    <w:rsid w:val="0077449E"/>
    <w:rsid w:val="007747F1"/>
    <w:rsid w:val="00774E57"/>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6F9"/>
    <w:rsid w:val="007817D5"/>
    <w:rsid w:val="00781807"/>
    <w:rsid w:val="007819A1"/>
    <w:rsid w:val="007826C1"/>
    <w:rsid w:val="00782D50"/>
    <w:rsid w:val="0078320D"/>
    <w:rsid w:val="00783ED8"/>
    <w:rsid w:val="00784442"/>
    <w:rsid w:val="00784890"/>
    <w:rsid w:val="00784CCD"/>
    <w:rsid w:val="00784FE1"/>
    <w:rsid w:val="00785387"/>
    <w:rsid w:val="0078551A"/>
    <w:rsid w:val="00785C42"/>
    <w:rsid w:val="00785F7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C9F"/>
    <w:rsid w:val="00794267"/>
    <w:rsid w:val="0079431C"/>
    <w:rsid w:val="007946F2"/>
    <w:rsid w:val="007949C8"/>
    <w:rsid w:val="00794B00"/>
    <w:rsid w:val="00794E12"/>
    <w:rsid w:val="00794FAB"/>
    <w:rsid w:val="00795531"/>
    <w:rsid w:val="007955DF"/>
    <w:rsid w:val="0079561E"/>
    <w:rsid w:val="00795F01"/>
    <w:rsid w:val="007960FD"/>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E"/>
    <w:rsid w:val="007A3208"/>
    <w:rsid w:val="007A325F"/>
    <w:rsid w:val="007A38F1"/>
    <w:rsid w:val="007A3E3E"/>
    <w:rsid w:val="007A47C0"/>
    <w:rsid w:val="007A4CE0"/>
    <w:rsid w:val="007A4FAB"/>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D00"/>
    <w:rsid w:val="007B4EF4"/>
    <w:rsid w:val="007B5387"/>
    <w:rsid w:val="007B55C0"/>
    <w:rsid w:val="007B601B"/>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5CF"/>
    <w:rsid w:val="007C181D"/>
    <w:rsid w:val="007C2826"/>
    <w:rsid w:val="007C2A2B"/>
    <w:rsid w:val="007C2F07"/>
    <w:rsid w:val="007C2FF8"/>
    <w:rsid w:val="007C30C1"/>
    <w:rsid w:val="007C36FB"/>
    <w:rsid w:val="007C3757"/>
    <w:rsid w:val="007C3D52"/>
    <w:rsid w:val="007C3D5F"/>
    <w:rsid w:val="007C419F"/>
    <w:rsid w:val="007C46A4"/>
    <w:rsid w:val="007C50E6"/>
    <w:rsid w:val="007C537D"/>
    <w:rsid w:val="007C53EB"/>
    <w:rsid w:val="007C55A1"/>
    <w:rsid w:val="007C5793"/>
    <w:rsid w:val="007C6075"/>
    <w:rsid w:val="007C6F44"/>
    <w:rsid w:val="007C758F"/>
    <w:rsid w:val="007C7DE1"/>
    <w:rsid w:val="007D068B"/>
    <w:rsid w:val="007D07B0"/>
    <w:rsid w:val="007D0A27"/>
    <w:rsid w:val="007D1500"/>
    <w:rsid w:val="007D1ABF"/>
    <w:rsid w:val="007D1E50"/>
    <w:rsid w:val="007D24BB"/>
    <w:rsid w:val="007D484E"/>
    <w:rsid w:val="007D4EFD"/>
    <w:rsid w:val="007D5294"/>
    <w:rsid w:val="007D5D1F"/>
    <w:rsid w:val="007D62F8"/>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E0D"/>
    <w:rsid w:val="007E30B1"/>
    <w:rsid w:val="007E3495"/>
    <w:rsid w:val="007E3511"/>
    <w:rsid w:val="007E3989"/>
    <w:rsid w:val="007E3A25"/>
    <w:rsid w:val="007E3D3B"/>
    <w:rsid w:val="007E4155"/>
    <w:rsid w:val="007E41C5"/>
    <w:rsid w:val="007E4562"/>
    <w:rsid w:val="007E4747"/>
    <w:rsid w:val="007E4A5B"/>
    <w:rsid w:val="007E5641"/>
    <w:rsid w:val="007E59E3"/>
    <w:rsid w:val="007E67B5"/>
    <w:rsid w:val="007E6EC0"/>
    <w:rsid w:val="007E71F1"/>
    <w:rsid w:val="007E7657"/>
    <w:rsid w:val="007E77F8"/>
    <w:rsid w:val="007E7AF4"/>
    <w:rsid w:val="007F0948"/>
    <w:rsid w:val="007F107A"/>
    <w:rsid w:val="007F1334"/>
    <w:rsid w:val="007F1443"/>
    <w:rsid w:val="007F259F"/>
    <w:rsid w:val="007F2858"/>
    <w:rsid w:val="007F2F80"/>
    <w:rsid w:val="007F305B"/>
    <w:rsid w:val="007F353A"/>
    <w:rsid w:val="007F3657"/>
    <w:rsid w:val="007F3B17"/>
    <w:rsid w:val="007F497B"/>
    <w:rsid w:val="007F4A75"/>
    <w:rsid w:val="007F4C5E"/>
    <w:rsid w:val="007F4FBD"/>
    <w:rsid w:val="007F566A"/>
    <w:rsid w:val="007F5900"/>
    <w:rsid w:val="007F5B11"/>
    <w:rsid w:val="007F653E"/>
    <w:rsid w:val="007F6A53"/>
    <w:rsid w:val="007F7021"/>
    <w:rsid w:val="007F718B"/>
    <w:rsid w:val="007F73F0"/>
    <w:rsid w:val="007F78E8"/>
    <w:rsid w:val="00800461"/>
    <w:rsid w:val="00800D1A"/>
    <w:rsid w:val="00801BAA"/>
    <w:rsid w:val="008024AF"/>
    <w:rsid w:val="00802A49"/>
    <w:rsid w:val="00802A79"/>
    <w:rsid w:val="008031C3"/>
    <w:rsid w:val="008031CA"/>
    <w:rsid w:val="00803339"/>
    <w:rsid w:val="00803CA9"/>
    <w:rsid w:val="00803D76"/>
    <w:rsid w:val="00803DC3"/>
    <w:rsid w:val="00804164"/>
    <w:rsid w:val="0080425B"/>
    <w:rsid w:val="0080477C"/>
    <w:rsid w:val="00804B6E"/>
    <w:rsid w:val="00804FCA"/>
    <w:rsid w:val="0080548B"/>
    <w:rsid w:val="00805E4A"/>
    <w:rsid w:val="00805E9B"/>
    <w:rsid w:val="008060C0"/>
    <w:rsid w:val="00806AB2"/>
    <w:rsid w:val="00806F81"/>
    <w:rsid w:val="00807164"/>
    <w:rsid w:val="008072C1"/>
    <w:rsid w:val="00810682"/>
    <w:rsid w:val="00810791"/>
    <w:rsid w:val="00810B40"/>
    <w:rsid w:val="00811B24"/>
    <w:rsid w:val="00811BE0"/>
    <w:rsid w:val="00811E4C"/>
    <w:rsid w:val="00812DCF"/>
    <w:rsid w:val="00813255"/>
    <w:rsid w:val="0081366D"/>
    <w:rsid w:val="00813A81"/>
    <w:rsid w:val="00813B47"/>
    <w:rsid w:val="0081414C"/>
    <w:rsid w:val="008144C8"/>
    <w:rsid w:val="0081497C"/>
    <w:rsid w:val="00814A40"/>
    <w:rsid w:val="008157F0"/>
    <w:rsid w:val="00815A34"/>
    <w:rsid w:val="00816154"/>
    <w:rsid w:val="008164C0"/>
    <w:rsid w:val="00816709"/>
    <w:rsid w:val="008174DC"/>
    <w:rsid w:val="008179B2"/>
    <w:rsid w:val="00820412"/>
    <w:rsid w:val="00821AEF"/>
    <w:rsid w:val="00821D93"/>
    <w:rsid w:val="00821F7A"/>
    <w:rsid w:val="008228FE"/>
    <w:rsid w:val="00822E75"/>
    <w:rsid w:val="00823564"/>
    <w:rsid w:val="00823BFF"/>
    <w:rsid w:val="00823DC7"/>
    <w:rsid w:val="00823EDC"/>
    <w:rsid w:val="00824661"/>
    <w:rsid w:val="00824B12"/>
    <w:rsid w:val="008262BB"/>
    <w:rsid w:val="00826A1B"/>
    <w:rsid w:val="00826E42"/>
    <w:rsid w:val="00827653"/>
    <w:rsid w:val="0082786E"/>
    <w:rsid w:val="00827AC5"/>
    <w:rsid w:val="00827BA5"/>
    <w:rsid w:val="008301DC"/>
    <w:rsid w:val="0083056E"/>
    <w:rsid w:val="00830C33"/>
    <w:rsid w:val="00830CA3"/>
    <w:rsid w:val="00830E78"/>
    <w:rsid w:val="00831A35"/>
    <w:rsid w:val="00832050"/>
    <w:rsid w:val="008320A0"/>
    <w:rsid w:val="00832B21"/>
    <w:rsid w:val="00832CE4"/>
    <w:rsid w:val="00833D00"/>
    <w:rsid w:val="0083487B"/>
    <w:rsid w:val="00834A9E"/>
    <w:rsid w:val="00834DC8"/>
    <w:rsid w:val="00834EC4"/>
    <w:rsid w:val="0083534E"/>
    <w:rsid w:val="00835583"/>
    <w:rsid w:val="00836388"/>
    <w:rsid w:val="00836EFC"/>
    <w:rsid w:val="008373DB"/>
    <w:rsid w:val="0083764B"/>
    <w:rsid w:val="00837BD3"/>
    <w:rsid w:val="00841253"/>
    <w:rsid w:val="00841557"/>
    <w:rsid w:val="00841EA8"/>
    <w:rsid w:val="0084318F"/>
    <w:rsid w:val="008433B8"/>
    <w:rsid w:val="008446A9"/>
    <w:rsid w:val="00844A7C"/>
    <w:rsid w:val="00844AD0"/>
    <w:rsid w:val="00844B92"/>
    <w:rsid w:val="00844F83"/>
    <w:rsid w:val="008459D8"/>
    <w:rsid w:val="00846825"/>
    <w:rsid w:val="00846B75"/>
    <w:rsid w:val="00846F84"/>
    <w:rsid w:val="00847712"/>
    <w:rsid w:val="00847A47"/>
    <w:rsid w:val="00847E50"/>
    <w:rsid w:val="008502CC"/>
    <w:rsid w:val="00851045"/>
    <w:rsid w:val="008520A5"/>
    <w:rsid w:val="00852495"/>
    <w:rsid w:val="00852A11"/>
    <w:rsid w:val="00852BC6"/>
    <w:rsid w:val="00852F70"/>
    <w:rsid w:val="008532E6"/>
    <w:rsid w:val="00853794"/>
    <w:rsid w:val="008537F1"/>
    <w:rsid w:val="008542AC"/>
    <w:rsid w:val="00854CB4"/>
    <w:rsid w:val="00854DE7"/>
    <w:rsid w:val="00855710"/>
    <w:rsid w:val="00856436"/>
    <w:rsid w:val="00856B86"/>
    <w:rsid w:val="00857344"/>
    <w:rsid w:val="00860018"/>
    <w:rsid w:val="0086035C"/>
    <w:rsid w:val="00860606"/>
    <w:rsid w:val="0086099D"/>
    <w:rsid w:val="00860A85"/>
    <w:rsid w:val="00860BDE"/>
    <w:rsid w:val="00860E1F"/>
    <w:rsid w:val="008610A5"/>
    <w:rsid w:val="0086119D"/>
    <w:rsid w:val="0086142F"/>
    <w:rsid w:val="00861564"/>
    <w:rsid w:val="008615E0"/>
    <w:rsid w:val="00861DD7"/>
    <w:rsid w:val="008624D3"/>
    <w:rsid w:val="0086280B"/>
    <w:rsid w:val="00862C99"/>
    <w:rsid w:val="00862EFA"/>
    <w:rsid w:val="008631CB"/>
    <w:rsid w:val="0086330D"/>
    <w:rsid w:val="008634AE"/>
    <w:rsid w:val="00863562"/>
    <w:rsid w:val="008635BE"/>
    <w:rsid w:val="00864A13"/>
    <w:rsid w:val="00864AD4"/>
    <w:rsid w:val="00864E41"/>
    <w:rsid w:val="00865407"/>
    <w:rsid w:val="008654BB"/>
    <w:rsid w:val="008661C0"/>
    <w:rsid w:val="008664EE"/>
    <w:rsid w:val="00866615"/>
    <w:rsid w:val="00866C10"/>
    <w:rsid w:val="00866C20"/>
    <w:rsid w:val="00866D85"/>
    <w:rsid w:val="00866EA0"/>
    <w:rsid w:val="008673BE"/>
    <w:rsid w:val="00867740"/>
    <w:rsid w:val="008700BB"/>
    <w:rsid w:val="0087032F"/>
    <w:rsid w:val="0087087C"/>
    <w:rsid w:val="0087090F"/>
    <w:rsid w:val="00870AE8"/>
    <w:rsid w:val="00870CD2"/>
    <w:rsid w:val="00871260"/>
    <w:rsid w:val="00871886"/>
    <w:rsid w:val="00872088"/>
    <w:rsid w:val="00872E8E"/>
    <w:rsid w:val="00873BF9"/>
    <w:rsid w:val="008740F9"/>
    <w:rsid w:val="008742CA"/>
    <w:rsid w:val="00874FF9"/>
    <w:rsid w:val="00875052"/>
    <w:rsid w:val="008753E3"/>
    <w:rsid w:val="008753F4"/>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43CB"/>
    <w:rsid w:val="00884A21"/>
    <w:rsid w:val="00884BEF"/>
    <w:rsid w:val="008854CA"/>
    <w:rsid w:val="00885517"/>
    <w:rsid w:val="00885AA1"/>
    <w:rsid w:val="00886129"/>
    <w:rsid w:val="00886606"/>
    <w:rsid w:val="0088680D"/>
    <w:rsid w:val="0088688B"/>
    <w:rsid w:val="00886CEB"/>
    <w:rsid w:val="008876C5"/>
    <w:rsid w:val="008900EA"/>
    <w:rsid w:val="008909AB"/>
    <w:rsid w:val="008911FC"/>
    <w:rsid w:val="00891913"/>
    <w:rsid w:val="00891CE4"/>
    <w:rsid w:val="00891E88"/>
    <w:rsid w:val="008924B9"/>
    <w:rsid w:val="0089251A"/>
    <w:rsid w:val="008927AC"/>
    <w:rsid w:val="00892D10"/>
    <w:rsid w:val="00892D5F"/>
    <w:rsid w:val="008930DF"/>
    <w:rsid w:val="0089342A"/>
    <w:rsid w:val="00893764"/>
    <w:rsid w:val="00893F08"/>
    <w:rsid w:val="00893FAD"/>
    <w:rsid w:val="00894102"/>
    <w:rsid w:val="00894293"/>
    <w:rsid w:val="0089432C"/>
    <w:rsid w:val="0089451F"/>
    <w:rsid w:val="00894C8D"/>
    <w:rsid w:val="00895E6D"/>
    <w:rsid w:val="00896946"/>
    <w:rsid w:val="008969C6"/>
    <w:rsid w:val="00896A5C"/>
    <w:rsid w:val="0089732F"/>
    <w:rsid w:val="00897431"/>
    <w:rsid w:val="00897659"/>
    <w:rsid w:val="008979CC"/>
    <w:rsid w:val="00897C02"/>
    <w:rsid w:val="008A0063"/>
    <w:rsid w:val="008A0A12"/>
    <w:rsid w:val="008A0F56"/>
    <w:rsid w:val="008A1306"/>
    <w:rsid w:val="008A15A5"/>
    <w:rsid w:val="008A1F1A"/>
    <w:rsid w:val="008A2198"/>
    <w:rsid w:val="008A2452"/>
    <w:rsid w:val="008A25B6"/>
    <w:rsid w:val="008A2D47"/>
    <w:rsid w:val="008A2D94"/>
    <w:rsid w:val="008A31F0"/>
    <w:rsid w:val="008A38B8"/>
    <w:rsid w:val="008A3901"/>
    <w:rsid w:val="008A3A2D"/>
    <w:rsid w:val="008A3B49"/>
    <w:rsid w:val="008A3E2A"/>
    <w:rsid w:val="008A401C"/>
    <w:rsid w:val="008A47E7"/>
    <w:rsid w:val="008A48AF"/>
    <w:rsid w:val="008A4FB6"/>
    <w:rsid w:val="008A541E"/>
    <w:rsid w:val="008A55E7"/>
    <w:rsid w:val="008A5700"/>
    <w:rsid w:val="008A5DFB"/>
    <w:rsid w:val="008A6597"/>
    <w:rsid w:val="008A67BC"/>
    <w:rsid w:val="008A6A2C"/>
    <w:rsid w:val="008A6FA9"/>
    <w:rsid w:val="008A721E"/>
    <w:rsid w:val="008A7C4B"/>
    <w:rsid w:val="008B07AA"/>
    <w:rsid w:val="008B099B"/>
    <w:rsid w:val="008B1053"/>
    <w:rsid w:val="008B11B8"/>
    <w:rsid w:val="008B11F6"/>
    <w:rsid w:val="008B1AC3"/>
    <w:rsid w:val="008B1CF8"/>
    <w:rsid w:val="008B1DED"/>
    <w:rsid w:val="008B2240"/>
    <w:rsid w:val="008B224C"/>
    <w:rsid w:val="008B238C"/>
    <w:rsid w:val="008B2D6D"/>
    <w:rsid w:val="008B3A0F"/>
    <w:rsid w:val="008B3CA3"/>
    <w:rsid w:val="008B3D22"/>
    <w:rsid w:val="008B42BE"/>
    <w:rsid w:val="008B4409"/>
    <w:rsid w:val="008B4959"/>
    <w:rsid w:val="008B4ADD"/>
    <w:rsid w:val="008B4AFE"/>
    <w:rsid w:val="008B4F82"/>
    <w:rsid w:val="008B4F8A"/>
    <w:rsid w:val="008B59A9"/>
    <w:rsid w:val="008B5BBD"/>
    <w:rsid w:val="008B6618"/>
    <w:rsid w:val="008B67AC"/>
    <w:rsid w:val="008B6C5B"/>
    <w:rsid w:val="008B6EBE"/>
    <w:rsid w:val="008B731C"/>
    <w:rsid w:val="008B74C9"/>
    <w:rsid w:val="008B7C35"/>
    <w:rsid w:val="008B7C4D"/>
    <w:rsid w:val="008C0246"/>
    <w:rsid w:val="008C03C1"/>
    <w:rsid w:val="008C04AB"/>
    <w:rsid w:val="008C0AB7"/>
    <w:rsid w:val="008C1EE3"/>
    <w:rsid w:val="008C216F"/>
    <w:rsid w:val="008C25CB"/>
    <w:rsid w:val="008C27E4"/>
    <w:rsid w:val="008C30F8"/>
    <w:rsid w:val="008C36D2"/>
    <w:rsid w:val="008C3757"/>
    <w:rsid w:val="008C4A8F"/>
    <w:rsid w:val="008C5327"/>
    <w:rsid w:val="008C53C3"/>
    <w:rsid w:val="008C53C7"/>
    <w:rsid w:val="008C57A0"/>
    <w:rsid w:val="008C5851"/>
    <w:rsid w:val="008C586D"/>
    <w:rsid w:val="008C5E77"/>
    <w:rsid w:val="008C67EF"/>
    <w:rsid w:val="008C7266"/>
    <w:rsid w:val="008C7CE4"/>
    <w:rsid w:val="008C7DD0"/>
    <w:rsid w:val="008D03F5"/>
    <w:rsid w:val="008D044D"/>
    <w:rsid w:val="008D050A"/>
    <w:rsid w:val="008D0C03"/>
    <w:rsid w:val="008D0D7F"/>
    <w:rsid w:val="008D2B09"/>
    <w:rsid w:val="008D2EC9"/>
    <w:rsid w:val="008D2F2A"/>
    <w:rsid w:val="008D31A2"/>
    <w:rsid w:val="008D3A58"/>
    <w:rsid w:val="008D3CF8"/>
    <w:rsid w:val="008D5474"/>
    <w:rsid w:val="008D563B"/>
    <w:rsid w:val="008D5A85"/>
    <w:rsid w:val="008D65E2"/>
    <w:rsid w:val="008D662D"/>
    <w:rsid w:val="008D6ED7"/>
    <w:rsid w:val="008D7A0C"/>
    <w:rsid w:val="008E00DB"/>
    <w:rsid w:val="008E070C"/>
    <w:rsid w:val="008E1A04"/>
    <w:rsid w:val="008E1F70"/>
    <w:rsid w:val="008E22F6"/>
    <w:rsid w:val="008E2DC8"/>
    <w:rsid w:val="008E32AE"/>
    <w:rsid w:val="008E3C53"/>
    <w:rsid w:val="008E3CD1"/>
    <w:rsid w:val="008E48BA"/>
    <w:rsid w:val="008E513D"/>
    <w:rsid w:val="008E63F1"/>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E85"/>
    <w:rsid w:val="008F3E05"/>
    <w:rsid w:val="008F41EF"/>
    <w:rsid w:val="008F441C"/>
    <w:rsid w:val="008F47B3"/>
    <w:rsid w:val="008F48D8"/>
    <w:rsid w:val="008F4941"/>
    <w:rsid w:val="008F4B03"/>
    <w:rsid w:val="008F507E"/>
    <w:rsid w:val="008F5335"/>
    <w:rsid w:val="008F537A"/>
    <w:rsid w:val="008F53C1"/>
    <w:rsid w:val="008F60BD"/>
    <w:rsid w:val="008F7299"/>
    <w:rsid w:val="008F798C"/>
    <w:rsid w:val="00900112"/>
    <w:rsid w:val="0090011D"/>
    <w:rsid w:val="00900957"/>
    <w:rsid w:val="00900A69"/>
    <w:rsid w:val="00901595"/>
    <w:rsid w:val="009016C6"/>
    <w:rsid w:val="00901981"/>
    <w:rsid w:val="009019FA"/>
    <w:rsid w:val="009025C3"/>
    <w:rsid w:val="009027E3"/>
    <w:rsid w:val="00902B0C"/>
    <w:rsid w:val="009041EE"/>
    <w:rsid w:val="009044ED"/>
    <w:rsid w:val="00904ADB"/>
    <w:rsid w:val="00904D74"/>
    <w:rsid w:val="00905080"/>
    <w:rsid w:val="0090557F"/>
    <w:rsid w:val="00906009"/>
    <w:rsid w:val="00906492"/>
    <w:rsid w:val="00906B10"/>
    <w:rsid w:val="00906CAC"/>
    <w:rsid w:val="009079C1"/>
    <w:rsid w:val="00910037"/>
    <w:rsid w:val="00910B7A"/>
    <w:rsid w:val="00910F4D"/>
    <w:rsid w:val="009113C8"/>
    <w:rsid w:val="00911878"/>
    <w:rsid w:val="00912695"/>
    <w:rsid w:val="009126D5"/>
    <w:rsid w:val="00912F2F"/>
    <w:rsid w:val="00913BAF"/>
    <w:rsid w:val="00913DDB"/>
    <w:rsid w:val="00913F64"/>
    <w:rsid w:val="009142CE"/>
    <w:rsid w:val="00914403"/>
    <w:rsid w:val="00915073"/>
    <w:rsid w:val="00915241"/>
    <w:rsid w:val="0091585B"/>
    <w:rsid w:val="009158B7"/>
    <w:rsid w:val="0091695E"/>
    <w:rsid w:val="00916E6A"/>
    <w:rsid w:val="00916FFE"/>
    <w:rsid w:val="00917E49"/>
    <w:rsid w:val="0092083D"/>
    <w:rsid w:val="00920BEC"/>
    <w:rsid w:val="00920CE3"/>
    <w:rsid w:val="009214DF"/>
    <w:rsid w:val="00921A6B"/>
    <w:rsid w:val="00921AE2"/>
    <w:rsid w:val="0092215B"/>
    <w:rsid w:val="009224AF"/>
    <w:rsid w:val="00922707"/>
    <w:rsid w:val="00922726"/>
    <w:rsid w:val="00924C99"/>
    <w:rsid w:val="00924EC7"/>
    <w:rsid w:val="009254A6"/>
    <w:rsid w:val="0092593F"/>
    <w:rsid w:val="00926C5E"/>
    <w:rsid w:val="00927CC6"/>
    <w:rsid w:val="00927DC5"/>
    <w:rsid w:val="00927DE3"/>
    <w:rsid w:val="009301B3"/>
    <w:rsid w:val="009305B7"/>
    <w:rsid w:val="009306FE"/>
    <w:rsid w:val="00930996"/>
    <w:rsid w:val="0093274E"/>
    <w:rsid w:val="0093282A"/>
    <w:rsid w:val="00932964"/>
    <w:rsid w:val="00932FA3"/>
    <w:rsid w:val="009330D6"/>
    <w:rsid w:val="0093351F"/>
    <w:rsid w:val="00933C90"/>
    <w:rsid w:val="00933F78"/>
    <w:rsid w:val="009346BA"/>
    <w:rsid w:val="00934DBB"/>
    <w:rsid w:val="00934F58"/>
    <w:rsid w:val="00934FE5"/>
    <w:rsid w:val="00935756"/>
    <w:rsid w:val="009357D6"/>
    <w:rsid w:val="00935A0A"/>
    <w:rsid w:val="00935FD3"/>
    <w:rsid w:val="009360AC"/>
    <w:rsid w:val="009360D1"/>
    <w:rsid w:val="00936378"/>
    <w:rsid w:val="0093686B"/>
    <w:rsid w:val="00937075"/>
    <w:rsid w:val="009372CE"/>
    <w:rsid w:val="009402F9"/>
    <w:rsid w:val="00940380"/>
    <w:rsid w:val="009403CF"/>
    <w:rsid w:val="009404EB"/>
    <w:rsid w:val="00940612"/>
    <w:rsid w:val="00940613"/>
    <w:rsid w:val="009407EE"/>
    <w:rsid w:val="00940C80"/>
    <w:rsid w:val="00940D3F"/>
    <w:rsid w:val="00940F7C"/>
    <w:rsid w:val="009411ED"/>
    <w:rsid w:val="009418C9"/>
    <w:rsid w:val="00941E01"/>
    <w:rsid w:val="00941FD8"/>
    <w:rsid w:val="00942B10"/>
    <w:rsid w:val="009436D5"/>
    <w:rsid w:val="009437E1"/>
    <w:rsid w:val="0094380F"/>
    <w:rsid w:val="00943C69"/>
    <w:rsid w:val="00943C97"/>
    <w:rsid w:val="00943C98"/>
    <w:rsid w:val="009440E3"/>
    <w:rsid w:val="00944252"/>
    <w:rsid w:val="009442D4"/>
    <w:rsid w:val="009458D8"/>
    <w:rsid w:val="00945C76"/>
    <w:rsid w:val="00947512"/>
    <w:rsid w:val="00947BBD"/>
    <w:rsid w:val="00947EE6"/>
    <w:rsid w:val="00950010"/>
    <w:rsid w:val="00950899"/>
    <w:rsid w:val="009516C2"/>
    <w:rsid w:val="00951E89"/>
    <w:rsid w:val="009523E4"/>
    <w:rsid w:val="00952C35"/>
    <w:rsid w:val="00952DC8"/>
    <w:rsid w:val="009531A7"/>
    <w:rsid w:val="009538DF"/>
    <w:rsid w:val="00953A52"/>
    <w:rsid w:val="00954676"/>
    <w:rsid w:val="00954904"/>
    <w:rsid w:val="00954B05"/>
    <w:rsid w:val="009550F0"/>
    <w:rsid w:val="00955469"/>
    <w:rsid w:val="00955534"/>
    <w:rsid w:val="0095559F"/>
    <w:rsid w:val="00955614"/>
    <w:rsid w:val="00955A77"/>
    <w:rsid w:val="009566B7"/>
    <w:rsid w:val="00956F1F"/>
    <w:rsid w:val="0095713F"/>
    <w:rsid w:val="00957292"/>
    <w:rsid w:val="00957CDF"/>
    <w:rsid w:val="00961832"/>
    <w:rsid w:val="00962625"/>
    <w:rsid w:val="00962780"/>
    <w:rsid w:val="009631B3"/>
    <w:rsid w:val="0096373B"/>
    <w:rsid w:val="00963F64"/>
    <w:rsid w:val="009643C1"/>
    <w:rsid w:val="00965DA8"/>
    <w:rsid w:val="0096641B"/>
    <w:rsid w:val="0096669E"/>
    <w:rsid w:val="00967397"/>
    <w:rsid w:val="00967ADA"/>
    <w:rsid w:val="00967D92"/>
    <w:rsid w:val="00970A4D"/>
    <w:rsid w:val="00970AC3"/>
    <w:rsid w:val="00970C21"/>
    <w:rsid w:val="0097137A"/>
    <w:rsid w:val="009724C4"/>
    <w:rsid w:val="00972599"/>
    <w:rsid w:val="00972BBB"/>
    <w:rsid w:val="00972D33"/>
    <w:rsid w:val="00973003"/>
    <w:rsid w:val="009731E5"/>
    <w:rsid w:val="00973767"/>
    <w:rsid w:val="009739F5"/>
    <w:rsid w:val="00973C45"/>
    <w:rsid w:val="00974046"/>
    <w:rsid w:val="00974C82"/>
    <w:rsid w:val="00975152"/>
    <w:rsid w:val="00975BF6"/>
    <w:rsid w:val="00975FE4"/>
    <w:rsid w:val="009763C0"/>
    <w:rsid w:val="00976654"/>
    <w:rsid w:val="0097677C"/>
    <w:rsid w:val="00976783"/>
    <w:rsid w:val="009772AC"/>
    <w:rsid w:val="0097742C"/>
    <w:rsid w:val="009776C9"/>
    <w:rsid w:val="00977E4A"/>
    <w:rsid w:val="00977F80"/>
    <w:rsid w:val="009803D5"/>
    <w:rsid w:val="00980733"/>
    <w:rsid w:val="00980A1D"/>
    <w:rsid w:val="00980B7F"/>
    <w:rsid w:val="00980BAE"/>
    <w:rsid w:val="00980D4F"/>
    <w:rsid w:val="00981078"/>
    <w:rsid w:val="009812AD"/>
    <w:rsid w:val="00981403"/>
    <w:rsid w:val="00981A29"/>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901AD"/>
    <w:rsid w:val="00990C5A"/>
    <w:rsid w:val="00991263"/>
    <w:rsid w:val="009918EC"/>
    <w:rsid w:val="009921BA"/>
    <w:rsid w:val="009922EE"/>
    <w:rsid w:val="0099256F"/>
    <w:rsid w:val="009925C0"/>
    <w:rsid w:val="00992619"/>
    <w:rsid w:val="00992864"/>
    <w:rsid w:val="009929A3"/>
    <w:rsid w:val="00992E34"/>
    <w:rsid w:val="00993194"/>
    <w:rsid w:val="00993514"/>
    <w:rsid w:val="0099352B"/>
    <w:rsid w:val="00993731"/>
    <w:rsid w:val="00993BBB"/>
    <w:rsid w:val="009949B1"/>
    <w:rsid w:val="00994A13"/>
    <w:rsid w:val="00994EB2"/>
    <w:rsid w:val="0099547B"/>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E33"/>
    <w:rsid w:val="009A3E53"/>
    <w:rsid w:val="009A4102"/>
    <w:rsid w:val="009A4B34"/>
    <w:rsid w:val="009A4F97"/>
    <w:rsid w:val="009A519D"/>
    <w:rsid w:val="009A5C68"/>
    <w:rsid w:val="009A609E"/>
    <w:rsid w:val="009A6CBF"/>
    <w:rsid w:val="009A6EF5"/>
    <w:rsid w:val="009A6FF2"/>
    <w:rsid w:val="009A7460"/>
    <w:rsid w:val="009A761D"/>
    <w:rsid w:val="009A7EDF"/>
    <w:rsid w:val="009A7F0F"/>
    <w:rsid w:val="009B03D6"/>
    <w:rsid w:val="009B08C2"/>
    <w:rsid w:val="009B0BD3"/>
    <w:rsid w:val="009B0DE8"/>
    <w:rsid w:val="009B23C1"/>
    <w:rsid w:val="009B2779"/>
    <w:rsid w:val="009B3F24"/>
    <w:rsid w:val="009B42E0"/>
    <w:rsid w:val="009B4438"/>
    <w:rsid w:val="009B44FF"/>
    <w:rsid w:val="009B4C29"/>
    <w:rsid w:val="009B4C66"/>
    <w:rsid w:val="009B4E62"/>
    <w:rsid w:val="009B4F2E"/>
    <w:rsid w:val="009B5019"/>
    <w:rsid w:val="009B5DCF"/>
    <w:rsid w:val="009B600E"/>
    <w:rsid w:val="009B66E2"/>
    <w:rsid w:val="009B6A4D"/>
    <w:rsid w:val="009B6AEB"/>
    <w:rsid w:val="009B6C4F"/>
    <w:rsid w:val="009B6CD7"/>
    <w:rsid w:val="009B777C"/>
    <w:rsid w:val="009B7817"/>
    <w:rsid w:val="009C0E55"/>
    <w:rsid w:val="009C153F"/>
    <w:rsid w:val="009C173B"/>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27A"/>
    <w:rsid w:val="009D039D"/>
    <w:rsid w:val="009D0DCF"/>
    <w:rsid w:val="009D1280"/>
    <w:rsid w:val="009D1780"/>
    <w:rsid w:val="009D18DE"/>
    <w:rsid w:val="009D232E"/>
    <w:rsid w:val="009D2A5B"/>
    <w:rsid w:val="009D2A7F"/>
    <w:rsid w:val="009D2E50"/>
    <w:rsid w:val="009D309A"/>
    <w:rsid w:val="009D3221"/>
    <w:rsid w:val="009D327B"/>
    <w:rsid w:val="009D34BE"/>
    <w:rsid w:val="009D36F2"/>
    <w:rsid w:val="009D556D"/>
    <w:rsid w:val="009D5B36"/>
    <w:rsid w:val="009D5EB3"/>
    <w:rsid w:val="009D5F57"/>
    <w:rsid w:val="009D5FA1"/>
    <w:rsid w:val="009D60E2"/>
    <w:rsid w:val="009D64D1"/>
    <w:rsid w:val="009D669D"/>
    <w:rsid w:val="009D6B0C"/>
    <w:rsid w:val="009D6F52"/>
    <w:rsid w:val="009D6FEE"/>
    <w:rsid w:val="009D766A"/>
    <w:rsid w:val="009E009B"/>
    <w:rsid w:val="009E0374"/>
    <w:rsid w:val="009E08C4"/>
    <w:rsid w:val="009E0AA1"/>
    <w:rsid w:val="009E0B3F"/>
    <w:rsid w:val="009E0D45"/>
    <w:rsid w:val="009E0F50"/>
    <w:rsid w:val="009E177A"/>
    <w:rsid w:val="009E17D9"/>
    <w:rsid w:val="009E200A"/>
    <w:rsid w:val="009E2A61"/>
    <w:rsid w:val="009E304F"/>
    <w:rsid w:val="009E3472"/>
    <w:rsid w:val="009E37B6"/>
    <w:rsid w:val="009E3E13"/>
    <w:rsid w:val="009E4095"/>
    <w:rsid w:val="009E42A6"/>
    <w:rsid w:val="009E4428"/>
    <w:rsid w:val="009E446B"/>
    <w:rsid w:val="009E4802"/>
    <w:rsid w:val="009E4FB4"/>
    <w:rsid w:val="009E56EE"/>
    <w:rsid w:val="009E57EF"/>
    <w:rsid w:val="009E5B00"/>
    <w:rsid w:val="009E619D"/>
    <w:rsid w:val="009E622D"/>
    <w:rsid w:val="009E6A9B"/>
    <w:rsid w:val="009E6DF7"/>
    <w:rsid w:val="009E6E2D"/>
    <w:rsid w:val="009E6F46"/>
    <w:rsid w:val="009E711C"/>
    <w:rsid w:val="009E7298"/>
    <w:rsid w:val="009F0DA1"/>
    <w:rsid w:val="009F15BF"/>
    <w:rsid w:val="009F1B5A"/>
    <w:rsid w:val="009F1C9D"/>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1A7E"/>
    <w:rsid w:val="00A025BF"/>
    <w:rsid w:val="00A02BE5"/>
    <w:rsid w:val="00A02E20"/>
    <w:rsid w:val="00A03663"/>
    <w:rsid w:val="00A04047"/>
    <w:rsid w:val="00A04268"/>
    <w:rsid w:val="00A04BCB"/>
    <w:rsid w:val="00A05EC6"/>
    <w:rsid w:val="00A05F08"/>
    <w:rsid w:val="00A06105"/>
    <w:rsid w:val="00A064EE"/>
    <w:rsid w:val="00A06D45"/>
    <w:rsid w:val="00A06ED9"/>
    <w:rsid w:val="00A06F18"/>
    <w:rsid w:val="00A06FF1"/>
    <w:rsid w:val="00A07DBC"/>
    <w:rsid w:val="00A104FF"/>
    <w:rsid w:val="00A10B92"/>
    <w:rsid w:val="00A11255"/>
    <w:rsid w:val="00A121CE"/>
    <w:rsid w:val="00A12E47"/>
    <w:rsid w:val="00A13A22"/>
    <w:rsid w:val="00A13B28"/>
    <w:rsid w:val="00A1405F"/>
    <w:rsid w:val="00A1443D"/>
    <w:rsid w:val="00A14A07"/>
    <w:rsid w:val="00A14B2F"/>
    <w:rsid w:val="00A14EAC"/>
    <w:rsid w:val="00A152DA"/>
    <w:rsid w:val="00A1565E"/>
    <w:rsid w:val="00A1574B"/>
    <w:rsid w:val="00A157BA"/>
    <w:rsid w:val="00A15941"/>
    <w:rsid w:val="00A15B50"/>
    <w:rsid w:val="00A1653C"/>
    <w:rsid w:val="00A16EA7"/>
    <w:rsid w:val="00A1728F"/>
    <w:rsid w:val="00A175B8"/>
    <w:rsid w:val="00A1761C"/>
    <w:rsid w:val="00A178F6"/>
    <w:rsid w:val="00A2137E"/>
    <w:rsid w:val="00A218CA"/>
    <w:rsid w:val="00A21AD9"/>
    <w:rsid w:val="00A22A5C"/>
    <w:rsid w:val="00A22B02"/>
    <w:rsid w:val="00A22C23"/>
    <w:rsid w:val="00A22D4E"/>
    <w:rsid w:val="00A22EC9"/>
    <w:rsid w:val="00A22F75"/>
    <w:rsid w:val="00A233A2"/>
    <w:rsid w:val="00A23BAC"/>
    <w:rsid w:val="00A23C23"/>
    <w:rsid w:val="00A248C3"/>
    <w:rsid w:val="00A24F39"/>
    <w:rsid w:val="00A25872"/>
    <w:rsid w:val="00A259D2"/>
    <w:rsid w:val="00A25B18"/>
    <w:rsid w:val="00A26572"/>
    <w:rsid w:val="00A27531"/>
    <w:rsid w:val="00A27609"/>
    <w:rsid w:val="00A3038D"/>
    <w:rsid w:val="00A30A43"/>
    <w:rsid w:val="00A3199B"/>
    <w:rsid w:val="00A31B4B"/>
    <w:rsid w:val="00A3235E"/>
    <w:rsid w:val="00A32B3F"/>
    <w:rsid w:val="00A3310B"/>
    <w:rsid w:val="00A33162"/>
    <w:rsid w:val="00A334D8"/>
    <w:rsid w:val="00A33923"/>
    <w:rsid w:val="00A34040"/>
    <w:rsid w:val="00A340AF"/>
    <w:rsid w:val="00A351E0"/>
    <w:rsid w:val="00A356E5"/>
    <w:rsid w:val="00A370D2"/>
    <w:rsid w:val="00A37BA7"/>
    <w:rsid w:val="00A37C5A"/>
    <w:rsid w:val="00A37F74"/>
    <w:rsid w:val="00A40067"/>
    <w:rsid w:val="00A4051E"/>
    <w:rsid w:val="00A4067F"/>
    <w:rsid w:val="00A41047"/>
    <w:rsid w:val="00A417AF"/>
    <w:rsid w:val="00A41A4B"/>
    <w:rsid w:val="00A42418"/>
    <w:rsid w:val="00A427D6"/>
    <w:rsid w:val="00A4280B"/>
    <w:rsid w:val="00A42DB3"/>
    <w:rsid w:val="00A43255"/>
    <w:rsid w:val="00A43294"/>
    <w:rsid w:val="00A44249"/>
    <w:rsid w:val="00A44862"/>
    <w:rsid w:val="00A458D7"/>
    <w:rsid w:val="00A4590C"/>
    <w:rsid w:val="00A460D5"/>
    <w:rsid w:val="00A461A2"/>
    <w:rsid w:val="00A46E67"/>
    <w:rsid w:val="00A477FB"/>
    <w:rsid w:val="00A478C6"/>
    <w:rsid w:val="00A47C2E"/>
    <w:rsid w:val="00A5100B"/>
    <w:rsid w:val="00A514D2"/>
    <w:rsid w:val="00A517BC"/>
    <w:rsid w:val="00A5225D"/>
    <w:rsid w:val="00A523A7"/>
    <w:rsid w:val="00A53193"/>
    <w:rsid w:val="00A534F3"/>
    <w:rsid w:val="00A5358C"/>
    <w:rsid w:val="00A53DA0"/>
    <w:rsid w:val="00A546D7"/>
    <w:rsid w:val="00A54721"/>
    <w:rsid w:val="00A55C30"/>
    <w:rsid w:val="00A55C72"/>
    <w:rsid w:val="00A5617D"/>
    <w:rsid w:val="00A56AF7"/>
    <w:rsid w:val="00A56C2A"/>
    <w:rsid w:val="00A57139"/>
    <w:rsid w:val="00A57B91"/>
    <w:rsid w:val="00A618BF"/>
    <w:rsid w:val="00A61BA3"/>
    <w:rsid w:val="00A61E72"/>
    <w:rsid w:val="00A61EB7"/>
    <w:rsid w:val="00A61F5D"/>
    <w:rsid w:val="00A61FBA"/>
    <w:rsid w:val="00A6245E"/>
    <w:rsid w:val="00A6264E"/>
    <w:rsid w:val="00A6278B"/>
    <w:rsid w:val="00A629C0"/>
    <w:rsid w:val="00A62F95"/>
    <w:rsid w:val="00A63149"/>
    <w:rsid w:val="00A634FA"/>
    <w:rsid w:val="00A6380B"/>
    <w:rsid w:val="00A63E20"/>
    <w:rsid w:val="00A64E49"/>
    <w:rsid w:val="00A653A8"/>
    <w:rsid w:val="00A6556E"/>
    <w:rsid w:val="00A65A5B"/>
    <w:rsid w:val="00A66404"/>
    <w:rsid w:val="00A6641D"/>
    <w:rsid w:val="00A66EBA"/>
    <w:rsid w:val="00A673AE"/>
    <w:rsid w:val="00A6784E"/>
    <w:rsid w:val="00A70059"/>
    <w:rsid w:val="00A701CF"/>
    <w:rsid w:val="00A704AB"/>
    <w:rsid w:val="00A709BD"/>
    <w:rsid w:val="00A70E91"/>
    <w:rsid w:val="00A71001"/>
    <w:rsid w:val="00A71044"/>
    <w:rsid w:val="00A7118A"/>
    <w:rsid w:val="00A72202"/>
    <w:rsid w:val="00A7341C"/>
    <w:rsid w:val="00A73918"/>
    <w:rsid w:val="00A74198"/>
    <w:rsid w:val="00A7476E"/>
    <w:rsid w:val="00A74772"/>
    <w:rsid w:val="00A75450"/>
    <w:rsid w:val="00A7566A"/>
    <w:rsid w:val="00A757B9"/>
    <w:rsid w:val="00A7697B"/>
    <w:rsid w:val="00A76B32"/>
    <w:rsid w:val="00A76BEC"/>
    <w:rsid w:val="00A76C7D"/>
    <w:rsid w:val="00A773DD"/>
    <w:rsid w:val="00A77F0D"/>
    <w:rsid w:val="00A80374"/>
    <w:rsid w:val="00A80566"/>
    <w:rsid w:val="00A80998"/>
    <w:rsid w:val="00A80C0C"/>
    <w:rsid w:val="00A82E4A"/>
    <w:rsid w:val="00A849A3"/>
    <w:rsid w:val="00A84D45"/>
    <w:rsid w:val="00A85657"/>
    <w:rsid w:val="00A85BEF"/>
    <w:rsid w:val="00A85F8E"/>
    <w:rsid w:val="00A86F2B"/>
    <w:rsid w:val="00A8782E"/>
    <w:rsid w:val="00A87CF7"/>
    <w:rsid w:val="00A901E5"/>
    <w:rsid w:val="00A903C0"/>
    <w:rsid w:val="00A90ECE"/>
    <w:rsid w:val="00A90F4F"/>
    <w:rsid w:val="00A912D4"/>
    <w:rsid w:val="00A91ACF"/>
    <w:rsid w:val="00A91AF5"/>
    <w:rsid w:val="00A91E4D"/>
    <w:rsid w:val="00A91E80"/>
    <w:rsid w:val="00A933B2"/>
    <w:rsid w:val="00A935DE"/>
    <w:rsid w:val="00A93EC4"/>
    <w:rsid w:val="00A9496D"/>
    <w:rsid w:val="00A94A16"/>
    <w:rsid w:val="00A94C98"/>
    <w:rsid w:val="00A95143"/>
    <w:rsid w:val="00A951F3"/>
    <w:rsid w:val="00A95C1E"/>
    <w:rsid w:val="00A95C8E"/>
    <w:rsid w:val="00A95C9F"/>
    <w:rsid w:val="00A95D7A"/>
    <w:rsid w:val="00A96043"/>
    <w:rsid w:val="00A96829"/>
    <w:rsid w:val="00A97669"/>
    <w:rsid w:val="00A97714"/>
    <w:rsid w:val="00A9792B"/>
    <w:rsid w:val="00AA04BD"/>
    <w:rsid w:val="00AA0A2D"/>
    <w:rsid w:val="00AA0B1D"/>
    <w:rsid w:val="00AA0CCC"/>
    <w:rsid w:val="00AA0D89"/>
    <w:rsid w:val="00AA0F44"/>
    <w:rsid w:val="00AA1083"/>
    <w:rsid w:val="00AA15BD"/>
    <w:rsid w:val="00AA1EC5"/>
    <w:rsid w:val="00AA2489"/>
    <w:rsid w:val="00AA26AF"/>
    <w:rsid w:val="00AA27DB"/>
    <w:rsid w:val="00AA3B37"/>
    <w:rsid w:val="00AA3E49"/>
    <w:rsid w:val="00AA496F"/>
    <w:rsid w:val="00AA4D3B"/>
    <w:rsid w:val="00AA5011"/>
    <w:rsid w:val="00AA571B"/>
    <w:rsid w:val="00AA5B55"/>
    <w:rsid w:val="00AA5D3A"/>
    <w:rsid w:val="00AA5D82"/>
    <w:rsid w:val="00AA5E59"/>
    <w:rsid w:val="00AA7546"/>
    <w:rsid w:val="00AA7665"/>
    <w:rsid w:val="00AA778C"/>
    <w:rsid w:val="00AB0501"/>
    <w:rsid w:val="00AB0E2A"/>
    <w:rsid w:val="00AB1CE6"/>
    <w:rsid w:val="00AB2AED"/>
    <w:rsid w:val="00AB2EF8"/>
    <w:rsid w:val="00AB2F9E"/>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10EF"/>
    <w:rsid w:val="00AC1393"/>
    <w:rsid w:val="00AC15CC"/>
    <w:rsid w:val="00AC1A33"/>
    <w:rsid w:val="00AC2B49"/>
    <w:rsid w:val="00AC2D72"/>
    <w:rsid w:val="00AC30A1"/>
    <w:rsid w:val="00AC3356"/>
    <w:rsid w:val="00AC3B1B"/>
    <w:rsid w:val="00AC3C19"/>
    <w:rsid w:val="00AC425C"/>
    <w:rsid w:val="00AC44EB"/>
    <w:rsid w:val="00AC5940"/>
    <w:rsid w:val="00AC6192"/>
    <w:rsid w:val="00AC6F13"/>
    <w:rsid w:val="00AC70E5"/>
    <w:rsid w:val="00AC72CD"/>
    <w:rsid w:val="00AC7F34"/>
    <w:rsid w:val="00AC7FEC"/>
    <w:rsid w:val="00AD0516"/>
    <w:rsid w:val="00AD0AEF"/>
    <w:rsid w:val="00AD1474"/>
    <w:rsid w:val="00AD14D5"/>
    <w:rsid w:val="00AD17D3"/>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43E"/>
    <w:rsid w:val="00AD752E"/>
    <w:rsid w:val="00AD7DC0"/>
    <w:rsid w:val="00AE0164"/>
    <w:rsid w:val="00AE0BAB"/>
    <w:rsid w:val="00AE0D05"/>
    <w:rsid w:val="00AE0DB2"/>
    <w:rsid w:val="00AE1192"/>
    <w:rsid w:val="00AE15EA"/>
    <w:rsid w:val="00AE1834"/>
    <w:rsid w:val="00AE1FC3"/>
    <w:rsid w:val="00AE20D9"/>
    <w:rsid w:val="00AE25C0"/>
    <w:rsid w:val="00AE2BC6"/>
    <w:rsid w:val="00AE2CA3"/>
    <w:rsid w:val="00AE3494"/>
    <w:rsid w:val="00AE3708"/>
    <w:rsid w:val="00AE3751"/>
    <w:rsid w:val="00AE3E61"/>
    <w:rsid w:val="00AE4533"/>
    <w:rsid w:val="00AE46F5"/>
    <w:rsid w:val="00AE4863"/>
    <w:rsid w:val="00AE532D"/>
    <w:rsid w:val="00AE75AB"/>
    <w:rsid w:val="00AE7DD5"/>
    <w:rsid w:val="00AF03D2"/>
    <w:rsid w:val="00AF0507"/>
    <w:rsid w:val="00AF0691"/>
    <w:rsid w:val="00AF0788"/>
    <w:rsid w:val="00AF0AC6"/>
    <w:rsid w:val="00AF0F72"/>
    <w:rsid w:val="00AF1A1B"/>
    <w:rsid w:val="00AF2A8C"/>
    <w:rsid w:val="00AF2E1F"/>
    <w:rsid w:val="00AF32D7"/>
    <w:rsid w:val="00AF3389"/>
    <w:rsid w:val="00AF360D"/>
    <w:rsid w:val="00AF3717"/>
    <w:rsid w:val="00AF498B"/>
    <w:rsid w:val="00AF52B5"/>
    <w:rsid w:val="00AF57E0"/>
    <w:rsid w:val="00AF5CC5"/>
    <w:rsid w:val="00AF6BEC"/>
    <w:rsid w:val="00AF6D44"/>
    <w:rsid w:val="00AF7011"/>
    <w:rsid w:val="00AF7463"/>
    <w:rsid w:val="00AF74F8"/>
    <w:rsid w:val="00AF7501"/>
    <w:rsid w:val="00AF7921"/>
    <w:rsid w:val="00AF7B42"/>
    <w:rsid w:val="00B00242"/>
    <w:rsid w:val="00B01402"/>
    <w:rsid w:val="00B018E2"/>
    <w:rsid w:val="00B01CF0"/>
    <w:rsid w:val="00B025F8"/>
    <w:rsid w:val="00B03642"/>
    <w:rsid w:val="00B03C45"/>
    <w:rsid w:val="00B044F3"/>
    <w:rsid w:val="00B04AE3"/>
    <w:rsid w:val="00B04BB2"/>
    <w:rsid w:val="00B05517"/>
    <w:rsid w:val="00B055CB"/>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93"/>
    <w:rsid w:val="00B12C90"/>
    <w:rsid w:val="00B132D4"/>
    <w:rsid w:val="00B138AC"/>
    <w:rsid w:val="00B1393E"/>
    <w:rsid w:val="00B13E8A"/>
    <w:rsid w:val="00B13F41"/>
    <w:rsid w:val="00B143B4"/>
    <w:rsid w:val="00B14764"/>
    <w:rsid w:val="00B14869"/>
    <w:rsid w:val="00B15081"/>
    <w:rsid w:val="00B15287"/>
    <w:rsid w:val="00B165B3"/>
    <w:rsid w:val="00B1701C"/>
    <w:rsid w:val="00B1705C"/>
    <w:rsid w:val="00B1736F"/>
    <w:rsid w:val="00B20EB9"/>
    <w:rsid w:val="00B215B1"/>
    <w:rsid w:val="00B21A11"/>
    <w:rsid w:val="00B2249A"/>
    <w:rsid w:val="00B224E0"/>
    <w:rsid w:val="00B2260D"/>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7E2"/>
    <w:rsid w:val="00B279EF"/>
    <w:rsid w:val="00B30DF6"/>
    <w:rsid w:val="00B3126C"/>
    <w:rsid w:val="00B31401"/>
    <w:rsid w:val="00B31E0C"/>
    <w:rsid w:val="00B32157"/>
    <w:rsid w:val="00B32874"/>
    <w:rsid w:val="00B32D44"/>
    <w:rsid w:val="00B3311B"/>
    <w:rsid w:val="00B33325"/>
    <w:rsid w:val="00B3402F"/>
    <w:rsid w:val="00B34C58"/>
    <w:rsid w:val="00B34C91"/>
    <w:rsid w:val="00B358C7"/>
    <w:rsid w:val="00B35D5E"/>
    <w:rsid w:val="00B3682D"/>
    <w:rsid w:val="00B36956"/>
    <w:rsid w:val="00B36D00"/>
    <w:rsid w:val="00B36E74"/>
    <w:rsid w:val="00B40CCE"/>
    <w:rsid w:val="00B40DD9"/>
    <w:rsid w:val="00B41183"/>
    <w:rsid w:val="00B41670"/>
    <w:rsid w:val="00B416FA"/>
    <w:rsid w:val="00B418A3"/>
    <w:rsid w:val="00B41F71"/>
    <w:rsid w:val="00B421D2"/>
    <w:rsid w:val="00B432E9"/>
    <w:rsid w:val="00B43910"/>
    <w:rsid w:val="00B44A6C"/>
    <w:rsid w:val="00B44A71"/>
    <w:rsid w:val="00B44D6F"/>
    <w:rsid w:val="00B44E6C"/>
    <w:rsid w:val="00B4605C"/>
    <w:rsid w:val="00B461F3"/>
    <w:rsid w:val="00B466D3"/>
    <w:rsid w:val="00B4683E"/>
    <w:rsid w:val="00B4691F"/>
    <w:rsid w:val="00B46AE2"/>
    <w:rsid w:val="00B47178"/>
    <w:rsid w:val="00B4731D"/>
    <w:rsid w:val="00B479EC"/>
    <w:rsid w:val="00B501BA"/>
    <w:rsid w:val="00B50276"/>
    <w:rsid w:val="00B5045E"/>
    <w:rsid w:val="00B513EE"/>
    <w:rsid w:val="00B51BEC"/>
    <w:rsid w:val="00B51F89"/>
    <w:rsid w:val="00B52730"/>
    <w:rsid w:val="00B52F47"/>
    <w:rsid w:val="00B52FC5"/>
    <w:rsid w:val="00B53CBA"/>
    <w:rsid w:val="00B540E9"/>
    <w:rsid w:val="00B54772"/>
    <w:rsid w:val="00B54883"/>
    <w:rsid w:val="00B54E02"/>
    <w:rsid w:val="00B551F3"/>
    <w:rsid w:val="00B56826"/>
    <w:rsid w:val="00B57347"/>
    <w:rsid w:val="00B57B06"/>
    <w:rsid w:val="00B57B37"/>
    <w:rsid w:val="00B57D57"/>
    <w:rsid w:val="00B604A9"/>
    <w:rsid w:val="00B60805"/>
    <w:rsid w:val="00B60DE9"/>
    <w:rsid w:val="00B61C78"/>
    <w:rsid w:val="00B62485"/>
    <w:rsid w:val="00B6357D"/>
    <w:rsid w:val="00B6360C"/>
    <w:rsid w:val="00B63C3A"/>
    <w:rsid w:val="00B64286"/>
    <w:rsid w:val="00B644FB"/>
    <w:rsid w:val="00B64F93"/>
    <w:rsid w:val="00B64FAF"/>
    <w:rsid w:val="00B654BD"/>
    <w:rsid w:val="00B6661C"/>
    <w:rsid w:val="00B666B9"/>
    <w:rsid w:val="00B66C51"/>
    <w:rsid w:val="00B66DF7"/>
    <w:rsid w:val="00B66E66"/>
    <w:rsid w:val="00B6718A"/>
    <w:rsid w:val="00B67D2C"/>
    <w:rsid w:val="00B706E5"/>
    <w:rsid w:val="00B70D1E"/>
    <w:rsid w:val="00B7112C"/>
    <w:rsid w:val="00B7286E"/>
    <w:rsid w:val="00B72A24"/>
    <w:rsid w:val="00B72C87"/>
    <w:rsid w:val="00B73276"/>
    <w:rsid w:val="00B734F6"/>
    <w:rsid w:val="00B738AB"/>
    <w:rsid w:val="00B74500"/>
    <w:rsid w:val="00B749E7"/>
    <w:rsid w:val="00B753D8"/>
    <w:rsid w:val="00B75651"/>
    <w:rsid w:val="00B759DF"/>
    <w:rsid w:val="00B760EA"/>
    <w:rsid w:val="00B761A3"/>
    <w:rsid w:val="00B7621C"/>
    <w:rsid w:val="00B764FE"/>
    <w:rsid w:val="00B77A1B"/>
    <w:rsid w:val="00B80219"/>
    <w:rsid w:val="00B808CE"/>
    <w:rsid w:val="00B81532"/>
    <w:rsid w:val="00B81CBA"/>
    <w:rsid w:val="00B838E2"/>
    <w:rsid w:val="00B8393A"/>
    <w:rsid w:val="00B83B12"/>
    <w:rsid w:val="00B83C89"/>
    <w:rsid w:val="00B83DB3"/>
    <w:rsid w:val="00B84D9F"/>
    <w:rsid w:val="00B85826"/>
    <w:rsid w:val="00B858F1"/>
    <w:rsid w:val="00B85CDD"/>
    <w:rsid w:val="00B85DAA"/>
    <w:rsid w:val="00B86EE3"/>
    <w:rsid w:val="00B8770C"/>
    <w:rsid w:val="00B87718"/>
    <w:rsid w:val="00B90684"/>
    <w:rsid w:val="00B90C30"/>
    <w:rsid w:val="00B911C1"/>
    <w:rsid w:val="00B92001"/>
    <w:rsid w:val="00B9240F"/>
    <w:rsid w:val="00B92490"/>
    <w:rsid w:val="00B92D97"/>
    <w:rsid w:val="00B92FDB"/>
    <w:rsid w:val="00B93038"/>
    <w:rsid w:val="00B931CC"/>
    <w:rsid w:val="00B93557"/>
    <w:rsid w:val="00B9392D"/>
    <w:rsid w:val="00B93D00"/>
    <w:rsid w:val="00B93F01"/>
    <w:rsid w:val="00B94275"/>
    <w:rsid w:val="00B948E1"/>
    <w:rsid w:val="00B951BF"/>
    <w:rsid w:val="00B9709E"/>
    <w:rsid w:val="00B9740D"/>
    <w:rsid w:val="00B97440"/>
    <w:rsid w:val="00B975CE"/>
    <w:rsid w:val="00B978E5"/>
    <w:rsid w:val="00B97AA9"/>
    <w:rsid w:val="00B97AF4"/>
    <w:rsid w:val="00B97BAD"/>
    <w:rsid w:val="00BA0549"/>
    <w:rsid w:val="00BA0665"/>
    <w:rsid w:val="00BA07A0"/>
    <w:rsid w:val="00BA1F6F"/>
    <w:rsid w:val="00BA2185"/>
    <w:rsid w:val="00BA219D"/>
    <w:rsid w:val="00BA21F8"/>
    <w:rsid w:val="00BA27A7"/>
    <w:rsid w:val="00BA2D9E"/>
    <w:rsid w:val="00BA3D37"/>
    <w:rsid w:val="00BA4724"/>
    <w:rsid w:val="00BA4DB3"/>
    <w:rsid w:val="00BA4F08"/>
    <w:rsid w:val="00BA5047"/>
    <w:rsid w:val="00BA515B"/>
    <w:rsid w:val="00BA51E6"/>
    <w:rsid w:val="00BA5BAA"/>
    <w:rsid w:val="00BA61FB"/>
    <w:rsid w:val="00BA66FB"/>
    <w:rsid w:val="00BA6731"/>
    <w:rsid w:val="00BA67E5"/>
    <w:rsid w:val="00BA6D6F"/>
    <w:rsid w:val="00BA6EDD"/>
    <w:rsid w:val="00BA7A00"/>
    <w:rsid w:val="00BA7B5A"/>
    <w:rsid w:val="00BB00D7"/>
    <w:rsid w:val="00BB0EFD"/>
    <w:rsid w:val="00BB0F17"/>
    <w:rsid w:val="00BB1716"/>
    <w:rsid w:val="00BB2177"/>
    <w:rsid w:val="00BB26D7"/>
    <w:rsid w:val="00BB32E8"/>
    <w:rsid w:val="00BB411E"/>
    <w:rsid w:val="00BB4707"/>
    <w:rsid w:val="00BB4726"/>
    <w:rsid w:val="00BB4856"/>
    <w:rsid w:val="00BB4D6E"/>
    <w:rsid w:val="00BB5FFD"/>
    <w:rsid w:val="00BB61A6"/>
    <w:rsid w:val="00BB66F3"/>
    <w:rsid w:val="00BB6FFA"/>
    <w:rsid w:val="00BB7426"/>
    <w:rsid w:val="00BB7AC7"/>
    <w:rsid w:val="00BC0773"/>
    <w:rsid w:val="00BC0F9F"/>
    <w:rsid w:val="00BC187E"/>
    <w:rsid w:val="00BC1D4E"/>
    <w:rsid w:val="00BC2534"/>
    <w:rsid w:val="00BC2EF0"/>
    <w:rsid w:val="00BC2FA4"/>
    <w:rsid w:val="00BC3312"/>
    <w:rsid w:val="00BC3420"/>
    <w:rsid w:val="00BC3F0F"/>
    <w:rsid w:val="00BC4097"/>
    <w:rsid w:val="00BC43ED"/>
    <w:rsid w:val="00BC44B2"/>
    <w:rsid w:val="00BC44DB"/>
    <w:rsid w:val="00BC4598"/>
    <w:rsid w:val="00BC48B7"/>
    <w:rsid w:val="00BC4A81"/>
    <w:rsid w:val="00BC5646"/>
    <w:rsid w:val="00BC5801"/>
    <w:rsid w:val="00BC607A"/>
    <w:rsid w:val="00BC6524"/>
    <w:rsid w:val="00BC6A05"/>
    <w:rsid w:val="00BC6E12"/>
    <w:rsid w:val="00BC6F97"/>
    <w:rsid w:val="00BC7274"/>
    <w:rsid w:val="00BC73B7"/>
    <w:rsid w:val="00BC74D7"/>
    <w:rsid w:val="00BD02C9"/>
    <w:rsid w:val="00BD1B45"/>
    <w:rsid w:val="00BD242E"/>
    <w:rsid w:val="00BD3116"/>
    <w:rsid w:val="00BD33C8"/>
    <w:rsid w:val="00BD38D1"/>
    <w:rsid w:val="00BD3E03"/>
    <w:rsid w:val="00BD4170"/>
    <w:rsid w:val="00BD43C5"/>
    <w:rsid w:val="00BD4F1C"/>
    <w:rsid w:val="00BD5556"/>
    <w:rsid w:val="00BD56ED"/>
    <w:rsid w:val="00BD6078"/>
    <w:rsid w:val="00BD6B0F"/>
    <w:rsid w:val="00BD73CD"/>
    <w:rsid w:val="00BD77CC"/>
    <w:rsid w:val="00BD7F54"/>
    <w:rsid w:val="00BE0623"/>
    <w:rsid w:val="00BE086A"/>
    <w:rsid w:val="00BE1574"/>
    <w:rsid w:val="00BE1F78"/>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F019B"/>
    <w:rsid w:val="00BF098E"/>
    <w:rsid w:val="00BF0DC1"/>
    <w:rsid w:val="00BF1107"/>
    <w:rsid w:val="00BF1337"/>
    <w:rsid w:val="00BF17E5"/>
    <w:rsid w:val="00BF19F1"/>
    <w:rsid w:val="00BF1FA6"/>
    <w:rsid w:val="00BF22A5"/>
    <w:rsid w:val="00BF28A4"/>
    <w:rsid w:val="00BF28A7"/>
    <w:rsid w:val="00BF2DE9"/>
    <w:rsid w:val="00BF30A6"/>
    <w:rsid w:val="00BF3A4F"/>
    <w:rsid w:val="00BF4281"/>
    <w:rsid w:val="00BF458E"/>
    <w:rsid w:val="00BF4FBD"/>
    <w:rsid w:val="00BF4FC9"/>
    <w:rsid w:val="00BF535F"/>
    <w:rsid w:val="00BF5770"/>
    <w:rsid w:val="00BF5AE7"/>
    <w:rsid w:val="00BF6081"/>
    <w:rsid w:val="00BF66B8"/>
    <w:rsid w:val="00BF69E2"/>
    <w:rsid w:val="00BF6E3E"/>
    <w:rsid w:val="00BF71E7"/>
    <w:rsid w:val="00BF725E"/>
    <w:rsid w:val="00BF7365"/>
    <w:rsid w:val="00BF7631"/>
    <w:rsid w:val="00BF7866"/>
    <w:rsid w:val="00BF7CF8"/>
    <w:rsid w:val="00C002A3"/>
    <w:rsid w:val="00C0192B"/>
    <w:rsid w:val="00C02381"/>
    <w:rsid w:val="00C02700"/>
    <w:rsid w:val="00C03065"/>
    <w:rsid w:val="00C03719"/>
    <w:rsid w:val="00C0446D"/>
    <w:rsid w:val="00C04523"/>
    <w:rsid w:val="00C054AF"/>
    <w:rsid w:val="00C05AB0"/>
    <w:rsid w:val="00C0604F"/>
    <w:rsid w:val="00C063AA"/>
    <w:rsid w:val="00C06607"/>
    <w:rsid w:val="00C06FDE"/>
    <w:rsid w:val="00C077DC"/>
    <w:rsid w:val="00C07AF1"/>
    <w:rsid w:val="00C07E74"/>
    <w:rsid w:val="00C1063D"/>
    <w:rsid w:val="00C109B2"/>
    <w:rsid w:val="00C11310"/>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472"/>
    <w:rsid w:val="00C16F55"/>
    <w:rsid w:val="00C1765B"/>
    <w:rsid w:val="00C200D6"/>
    <w:rsid w:val="00C20537"/>
    <w:rsid w:val="00C20FBE"/>
    <w:rsid w:val="00C211F1"/>
    <w:rsid w:val="00C21F2E"/>
    <w:rsid w:val="00C22524"/>
    <w:rsid w:val="00C22E38"/>
    <w:rsid w:val="00C23528"/>
    <w:rsid w:val="00C240A7"/>
    <w:rsid w:val="00C24109"/>
    <w:rsid w:val="00C241F9"/>
    <w:rsid w:val="00C2471E"/>
    <w:rsid w:val="00C24795"/>
    <w:rsid w:val="00C24C34"/>
    <w:rsid w:val="00C24E21"/>
    <w:rsid w:val="00C2500F"/>
    <w:rsid w:val="00C251D2"/>
    <w:rsid w:val="00C25247"/>
    <w:rsid w:val="00C252C6"/>
    <w:rsid w:val="00C2547B"/>
    <w:rsid w:val="00C26228"/>
    <w:rsid w:val="00C26591"/>
    <w:rsid w:val="00C269E8"/>
    <w:rsid w:val="00C26C16"/>
    <w:rsid w:val="00C27413"/>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40059"/>
    <w:rsid w:val="00C40591"/>
    <w:rsid w:val="00C40884"/>
    <w:rsid w:val="00C4092B"/>
    <w:rsid w:val="00C40F1C"/>
    <w:rsid w:val="00C41A46"/>
    <w:rsid w:val="00C41BD5"/>
    <w:rsid w:val="00C41D1D"/>
    <w:rsid w:val="00C42FD5"/>
    <w:rsid w:val="00C43ECC"/>
    <w:rsid w:val="00C4425C"/>
    <w:rsid w:val="00C44361"/>
    <w:rsid w:val="00C446E5"/>
    <w:rsid w:val="00C44C6B"/>
    <w:rsid w:val="00C44EEC"/>
    <w:rsid w:val="00C45330"/>
    <w:rsid w:val="00C455D7"/>
    <w:rsid w:val="00C467E9"/>
    <w:rsid w:val="00C4690C"/>
    <w:rsid w:val="00C469DF"/>
    <w:rsid w:val="00C46E7B"/>
    <w:rsid w:val="00C47330"/>
    <w:rsid w:val="00C47A88"/>
    <w:rsid w:val="00C47C3D"/>
    <w:rsid w:val="00C50519"/>
    <w:rsid w:val="00C50544"/>
    <w:rsid w:val="00C50F75"/>
    <w:rsid w:val="00C5182E"/>
    <w:rsid w:val="00C51DF3"/>
    <w:rsid w:val="00C51E59"/>
    <w:rsid w:val="00C52106"/>
    <w:rsid w:val="00C5276B"/>
    <w:rsid w:val="00C52A80"/>
    <w:rsid w:val="00C53A96"/>
    <w:rsid w:val="00C54394"/>
    <w:rsid w:val="00C55238"/>
    <w:rsid w:val="00C558DF"/>
    <w:rsid w:val="00C5602C"/>
    <w:rsid w:val="00C56ABB"/>
    <w:rsid w:val="00C56D39"/>
    <w:rsid w:val="00C56DAD"/>
    <w:rsid w:val="00C5748C"/>
    <w:rsid w:val="00C57753"/>
    <w:rsid w:val="00C57EF0"/>
    <w:rsid w:val="00C600ED"/>
    <w:rsid w:val="00C60370"/>
    <w:rsid w:val="00C6067D"/>
    <w:rsid w:val="00C60783"/>
    <w:rsid w:val="00C608C2"/>
    <w:rsid w:val="00C610FA"/>
    <w:rsid w:val="00C616BA"/>
    <w:rsid w:val="00C6193C"/>
    <w:rsid w:val="00C62627"/>
    <w:rsid w:val="00C6346B"/>
    <w:rsid w:val="00C638BD"/>
    <w:rsid w:val="00C64DB9"/>
    <w:rsid w:val="00C669E6"/>
    <w:rsid w:val="00C67332"/>
    <w:rsid w:val="00C67D27"/>
    <w:rsid w:val="00C67EDA"/>
    <w:rsid w:val="00C70820"/>
    <w:rsid w:val="00C71118"/>
    <w:rsid w:val="00C71884"/>
    <w:rsid w:val="00C71E16"/>
    <w:rsid w:val="00C7262E"/>
    <w:rsid w:val="00C72AD9"/>
    <w:rsid w:val="00C73449"/>
    <w:rsid w:val="00C7381A"/>
    <w:rsid w:val="00C740A3"/>
    <w:rsid w:val="00C740EC"/>
    <w:rsid w:val="00C74452"/>
    <w:rsid w:val="00C74DDB"/>
    <w:rsid w:val="00C74E4F"/>
    <w:rsid w:val="00C75247"/>
    <w:rsid w:val="00C75A6C"/>
    <w:rsid w:val="00C75BDC"/>
    <w:rsid w:val="00C75E41"/>
    <w:rsid w:val="00C75EE6"/>
    <w:rsid w:val="00C765B1"/>
    <w:rsid w:val="00C76682"/>
    <w:rsid w:val="00C76792"/>
    <w:rsid w:val="00C76F0C"/>
    <w:rsid w:val="00C772E6"/>
    <w:rsid w:val="00C777F4"/>
    <w:rsid w:val="00C80012"/>
    <w:rsid w:val="00C805F4"/>
    <w:rsid w:val="00C8080E"/>
    <w:rsid w:val="00C80DF5"/>
    <w:rsid w:val="00C80E3A"/>
    <w:rsid w:val="00C81165"/>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77C1"/>
    <w:rsid w:val="00C87B46"/>
    <w:rsid w:val="00C87C11"/>
    <w:rsid w:val="00C9014A"/>
    <w:rsid w:val="00C9045B"/>
    <w:rsid w:val="00C9144B"/>
    <w:rsid w:val="00C9175C"/>
    <w:rsid w:val="00C919AF"/>
    <w:rsid w:val="00C91BB0"/>
    <w:rsid w:val="00C9214D"/>
    <w:rsid w:val="00C92561"/>
    <w:rsid w:val="00C92983"/>
    <w:rsid w:val="00C92DC1"/>
    <w:rsid w:val="00C9342D"/>
    <w:rsid w:val="00C93B56"/>
    <w:rsid w:val="00C9447C"/>
    <w:rsid w:val="00C962FC"/>
    <w:rsid w:val="00C96C64"/>
    <w:rsid w:val="00CA0198"/>
    <w:rsid w:val="00CA066B"/>
    <w:rsid w:val="00CA06E7"/>
    <w:rsid w:val="00CA08AE"/>
    <w:rsid w:val="00CA0CFB"/>
    <w:rsid w:val="00CA0EF9"/>
    <w:rsid w:val="00CA0F3D"/>
    <w:rsid w:val="00CA11AE"/>
    <w:rsid w:val="00CA140F"/>
    <w:rsid w:val="00CA174F"/>
    <w:rsid w:val="00CA1DE5"/>
    <w:rsid w:val="00CA27E9"/>
    <w:rsid w:val="00CA2C63"/>
    <w:rsid w:val="00CA2DF0"/>
    <w:rsid w:val="00CA492E"/>
    <w:rsid w:val="00CA4F7D"/>
    <w:rsid w:val="00CA534D"/>
    <w:rsid w:val="00CA6099"/>
    <w:rsid w:val="00CA6689"/>
    <w:rsid w:val="00CA6D01"/>
    <w:rsid w:val="00CA73AA"/>
    <w:rsid w:val="00CA7A27"/>
    <w:rsid w:val="00CA7AE8"/>
    <w:rsid w:val="00CB0144"/>
    <w:rsid w:val="00CB0785"/>
    <w:rsid w:val="00CB08D5"/>
    <w:rsid w:val="00CB1F71"/>
    <w:rsid w:val="00CB24D9"/>
    <w:rsid w:val="00CB2503"/>
    <w:rsid w:val="00CB26F2"/>
    <w:rsid w:val="00CB307A"/>
    <w:rsid w:val="00CB3EBC"/>
    <w:rsid w:val="00CB4AAC"/>
    <w:rsid w:val="00CB4FF9"/>
    <w:rsid w:val="00CB512B"/>
    <w:rsid w:val="00CB5179"/>
    <w:rsid w:val="00CB56B3"/>
    <w:rsid w:val="00CB5BD4"/>
    <w:rsid w:val="00CB5D05"/>
    <w:rsid w:val="00CB6EAF"/>
    <w:rsid w:val="00CB7071"/>
    <w:rsid w:val="00CB708C"/>
    <w:rsid w:val="00CB7DF2"/>
    <w:rsid w:val="00CC1C52"/>
    <w:rsid w:val="00CC1E60"/>
    <w:rsid w:val="00CC232A"/>
    <w:rsid w:val="00CC3054"/>
    <w:rsid w:val="00CC353D"/>
    <w:rsid w:val="00CC3E3D"/>
    <w:rsid w:val="00CC41C4"/>
    <w:rsid w:val="00CC45E9"/>
    <w:rsid w:val="00CC4CD9"/>
    <w:rsid w:val="00CC4F53"/>
    <w:rsid w:val="00CC5217"/>
    <w:rsid w:val="00CC5636"/>
    <w:rsid w:val="00CC6B5D"/>
    <w:rsid w:val="00CC7ABC"/>
    <w:rsid w:val="00CC7D29"/>
    <w:rsid w:val="00CD0AFD"/>
    <w:rsid w:val="00CD1A77"/>
    <w:rsid w:val="00CD2404"/>
    <w:rsid w:val="00CD2761"/>
    <w:rsid w:val="00CD3174"/>
    <w:rsid w:val="00CD3DB7"/>
    <w:rsid w:val="00CD3FEA"/>
    <w:rsid w:val="00CD40EB"/>
    <w:rsid w:val="00CD461E"/>
    <w:rsid w:val="00CD49B0"/>
    <w:rsid w:val="00CD4A63"/>
    <w:rsid w:val="00CD4B10"/>
    <w:rsid w:val="00CD504B"/>
    <w:rsid w:val="00CD55E7"/>
    <w:rsid w:val="00CD5744"/>
    <w:rsid w:val="00CD5E79"/>
    <w:rsid w:val="00CD6DE4"/>
    <w:rsid w:val="00CD6F67"/>
    <w:rsid w:val="00CD7539"/>
    <w:rsid w:val="00CD7F97"/>
    <w:rsid w:val="00CE017D"/>
    <w:rsid w:val="00CE091D"/>
    <w:rsid w:val="00CE1D3F"/>
    <w:rsid w:val="00CE203B"/>
    <w:rsid w:val="00CE26D3"/>
    <w:rsid w:val="00CE2BA4"/>
    <w:rsid w:val="00CE2E2D"/>
    <w:rsid w:val="00CE2F7D"/>
    <w:rsid w:val="00CE31B6"/>
    <w:rsid w:val="00CE4034"/>
    <w:rsid w:val="00CE48D8"/>
    <w:rsid w:val="00CE4D7D"/>
    <w:rsid w:val="00CE4DDE"/>
    <w:rsid w:val="00CE5EE7"/>
    <w:rsid w:val="00CE60DF"/>
    <w:rsid w:val="00CE63C8"/>
    <w:rsid w:val="00CE66A4"/>
    <w:rsid w:val="00CE6B75"/>
    <w:rsid w:val="00CE74DC"/>
    <w:rsid w:val="00CE7DFD"/>
    <w:rsid w:val="00CE7FD3"/>
    <w:rsid w:val="00CF12DD"/>
    <w:rsid w:val="00CF13F5"/>
    <w:rsid w:val="00CF1B76"/>
    <w:rsid w:val="00CF2ACA"/>
    <w:rsid w:val="00CF2F59"/>
    <w:rsid w:val="00CF31B0"/>
    <w:rsid w:val="00CF3704"/>
    <w:rsid w:val="00CF3F8D"/>
    <w:rsid w:val="00CF414B"/>
    <w:rsid w:val="00CF4601"/>
    <w:rsid w:val="00CF4BCD"/>
    <w:rsid w:val="00CF4E9C"/>
    <w:rsid w:val="00CF502A"/>
    <w:rsid w:val="00CF51DD"/>
    <w:rsid w:val="00CF51E1"/>
    <w:rsid w:val="00CF6482"/>
    <w:rsid w:val="00CF64B1"/>
    <w:rsid w:val="00CF7912"/>
    <w:rsid w:val="00CF7F49"/>
    <w:rsid w:val="00D005DF"/>
    <w:rsid w:val="00D00657"/>
    <w:rsid w:val="00D008D3"/>
    <w:rsid w:val="00D00C0A"/>
    <w:rsid w:val="00D01C5B"/>
    <w:rsid w:val="00D02238"/>
    <w:rsid w:val="00D02C41"/>
    <w:rsid w:val="00D02DEA"/>
    <w:rsid w:val="00D030C7"/>
    <w:rsid w:val="00D044ED"/>
    <w:rsid w:val="00D0513F"/>
    <w:rsid w:val="00D056D6"/>
    <w:rsid w:val="00D05FA5"/>
    <w:rsid w:val="00D06130"/>
    <w:rsid w:val="00D061A2"/>
    <w:rsid w:val="00D0659E"/>
    <w:rsid w:val="00D06B99"/>
    <w:rsid w:val="00D07BDB"/>
    <w:rsid w:val="00D10607"/>
    <w:rsid w:val="00D10BB1"/>
    <w:rsid w:val="00D10C27"/>
    <w:rsid w:val="00D1130C"/>
    <w:rsid w:val="00D1143F"/>
    <w:rsid w:val="00D11478"/>
    <w:rsid w:val="00D11AC9"/>
    <w:rsid w:val="00D124CE"/>
    <w:rsid w:val="00D12A77"/>
    <w:rsid w:val="00D130FF"/>
    <w:rsid w:val="00D1325C"/>
    <w:rsid w:val="00D133D1"/>
    <w:rsid w:val="00D142FC"/>
    <w:rsid w:val="00D1462B"/>
    <w:rsid w:val="00D1486A"/>
    <w:rsid w:val="00D14D10"/>
    <w:rsid w:val="00D151D5"/>
    <w:rsid w:val="00D15453"/>
    <w:rsid w:val="00D154E2"/>
    <w:rsid w:val="00D15AB5"/>
    <w:rsid w:val="00D15B4C"/>
    <w:rsid w:val="00D15C67"/>
    <w:rsid w:val="00D15E7F"/>
    <w:rsid w:val="00D16106"/>
    <w:rsid w:val="00D17298"/>
    <w:rsid w:val="00D17D24"/>
    <w:rsid w:val="00D17D91"/>
    <w:rsid w:val="00D17F41"/>
    <w:rsid w:val="00D209BC"/>
    <w:rsid w:val="00D21653"/>
    <w:rsid w:val="00D22084"/>
    <w:rsid w:val="00D229C8"/>
    <w:rsid w:val="00D22A3A"/>
    <w:rsid w:val="00D23706"/>
    <w:rsid w:val="00D23AF9"/>
    <w:rsid w:val="00D23D1B"/>
    <w:rsid w:val="00D240C8"/>
    <w:rsid w:val="00D242CA"/>
    <w:rsid w:val="00D24321"/>
    <w:rsid w:val="00D24401"/>
    <w:rsid w:val="00D24969"/>
    <w:rsid w:val="00D24CAB"/>
    <w:rsid w:val="00D25981"/>
    <w:rsid w:val="00D259F1"/>
    <w:rsid w:val="00D263EC"/>
    <w:rsid w:val="00D269C5"/>
    <w:rsid w:val="00D26CB3"/>
    <w:rsid w:val="00D26D53"/>
    <w:rsid w:val="00D27343"/>
    <w:rsid w:val="00D273C3"/>
    <w:rsid w:val="00D27A42"/>
    <w:rsid w:val="00D3001C"/>
    <w:rsid w:val="00D30267"/>
    <w:rsid w:val="00D309E8"/>
    <w:rsid w:val="00D30A38"/>
    <w:rsid w:val="00D30B0E"/>
    <w:rsid w:val="00D30B18"/>
    <w:rsid w:val="00D30C09"/>
    <w:rsid w:val="00D312FC"/>
    <w:rsid w:val="00D315C0"/>
    <w:rsid w:val="00D31A39"/>
    <w:rsid w:val="00D32AA0"/>
    <w:rsid w:val="00D32B6B"/>
    <w:rsid w:val="00D33E14"/>
    <w:rsid w:val="00D34450"/>
    <w:rsid w:val="00D35700"/>
    <w:rsid w:val="00D3598D"/>
    <w:rsid w:val="00D36240"/>
    <w:rsid w:val="00D37DCE"/>
    <w:rsid w:val="00D37F8F"/>
    <w:rsid w:val="00D4082A"/>
    <w:rsid w:val="00D40BCF"/>
    <w:rsid w:val="00D40E85"/>
    <w:rsid w:val="00D41288"/>
    <w:rsid w:val="00D41655"/>
    <w:rsid w:val="00D41E0B"/>
    <w:rsid w:val="00D427DE"/>
    <w:rsid w:val="00D427FA"/>
    <w:rsid w:val="00D42E40"/>
    <w:rsid w:val="00D434AF"/>
    <w:rsid w:val="00D43FE1"/>
    <w:rsid w:val="00D4409F"/>
    <w:rsid w:val="00D44170"/>
    <w:rsid w:val="00D44655"/>
    <w:rsid w:val="00D44910"/>
    <w:rsid w:val="00D450CE"/>
    <w:rsid w:val="00D453CA"/>
    <w:rsid w:val="00D4618C"/>
    <w:rsid w:val="00D46452"/>
    <w:rsid w:val="00D469B9"/>
    <w:rsid w:val="00D46EFC"/>
    <w:rsid w:val="00D470F3"/>
    <w:rsid w:val="00D4751F"/>
    <w:rsid w:val="00D5084C"/>
    <w:rsid w:val="00D50C50"/>
    <w:rsid w:val="00D512CE"/>
    <w:rsid w:val="00D51DBB"/>
    <w:rsid w:val="00D525C1"/>
    <w:rsid w:val="00D529EE"/>
    <w:rsid w:val="00D53964"/>
    <w:rsid w:val="00D53EEC"/>
    <w:rsid w:val="00D53FC6"/>
    <w:rsid w:val="00D542FB"/>
    <w:rsid w:val="00D545C9"/>
    <w:rsid w:val="00D54917"/>
    <w:rsid w:val="00D54B3A"/>
    <w:rsid w:val="00D54EE0"/>
    <w:rsid w:val="00D554A0"/>
    <w:rsid w:val="00D558CB"/>
    <w:rsid w:val="00D55A37"/>
    <w:rsid w:val="00D55EAE"/>
    <w:rsid w:val="00D562E7"/>
    <w:rsid w:val="00D569A7"/>
    <w:rsid w:val="00D569E1"/>
    <w:rsid w:val="00D56CB4"/>
    <w:rsid w:val="00D57196"/>
    <w:rsid w:val="00D57396"/>
    <w:rsid w:val="00D577E3"/>
    <w:rsid w:val="00D57F87"/>
    <w:rsid w:val="00D57FE8"/>
    <w:rsid w:val="00D60234"/>
    <w:rsid w:val="00D603EE"/>
    <w:rsid w:val="00D6049F"/>
    <w:rsid w:val="00D60736"/>
    <w:rsid w:val="00D6083A"/>
    <w:rsid w:val="00D608F2"/>
    <w:rsid w:val="00D6092E"/>
    <w:rsid w:val="00D60BB2"/>
    <w:rsid w:val="00D6150F"/>
    <w:rsid w:val="00D61A0A"/>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D5"/>
    <w:rsid w:val="00D65836"/>
    <w:rsid w:val="00D65D78"/>
    <w:rsid w:val="00D6616A"/>
    <w:rsid w:val="00D671CF"/>
    <w:rsid w:val="00D67A94"/>
    <w:rsid w:val="00D67C9C"/>
    <w:rsid w:val="00D70203"/>
    <w:rsid w:val="00D70669"/>
    <w:rsid w:val="00D71836"/>
    <w:rsid w:val="00D71B5E"/>
    <w:rsid w:val="00D71E6C"/>
    <w:rsid w:val="00D72B7D"/>
    <w:rsid w:val="00D72DAB"/>
    <w:rsid w:val="00D73319"/>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6C"/>
    <w:rsid w:val="00D77D02"/>
    <w:rsid w:val="00D80875"/>
    <w:rsid w:val="00D80E3F"/>
    <w:rsid w:val="00D81571"/>
    <w:rsid w:val="00D81D46"/>
    <w:rsid w:val="00D81E27"/>
    <w:rsid w:val="00D81EB3"/>
    <w:rsid w:val="00D8203A"/>
    <w:rsid w:val="00D8227B"/>
    <w:rsid w:val="00D82A1F"/>
    <w:rsid w:val="00D82B34"/>
    <w:rsid w:val="00D83690"/>
    <w:rsid w:val="00D8395C"/>
    <w:rsid w:val="00D83B78"/>
    <w:rsid w:val="00D840E6"/>
    <w:rsid w:val="00D842A0"/>
    <w:rsid w:val="00D84323"/>
    <w:rsid w:val="00D853CB"/>
    <w:rsid w:val="00D854DB"/>
    <w:rsid w:val="00D85E47"/>
    <w:rsid w:val="00D85F37"/>
    <w:rsid w:val="00D864A7"/>
    <w:rsid w:val="00D867D8"/>
    <w:rsid w:val="00D87162"/>
    <w:rsid w:val="00D87495"/>
    <w:rsid w:val="00D906D9"/>
    <w:rsid w:val="00D9166A"/>
    <w:rsid w:val="00D92B41"/>
    <w:rsid w:val="00D93953"/>
    <w:rsid w:val="00D94515"/>
    <w:rsid w:val="00D9466F"/>
    <w:rsid w:val="00D94FE5"/>
    <w:rsid w:val="00D956ED"/>
    <w:rsid w:val="00D95A5D"/>
    <w:rsid w:val="00D95F40"/>
    <w:rsid w:val="00D96849"/>
    <w:rsid w:val="00D97A21"/>
    <w:rsid w:val="00D97CFE"/>
    <w:rsid w:val="00DA0203"/>
    <w:rsid w:val="00DA03FA"/>
    <w:rsid w:val="00DA068D"/>
    <w:rsid w:val="00DA11DD"/>
    <w:rsid w:val="00DA1310"/>
    <w:rsid w:val="00DA13C8"/>
    <w:rsid w:val="00DA1720"/>
    <w:rsid w:val="00DA2269"/>
    <w:rsid w:val="00DA2C05"/>
    <w:rsid w:val="00DA2C26"/>
    <w:rsid w:val="00DA3237"/>
    <w:rsid w:val="00DA3BD3"/>
    <w:rsid w:val="00DA3FAF"/>
    <w:rsid w:val="00DA414B"/>
    <w:rsid w:val="00DA423B"/>
    <w:rsid w:val="00DA4533"/>
    <w:rsid w:val="00DA58AD"/>
    <w:rsid w:val="00DA6918"/>
    <w:rsid w:val="00DA69C8"/>
    <w:rsid w:val="00DA6DDC"/>
    <w:rsid w:val="00DA6FA7"/>
    <w:rsid w:val="00DA753C"/>
    <w:rsid w:val="00DA7FB2"/>
    <w:rsid w:val="00DB0110"/>
    <w:rsid w:val="00DB0432"/>
    <w:rsid w:val="00DB04D1"/>
    <w:rsid w:val="00DB14C2"/>
    <w:rsid w:val="00DB1777"/>
    <w:rsid w:val="00DB1815"/>
    <w:rsid w:val="00DB2866"/>
    <w:rsid w:val="00DB2A2D"/>
    <w:rsid w:val="00DB43A0"/>
    <w:rsid w:val="00DB4A96"/>
    <w:rsid w:val="00DB4F14"/>
    <w:rsid w:val="00DB5982"/>
    <w:rsid w:val="00DB5A81"/>
    <w:rsid w:val="00DB5CC5"/>
    <w:rsid w:val="00DB5E38"/>
    <w:rsid w:val="00DB6168"/>
    <w:rsid w:val="00DB61AD"/>
    <w:rsid w:val="00DB68DF"/>
    <w:rsid w:val="00DB6DEA"/>
    <w:rsid w:val="00DB7711"/>
    <w:rsid w:val="00DB7AC9"/>
    <w:rsid w:val="00DB7FD9"/>
    <w:rsid w:val="00DC09EB"/>
    <w:rsid w:val="00DC0F03"/>
    <w:rsid w:val="00DC1C40"/>
    <w:rsid w:val="00DC20FF"/>
    <w:rsid w:val="00DC216A"/>
    <w:rsid w:val="00DC216F"/>
    <w:rsid w:val="00DC2573"/>
    <w:rsid w:val="00DC2D6D"/>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B9C"/>
    <w:rsid w:val="00DD0D5A"/>
    <w:rsid w:val="00DD0DAD"/>
    <w:rsid w:val="00DD0DF0"/>
    <w:rsid w:val="00DD0DF9"/>
    <w:rsid w:val="00DD0EB9"/>
    <w:rsid w:val="00DD0FB9"/>
    <w:rsid w:val="00DD103F"/>
    <w:rsid w:val="00DD177B"/>
    <w:rsid w:val="00DD17F5"/>
    <w:rsid w:val="00DD18A2"/>
    <w:rsid w:val="00DD1AF7"/>
    <w:rsid w:val="00DD1B63"/>
    <w:rsid w:val="00DD1D42"/>
    <w:rsid w:val="00DD21B8"/>
    <w:rsid w:val="00DD26A2"/>
    <w:rsid w:val="00DD28CE"/>
    <w:rsid w:val="00DD33F0"/>
    <w:rsid w:val="00DD406E"/>
    <w:rsid w:val="00DD4612"/>
    <w:rsid w:val="00DD4AC4"/>
    <w:rsid w:val="00DD501C"/>
    <w:rsid w:val="00DD50EF"/>
    <w:rsid w:val="00DD528A"/>
    <w:rsid w:val="00DD5337"/>
    <w:rsid w:val="00DD5AC4"/>
    <w:rsid w:val="00DD5F4D"/>
    <w:rsid w:val="00DD62DE"/>
    <w:rsid w:val="00DD66F8"/>
    <w:rsid w:val="00DD6836"/>
    <w:rsid w:val="00DD683D"/>
    <w:rsid w:val="00DD7046"/>
    <w:rsid w:val="00DD7507"/>
    <w:rsid w:val="00DD7CBE"/>
    <w:rsid w:val="00DE03BF"/>
    <w:rsid w:val="00DE07AA"/>
    <w:rsid w:val="00DE0ADA"/>
    <w:rsid w:val="00DE0F48"/>
    <w:rsid w:val="00DE20DB"/>
    <w:rsid w:val="00DE2466"/>
    <w:rsid w:val="00DE3D0D"/>
    <w:rsid w:val="00DE4A70"/>
    <w:rsid w:val="00DE4DB1"/>
    <w:rsid w:val="00DE4E6B"/>
    <w:rsid w:val="00DE4F44"/>
    <w:rsid w:val="00DE5F4E"/>
    <w:rsid w:val="00DE6472"/>
    <w:rsid w:val="00DE651B"/>
    <w:rsid w:val="00DE67C1"/>
    <w:rsid w:val="00DE6AE2"/>
    <w:rsid w:val="00DE6B80"/>
    <w:rsid w:val="00DE6CEE"/>
    <w:rsid w:val="00DE7856"/>
    <w:rsid w:val="00DF09E3"/>
    <w:rsid w:val="00DF1013"/>
    <w:rsid w:val="00DF104E"/>
    <w:rsid w:val="00DF1110"/>
    <w:rsid w:val="00DF1766"/>
    <w:rsid w:val="00DF1AFB"/>
    <w:rsid w:val="00DF1F19"/>
    <w:rsid w:val="00DF30F7"/>
    <w:rsid w:val="00DF313D"/>
    <w:rsid w:val="00DF32FE"/>
    <w:rsid w:val="00DF33A5"/>
    <w:rsid w:val="00DF363B"/>
    <w:rsid w:val="00DF4178"/>
    <w:rsid w:val="00DF4414"/>
    <w:rsid w:val="00DF4A10"/>
    <w:rsid w:val="00DF532C"/>
    <w:rsid w:val="00DF6CA1"/>
    <w:rsid w:val="00DF6E80"/>
    <w:rsid w:val="00DF724E"/>
    <w:rsid w:val="00DF7556"/>
    <w:rsid w:val="00E002C5"/>
    <w:rsid w:val="00E01838"/>
    <w:rsid w:val="00E01AEC"/>
    <w:rsid w:val="00E01C9C"/>
    <w:rsid w:val="00E01CA0"/>
    <w:rsid w:val="00E01D3F"/>
    <w:rsid w:val="00E0227B"/>
    <w:rsid w:val="00E0296E"/>
    <w:rsid w:val="00E02B76"/>
    <w:rsid w:val="00E0354C"/>
    <w:rsid w:val="00E03B25"/>
    <w:rsid w:val="00E03CB4"/>
    <w:rsid w:val="00E03E4B"/>
    <w:rsid w:val="00E04121"/>
    <w:rsid w:val="00E04845"/>
    <w:rsid w:val="00E04BE5"/>
    <w:rsid w:val="00E050EC"/>
    <w:rsid w:val="00E0541A"/>
    <w:rsid w:val="00E05F36"/>
    <w:rsid w:val="00E060F4"/>
    <w:rsid w:val="00E06AD8"/>
    <w:rsid w:val="00E06DF8"/>
    <w:rsid w:val="00E073A2"/>
    <w:rsid w:val="00E0756E"/>
    <w:rsid w:val="00E07ED2"/>
    <w:rsid w:val="00E100AD"/>
    <w:rsid w:val="00E102FB"/>
    <w:rsid w:val="00E10675"/>
    <w:rsid w:val="00E1075A"/>
    <w:rsid w:val="00E110FB"/>
    <w:rsid w:val="00E115A5"/>
    <w:rsid w:val="00E1193E"/>
    <w:rsid w:val="00E119B2"/>
    <w:rsid w:val="00E11B78"/>
    <w:rsid w:val="00E120E6"/>
    <w:rsid w:val="00E12A85"/>
    <w:rsid w:val="00E1351B"/>
    <w:rsid w:val="00E13742"/>
    <w:rsid w:val="00E1378F"/>
    <w:rsid w:val="00E13EC5"/>
    <w:rsid w:val="00E14122"/>
    <w:rsid w:val="00E14598"/>
    <w:rsid w:val="00E148AC"/>
    <w:rsid w:val="00E14950"/>
    <w:rsid w:val="00E149B1"/>
    <w:rsid w:val="00E14AA6"/>
    <w:rsid w:val="00E15238"/>
    <w:rsid w:val="00E15615"/>
    <w:rsid w:val="00E16189"/>
    <w:rsid w:val="00E162FB"/>
    <w:rsid w:val="00E16461"/>
    <w:rsid w:val="00E16C65"/>
    <w:rsid w:val="00E16FEE"/>
    <w:rsid w:val="00E201EE"/>
    <w:rsid w:val="00E203DD"/>
    <w:rsid w:val="00E20C90"/>
    <w:rsid w:val="00E21064"/>
    <w:rsid w:val="00E219F8"/>
    <w:rsid w:val="00E21C66"/>
    <w:rsid w:val="00E21E7C"/>
    <w:rsid w:val="00E2281D"/>
    <w:rsid w:val="00E23622"/>
    <w:rsid w:val="00E23806"/>
    <w:rsid w:val="00E23955"/>
    <w:rsid w:val="00E23E5A"/>
    <w:rsid w:val="00E2477F"/>
    <w:rsid w:val="00E24AE7"/>
    <w:rsid w:val="00E260CC"/>
    <w:rsid w:val="00E261E6"/>
    <w:rsid w:val="00E26367"/>
    <w:rsid w:val="00E263D4"/>
    <w:rsid w:val="00E26630"/>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723"/>
    <w:rsid w:val="00E358E4"/>
    <w:rsid w:val="00E35D64"/>
    <w:rsid w:val="00E36281"/>
    <w:rsid w:val="00E36D56"/>
    <w:rsid w:val="00E37095"/>
    <w:rsid w:val="00E37118"/>
    <w:rsid w:val="00E3718A"/>
    <w:rsid w:val="00E376E7"/>
    <w:rsid w:val="00E402CC"/>
    <w:rsid w:val="00E41404"/>
    <w:rsid w:val="00E41D35"/>
    <w:rsid w:val="00E42272"/>
    <w:rsid w:val="00E4242D"/>
    <w:rsid w:val="00E426CA"/>
    <w:rsid w:val="00E42F8D"/>
    <w:rsid w:val="00E4338B"/>
    <w:rsid w:val="00E43EF3"/>
    <w:rsid w:val="00E4444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387"/>
    <w:rsid w:val="00E4756D"/>
    <w:rsid w:val="00E47D04"/>
    <w:rsid w:val="00E50327"/>
    <w:rsid w:val="00E5033A"/>
    <w:rsid w:val="00E50ECA"/>
    <w:rsid w:val="00E510E2"/>
    <w:rsid w:val="00E51505"/>
    <w:rsid w:val="00E517CB"/>
    <w:rsid w:val="00E518D6"/>
    <w:rsid w:val="00E51A80"/>
    <w:rsid w:val="00E51BC4"/>
    <w:rsid w:val="00E51EDC"/>
    <w:rsid w:val="00E53373"/>
    <w:rsid w:val="00E53C38"/>
    <w:rsid w:val="00E53F60"/>
    <w:rsid w:val="00E5424F"/>
    <w:rsid w:val="00E54313"/>
    <w:rsid w:val="00E5474A"/>
    <w:rsid w:val="00E54ACA"/>
    <w:rsid w:val="00E54C74"/>
    <w:rsid w:val="00E54E56"/>
    <w:rsid w:val="00E557F6"/>
    <w:rsid w:val="00E55D72"/>
    <w:rsid w:val="00E562A0"/>
    <w:rsid w:val="00E565E9"/>
    <w:rsid w:val="00E56A99"/>
    <w:rsid w:val="00E56D29"/>
    <w:rsid w:val="00E57390"/>
    <w:rsid w:val="00E578DB"/>
    <w:rsid w:val="00E6071F"/>
    <w:rsid w:val="00E611C5"/>
    <w:rsid w:val="00E6154B"/>
    <w:rsid w:val="00E618C6"/>
    <w:rsid w:val="00E61A13"/>
    <w:rsid w:val="00E61AEB"/>
    <w:rsid w:val="00E61EAF"/>
    <w:rsid w:val="00E62431"/>
    <w:rsid w:val="00E62A78"/>
    <w:rsid w:val="00E62E62"/>
    <w:rsid w:val="00E62EA7"/>
    <w:rsid w:val="00E62FEB"/>
    <w:rsid w:val="00E63283"/>
    <w:rsid w:val="00E63509"/>
    <w:rsid w:val="00E638FC"/>
    <w:rsid w:val="00E63F24"/>
    <w:rsid w:val="00E649C7"/>
    <w:rsid w:val="00E64B07"/>
    <w:rsid w:val="00E64BBC"/>
    <w:rsid w:val="00E65184"/>
    <w:rsid w:val="00E6528E"/>
    <w:rsid w:val="00E673F4"/>
    <w:rsid w:val="00E6741A"/>
    <w:rsid w:val="00E67CF9"/>
    <w:rsid w:val="00E700C7"/>
    <w:rsid w:val="00E70100"/>
    <w:rsid w:val="00E70A32"/>
    <w:rsid w:val="00E70E1C"/>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C1C"/>
    <w:rsid w:val="00E75FF2"/>
    <w:rsid w:val="00E760C3"/>
    <w:rsid w:val="00E76991"/>
    <w:rsid w:val="00E76A21"/>
    <w:rsid w:val="00E76EA5"/>
    <w:rsid w:val="00E77952"/>
    <w:rsid w:val="00E77D3F"/>
    <w:rsid w:val="00E8035F"/>
    <w:rsid w:val="00E81A60"/>
    <w:rsid w:val="00E81AFF"/>
    <w:rsid w:val="00E81C56"/>
    <w:rsid w:val="00E82607"/>
    <w:rsid w:val="00E82687"/>
    <w:rsid w:val="00E82922"/>
    <w:rsid w:val="00E829C1"/>
    <w:rsid w:val="00E82A11"/>
    <w:rsid w:val="00E82CC4"/>
    <w:rsid w:val="00E82D79"/>
    <w:rsid w:val="00E82E04"/>
    <w:rsid w:val="00E84D80"/>
    <w:rsid w:val="00E84EE4"/>
    <w:rsid w:val="00E84F41"/>
    <w:rsid w:val="00E850C1"/>
    <w:rsid w:val="00E8519E"/>
    <w:rsid w:val="00E857DF"/>
    <w:rsid w:val="00E863D6"/>
    <w:rsid w:val="00E86AD1"/>
    <w:rsid w:val="00E86CBF"/>
    <w:rsid w:val="00E86DBB"/>
    <w:rsid w:val="00E8732D"/>
    <w:rsid w:val="00E8737D"/>
    <w:rsid w:val="00E87604"/>
    <w:rsid w:val="00E87E3D"/>
    <w:rsid w:val="00E90D45"/>
    <w:rsid w:val="00E9119B"/>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64BE"/>
    <w:rsid w:val="00E967C4"/>
    <w:rsid w:val="00E968B6"/>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EA3"/>
    <w:rsid w:val="00EA6121"/>
    <w:rsid w:val="00EA7AD1"/>
    <w:rsid w:val="00EA7EDE"/>
    <w:rsid w:val="00EB08B5"/>
    <w:rsid w:val="00EB2589"/>
    <w:rsid w:val="00EB2BD4"/>
    <w:rsid w:val="00EB2DDB"/>
    <w:rsid w:val="00EB34FA"/>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E56"/>
    <w:rsid w:val="00EC74D0"/>
    <w:rsid w:val="00EC7CD1"/>
    <w:rsid w:val="00ED056C"/>
    <w:rsid w:val="00ED0A1F"/>
    <w:rsid w:val="00ED0A50"/>
    <w:rsid w:val="00ED1048"/>
    <w:rsid w:val="00ED12D2"/>
    <w:rsid w:val="00ED12FD"/>
    <w:rsid w:val="00ED1ACA"/>
    <w:rsid w:val="00ED1CC4"/>
    <w:rsid w:val="00ED1E24"/>
    <w:rsid w:val="00ED20C8"/>
    <w:rsid w:val="00ED2210"/>
    <w:rsid w:val="00ED2275"/>
    <w:rsid w:val="00ED25E2"/>
    <w:rsid w:val="00ED3633"/>
    <w:rsid w:val="00ED3882"/>
    <w:rsid w:val="00ED41BD"/>
    <w:rsid w:val="00ED42B9"/>
    <w:rsid w:val="00ED44DC"/>
    <w:rsid w:val="00ED45FA"/>
    <w:rsid w:val="00ED4BED"/>
    <w:rsid w:val="00ED5751"/>
    <w:rsid w:val="00ED59A6"/>
    <w:rsid w:val="00ED59B4"/>
    <w:rsid w:val="00ED5B33"/>
    <w:rsid w:val="00ED61CA"/>
    <w:rsid w:val="00ED6747"/>
    <w:rsid w:val="00ED67FA"/>
    <w:rsid w:val="00ED6C0C"/>
    <w:rsid w:val="00ED7025"/>
    <w:rsid w:val="00ED771E"/>
    <w:rsid w:val="00ED79DC"/>
    <w:rsid w:val="00ED7A95"/>
    <w:rsid w:val="00EE0D1B"/>
    <w:rsid w:val="00EE1A23"/>
    <w:rsid w:val="00EE3C72"/>
    <w:rsid w:val="00EE4681"/>
    <w:rsid w:val="00EE46F1"/>
    <w:rsid w:val="00EE5151"/>
    <w:rsid w:val="00EE5179"/>
    <w:rsid w:val="00EE5694"/>
    <w:rsid w:val="00EE57D9"/>
    <w:rsid w:val="00EE58BD"/>
    <w:rsid w:val="00EE58F2"/>
    <w:rsid w:val="00EE59F5"/>
    <w:rsid w:val="00EE5D78"/>
    <w:rsid w:val="00EE5EB2"/>
    <w:rsid w:val="00EE602F"/>
    <w:rsid w:val="00EE7306"/>
    <w:rsid w:val="00EE7F0A"/>
    <w:rsid w:val="00EF00E7"/>
    <w:rsid w:val="00EF0568"/>
    <w:rsid w:val="00EF089A"/>
    <w:rsid w:val="00EF15B6"/>
    <w:rsid w:val="00EF1605"/>
    <w:rsid w:val="00EF16E8"/>
    <w:rsid w:val="00EF1943"/>
    <w:rsid w:val="00EF1ADA"/>
    <w:rsid w:val="00EF2A31"/>
    <w:rsid w:val="00EF3A6C"/>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4917"/>
    <w:rsid w:val="00F053E4"/>
    <w:rsid w:val="00F05A9C"/>
    <w:rsid w:val="00F05C89"/>
    <w:rsid w:val="00F05CCB"/>
    <w:rsid w:val="00F05EAE"/>
    <w:rsid w:val="00F063CF"/>
    <w:rsid w:val="00F064E3"/>
    <w:rsid w:val="00F0727C"/>
    <w:rsid w:val="00F0767F"/>
    <w:rsid w:val="00F07A03"/>
    <w:rsid w:val="00F1040C"/>
    <w:rsid w:val="00F108CB"/>
    <w:rsid w:val="00F10A13"/>
    <w:rsid w:val="00F10F6A"/>
    <w:rsid w:val="00F113A1"/>
    <w:rsid w:val="00F117C8"/>
    <w:rsid w:val="00F11A2D"/>
    <w:rsid w:val="00F11E20"/>
    <w:rsid w:val="00F129CF"/>
    <w:rsid w:val="00F13040"/>
    <w:rsid w:val="00F1316A"/>
    <w:rsid w:val="00F13889"/>
    <w:rsid w:val="00F14527"/>
    <w:rsid w:val="00F146B4"/>
    <w:rsid w:val="00F14708"/>
    <w:rsid w:val="00F155E4"/>
    <w:rsid w:val="00F160AE"/>
    <w:rsid w:val="00F16718"/>
    <w:rsid w:val="00F168F4"/>
    <w:rsid w:val="00F16CCA"/>
    <w:rsid w:val="00F16F38"/>
    <w:rsid w:val="00F2056A"/>
    <w:rsid w:val="00F20784"/>
    <w:rsid w:val="00F20805"/>
    <w:rsid w:val="00F20F17"/>
    <w:rsid w:val="00F21284"/>
    <w:rsid w:val="00F219FB"/>
    <w:rsid w:val="00F21A1E"/>
    <w:rsid w:val="00F21C24"/>
    <w:rsid w:val="00F220CC"/>
    <w:rsid w:val="00F22973"/>
    <w:rsid w:val="00F23566"/>
    <w:rsid w:val="00F23924"/>
    <w:rsid w:val="00F23B43"/>
    <w:rsid w:val="00F24AAF"/>
    <w:rsid w:val="00F24C4A"/>
    <w:rsid w:val="00F24EA6"/>
    <w:rsid w:val="00F24EB5"/>
    <w:rsid w:val="00F25DF4"/>
    <w:rsid w:val="00F2612C"/>
    <w:rsid w:val="00F26226"/>
    <w:rsid w:val="00F264C9"/>
    <w:rsid w:val="00F268B1"/>
    <w:rsid w:val="00F26D6E"/>
    <w:rsid w:val="00F27129"/>
    <w:rsid w:val="00F2758D"/>
    <w:rsid w:val="00F2764B"/>
    <w:rsid w:val="00F27A68"/>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E66"/>
    <w:rsid w:val="00F34F16"/>
    <w:rsid w:val="00F351FC"/>
    <w:rsid w:val="00F3526D"/>
    <w:rsid w:val="00F35D43"/>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3396"/>
    <w:rsid w:val="00F43C10"/>
    <w:rsid w:val="00F43C94"/>
    <w:rsid w:val="00F4408E"/>
    <w:rsid w:val="00F44C73"/>
    <w:rsid w:val="00F44E4D"/>
    <w:rsid w:val="00F456E4"/>
    <w:rsid w:val="00F45EB6"/>
    <w:rsid w:val="00F464EC"/>
    <w:rsid w:val="00F4679F"/>
    <w:rsid w:val="00F46BDF"/>
    <w:rsid w:val="00F47836"/>
    <w:rsid w:val="00F47A06"/>
    <w:rsid w:val="00F47FDF"/>
    <w:rsid w:val="00F50001"/>
    <w:rsid w:val="00F5082C"/>
    <w:rsid w:val="00F50F20"/>
    <w:rsid w:val="00F51BA2"/>
    <w:rsid w:val="00F51BF7"/>
    <w:rsid w:val="00F52355"/>
    <w:rsid w:val="00F5242A"/>
    <w:rsid w:val="00F5286B"/>
    <w:rsid w:val="00F52BA9"/>
    <w:rsid w:val="00F52E28"/>
    <w:rsid w:val="00F530A2"/>
    <w:rsid w:val="00F53219"/>
    <w:rsid w:val="00F53417"/>
    <w:rsid w:val="00F53C23"/>
    <w:rsid w:val="00F53CE7"/>
    <w:rsid w:val="00F53E4F"/>
    <w:rsid w:val="00F54102"/>
    <w:rsid w:val="00F541BB"/>
    <w:rsid w:val="00F544D8"/>
    <w:rsid w:val="00F54917"/>
    <w:rsid w:val="00F5554B"/>
    <w:rsid w:val="00F5589A"/>
    <w:rsid w:val="00F558B7"/>
    <w:rsid w:val="00F562EB"/>
    <w:rsid w:val="00F571F1"/>
    <w:rsid w:val="00F57311"/>
    <w:rsid w:val="00F57940"/>
    <w:rsid w:val="00F57B95"/>
    <w:rsid w:val="00F57BB6"/>
    <w:rsid w:val="00F57BFC"/>
    <w:rsid w:val="00F60013"/>
    <w:rsid w:val="00F60264"/>
    <w:rsid w:val="00F60D1A"/>
    <w:rsid w:val="00F60D42"/>
    <w:rsid w:val="00F620EA"/>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2182"/>
    <w:rsid w:val="00F72601"/>
    <w:rsid w:val="00F72BBD"/>
    <w:rsid w:val="00F72D59"/>
    <w:rsid w:val="00F73274"/>
    <w:rsid w:val="00F735F5"/>
    <w:rsid w:val="00F737E0"/>
    <w:rsid w:val="00F73E2D"/>
    <w:rsid w:val="00F749B3"/>
    <w:rsid w:val="00F74ABC"/>
    <w:rsid w:val="00F74D43"/>
    <w:rsid w:val="00F75DA6"/>
    <w:rsid w:val="00F75EA2"/>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883"/>
    <w:rsid w:val="00F9129B"/>
    <w:rsid w:val="00F919C5"/>
    <w:rsid w:val="00F9233B"/>
    <w:rsid w:val="00F9319E"/>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AED"/>
    <w:rsid w:val="00F96EBE"/>
    <w:rsid w:val="00F96EE8"/>
    <w:rsid w:val="00F9709B"/>
    <w:rsid w:val="00F9751F"/>
    <w:rsid w:val="00F97F0D"/>
    <w:rsid w:val="00FA03BB"/>
    <w:rsid w:val="00FA03F5"/>
    <w:rsid w:val="00FA0D06"/>
    <w:rsid w:val="00FA1197"/>
    <w:rsid w:val="00FA1561"/>
    <w:rsid w:val="00FA1AE5"/>
    <w:rsid w:val="00FA1F77"/>
    <w:rsid w:val="00FA249D"/>
    <w:rsid w:val="00FA309B"/>
    <w:rsid w:val="00FA3637"/>
    <w:rsid w:val="00FA3955"/>
    <w:rsid w:val="00FA3D77"/>
    <w:rsid w:val="00FA3EB9"/>
    <w:rsid w:val="00FA439D"/>
    <w:rsid w:val="00FA466B"/>
    <w:rsid w:val="00FA49AD"/>
    <w:rsid w:val="00FA5137"/>
    <w:rsid w:val="00FA58F2"/>
    <w:rsid w:val="00FA5A00"/>
    <w:rsid w:val="00FA5C36"/>
    <w:rsid w:val="00FA5E9E"/>
    <w:rsid w:val="00FA61A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BB8"/>
    <w:rsid w:val="00FB71B5"/>
    <w:rsid w:val="00FB7755"/>
    <w:rsid w:val="00FB79AE"/>
    <w:rsid w:val="00FB7A4A"/>
    <w:rsid w:val="00FB7DBE"/>
    <w:rsid w:val="00FC0A6C"/>
    <w:rsid w:val="00FC0ABC"/>
    <w:rsid w:val="00FC0F3C"/>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8AF"/>
    <w:rsid w:val="00FD12AD"/>
    <w:rsid w:val="00FD1F71"/>
    <w:rsid w:val="00FD3A37"/>
    <w:rsid w:val="00FD3BDC"/>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AF"/>
    <w:rsid w:val="00FE2277"/>
    <w:rsid w:val="00FE227A"/>
    <w:rsid w:val="00FE22B3"/>
    <w:rsid w:val="00FE272B"/>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3065"/>
    <w:rsid w:val="00FF30A8"/>
    <w:rsid w:val="00FF3419"/>
    <w:rsid w:val="00FF3666"/>
    <w:rsid w:val="00FF3685"/>
    <w:rsid w:val="00FF37EB"/>
    <w:rsid w:val="00FF3B6F"/>
    <w:rsid w:val="00FF478B"/>
    <w:rsid w:val="00FF4986"/>
    <w:rsid w:val="00FF4A4F"/>
    <w:rsid w:val="00FF4C00"/>
    <w:rsid w:val="00FF5BAD"/>
    <w:rsid w:val="00FF5E35"/>
    <w:rsid w:val="00FF67FE"/>
    <w:rsid w:val="00FF6AF4"/>
    <w:rsid w:val="00FF6F7D"/>
    <w:rsid w:val="00FF6F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qFormat="1"/>
    <w:lsdException w:name="toc 2" w:uiPriority="39" w:qFormat="1"/>
    <w:lsdException w:name="toc 3" w:uiPriority="39" w:qFormat="1"/>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w:semiHidden="0" w:uiPriority="99" w:unhideWhenUsed="0"/>
    <w:lsdException w:name="List Bullet" w:uiPriority="99"/>
    <w:lsdException w:name="List Number" w:uiPriority="99"/>
    <w:lsdException w:name="List 2" w:semiHidden="0" w:uiPriority="99" w:unhideWhenUsed="0"/>
    <w:lsdException w:name="List 3"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10" w:unhideWhenUsed="0" w:qFormat="1"/>
    <w:lsdException w:name="List Continue 5" w:semiHidden="0" w:unhideWhenUsed="0"/>
    <w:lsdException w:name="Message Header" w:semiHidden="0" w:unhideWhenUsed="0"/>
    <w:lsdException w:name="Subtitle" w:semiHidden="0" w:uiPriority="11" w:unhideWhenUsed="0" w:qFormat="1"/>
    <w:lsdException w:name="Salutation" w:semiHidden="0" w:unhideWhenUsed="0"/>
    <w:lsdException w:name="Body Text First Indent" w:uiPriority="99"/>
    <w:lsdException w:name="Note Heading" w:uiPriority="99"/>
    <w:lsdException w:name="Body Tex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HTML Address" w:uiPriority="99"/>
    <w:lsdException w:name="HTML Cite" w:uiPriority="99"/>
    <w:lsdException w:name="HTML Preformatted" w:uiPriority="99"/>
    <w:lsdException w:name="HTML Sample"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44D43"/>
    <w:pPr>
      <w:jc w:val="both"/>
    </w:pPr>
    <w:rPr>
      <w:rFonts w:ascii="Arial" w:hAnsi="Arial"/>
      <w:sz w:val="24"/>
      <w:szCs w:val="24"/>
    </w:rPr>
  </w:style>
  <w:style w:type="paragraph" w:styleId="1">
    <w:name w:val="heading 1"/>
    <w:aliases w:val="Заголовок 1 Знак"/>
    <w:basedOn w:val="a3"/>
    <w:next w:val="a3"/>
    <w:link w:val="11"/>
    <w:qFormat/>
    <w:rsid w:val="006736BC"/>
    <w:pPr>
      <w:keepNext/>
      <w:jc w:val="center"/>
      <w:outlineLvl w:val="0"/>
    </w:pPr>
    <w:rPr>
      <w:rFonts w:cs="Arial"/>
      <w:b/>
      <w:bCs/>
      <w:kern w:val="32"/>
      <w:sz w:val="28"/>
      <w:szCs w:val="32"/>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3"/>
    <w:next w:val="a3"/>
    <w:link w:val="21"/>
    <w:uiPriority w:val="9"/>
    <w:qFormat/>
    <w:rsid w:val="006736BC"/>
    <w:pPr>
      <w:keepNext/>
      <w:jc w:val="center"/>
      <w:outlineLvl w:val="1"/>
    </w:pPr>
    <w:rPr>
      <w:rFonts w:cs="Arial"/>
      <w:b/>
      <w:bCs/>
      <w:iCs/>
      <w:sz w:val="28"/>
      <w:szCs w:val="28"/>
    </w:rPr>
  </w:style>
  <w:style w:type="paragraph" w:styleId="3">
    <w:name w:val="heading 3"/>
    <w:aliases w:val="ПодЗаголовок"/>
    <w:basedOn w:val="a3"/>
    <w:next w:val="a3"/>
    <w:qFormat/>
    <w:rsid w:val="006736BC"/>
    <w:pPr>
      <w:keepNext/>
      <w:spacing w:before="240" w:after="60"/>
      <w:jc w:val="center"/>
      <w:outlineLvl w:val="2"/>
    </w:pPr>
    <w:rPr>
      <w:rFonts w:cs="Arial"/>
      <w:b/>
      <w:bCs/>
      <w:sz w:val="26"/>
      <w:szCs w:val="26"/>
    </w:rPr>
  </w:style>
  <w:style w:type="paragraph" w:styleId="40">
    <w:name w:val="heading 4"/>
    <w:basedOn w:val="a3"/>
    <w:next w:val="a3"/>
    <w:link w:val="41"/>
    <w:uiPriority w:val="9"/>
    <w:qFormat/>
    <w:rsid w:val="006736BC"/>
    <w:pPr>
      <w:keepNext/>
      <w:spacing w:before="240" w:after="60"/>
      <w:outlineLvl w:val="3"/>
    </w:pPr>
    <w:rPr>
      <w:rFonts w:ascii="Times New Roman" w:hAnsi="Times New Roman"/>
      <w:b/>
      <w:bCs/>
      <w:sz w:val="28"/>
      <w:szCs w:val="28"/>
    </w:rPr>
  </w:style>
  <w:style w:type="paragraph" w:styleId="5">
    <w:name w:val="heading 5"/>
    <w:basedOn w:val="a3"/>
    <w:next w:val="a3"/>
    <w:link w:val="50"/>
    <w:uiPriority w:val="9"/>
    <w:qFormat/>
    <w:rsid w:val="006736BC"/>
    <w:pPr>
      <w:spacing w:before="240" w:after="60"/>
      <w:outlineLvl w:val="4"/>
    </w:pPr>
    <w:rPr>
      <w:b/>
      <w:bCs/>
      <w:i/>
      <w:iCs/>
      <w:sz w:val="26"/>
      <w:szCs w:val="26"/>
    </w:rPr>
  </w:style>
  <w:style w:type="paragraph" w:styleId="6">
    <w:name w:val="heading 6"/>
    <w:basedOn w:val="a3"/>
    <w:next w:val="a3"/>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3"/>
    <w:next w:val="a3"/>
    <w:link w:val="70"/>
    <w:uiPriority w:val="9"/>
    <w:qFormat/>
    <w:rsid w:val="006736BC"/>
    <w:pPr>
      <w:keepNext/>
      <w:spacing w:before="60" w:after="60"/>
      <w:jc w:val="center"/>
      <w:outlineLvl w:val="6"/>
    </w:pPr>
    <w:rPr>
      <w:b/>
      <w:sz w:val="20"/>
      <w:szCs w:val="20"/>
    </w:rPr>
  </w:style>
  <w:style w:type="paragraph" w:styleId="8">
    <w:name w:val="heading 8"/>
    <w:basedOn w:val="a3"/>
    <w:next w:val="a3"/>
    <w:link w:val="80"/>
    <w:uiPriority w:val="9"/>
    <w:qFormat/>
    <w:rsid w:val="006736BC"/>
    <w:pPr>
      <w:keepNext/>
      <w:jc w:val="left"/>
      <w:outlineLvl w:val="7"/>
    </w:pPr>
    <w:rPr>
      <w:rFonts w:ascii="Times New Roman" w:hAnsi="Times New Roman"/>
      <w:b/>
      <w:sz w:val="20"/>
      <w:szCs w:val="20"/>
    </w:rPr>
  </w:style>
  <w:style w:type="paragraph" w:styleId="9">
    <w:name w:val="heading 9"/>
    <w:basedOn w:val="a3"/>
    <w:next w:val="a3"/>
    <w:link w:val="90"/>
    <w:uiPriority w:val="9"/>
    <w:qFormat/>
    <w:rsid w:val="006736BC"/>
    <w:p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toc 3"/>
    <w:basedOn w:val="a3"/>
    <w:next w:val="a3"/>
    <w:link w:val="31"/>
    <w:autoRedefine/>
    <w:uiPriority w:val="39"/>
    <w:qFormat/>
    <w:rsid w:val="005A0833"/>
    <w:pPr>
      <w:ind w:left="-24"/>
      <w:jc w:val="center"/>
      <w:outlineLvl w:val="1"/>
    </w:pPr>
    <w:rPr>
      <w:rFonts w:ascii="Times New Roman" w:hAnsi="Times New Roman"/>
      <w:b/>
      <w:iCs/>
    </w:rPr>
  </w:style>
  <w:style w:type="paragraph" w:styleId="10">
    <w:name w:val="toc 1"/>
    <w:basedOn w:val="a3"/>
    <w:next w:val="a3"/>
    <w:autoRedefine/>
    <w:uiPriority w:val="39"/>
    <w:qFormat/>
    <w:rsid w:val="0086330D"/>
    <w:pPr>
      <w:tabs>
        <w:tab w:val="left" w:pos="9768"/>
      </w:tabs>
      <w:spacing w:line="276" w:lineRule="auto"/>
    </w:pPr>
    <w:rPr>
      <w:rFonts w:ascii="Times New Roman" w:eastAsia="TimesNewRomanPSMT" w:hAnsi="Times New Roman"/>
      <w:b/>
      <w:bCs/>
      <w:caps/>
      <w:noProof/>
      <w:lang w:eastAsia="en-US" w:bidi="en-US"/>
    </w:rPr>
  </w:style>
  <w:style w:type="paragraph" w:styleId="a7">
    <w:name w:val="header"/>
    <w:aliases w:val="ВерхКолонтитул"/>
    <w:basedOn w:val="a3"/>
    <w:link w:val="a8"/>
    <w:uiPriority w:val="99"/>
    <w:rsid w:val="006736BC"/>
    <w:pPr>
      <w:tabs>
        <w:tab w:val="center" w:pos="4677"/>
        <w:tab w:val="right" w:pos="9355"/>
      </w:tabs>
    </w:pPr>
  </w:style>
  <w:style w:type="paragraph" w:styleId="a9">
    <w:name w:val="footer"/>
    <w:basedOn w:val="a3"/>
    <w:link w:val="aa"/>
    <w:uiPriority w:val="99"/>
    <w:rsid w:val="006736BC"/>
    <w:pPr>
      <w:tabs>
        <w:tab w:val="center" w:pos="4677"/>
        <w:tab w:val="right" w:pos="9355"/>
      </w:tabs>
    </w:pPr>
  </w:style>
  <w:style w:type="table" w:styleId="ab">
    <w:name w:val="Table Grid"/>
    <w:basedOn w:val="a5"/>
    <w:uiPriority w:val="59"/>
    <w:rsid w:val="006736BC"/>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Обычный мелкий"/>
    <w:basedOn w:val="a3"/>
    <w:rsid w:val="006736BC"/>
    <w:pPr>
      <w:spacing w:line="360" w:lineRule="auto"/>
      <w:jc w:val="right"/>
    </w:pPr>
    <w:rPr>
      <w:rFonts w:cs="Arial"/>
      <w:bCs/>
      <w:kern w:val="32"/>
      <w:sz w:val="20"/>
      <w:szCs w:val="32"/>
    </w:rPr>
  </w:style>
  <w:style w:type="character" w:styleId="ad">
    <w:name w:val="page number"/>
    <w:rsid w:val="006736BC"/>
    <w:rPr>
      <w:rFonts w:ascii="Times New Roman" w:hAnsi="Times New Roman"/>
      <w:sz w:val="24"/>
      <w:bdr w:val="none" w:sz="0" w:space="0" w:color="auto"/>
    </w:rPr>
  </w:style>
  <w:style w:type="character" w:styleId="ae">
    <w:name w:val="Hyperlink"/>
    <w:uiPriority w:val="99"/>
    <w:rsid w:val="006736BC"/>
    <w:rPr>
      <w:color w:val="0000FF"/>
      <w:u w:val="single"/>
    </w:rPr>
  </w:style>
  <w:style w:type="paragraph" w:styleId="22">
    <w:name w:val="toc 2"/>
    <w:basedOn w:val="a3"/>
    <w:next w:val="a3"/>
    <w:autoRedefine/>
    <w:uiPriority w:val="39"/>
    <w:qFormat/>
    <w:rsid w:val="00353792"/>
    <w:pPr>
      <w:tabs>
        <w:tab w:val="right" w:leader="dot" w:pos="9768"/>
      </w:tabs>
      <w:spacing w:line="276" w:lineRule="auto"/>
      <w:jc w:val="center"/>
    </w:pPr>
    <w:rPr>
      <w:rFonts w:ascii="Times New Roman" w:hAnsi="Times New Roman"/>
      <w:b/>
      <w:bCs/>
      <w:noProof/>
      <w:lang/>
    </w:rPr>
  </w:style>
  <w:style w:type="paragraph" w:styleId="42">
    <w:name w:val="toc 4"/>
    <w:basedOn w:val="a3"/>
    <w:next w:val="a3"/>
    <w:autoRedefine/>
    <w:uiPriority w:val="99"/>
    <w:rsid w:val="006736BC"/>
    <w:pPr>
      <w:ind w:left="480"/>
      <w:jc w:val="left"/>
    </w:pPr>
    <w:rPr>
      <w:rFonts w:ascii="Times New Roman" w:hAnsi="Times New Roman"/>
      <w:sz w:val="20"/>
      <w:szCs w:val="20"/>
    </w:rPr>
  </w:style>
  <w:style w:type="paragraph" w:styleId="51">
    <w:name w:val="toc 5"/>
    <w:basedOn w:val="a3"/>
    <w:next w:val="a3"/>
    <w:autoRedefine/>
    <w:uiPriority w:val="99"/>
    <w:rsid w:val="006736BC"/>
    <w:pPr>
      <w:ind w:left="720"/>
      <w:jc w:val="left"/>
    </w:pPr>
    <w:rPr>
      <w:rFonts w:ascii="Times New Roman" w:hAnsi="Times New Roman"/>
      <w:sz w:val="20"/>
      <w:szCs w:val="20"/>
    </w:rPr>
  </w:style>
  <w:style w:type="paragraph" w:styleId="61">
    <w:name w:val="toc 6"/>
    <w:basedOn w:val="a3"/>
    <w:next w:val="a3"/>
    <w:autoRedefine/>
    <w:uiPriority w:val="99"/>
    <w:rsid w:val="006736BC"/>
    <w:pPr>
      <w:ind w:left="960"/>
      <w:jc w:val="left"/>
    </w:pPr>
    <w:rPr>
      <w:rFonts w:ascii="Times New Roman" w:hAnsi="Times New Roman"/>
      <w:sz w:val="20"/>
      <w:szCs w:val="20"/>
    </w:rPr>
  </w:style>
  <w:style w:type="paragraph" w:styleId="71">
    <w:name w:val="toc 7"/>
    <w:basedOn w:val="a3"/>
    <w:next w:val="a3"/>
    <w:autoRedefine/>
    <w:uiPriority w:val="99"/>
    <w:rsid w:val="006736BC"/>
    <w:pPr>
      <w:ind w:left="1200"/>
      <w:jc w:val="left"/>
    </w:pPr>
    <w:rPr>
      <w:rFonts w:ascii="Times New Roman" w:hAnsi="Times New Roman"/>
      <w:sz w:val="20"/>
      <w:szCs w:val="20"/>
    </w:rPr>
  </w:style>
  <w:style w:type="paragraph" w:styleId="81">
    <w:name w:val="toc 8"/>
    <w:basedOn w:val="a3"/>
    <w:next w:val="a3"/>
    <w:autoRedefine/>
    <w:uiPriority w:val="99"/>
    <w:rsid w:val="006736BC"/>
    <w:pPr>
      <w:ind w:left="1440"/>
      <w:jc w:val="left"/>
    </w:pPr>
    <w:rPr>
      <w:rFonts w:ascii="Times New Roman" w:hAnsi="Times New Roman"/>
      <w:sz w:val="20"/>
      <w:szCs w:val="20"/>
    </w:rPr>
  </w:style>
  <w:style w:type="paragraph" w:styleId="91">
    <w:name w:val="toc 9"/>
    <w:basedOn w:val="a3"/>
    <w:next w:val="a3"/>
    <w:autoRedefine/>
    <w:uiPriority w:val="99"/>
    <w:rsid w:val="006736BC"/>
    <w:pPr>
      <w:ind w:left="1680"/>
      <w:jc w:val="left"/>
    </w:pPr>
    <w:rPr>
      <w:rFonts w:ascii="Times New Roman" w:hAnsi="Times New Roman"/>
      <w:sz w:val="20"/>
      <w:szCs w:val="20"/>
    </w:rPr>
  </w:style>
  <w:style w:type="paragraph" w:customStyle="1" w:styleId="af">
    <w:name w:val="титул"/>
    <w:basedOn w:val="a3"/>
    <w:rsid w:val="006736BC"/>
    <w:pPr>
      <w:spacing w:line="360" w:lineRule="auto"/>
      <w:jc w:val="center"/>
    </w:pPr>
    <w:rPr>
      <w:rFonts w:cs="Arial"/>
      <w:b/>
      <w:bCs/>
      <w:kern w:val="32"/>
      <w:sz w:val="28"/>
      <w:szCs w:val="32"/>
    </w:rPr>
  </w:style>
  <w:style w:type="paragraph" w:customStyle="1" w:styleId="af0">
    <w:name w:val="центр"/>
    <w:basedOn w:val="a3"/>
    <w:rsid w:val="006736BC"/>
    <w:pPr>
      <w:jc w:val="center"/>
    </w:pPr>
    <w:rPr>
      <w:b/>
    </w:rPr>
  </w:style>
  <w:style w:type="paragraph" w:customStyle="1" w:styleId="af1">
    <w:name w:val="Курсив"/>
    <w:basedOn w:val="a3"/>
    <w:link w:val="af2"/>
    <w:rsid w:val="006736BC"/>
    <w:rPr>
      <w:b/>
      <w:bCs/>
      <w:i/>
    </w:rPr>
  </w:style>
  <w:style w:type="paragraph" w:customStyle="1" w:styleId="af3">
    <w:name w:val="Полужирн КУРСИВ"/>
    <w:basedOn w:val="a3"/>
    <w:link w:val="af4"/>
    <w:rsid w:val="006736BC"/>
    <w:pPr>
      <w:jc w:val="center"/>
    </w:pPr>
    <w:rPr>
      <w:b/>
      <w:bCs/>
      <w:i/>
      <w:szCs w:val="20"/>
    </w:rPr>
  </w:style>
  <w:style w:type="paragraph" w:customStyle="1" w:styleId="12">
    <w:name w:val="курсив 1"/>
    <w:basedOn w:val="af1"/>
    <w:link w:val="13"/>
    <w:rsid w:val="006736BC"/>
    <w:rPr>
      <w:b w:val="0"/>
      <w:u w:val="single"/>
    </w:rPr>
  </w:style>
  <w:style w:type="character" w:customStyle="1" w:styleId="af4">
    <w:name w:val="Полужирн КУРСИВ Знак Знак"/>
    <w:link w:val="af3"/>
    <w:rsid w:val="006736BC"/>
    <w:rPr>
      <w:rFonts w:ascii="Arial" w:hAnsi="Arial"/>
      <w:b/>
      <w:bCs/>
      <w:i/>
      <w:sz w:val="24"/>
      <w:lang w:val="ru-RU" w:eastAsia="ru-RU" w:bidi="ar-SA"/>
    </w:rPr>
  </w:style>
  <w:style w:type="numbering" w:customStyle="1" w:styleId="a2">
    <w:name w:val="маркер"/>
    <w:rsid w:val="006736BC"/>
    <w:pPr>
      <w:numPr>
        <w:numId w:val="1"/>
      </w:numPr>
    </w:pPr>
  </w:style>
  <w:style w:type="paragraph" w:styleId="af5">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3"/>
    <w:link w:val="23"/>
    <w:uiPriority w:val="99"/>
    <w:rsid w:val="006736BC"/>
    <w:rPr>
      <w:rFonts w:ascii="Times New Roman" w:hAnsi="Times New Roman"/>
      <w:snapToGrid w:val="0"/>
      <w:sz w:val="20"/>
      <w:szCs w:val="20"/>
    </w:rPr>
  </w:style>
  <w:style w:type="character" w:styleId="af6">
    <w:name w:val="footnote reference"/>
    <w:aliases w:val="Знак сноски 1"/>
    <w:uiPriority w:val="99"/>
    <w:rsid w:val="006736BC"/>
    <w:rPr>
      <w:vertAlign w:val="superscript"/>
    </w:rPr>
  </w:style>
  <w:style w:type="paragraph" w:customStyle="1" w:styleId="af7">
    <w:name w:val="Текст основной"/>
    <w:basedOn w:val="a3"/>
    <w:link w:val="af8"/>
    <w:rsid w:val="006736BC"/>
    <w:pPr>
      <w:ind w:firstLine="575"/>
    </w:pPr>
    <w:rPr>
      <w:szCs w:val="20"/>
    </w:rPr>
  </w:style>
  <w:style w:type="paragraph" w:customStyle="1" w:styleId="af9">
    <w:name w:val="Текст ОСН ПОЛУЖИР"/>
    <w:basedOn w:val="af7"/>
    <w:link w:val="afa"/>
    <w:rsid w:val="006736BC"/>
    <w:rPr>
      <w:b/>
      <w:bCs/>
    </w:rPr>
  </w:style>
  <w:style w:type="character" w:customStyle="1" w:styleId="af2">
    <w:name w:val="Курсив Знак"/>
    <w:link w:val="af1"/>
    <w:rsid w:val="006736BC"/>
    <w:rPr>
      <w:rFonts w:ascii="Arial" w:hAnsi="Arial"/>
      <w:b/>
      <w:bCs/>
      <w:i/>
      <w:sz w:val="24"/>
      <w:szCs w:val="24"/>
      <w:lang w:val="ru-RU" w:eastAsia="ru-RU" w:bidi="ar-SA"/>
    </w:rPr>
  </w:style>
  <w:style w:type="character" w:customStyle="1" w:styleId="af8">
    <w:name w:val="Текст основной Знак"/>
    <w:link w:val="af7"/>
    <w:rsid w:val="006736BC"/>
    <w:rPr>
      <w:rFonts w:ascii="Arial" w:hAnsi="Arial"/>
      <w:sz w:val="24"/>
      <w:lang w:val="ru-RU" w:eastAsia="ru-RU" w:bidi="ar-SA"/>
    </w:rPr>
  </w:style>
  <w:style w:type="character" w:customStyle="1" w:styleId="afa">
    <w:name w:val="Текст ОСН ПОЛУЖИР Знак"/>
    <w:link w:val="af9"/>
    <w:rsid w:val="006736BC"/>
    <w:rPr>
      <w:rFonts w:ascii="Arial" w:hAnsi="Arial"/>
      <w:b/>
      <w:bCs/>
      <w:sz w:val="24"/>
      <w:lang w:val="ru-RU" w:eastAsia="ru-RU" w:bidi="ar-SA"/>
    </w:rPr>
  </w:style>
  <w:style w:type="numbering" w:customStyle="1" w:styleId="a1">
    <w:name w:val="маркер полужирный"/>
    <w:basedOn w:val="a6"/>
    <w:rsid w:val="006736BC"/>
    <w:pPr>
      <w:numPr>
        <w:numId w:val="2"/>
      </w:numPr>
    </w:pPr>
  </w:style>
  <w:style w:type="character" w:customStyle="1" w:styleId="13">
    <w:name w:val="курсив 1 Знак"/>
    <w:link w:val="12"/>
    <w:rsid w:val="006736BC"/>
    <w:rPr>
      <w:rFonts w:ascii="Arial" w:hAnsi="Arial"/>
      <w:b/>
      <w:bCs/>
      <w:i/>
      <w:sz w:val="24"/>
      <w:szCs w:val="24"/>
      <w:u w:val="single"/>
      <w:lang w:val="ru-RU" w:eastAsia="ru-RU" w:bidi="ar-SA"/>
    </w:rPr>
  </w:style>
  <w:style w:type="paragraph" w:customStyle="1" w:styleId="afb">
    <w:name w:val="ПолужирнЦЕНТР"/>
    <w:basedOn w:val="a3"/>
    <w:rsid w:val="006736BC"/>
    <w:pPr>
      <w:jc w:val="center"/>
    </w:pPr>
    <w:rPr>
      <w:b/>
      <w:bCs/>
      <w:szCs w:val="20"/>
    </w:rPr>
  </w:style>
  <w:style w:type="paragraph" w:customStyle="1" w:styleId="afc">
    <w:name w:val="таблица"/>
    <w:basedOn w:val="a3"/>
    <w:uiPriority w:val="99"/>
    <w:rsid w:val="006736BC"/>
    <w:pPr>
      <w:jc w:val="center"/>
    </w:pPr>
    <w:rPr>
      <w:sz w:val="22"/>
    </w:rPr>
  </w:style>
  <w:style w:type="paragraph" w:customStyle="1" w:styleId="14">
    <w:name w:val="Таблица 1"/>
    <w:basedOn w:val="af0"/>
    <w:rsid w:val="006736BC"/>
    <w:pPr>
      <w:jc w:val="left"/>
    </w:pPr>
    <w:rPr>
      <w:sz w:val="22"/>
    </w:rPr>
  </w:style>
  <w:style w:type="paragraph" w:customStyle="1" w:styleId="afd">
    <w:name w:val="Таблица ВЕРТ"/>
    <w:basedOn w:val="afc"/>
    <w:rsid w:val="006736BC"/>
  </w:style>
  <w:style w:type="paragraph" w:customStyle="1" w:styleId="afe">
    <w:name w:val="КУрсив"/>
    <w:basedOn w:val="af3"/>
    <w:rsid w:val="006736BC"/>
    <w:pPr>
      <w:jc w:val="right"/>
    </w:pPr>
    <w:rPr>
      <w:b w:val="0"/>
    </w:rPr>
  </w:style>
  <w:style w:type="paragraph" w:customStyle="1" w:styleId="aff">
    <w:name w:val="таб подчеркнутый"/>
    <w:basedOn w:val="a3"/>
    <w:rsid w:val="006736BC"/>
    <w:pPr>
      <w:jc w:val="center"/>
    </w:pPr>
    <w:rPr>
      <w:szCs w:val="20"/>
      <w:u w:val="single"/>
    </w:rPr>
  </w:style>
  <w:style w:type="paragraph" w:customStyle="1" w:styleId="110">
    <w:name w:val="Текст 11"/>
    <w:basedOn w:val="14"/>
    <w:rsid w:val="006736BC"/>
    <w:rPr>
      <w:b w:val="0"/>
    </w:rPr>
  </w:style>
  <w:style w:type="paragraph" w:styleId="32">
    <w:name w:val="Body Text 3"/>
    <w:basedOn w:val="a3"/>
    <w:link w:val="33"/>
    <w:rsid w:val="006736BC"/>
    <w:pPr>
      <w:spacing w:after="120"/>
      <w:jc w:val="left"/>
    </w:pPr>
    <w:rPr>
      <w:rFonts w:ascii="Times New Roman" w:hAnsi="Times New Roman"/>
      <w:sz w:val="16"/>
      <w:szCs w:val="16"/>
    </w:rPr>
  </w:style>
  <w:style w:type="paragraph" w:customStyle="1" w:styleId="aff0">
    <w:name w:val="Стандарт"/>
    <w:basedOn w:val="aff1"/>
    <w:link w:val="15"/>
    <w:rsid w:val="006736BC"/>
    <w:pPr>
      <w:widowControl w:val="0"/>
      <w:spacing w:after="0" w:line="264" w:lineRule="auto"/>
      <w:ind w:firstLine="720"/>
    </w:pPr>
    <w:rPr>
      <w:rFonts w:ascii="Times New Roman" w:hAnsi="Times New Roman"/>
      <w:snapToGrid w:val="0"/>
      <w:sz w:val="28"/>
      <w:szCs w:val="20"/>
    </w:rPr>
  </w:style>
  <w:style w:type="paragraph" w:styleId="aff1">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3"/>
    <w:link w:val="aff2"/>
    <w:rsid w:val="006736BC"/>
    <w:pPr>
      <w:spacing w:after="120"/>
    </w:pPr>
  </w:style>
  <w:style w:type="paragraph" w:customStyle="1" w:styleId="62">
    <w:name w:val="çàãîëîâîê 6"/>
    <w:basedOn w:val="a3"/>
    <w:next w:val="a3"/>
    <w:rsid w:val="006736BC"/>
    <w:pPr>
      <w:keepNext/>
      <w:autoSpaceDE w:val="0"/>
      <w:autoSpaceDN w:val="0"/>
      <w:adjustRightInd w:val="0"/>
      <w:jc w:val="left"/>
    </w:pPr>
    <w:rPr>
      <w:rFonts w:ascii="Times New Roman" w:hAnsi="Times New Roman"/>
    </w:rPr>
  </w:style>
  <w:style w:type="paragraph" w:styleId="aff3">
    <w:name w:val="Body Text Indent"/>
    <w:aliases w:val="Основной текст с отступом Знак1,Основной текст 1,Нумерованный список !!,Надин стиль"/>
    <w:basedOn w:val="a3"/>
    <w:link w:val="aff4"/>
    <w:rsid w:val="006736BC"/>
    <w:pPr>
      <w:spacing w:after="120"/>
      <w:ind w:left="283"/>
    </w:pPr>
  </w:style>
  <w:style w:type="paragraph" w:styleId="aff5">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3"/>
    <w:link w:val="aff6"/>
    <w:rsid w:val="006736BC"/>
    <w:pPr>
      <w:jc w:val="left"/>
    </w:pPr>
    <w:rPr>
      <w:rFonts w:ascii="Courier New" w:hAnsi="Courier New" w:cs="Courier New"/>
      <w:sz w:val="20"/>
      <w:szCs w:val="20"/>
    </w:rPr>
  </w:style>
  <w:style w:type="paragraph" w:styleId="24">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3"/>
    <w:link w:val="25"/>
    <w:rsid w:val="006736BC"/>
    <w:pPr>
      <w:spacing w:after="120" w:line="480" w:lineRule="auto"/>
      <w:ind w:left="283"/>
    </w:pPr>
  </w:style>
  <w:style w:type="paragraph" w:customStyle="1" w:styleId="26">
    <w:name w:val="Стиль Основной текст с отступом 2 + По левому краю Междустр.интерв..."/>
    <w:basedOn w:val="24"/>
    <w:rsid w:val="006736BC"/>
    <w:pPr>
      <w:spacing w:line="240" w:lineRule="auto"/>
      <w:jc w:val="left"/>
    </w:pPr>
    <w:rPr>
      <w:szCs w:val="20"/>
    </w:rPr>
  </w:style>
  <w:style w:type="paragraph" w:customStyle="1" w:styleId="27">
    <w:name w:val="Стиль Основной текст с отступом 2 + Междустр.интервал:  одинарный"/>
    <w:basedOn w:val="24"/>
    <w:rsid w:val="006736BC"/>
    <w:pPr>
      <w:spacing w:after="0" w:line="240" w:lineRule="auto"/>
    </w:pPr>
    <w:rPr>
      <w:szCs w:val="20"/>
    </w:rPr>
  </w:style>
  <w:style w:type="character" w:customStyle="1" w:styleId="28">
    <w:name w:val="Основной текст 2 Знак"/>
    <w:uiPriority w:val="99"/>
    <w:rsid w:val="006736BC"/>
    <w:rPr>
      <w:rFonts w:ascii="Arial" w:hAnsi="Arial"/>
    </w:rPr>
  </w:style>
  <w:style w:type="paragraph" w:customStyle="1" w:styleId="aff7">
    <w:name w:val="Основной"/>
    <w:basedOn w:val="a3"/>
    <w:rsid w:val="006736BC"/>
    <w:pPr>
      <w:spacing w:after="20" w:line="360" w:lineRule="auto"/>
      <w:ind w:firstLine="709"/>
    </w:pPr>
    <w:rPr>
      <w:rFonts w:ascii="Times New Roman" w:hAnsi="Times New Roman"/>
      <w:sz w:val="28"/>
      <w:szCs w:val="20"/>
    </w:rPr>
  </w:style>
  <w:style w:type="paragraph" w:customStyle="1" w:styleId="16">
    <w:name w:val="Обычный1"/>
    <w:link w:val="Normal"/>
    <w:uiPriority w:val="99"/>
    <w:rsid w:val="006736BC"/>
    <w:rPr>
      <w:sz w:val="22"/>
      <w:szCs w:val="24"/>
    </w:rPr>
  </w:style>
  <w:style w:type="character" w:customStyle="1" w:styleId="Normal">
    <w:name w:val="Normal Знак"/>
    <w:link w:val="16"/>
    <w:uiPriority w:val="99"/>
    <w:rsid w:val="006736BC"/>
    <w:rPr>
      <w:sz w:val="22"/>
      <w:szCs w:val="24"/>
      <w:lang w:val="ru-RU" w:eastAsia="ru-RU" w:bidi="ar-SA"/>
    </w:rPr>
  </w:style>
  <w:style w:type="character" w:customStyle="1" w:styleId="11">
    <w:name w:val="Заголовок 1 Знак1"/>
    <w:aliases w:val="Заголовок 1 Знак Знак"/>
    <w:link w:val="1"/>
    <w:uiPriority w:val="99"/>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3"/>
    <w:rsid w:val="006736BC"/>
    <w:pPr>
      <w:ind w:left="-57" w:right="-57"/>
      <w:jc w:val="left"/>
    </w:pPr>
    <w:rPr>
      <w:sz w:val="18"/>
      <w:szCs w:val="20"/>
    </w:rPr>
  </w:style>
  <w:style w:type="paragraph" w:customStyle="1" w:styleId="063">
    <w:name w:val="Стиль Первая строка:  063 см"/>
    <w:basedOn w:val="a3"/>
    <w:rsid w:val="006736BC"/>
    <w:pPr>
      <w:ind w:firstLine="360"/>
    </w:pPr>
    <w:rPr>
      <w:szCs w:val="20"/>
    </w:rPr>
  </w:style>
  <w:style w:type="paragraph" w:customStyle="1" w:styleId="0505">
    <w:name w:val="Стиль Слева:  05 см Справа:  05 см"/>
    <w:basedOn w:val="a3"/>
    <w:rsid w:val="006736BC"/>
    <w:pPr>
      <w:ind w:left="284" w:right="284"/>
    </w:pPr>
    <w:rPr>
      <w:szCs w:val="20"/>
    </w:rPr>
  </w:style>
  <w:style w:type="paragraph" w:customStyle="1" w:styleId="ArialCYR11-02">
    <w:name w:val="Стиль Arial CYR 11 пт По центру Слева:  -02 см Первая строка: ..."/>
    <w:basedOn w:val="a3"/>
    <w:rsid w:val="006736BC"/>
    <w:pPr>
      <w:spacing w:before="120" w:after="120"/>
      <w:ind w:left="-113" w:right="-113" w:firstLine="28"/>
      <w:jc w:val="center"/>
    </w:pPr>
    <w:rPr>
      <w:rFonts w:ascii="Arial CYR" w:hAnsi="Arial CYR"/>
      <w:sz w:val="20"/>
      <w:szCs w:val="20"/>
    </w:rPr>
  </w:style>
  <w:style w:type="character" w:customStyle="1" w:styleId="15">
    <w:name w:val="Стандарт Знак1"/>
    <w:link w:val="aff0"/>
    <w:rsid w:val="006736BC"/>
    <w:rPr>
      <w:snapToGrid w:val="0"/>
      <w:sz w:val="28"/>
      <w:lang w:val="ru-RU" w:eastAsia="ru-RU" w:bidi="ar-SA"/>
    </w:rPr>
  </w:style>
  <w:style w:type="table" w:styleId="17">
    <w:name w:val="Table Simple 1"/>
    <w:basedOn w:val="a5"/>
    <w:rsid w:val="006736BC"/>
    <w:pPr>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0"/>
    <w:uiPriority w:val="9"/>
    <w:rsid w:val="006736BC"/>
    <w:rPr>
      <w:rFonts w:ascii="Arial" w:hAnsi="Arial" w:cs="Arial"/>
      <w:b/>
      <w:bCs/>
      <w:iCs/>
      <w:sz w:val="28"/>
      <w:szCs w:val="28"/>
      <w:lang w:val="ru-RU" w:eastAsia="ru-RU" w:bidi="ar-SA"/>
    </w:rPr>
  </w:style>
  <w:style w:type="paragraph" w:styleId="aff8">
    <w:name w:val="Title"/>
    <w:aliases w:val=" Знак15 Знак"/>
    <w:basedOn w:val="a3"/>
    <w:uiPriority w:val="10"/>
    <w:qFormat/>
    <w:rsid w:val="006736BC"/>
    <w:pPr>
      <w:jc w:val="center"/>
    </w:pPr>
    <w:rPr>
      <w:b/>
      <w:sz w:val="22"/>
      <w:szCs w:val="20"/>
    </w:rPr>
  </w:style>
  <w:style w:type="paragraph" w:customStyle="1" w:styleId="032">
    <w:name w:val="Стиль Первая строка:  032 см"/>
    <w:basedOn w:val="a3"/>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3"/>
    <w:link w:val="affa"/>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4">
    <w:name w:val="Body Text Indent 3"/>
    <w:basedOn w:val="a3"/>
    <w:link w:val="35"/>
    <w:uiPriority w:val="99"/>
    <w:rsid w:val="006736BC"/>
    <w:pPr>
      <w:spacing w:after="120"/>
      <w:ind w:left="283"/>
      <w:jc w:val="left"/>
    </w:pPr>
    <w:rPr>
      <w:rFonts w:ascii="Times New Roman" w:hAnsi="Times New Roman"/>
      <w:sz w:val="16"/>
      <w:szCs w:val="16"/>
    </w:rPr>
  </w:style>
  <w:style w:type="paragraph" w:styleId="29">
    <w:name w:val="Body Text 2"/>
    <w:basedOn w:val="a3"/>
    <w:link w:val="210"/>
    <w:uiPriority w:val="99"/>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8">
    <w:name w:val="Основной текст1"/>
    <w:basedOn w:val="a3"/>
    <w:rsid w:val="006736BC"/>
    <w:pPr>
      <w:spacing w:before="60" w:after="60"/>
      <w:ind w:firstLine="567"/>
    </w:pPr>
    <w:rPr>
      <w:sz w:val="22"/>
      <w:szCs w:val="20"/>
      <w:lang w:val="en-US"/>
    </w:rPr>
  </w:style>
  <w:style w:type="paragraph" w:customStyle="1" w:styleId="affb">
    <w:name w:val="Текст акта"/>
    <w:rsid w:val="006736BC"/>
    <w:pPr>
      <w:widowControl w:val="0"/>
      <w:ind w:firstLine="709"/>
      <w:jc w:val="both"/>
    </w:pPr>
    <w:rPr>
      <w:sz w:val="28"/>
      <w:szCs w:val="24"/>
    </w:rPr>
  </w:style>
  <w:style w:type="character" w:styleId="affc">
    <w:name w:val="Strong"/>
    <w:qFormat/>
    <w:rsid w:val="006736BC"/>
    <w:rPr>
      <w:b/>
      <w:bCs/>
    </w:rPr>
  </w:style>
  <w:style w:type="paragraph" w:customStyle="1" w:styleId="120">
    <w:name w:val="Стиль 12 пт"/>
    <w:basedOn w:val="a3"/>
    <w:rsid w:val="006736BC"/>
    <w:pPr>
      <w:spacing w:before="120"/>
      <w:ind w:firstLine="709"/>
    </w:pPr>
    <w:rPr>
      <w:rFonts w:ascii="Times New Roman" w:hAnsi="Times New Roman"/>
      <w:sz w:val="26"/>
    </w:rPr>
  </w:style>
  <w:style w:type="paragraph" w:customStyle="1" w:styleId="Normal2">
    <w:name w:val="Стиль Normal + полужирный"/>
    <w:basedOn w:val="a3"/>
    <w:rsid w:val="006736BC"/>
    <w:pPr>
      <w:ind w:left="-113" w:right="-113"/>
      <w:jc w:val="center"/>
    </w:pPr>
    <w:rPr>
      <w:rFonts w:ascii="Times New Roman" w:hAnsi="Times New Roman"/>
      <w:b/>
      <w:bCs/>
      <w:sz w:val="20"/>
      <w:szCs w:val="20"/>
    </w:rPr>
  </w:style>
  <w:style w:type="paragraph" w:styleId="affd">
    <w:name w:val="Subtitle"/>
    <w:aliases w:val="заголовок 2"/>
    <w:basedOn w:val="a3"/>
    <w:link w:val="affe"/>
    <w:uiPriority w:val="11"/>
    <w:qFormat/>
    <w:rsid w:val="006736BC"/>
    <w:pPr>
      <w:jc w:val="right"/>
    </w:pPr>
    <w:rPr>
      <w:rFonts w:ascii="Times New Roman" w:hAnsi="Times New Roman"/>
      <w:color w:val="800080"/>
      <w:szCs w:val="20"/>
    </w:rPr>
  </w:style>
  <w:style w:type="paragraph" w:customStyle="1" w:styleId="afff">
    <w:name w:val="Таблица"/>
    <w:basedOn w:val="afff0"/>
    <w:link w:val="afff1"/>
    <w:qFormat/>
    <w:rsid w:val="006736BC"/>
    <w:pPr>
      <w:jc w:val="both"/>
    </w:pPr>
    <w:rPr>
      <w:b w:val="0"/>
      <w:sz w:val="24"/>
    </w:rPr>
  </w:style>
  <w:style w:type="paragraph" w:styleId="afff0">
    <w:name w:val="caption"/>
    <w:basedOn w:val="a3"/>
    <w:next w:val="a3"/>
    <w:link w:val="afff2"/>
    <w:uiPriority w:val="35"/>
    <w:qFormat/>
    <w:rsid w:val="006736BC"/>
    <w:pPr>
      <w:spacing w:before="120" w:after="120"/>
      <w:jc w:val="left"/>
    </w:pPr>
    <w:rPr>
      <w:rFonts w:ascii="Times New Roman" w:hAnsi="Times New Roman"/>
      <w:b/>
      <w:bCs/>
      <w:sz w:val="20"/>
      <w:szCs w:val="20"/>
    </w:rPr>
  </w:style>
  <w:style w:type="paragraph" w:customStyle="1" w:styleId="xl24">
    <w:name w:val="xl24"/>
    <w:basedOn w:val="a3"/>
    <w:rsid w:val="006736BC"/>
    <w:pPr>
      <w:spacing w:before="100" w:beforeAutospacing="1" w:after="100" w:afterAutospacing="1"/>
      <w:jc w:val="center"/>
    </w:pPr>
    <w:rPr>
      <w:rFonts w:ascii="Times New Roman" w:hAnsi="Times New Roman"/>
    </w:rPr>
  </w:style>
  <w:style w:type="paragraph" w:customStyle="1" w:styleId="xl25">
    <w:name w:val="xl25"/>
    <w:basedOn w:val="a3"/>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uiPriority w:val="99"/>
    <w:rsid w:val="006736BC"/>
    <w:pPr>
      <w:widowControl w:val="0"/>
      <w:autoSpaceDE w:val="0"/>
      <w:autoSpaceDN w:val="0"/>
      <w:adjustRightInd w:val="0"/>
    </w:pPr>
    <w:rPr>
      <w:rFonts w:ascii="Courier New" w:hAnsi="Courier New" w:cs="Courier New"/>
    </w:rPr>
  </w:style>
  <w:style w:type="paragraph" w:customStyle="1" w:styleId="19">
    <w:name w:val="çàãîëîâîê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2a">
    <w:name w:val="çàãîëîâîê 2"/>
    <w:basedOn w:val="a3"/>
    <w:next w:val="a3"/>
    <w:rsid w:val="006736BC"/>
    <w:pPr>
      <w:keepNext/>
      <w:autoSpaceDE w:val="0"/>
      <w:autoSpaceDN w:val="0"/>
      <w:adjustRightInd w:val="0"/>
      <w:jc w:val="center"/>
    </w:pPr>
    <w:rPr>
      <w:rFonts w:ascii="Times New Roman" w:hAnsi="Times New Roman"/>
    </w:rPr>
  </w:style>
  <w:style w:type="paragraph" w:customStyle="1" w:styleId="63">
    <w:name w:val="заголовок 6"/>
    <w:basedOn w:val="a3"/>
    <w:next w:val="a3"/>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3">
    <w:name w:val="Block Text"/>
    <w:basedOn w:val="a3"/>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3"/>
    <w:rsid w:val="006736BC"/>
    <w:pPr>
      <w:spacing w:before="120"/>
      <w:ind w:firstLine="709"/>
    </w:pPr>
    <w:rPr>
      <w:rFonts w:ascii="Times New Roman" w:hAnsi="Times New Roman"/>
      <w:sz w:val="26"/>
      <w:szCs w:val="20"/>
    </w:rPr>
  </w:style>
  <w:style w:type="paragraph" w:customStyle="1" w:styleId="1a">
    <w:name w:val="заголовок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3"/>
    <w:rsid w:val="006736BC"/>
    <w:pPr>
      <w:spacing w:before="100" w:beforeAutospacing="1" w:after="100" w:afterAutospacing="1"/>
      <w:jc w:val="left"/>
    </w:pPr>
    <w:rPr>
      <w:rFonts w:ascii="Verdana" w:hAnsi="Verdana"/>
      <w:sz w:val="18"/>
      <w:szCs w:val="18"/>
    </w:rPr>
  </w:style>
  <w:style w:type="character" w:styleId="afff4">
    <w:name w:val="FollowedHyperlink"/>
    <w:uiPriority w:val="99"/>
    <w:rsid w:val="006736BC"/>
    <w:rPr>
      <w:color w:val="800080"/>
      <w:u w:val="single"/>
    </w:rPr>
  </w:style>
  <w:style w:type="paragraph" w:customStyle="1" w:styleId="1b">
    <w:name w:val="Стиль1"/>
    <w:basedOn w:val="5"/>
    <w:uiPriority w:val="99"/>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6"/>
    <w:rsid w:val="006736BC"/>
    <w:pPr>
      <w:spacing w:before="60" w:after="60"/>
      <w:ind w:firstLine="720"/>
      <w:jc w:val="both"/>
    </w:pPr>
    <w:rPr>
      <w:rFonts w:ascii="Arial" w:hAnsi="Arial"/>
      <w:szCs w:val="20"/>
    </w:rPr>
  </w:style>
  <w:style w:type="paragraph" w:styleId="afff5">
    <w:name w:val="Balloon Text"/>
    <w:basedOn w:val="a3"/>
    <w:link w:val="afff6"/>
    <w:uiPriority w:val="99"/>
    <w:semiHidden/>
    <w:rsid w:val="006736BC"/>
    <w:pPr>
      <w:jc w:val="left"/>
    </w:pPr>
    <w:rPr>
      <w:rFonts w:ascii="Tahoma" w:hAnsi="Tahoma" w:cs="Tahoma"/>
      <w:sz w:val="16"/>
      <w:szCs w:val="16"/>
    </w:rPr>
  </w:style>
  <w:style w:type="paragraph" w:styleId="1c">
    <w:name w:val="index 1"/>
    <w:basedOn w:val="a3"/>
    <w:next w:val="a3"/>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3"/>
    <w:rsid w:val="006736BC"/>
    <w:pPr>
      <w:spacing w:before="100" w:beforeAutospacing="1" w:after="100" w:afterAutospacing="1"/>
      <w:jc w:val="left"/>
    </w:pPr>
    <w:rPr>
      <w:rFonts w:cs="Arial"/>
      <w:sz w:val="20"/>
      <w:szCs w:val="20"/>
    </w:rPr>
  </w:style>
  <w:style w:type="character" w:styleId="afff7">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3"/>
    <w:rsid w:val="006736BC"/>
    <w:pPr>
      <w:spacing w:before="100" w:beforeAutospacing="1" w:after="100" w:afterAutospacing="1"/>
      <w:jc w:val="left"/>
    </w:pPr>
    <w:rPr>
      <w:rFonts w:ascii="Times New Roman" w:hAnsi="Times New Roman"/>
    </w:rPr>
  </w:style>
  <w:style w:type="character" w:styleId="afff8">
    <w:name w:val="line number"/>
    <w:basedOn w:val="a4"/>
    <w:uiPriority w:val="99"/>
    <w:rsid w:val="006736BC"/>
  </w:style>
  <w:style w:type="table" w:customStyle="1" w:styleId="1d">
    <w:name w:val="Сетка таблицы1"/>
    <w:basedOn w:val="a5"/>
    <w:next w:val="ab"/>
    <w:rsid w:val="006736BC"/>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Grid 1"/>
    <w:basedOn w:val="a5"/>
    <w:rsid w:val="006736B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
    <w:name w:val="Стиль таблицы1"/>
    <w:basedOn w:val="a5"/>
    <w:rsid w:val="006736BC"/>
    <w:tblPr>
      <w:tblInd w:w="0" w:type="dxa"/>
      <w:tblCellMar>
        <w:top w:w="0" w:type="dxa"/>
        <w:left w:w="108" w:type="dxa"/>
        <w:bottom w:w="0" w:type="dxa"/>
        <w:right w:w="108" w:type="dxa"/>
      </w:tblCellMar>
    </w:tblPr>
  </w:style>
  <w:style w:type="paragraph" w:customStyle="1" w:styleId="spec111">
    <w:name w:val="spec111"/>
    <w:basedOn w:val="a3"/>
    <w:rsid w:val="006736BC"/>
    <w:pPr>
      <w:shd w:val="clear" w:color="auto" w:fill="FFFFFF"/>
      <w:spacing w:before="70" w:after="70"/>
      <w:ind w:left="150" w:right="150"/>
      <w:jc w:val="left"/>
    </w:pPr>
    <w:rPr>
      <w:rFonts w:cs="Arial"/>
      <w:b/>
      <w:bCs/>
      <w:sz w:val="14"/>
      <w:szCs w:val="14"/>
    </w:rPr>
  </w:style>
  <w:style w:type="paragraph" w:customStyle="1" w:styleId="spec5">
    <w:name w:val="spec5"/>
    <w:basedOn w:val="a3"/>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3"/>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3"/>
    <w:rsid w:val="006736BC"/>
    <w:pPr>
      <w:spacing w:before="193" w:after="193"/>
      <w:ind w:left="321" w:right="321"/>
    </w:pPr>
    <w:rPr>
      <w:rFonts w:ascii="Times" w:hAnsi="Times" w:cs="Times"/>
      <w:color w:val="3C3C3C"/>
      <w:sz w:val="15"/>
      <w:szCs w:val="15"/>
    </w:rPr>
  </w:style>
  <w:style w:type="paragraph" w:customStyle="1" w:styleId="ConsPlusNormal">
    <w:name w:val="ConsPlusNormal"/>
    <w:rsid w:val="006736BC"/>
    <w:pPr>
      <w:widowControl w:val="0"/>
      <w:autoSpaceDE w:val="0"/>
      <w:autoSpaceDN w:val="0"/>
      <w:adjustRightInd w:val="0"/>
      <w:ind w:firstLine="720"/>
    </w:pPr>
    <w:rPr>
      <w:rFonts w:ascii="Arial" w:hAnsi="Arial" w:cs="Arial"/>
    </w:rPr>
  </w:style>
  <w:style w:type="numbering" w:customStyle="1" w:styleId="a0">
    <w:name w:val="Стиль маркированный"/>
    <w:basedOn w:val="a6"/>
    <w:rsid w:val="00A22D4E"/>
    <w:pPr>
      <w:numPr>
        <w:numId w:val="7"/>
      </w:numPr>
    </w:pPr>
  </w:style>
  <w:style w:type="paragraph" w:customStyle="1" w:styleId="ConsPlusCell">
    <w:name w:val="ConsPlusCell"/>
    <w:uiPriority w:val="99"/>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9">
    <w:name w:val="втаблице"/>
    <w:basedOn w:val="a3"/>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a">
    <w:name w:val="Знак Знак"/>
    <w:aliases w:val="Заголовок 3 Знак, Знак3 Знак1, Знак3 Знак Знак,Знак3 Знак1,Знак3 Знак Знак"/>
    <w:rsid w:val="009025C3"/>
    <w:rPr>
      <w:rFonts w:ascii="Arial" w:hAnsi="Arial" w:cs="Arial"/>
      <w:b/>
      <w:bCs/>
      <w:kern w:val="32"/>
      <w:sz w:val="32"/>
      <w:szCs w:val="32"/>
      <w:lang w:val="ru-RU" w:eastAsia="ru-RU" w:bidi="ar-SA"/>
    </w:rPr>
  </w:style>
  <w:style w:type="paragraph" w:styleId="afffb">
    <w:name w:val="Body Text First Indent"/>
    <w:basedOn w:val="aff1"/>
    <w:link w:val="afffc"/>
    <w:uiPriority w:val="99"/>
    <w:rsid w:val="009025C3"/>
    <w:pPr>
      <w:ind w:firstLine="210"/>
      <w:jc w:val="left"/>
    </w:pPr>
    <w:rPr>
      <w:rFonts w:ascii="Times New Roman" w:hAnsi="Times New Roman"/>
    </w:rPr>
  </w:style>
  <w:style w:type="table" w:styleId="1f0">
    <w:name w:val="Table Classic 1"/>
    <w:basedOn w:val="a5"/>
    <w:rsid w:val="007A0A6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3"/>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3"/>
    <w:rsid w:val="00EC18CA"/>
    <w:pPr>
      <w:widowControl w:val="0"/>
      <w:autoSpaceDE w:val="0"/>
      <w:autoSpaceDN w:val="0"/>
      <w:adjustRightInd w:val="0"/>
      <w:spacing w:line="283" w:lineRule="exact"/>
    </w:pPr>
    <w:rPr>
      <w:rFonts w:ascii="Times New Roman" w:hAnsi="Times New Roman"/>
    </w:rPr>
  </w:style>
  <w:style w:type="paragraph" w:customStyle="1" w:styleId="afffd">
    <w:name w:val="программа"/>
    <w:basedOn w:val="a3"/>
    <w:link w:val="afffe"/>
    <w:rsid w:val="00E84F41"/>
    <w:pPr>
      <w:tabs>
        <w:tab w:val="left" w:pos="567"/>
      </w:tabs>
      <w:spacing w:before="60"/>
      <w:ind w:firstLine="709"/>
    </w:pPr>
    <w:rPr>
      <w:rFonts w:ascii="Times New Roman" w:hAnsi="Times New Roman"/>
      <w:sz w:val="28"/>
      <w:szCs w:val="28"/>
    </w:rPr>
  </w:style>
  <w:style w:type="character" w:customStyle="1" w:styleId="afffe">
    <w:name w:val="программа Знак"/>
    <w:link w:val="afffd"/>
    <w:locked/>
    <w:rsid w:val="00E84F41"/>
    <w:rPr>
      <w:sz w:val="28"/>
      <w:szCs w:val="28"/>
      <w:lang w:val="ru-RU" w:eastAsia="ru-RU" w:bidi="ar-SA"/>
    </w:rPr>
  </w:style>
  <w:style w:type="paragraph" w:customStyle="1" w:styleId="212">
    <w:name w:val="Основной текст 21"/>
    <w:basedOn w:val="a3"/>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3"/>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1">
    <w:name w:val="Заголовок №1_"/>
    <w:link w:val="1f2"/>
    <w:locked/>
    <w:rsid w:val="00E84F41"/>
    <w:rPr>
      <w:b/>
      <w:bCs/>
      <w:sz w:val="26"/>
      <w:szCs w:val="26"/>
      <w:shd w:val="clear" w:color="auto" w:fill="FFFFFF"/>
      <w:lang w:bidi="ar-SA"/>
    </w:rPr>
  </w:style>
  <w:style w:type="paragraph" w:customStyle="1" w:styleId="1f2">
    <w:name w:val="Заголовок №1"/>
    <w:basedOn w:val="a3"/>
    <w:link w:val="1f1"/>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3"/>
    <w:uiPriority w:val="99"/>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3"/>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9"/>
    <w:uiPriority w:val="99"/>
    <w:rsid w:val="00C740A3"/>
    <w:rPr>
      <w:sz w:val="24"/>
      <w:szCs w:val="24"/>
      <w:lang w:val="ru-RU" w:eastAsia="ru-RU" w:bidi="ar-SA"/>
    </w:rPr>
  </w:style>
  <w:style w:type="paragraph" w:customStyle="1" w:styleId="Style2">
    <w:name w:val="Style2"/>
    <w:basedOn w:val="a3"/>
    <w:uiPriority w:val="99"/>
    <w:rsid w:val="006926A5"/>
    <w:pPr>
      <w:widowControl w:val="0"/>
      <w:autoSpaceDE w:val="0"/>
      <w:autoSpaceDN w:val="0"/>
      <w:adjustRightInd w:val="0"/>
      <w:jc w:val="left"/>
    </w:pPr>
    <w:rPr>
      <w:rFonts w:ascii="Times New Roman" w:hAnsi="Times New Roman"/>
    </w:rPr>
  </w:style>
  <w:style w:type="character" w:customStyle="1" w:styleId="aff6">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5"/>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3"/>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3">
    <w:name w:val="Абзац списка1"/>
    <w:basedOn w:val="a3"/>
    <w:uiPriority w:val="99"/>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uiPriority w:val="99"/>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3">
    <w:name w:val="Основной текст 3 Знак"/>
    <w:link w:val="32"/>
    <w:rsid w:val="007A02F2"/>
    <w:rPr>
      <w:sz w:val="16"/>
      <w:szCs w:val="16"/>
      <w:lang w:val="ru-RU" w:eastAsia="ru-RU" w:bidi="ar-SA"/>
    </w:rPr>
  </w:style>
  <w:style w:type="character" w:customStyle="1" w:styleId="affff">
    <w:name w:val="Символ сноски"/>
    <w:uiPriority w:val="99"/>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3"/>
    <w:rsid w:val="00F4272B"/>
    <w:pPr>
      <w:spacing w:line="360" w:lineRule="auto"/>
      <w:ind w:firstLine="567"/>
    </w:pPr>
    <w:rPr>
      <w:rFonts w:ascii="Times New Roman" w:hAnsi="Times New Roman"/>
      <w:szCs w:val="20"/>
    </w:rPr>
  </w:style>
  <w:style w:type="paragraph" w:styleId="affff0">
    <w:name w:val="List Paragraph"/>
    <w:basedOn w:val="a3"/>
    <w:link w:val="affff1"/>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3"/>
    <w:rsid w:val="003F58D0"/>
    <w:pPr>
      <w:jc w:val="left"/>
    </w:pPr>
    <w:rPr>
      <w:rFonts w:ascii="Times New Roman" w:hAnsi="Times New Roman"/>
      <w:szCs w:val="20"/>
    </w:rPr>
  </w:style>
  <w:style w:type="paragraph" w:customStyle="1" w:styleId="213">
    <w:name w:val="Основной текст с отступом 21"/>
    <w:basedOn w:val="a3"/>
    <w:uiPriority w:val="99"/>
    <w:rsid w:val="004E4C47"/>
    <w:pPr>
      <w:suppressAutoHyphens/>
      <w:spacing w:after="120" w:line="480" w:lineRule="auto"/>
      <w:ind w:left="283"/>
    </w:pPr>
    <w:rPr>
      <w:lang w:eastAsia="ar-SA"/>
    </w:rPr>
  </w:style>
  <w:style w:type="table" w:customStyle="1" w:styleId="2b">
    <w:name w:val="Стиль таблицы2"/>
    <w:basedOn w:val="a5"/>
    <w:rsid w:val="00333CA9"/>
    <w:tblPr>
      <w:tblInd w:w="0" w:type="dxa"/>
      <w:tblCellMar>
        <w:top w:w="0" w:type="dxa"/>
        <w:left w:w="108" w:type="dxa"/>
        <w:bottom w:w="0" w:type="dxa"/>
        <w:right w:w="108" w:type="dxa"/>
      </w:tblCellMar>
    </w:tblPr>
  </w:style>
  <w:style w:type="table" w:customStyle="1" w:styleId="36">
    <w:name w:val="Стиль таблицы3"/>
    <w:basedOn w:val="a5"/>
    <w:rsid w:val="00333CA9"/>
    <w:tblPr>
      <w:tblInd w:w="0" w:type="dxa"/>
      <w:tblCellMar>
        <w:top w:w="0" w:type="dxa"/>
        <w:left w:w="108" w:type="dxa"/>
        <w:bottom w:w="0" w:type="dxa"/>
        <w:right w:w="108" w:type="dxa"/>
      </w:tblCellMar>
    </w:tblPr>
  </w:style>
  <w:style w:type="character" w:styleId="affff2">
    <w:name w:val="annotation reference"/>
    <w:uiPriority w:val="99"/>
    <w:rsid w:val="00866C20"/>
    <w:rPr>
      <w:sz w:val="16"/>
    </w:rPr>
  </w:style>
  <w:style w:type="paragraph" w:customStyle="1" w:styleId="affff3">
    <w:name w:val="Сноска"/>
    <w:basedOn w:val="a3"/>
    <w:autoRedefine/>
    <w:rsid w:val="00866C20"/>
    <w:pPr>
      <w:jc w:val="left"/>
    </w:pPr>
    <w:rPr>
      <w:rFonts w:ascii="Times New Roman" w:hAnsi="Times New Roman"/>
      <w:sz w:val="16"/>
      <w:szCs w:val="20"/>
    </w:rPr>
  </w:style>
  <w:style w:type="character" w:customStyle="1" w:styleId="affff4">
    <w:name w:val="Выделенный текст"/>
    <w:rsid w:val="00866C20"/>
    <w:rPr>
      <w:i/>
      <w:u w:val="single"/>
    </w:rPr>
  </w:style>
  <w:style w:type="paragraph" w:customStyle="1" w:styleId="a">
    <w:name w:val="список"/>
    <w:basedOn w:val="a3"/>
    <w:link w:val="affff5"/>
    <w:uiPriority w:val="99"/>
    <w:rsid w:val="00866C20"/>
    <w:pPr>
      <w:numPr>
        <w:numId w:val="8"/>
      </w:numPr>
      <w:jc w:val="left"/>
    </w:pPr>
    <w:rPr>
      <w:rFonts w:ascii="Times New Roman" w:hAnsi="Times New Roman"/>
      <w:sz w:val="22"/>
      <w:szCs w:val="20"/>
    </w:rPr>
  </w:style>
  <w:style w:type="character" w:customStyle="1" w:styleId="affff5">
    <w:name w:val="список Знак"/>
    <w:link w:val="a"/>
    <w:uiPriority w:val="99"/>
    <w:rsid w:val="00866C20"/>
    <w:rPr>
      <w:sz w:val="22"/>
    </w:rPr>
  </w:style>
  <w:style w:type="paragraph" w:customStyle="1" w:styleId="130">
    <w:name w:val="Стиль13"/>
    <w:basedOn w:val="a3"/>
    <w:rsid w:val="00866C20"/>
    <w:rPr>
      <w:rFonts w:cs="Arial"/>
    </w:rPr>
  </w:style>
  <w:style w:type="character" w:customStyle="1" w:styleId="apple-converted-space">
    <w:name w:val="apple-converted-space"/>
    <w:basedOn w:val="a4"/>
    <w:rsid w:val="008C30F8"/>
  </w:style>
  <w:style w:type="paragraph" w:styleId="46">
    <w:name w:val="List Number 4"/>
    <w:basedOn w:val="a3"/>
    <w:uiPriority w:val="99"/>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3"/>
    <w:uiPriority w:val="99"/>
    <w:rsid w:val="00BF1337"/>
    <w:pPr>
      <w:ind w:firstLine="709"/>
    </w:pPr>
    <w:rPr>
      <w:rFonts w:ascii="Times New Roman" w:hAnsi="Times New Roman"/>
      <w:sz w:val="26"/>
      <w:szCs w:val="26"/>
    </w:rPr>
  </w:style>
  <w:style w:type="paragraph" w:customStyle="1" w:styleId="oaenoniinee">
    <w:name w:val="oaeno niinee"/>
    <w:basedOn w:val="a3"/>
    <w:rsid w:val="00BF1337"/>
    <w:rPr>
      <w:rFonts w:ascii="Times New Roman" w:hAnsi="Times New Roman"/>
    </w:rPr>
  </w:style>
  <w:style w:type="paragraph" w:customStyle="1" w:styleId="xl63">
    <w:name w:val="xl63"/>
    <w:basedOn w:val="a3"/>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3"/>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3"/>
    <w:rsid w:val="00BF1337"/>
    <w:pPr>
      <w:spacing w:before="144" w:after="144" w:line="240" w:lineRule="atLeast"/>
      <w:jc w:val="left"/>
    </w:pPr>
    <w:rPr>
      <w:rFonts w:ascii="Times New Roman" w:hAnsi="Times New Roman"/>
    </w:rPr>
  </w:style>
  <w:style w:type="paragraph" w:customStyle="1" w:styleId="affff6">
    <w:name w:val="Заголовок Главы"/>
    <w:basedOn w:val="a3"/>
    <w:link w:val="affff7"/>
    <w:autoRedefine/>
    <w:qFormat/>
    <w:rsid w:val="000F569B"/>
    <w:pPr>
      <w:suppressAutoHyphens/>
      <w:jc w:val="center"/>
      <w:outlineLvl w:val="1"/>
    </w:pPr>
    <w:rPr>
      <w:rFonts w:ascii="Times New Roman" w:hAnsi="Times New Roman"/>
      <w:b/>
    </w:rPr>
  </w:style>
  <w:style w:type="paragraph" w:customStyle="1" w:styleId="affff8">
    <w:name w:val="Заголовок статьи"/>
    <w:basedOn w:val="afff0"/>
    <w:link w:val="affff9"/>
    <w:autoRedefine/>
    <w:uiPriority w:val="99"/>
    <w:qFormat/>
    <w:rsid w:val="00BF4FC9"/>
    <w:pPr>
      <w:ind w:firstLine="709"/>
      <w:jc w:val="both"/>
    </w:pPr>
    <w:rPr>
      <w:sz w:val="24"/>
    </w:rPr>
  </w:style>
  <w:style w:type="character" w:customStyle="1" w:styleId="affff7">
    <w:name w:val="Заголовок Главы Знак"/>
    <w:basedOn w:val="a4"/>
    <w:link w:val="affff6"/>
    <w:rsid w:val="000F569B"/>
    <w:rPr>
      <w:b/>
      <w:sz w:val="24"/>
      <w:szCs w:val="24"/>
    </w:rPr>
  </w:style>
  <w:style w:type="character" w:customStyle="1" w:styleId="afff2">
    <w:name w:val="Название объекта Знак"/>
    <w:basedOn w:val="a4"/>
    <w:link w:val="afff0"/>
    <w:rsid w:val="000F569B"/>
    <w:rPr>
      <w:b/>
      <w:bCs/>
    </w:rPr>
  </w:style>
  <w:style w:type="character" w:customStyle="1" w:styleId="affff9">
    <w:name w:val="Заголовок статьи Знак"/>
    <w:basedOn w:val="afff2"/>
    <w:link w:val="affff8"/>
    <w:rsid w:val="00BF4FC9"/>
    <w:rPr>
      <w:b/>
      <w:bCs/>
      <w:sz w:val="24"/>
    </w:rPr>
  </w:style>
  <w:style w:type="character" w:customStyle="1" w:styleId="a8">
    <w:name w:val="Верхний колонтитул Знак"/>
    <w:aliases w:val="ВерхКолонтитул Знак"/>
    <w:link w:val="a7"/>
    <w:uiPriority w:val="99"/>
    <w:rsid w:val="009306FE"/>
    <w:rPr>
      <w:rFonts w:ascii="Arial" w:hAnsi="Arial"/>
      <w:sz w:val="24"/>
      <w:szCs w:val="24"/>
    </w:rPr>
  </w:style>
  <w:style w:type="numbering" w:customStyle="1" w:styleId="1f4">
    <w:name w:val="Нет списка1"/>
    <w:next w:val="a6"/>
    <w:uiPriority w:val="99"/>
    <w:semiHidden/>
    <w:unhideWhenUsed/>
    <w:rsid w:val="009306FE"/>
  </w:style>
  <w:style w:type="character" w:customStyle="1" w:styleId="41">
    <w:name w:val="Заголовок 4 Знак"/>
    <w:link w:val="40"/>
    <w:uiPriority w:val="9"/>
    <w:rsid w:val="009306FE"/>
    <w:rPr>
      <w:b/>
      <w:bCs/>
      <w:sz w:val="28"/>
      <w:szCs w:val="28"/>
    </w:rPr>
  </w:style>
  <w:style w:type="character" w:customStyle="1" w:styleId="50">
    <w:name w:val="Заголовок 5 Знак"/>
    <w:link w:val="5"/>
    <w:uiPriority w:val="9"/>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uiPriority w:val="9"/>
    <w:rsid w:val="009306FE"/>
    <w:rPr>
      <w:rFonts w:ascii="Arial" w:hAnsi="Arial"/>
      <w:b/>
    </w:rPr>
  </w:style>
  <w:style w:type="character" w:customStyle="1" w:styleId="80">
    <w:name w:val="Заголовок 8 Знак"/>
    <w:link w:val="8"/>
    <w:uiPriority w:val="9"/>
    <w:rsid w:val="009306FE"/>
    <w:rPr>
      <w:b/>
    </w:rPr>
  </w:style>
  <w:style w:type="character" w:customStyle="1" w:styleId="90">
    <w:name w:val="Заголовок 9 Знак"/>
    <w:link w:val="9"/>
    <w:uiPriority w:val="9"/>
    <w:rsid w:val="009306FE"/>
    <w:rPr>
      <w:rFonts w:ascii="Arial" w:hAnsi="Arial" w:cs="Arial"/>
      <w:sz w:val="22"/>
      <w:szCs w:val="22"/>
    </w:rPr>
  </w:style>
  <w:style w:type="character" w:customStyle="1" w:styleId="affe">
    <w:name w:val="Подзаголовок Знак"/>
    <w:aliases w:val="заголовок 2 Знак"/>
    <w:link w:val="affd"/>
    <w:uiPriority w:val="11"/>
    <w:rsid w:val="009306FE"/>
    <w:rPr>
      <w:color w:val="800080"/>
      <w:sz w:val="24"/>
    </w:rPr>
  </w:style>
  <w:style w:type="character" w:customStyle="1" w:styleId="afff6">
    <w:name w:val="Текст выноски Знак"/>
    <w:link w:val="afff5"/>
    <w:uiPriority w:val="99"/>
    <w:semiHidden/>
    <w:rsid w:val="009306FE"/>
    <w:rPr>
      <w:rFonts w:ascii="Tahoma" w:hAnsi="Tahoma" w:cs="Tahoma"/>
      <w:sz w:val="16"/>
      <w:szCs w:val="16"/>
    </w:rPr>
  </w:style>
  <w:style w:type="character" w:customStyle="1" w:styleId="aa">
    <w:name w:val="Нижний колонтитул Знак"/>
    <w:link w:val="a9"/>
    <w:uiPriority w:val="99"/>
    <w:rsid w:val="009306FE"/>
    <w:rPr>
      <w:rFonts w:ascii="Arial" w:hAnsi="Arial"/>
      <w:sz w:val="24"/>
      <w:szCs w:val="24"/>
    </w:rPr>
  </w:style>
  <w:style w:type="character" w:customStyle="1" w:styleId="aff2">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1"/>
    <w:rsid w:val="009306FE"/>
    <w:rPr>
      <w:rFonts w:ascii="Arial" w:hAnsi="Arial"/>
      <w:sz w:val="24"/>
      <w:szCs w:val="24"/>
    </w:rPr>
  </w:style>
  <w:style w:type="paragraph" w:styleId="affffa">
    <w:name w:val="TOC Heading"/>
    <w:basedOn w:val="1"/>
    <w:next w:val="a3"/>
    <w:uiPriority w:val="39"/>
    <w:qFormat/>
    <w:rsid w:val="009306FE"/>
    <w:pPr>
      <w:keepLines/>
      <w:spacing w:before="480" w:line="276" w:lineRule="auto"/>
      <w:contextualSpacing/>
      <w:jc w:val="left"/>
      <w:outlineLvl w:val="9"/>
    </w:pPr>
    <w:rPr>
      <w:rFonts w:ascii="Cambria" w:hAnsi="Cambria" w:cs="Times New Roman"/>
      <w:color w:val="365F91"/>
      <w:kern w:val="0"/>
      <w:szCs w:val="28"/>
      <w:lang w:eastAsia="en-US"/>
    </w:rPr>
  </w:style>
  <w:style w:type="character" w:customStyle="1" w:styleId="31">
    <w:name w:val="Оглавление 3 Знак"/>
    <w:link w:val="30"/>
    <w:uiPriority w:val="99"/>
    <w:rsid w:val="005A0833"/>
    <w:rPr>
      <w:b/>
      <w:iCs/>
      <w:sz w:val="24"/>
      <w:szCs w:val="24"/>
    </w:rPr>
  </w:style>
  <w:style w:type="character" w:customStyle="1" w:styleId="affff1">
    <w:name w:val="Абзац списка Знак"/>
    <w:link w:val="affff0"/>
    <w:rsid w:val="009306FE"/>
    <w:rPr>
      <w:rFonts w:ascii="Calibri" w:hAnsi="Calibri"/>
      <w:sz w:val="22"/>
      <w:szCs w:val="22"/>
    </w:rPr>
  </w:style>
  <w:style w:type="table" w:customStyle="1" w:styleId="2c">
    <w:name w:val="Сетка таблицы2"/>
    <w:basedOn w:val="a5"/>
    <w:next w:val="ab"/>
    <w:rsid w:val="009306FE"/>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b">
    <w:name w:val="Placeholder Text"/>
    <w:uiPriority w:val="99"/>
    <w:semiHidden/>
    <w:rsid w:val="009306FE"/>
    <w:rPr>
      <w:color w:val="808080"/>
    </w:rPr>
  </w:style>
  <w:style w:type="paragraph" w:customStyle="1" w:styleId="Style4">
    <w:name w:val="Style4"/>
    <w:basedOn w:val="a3"/>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3"/>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3"/>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5">
    <w:name w:val="Светлая заливка1"/>
    <w:basedOn w:val="a5"/>
    <w:uiPriority w:val="60"/>
    <w:rsid w:val="009306FE"/>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5"/>
    <w:uiPriority w:val="60"/>
    <w:rsid w:val="009306FE"/>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3"/>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3"/>
    <w:uiPriority w:val="99"/>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3"/>
    <w:uiPriority w:val="99"/>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3"/>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3"/>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3"/>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uiPriority w:val="99"/>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3"/>
    <w:uiPriority w:val="99"/>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0"/>
    <w:uiPriority w:val="99"/>
    <w:rsid w:val="009306FE"/>
    <w:pPr>
      <w:keepNext w:val="0"/>
      <w:numPr>
        <w:ilvl w:val="1"/>
        <w:numId w:val="9"/>
      </w:numPr>
      <w:spacing w:after="300"/>
      <w:jc w:val="both"/>
    </w:pPr>
    <w:rPr>
      <w:rFonts w:ascii="Times New Roman" w:hAnsi="Times New Roman" w:cs="Times New Roman"/>
      <w:bCs w:val="0"/>
      <w:iCs w:val="0"/>
      <w:sz w:val="24"/>
      <w:szCs w:val="24"/>
      <w:lang/>
    </w:rPr>
  </w:style>
  <w:style w:type="paragraph" w:customStyle="1" w:styleId="S3">
    <w:name w:val="S_Заголовок 3"/>
    <w:basedOn w:val="3"/>
    <w:uiPriority w:val="99"/>
    <w:rsid w:val="009306FE"/>
    <w:pPr>
      <w:keepNext w:val="0"/>
      <w:numPr>
        <w:ilvl w:val="2"/>
        <w:numId w:val="9"/>
      </w:numPr>
      <w:spacing w:before="0" w:after="0" w:line="360" w:lineRule="auto"/>
    </w:pPr>
    <w:rPr>
      <w:rFonts w:ascii="Times New Roman" w:hAnsi="Times New Roman" w:cs="Times New Roman"/>
      <w:b w:val="0"/>
      <w:bCs w:val="0"/>
      <w:sz w:val="24"/>
      <w:szCs w:val="24"/>
      <w:u w:val="single"/>
      <w:lang/>
    </w:rPr>
  </w:style>
  <w:style w:type="paragraph" w:customStyle="1" w:styleId="S4">
    <w:name w:val="S_Заголовок 4"/>
    <w:basedOn w:val="40"/>
    <w:uiPriority w:val="99"/>
    <w:rsid w:val="009306FE"/>
    <w:pPr>
      <w:keepNext w:val="0"/>
      <w:numPr>
        <w:ilvl w:val="3"/>
        <w:numId w:val="9"/>
      </w:numPr>
      <w:spacing w:before="0" w:after="0"/>
      <w:jc w:val="center"/>
    </w:pPr>
    <w:rPr>
      <w:b w:val="0"/>
      <w:bCs w:val="0"/>
      <w:i/>
      <w:sz w:val="24"/>
      <w:szCs w:val="24"/>
      <w:lang/>
    </w:rPr>
  </w:style>
  <w:style w:type="paragraph" w:customStyle="1" w:styleId="S">
    <w:name w:val="S_Обычный"/>
    <w:basedOn w:val="a3"/>
    <w:link w:val="S0"/>
    <w:uiPriority w:val="99"/>
    <w:rsid w:val="009306FE"/>
    <w:pPr>
      <w:spacing w:line="360" w:lineRule="auto"/>
      <w:ind w:firstLine="709"/>
    </w:pPr>
    <w:rPr>
      <w:rFonts w:ascii="Times New Roman" w:hAnsi="Times New Roman"/>
      <w:lang/>
    </w:rPr>
  </w:style>
  <w:style w:type="character" w:customStyle="1" w:styleId="S0">
    <w:name w:val="S_Обычный Знак"/>
    <w:link w:val="S"/>
    <w:uiPriority w:val="99"/>
    <w:rsid w:val="009306FE"/>
    <w:rPr>
      <w:sz w:val="24"/>
      <w:szCs w:val="24"/>
      <w:lang/>
    </w:rPr>
  </w:style>
  <w:style w:type="paragraph" w:customStyle="1" w:styleId="S5">
    <w:name w:val="S_Титульный"/>
    <w:basedOn w:val="a3"/>
    <w:uiPriority w:val="99"/>
    <w:rsid w:val="009306FE"/>
    <w:pPr>
      <w:spacing w:line="360" w:lineRule="auto"/>
      <w:ind w:left="3060"/>
      <w:jc w:val="right"/>
    </w:pPr>
    <w:rPr>
      <w:rFonts w:ascii="Times New Roman" w:hAnsi="Times New Roman"/>
      <w:b/>
      <w:caps/>
    </w:rPr>
  </w:style>
  <w:style w:type="character" w:styleId="affffc">
    <w:name w:val="Intense Reference"/>
    <w:uiPriority w:val="32"/>
    <w:qFormat/>
    <w:rsid w:val="009306FE"/>
    <w:rPr>
      <w:b/>
      <w:bCs/>
      <w:smallCaps/>
      <w:color w:val="C0504D"/>
      <w:spacing w:val="5"/>
      <w:u w:val="single"/>
    </w:rPr>
  </w:style>
  <w:style w:type="paragraph" w:customStyle="1" w:styleId="affffd">
    <w:name w:val="Заголовок таблици"/>
    <w:basedOn w:val="a3"/>
    <w:uiPriority w:val="99"/>
    <w:semiHidden/>
    <w:rsid w:val="009306FE"/>
    <w:pPr>
      <w:ind w:firstLine="540"/>
    </w:pPr>
    <w:rPr>
      <w:rFonts w:ascii="Times New Roman" w:hAnsi="Times New Roman"/>
    </w:r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Надин стиль Знак"/>
    <w:link w:val="aff3"/>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3"/>
    <w:next w:val="aff8"/>
    <w:link w:val="affffe"/>
    <w:qFormat/>
    <w:rsid w:val="009306FE"/>
    <w:pPr>
      <w:jc w:val="center"/>
    </w:pPr>
    <w:rPr>
      <w:rFonts w:ascii="Times New Roman" w:hAnsi="Times New Roman"/>
      <w:b/>
      <w:sz w:val="28"/>
      <w:szCs w:val="20"/>
      <w:lang/>
    </w:rPr>
  </w:style>
  <w:style w:type="character" w:customStyle="1" w:styleId="affffe">
    <w:name w:val="Название Знак"/>
    <w:aliases w:val=" Знак15 Знак Знак,Знак14 Знак Знак, Знак15 Знак1,Знак14 Знак Знак Знак Знак Знак,Знак15 Знак Знак,Знак15 Знак1"/>
    <w:link w:val="150"/>
    <w:uiPriority w:val="10"/>
    <w:rsid w:val="009306FE"/>
    <w:rPr>
      <w:rFonts w:ascii="Times New Roman" w:hAnsi="Times New Roman" w:cs="Times New Roman"/>
      <w:b/>
      <w:sz w:val="28"/>
      <w:szCs w:val="20"/>
      <w:lang w:eastAsia="ru-RU"/>
    </w:rPr>
  </w:style>
  <w:style w:type="paragraph" w:customStyle="1" w:styleId="afffff">
    <w:name w:val="Обычный в таблице"/>
    <w:basedOn w:val="a3"/>
    <w:link w:val="afffff0"/>
    <w:uiPriority w:val="99"/>
    <w:rsid w:val="009306FE"/>
    <w:pPr>
      <w:spacing w:line="360" w:lineRule="auto"/>
      <w:ind w:hanging="6"/>
      <w:jc w:val="center"/>
    </w:pPr>
    <w:rPr>
      <w:rFonts w:ascii="Times New Roman" w:hAnsi="Times New Roman"/>
      <w:lang/>
    </w:rPr>
  </w:style>
  <w:style w:type="character" w:customStyle="1" w:styleId="afffff0">
    <w:name w:val="Обычный в таблице Знак"/>
    <w:link w:val="afffff"/>
    <w:uiPriority w:val="99"/>
    <w:rsid w:val="009306FE"/>
    <w:rPr>
      <w:sz w:val="24"/>
      <w:szCs w:val="24"/>
      <w:lang/>
    </w:rPr>
  </w:style>
  <w:style w:type="paragraph" w:customStyle="1" w:styleId="afffff1">
    <w:name w:val="Заголовок таблицы"/>
    <w:basedOn w:val="a3"/>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2">
    <w:name w:val="List Bullet"/>
    <w:basedOn w:val="a3"/>
    <w:autoRedefine/>
    <w:uiPriority w:val="99"/>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2"/>
    <w:link w:val="S7"/>
    <w:uiPriority w:val="99"/>
    <w:rsid w:val="009306FE"/>
    <w:pPr>
      <w:tabs>
        <w:tab w:val="left" w:pos="992"/>
      </w:tabs>
    </w:pPr>
    <w:rPr>
      <w:color w:val="auto"/>
      <w:lang/>
    </w:rPr>
  </w:style>
  <w:style w:type="character" w:customStyle="1" w:styleId="S7">
    <w:name w:val="S_Маркированный Знак"/>
    <w:link w:val="S6"/>
    <w:uiPriority w:val="99"/>
    <w:rsid w:val="009306FE"/>
    <w:rPr>
      <w:w w:val="109"/>
      <w:sz w:val="24"/>
      <w:szCs w:val="24"/>
      <w:lang/>
    </w:rPr>
  </w:style>
  <w:style w:type="paragraph" w:customStyle="1" w:styleId="afffff3">
    <w:name w:val="Абзац рядовой"/>
    <w:basedOn w:val="a3"/>
    <w:link w:val="afffff4"/>
    <w:autoRedefine/>
    <w:uiPriority w:val="99"/>
    <w:rsid w:val="009306FE"/>
    <w:rPr>
      <w:rFonts w:ascii="Times New Roman" w:hAnsi="Times New Roman"/>
      <w:sz w:val="28"/>
      <w:szCs w:val="28"/>
      <w:lang/>
    </w:rPr>
  </w:style>
  <w:style w:type="character" w:customStyle="1" w:styleId="afffff4">
    <w:name w:val="Абзац рядовой Знак"/>
    <w:link w:val="afffff3"/>
    <w:uiPriority w:val="99"/>
    <w:rsid w:val="009306FE"/>
    <w:rPr>
      <w:sz w:val="28"/>
      <w:szCs w:val="28"/>
      <w:lang/>
    </w:rPr>
  </w:style>
  <w:style w:type="character" w:customStyle="1" w:styleId="ConsNormal0">
    <w:name w:val="ConsNormal Знак"/>
    <w:link w:val="ConsNormal"/>
    <w:uiPriority w:val="99"/>
    <w:locked/>
    <w:rsid w:val="009306FE"/>
    <w:rPr>
      <w:rFonts w:ascii="Arial" w:hAnsi="Arial" w:cs="Arial"/>
    </w:rPr>
  </w:style>
  <w:style w:type="paragraph" w:customStyle="1" w:styleId="2d">
    <w:name w:val="Знак2"/>
    <w:basedOn w:val="a3"/>
    <w:uiPriority w:val="99"/>
    <w:rsid w:val="009306FE"/>
    <w:pPr>
      <w:spacing w:after="160" w:line="240" w:lineRule="exact"/>
      <w:jc w:val="left"/>
    </w:pPr>
    <w:rPr>
      <w:rFonts w:ascii="Verdana" w:hAnsi="Verdana"/>
      <w:sz w:val="20"/>
      <w:szCs w:val="20"/>
      <w:lang w:val="en-US" w:eastAsia="en-US"/>
    </w:rPr>
  </w:style>
  <w:style w:type="paragraph" w:customStyle="1" w:styleId="afffff5">
    <w:name w:val="Чертежный"/>
    <w:link w:val="afffff6"/>
    <w:uiPriority w:val="99"/>
    <w:rsid w:val="009306FE"/>
    <w:pPr>
      <w:jc w:val="both"/>
    </w:pPr>
    <w:rPr>
      <w:rFonts w:ascii="ISOCPEUR" w:hAnsi="ISOCPEUR"/>
      <w:i/>
      <w:sz w:val="28"/>
      <w:lang w:val="uk-UA"/>
    </w:rPr>
  </w:style>
  <w:style w:type="character" w:customStyle="1" w:styleId="afffff6">
    <w:name w:val="Чертежный Знак"/>
    <w:link w:val="afffff5"/>
    <w:uiPriority w:val="99"/>
    <w:rsid w:val="009306FE"/>
    <w:rPr>
      <w:rFonts w:ascii="ISOCPEUR" w:hAnsi="ISOCPEUR"/>
      <w:i/>
      <w:sz w:val="28"/>
      <w:lang w:val="uk-UA"/>
    </w:rPr>
  </w:style>
  <w:style w:type="character" w:customStyle="1" w:styleId="23">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5"/>
    <w:uiPriority w:val="99"/>
    <w:rsid w:val="009306FE"/>
    <w:rPr>
      <w:snapToGrid w:val="0"/>
    </w:rPr>
  </w:style>
  <w:style w:type="paragraph" w:customStyle="1" w:styleId="214">
    <w:name w:val="Знак21"/>
    <w:basedOn w:val="a3"/>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6">
    <w:name w:val="Знак1"/>
    <w:basedOn w:val="a3"/>
    <w:rsid w:val="009306FE"/>
    <w:pPr>
      <w:spacing w:after="160" w:line="240" w:lineRule="exact"/>
      <w:jc w:val="left"/>
    </w:pPr>
    <w:rPr>
      <w:rFonts w:ascii="Verdana" w:hAnsi="Verdana"/>
      <w:sz w:val="20"/>
      <w:szCs w:val="20"/>
      <w:lang w:val="en-US" w:eastAsia="en-US"/>
    </w:rPr>
  </w:style>
  <w:style w:type="character" w:customStyle="1" w:styleId="35">
    <w:name w:val="Основной текст с отступом 3 Знак"/>
    <w:link w:val="34"/>
    <w:uiPriority w:val="99"/>
    <w:rsid w:val="009306FE"/>
    <w:rPr>
      <w:sz w:val="16"/>
      <w:szCs w:val="16"/>
    </w:rPr>
  </w:style>
  <w:style w:type="paragraph" w:customStyle="1" w:styleId="1f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7">
    <w:name w:val="Штамп"/>
    <w:basedOn w:val="a3"/>
    <w:uiPriority w:val="99"/>
    <w:rsid w:val="009306FE"/>
    <w:pPr>
      <w:jc w:val="center"/>
    </w:pPr>
    <w:rPr>
      <w:rFonts w:ascii="ГОСТ тип А" w:hAnsi="ГОСТ тип А"/>
      <w:i/>
      <w:noProof/>
      <w:sz w:val="18"/>
      <w:szCs w:val="20"/>
    </w:rPr>
  </w:style>
  <w:style w:type="paragraph" w:customStyle="1" w:styleId="afffff8">
    <w:name w:val="Îáû÷íûé"/>
    <w:uiPriority w:val="99"/>
    <w:rsid w:val="009306FE"/>
    <w:pPr>
      <w:widowControl w:val="0"/>
    </w:pPr>
    <w:rPr>
      <w:rFonts w:ascii="Calibri" w:hAnsi="Calibri"/>
      <w:sz w:val="28"/>
    </w:rPr>
  </w:style>
  <w:style w:type="paragraph" w:customStyle="1" w:styleId="Char">
    <w:name w:val="Char Знак"/>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afffff9">
    <w:name w:val="Стиль статьи правил"/>
    <w:basedOn w:val="a3"/>
    <w:uiPriority w:val="99"/>
    <w:rsid w:val="009306FE"/>
    <w:pPr>
      <w:ind w:firstLine="680"/>
    </w:pPr>
    <w:rPr>
      <w:rFonts w:ascii="Times New Roman" w:hAnsi="Times New Roman"/>
      <w:b/>
      <w:i/>
      <w:sz w:val="28"/>
      <w:szCs w:val="28"/>
    </w:rPr>
  </w:style>
  <w:style w:type="paragraph" w:customStyle="1" w:styleId="afffffa">
    <w:name w:val="Основной стиль"/>
    <w:basedOn w:val="a3"/>
    <w:link w:val="afffffb"/>
    <w:uiPriority w:val="99"/>
    <w:rsid w:val="009306FE"/>
    <w:pPr>
      <w:ind w:firstLine="680"/>
    </w:pPr>
    <w:rPr>
      <w:szCs w:val="28"/>
    </w:rPr>
  </w:style>
  <w:style w:type="character" w:customStyle="1" w:styleId="afffffb">
    <w:name w:val="Основной стиль Знак"/>
    <w:link w:val="afffffa"/>
    <w:uiPriority w:val="99"/>
    <w:rsid w:val="009306FE"/>
    <w:rPr>
      <w:rFonts w:ascii="Arial" w:hAnsi="Arial"/>
      <w:sz w:val="24"/>
      <w:szCs w:val="28"/>
    </w:rPr>
  </w:style>
  <w:style w:type="paragraph" w:customStyle="1" w:styleId="1f8">
    <w:name w:val="1 Знак Знак Знак Знак Знак Знак Знак"/>
    <w:basedOn w:val="a3"/>
    <w:uiPriority w:val="99"/>
    <w:rsid w:val="009306FE"/>
    <w:pPr>
      <w:spacing w:after="160" w:line="240" w:lineRule="exact"/>
      <w:jc w:val="left"/>
    </w:pPr>
    <w:rPr>
      <w:rFonts w:ascii="Verdana" w:hAnsi="Verdana"/>
      <w:sz w:val="20"/>
      <w:szCs w:val="20"/>
      <w:lang w:val="en-US" w:eastAsia="en-US"/>
    </w:rPr>
  </w:style>
  <w:style w:type="paragraph" w:styleId="afffffc">
    <w:name w:val="Document Map"/>
    <w:basedOn w:val="a3"/>
    <w:link w:val="afffffd"/>
    <w:uiPriority w:val="99"/>
    <w:semiHidden/>
    <w:rsid w:val="009306FE"/>
    <w:pPr>
      <w:shd w:val="clear" w:color="auto" w:fill="000080"/>
      <w:spacing w:line="360" w:lineRule="auto"/>
      <w:ind w:firstLine="567"/>
      <w:jc w:val="left"/>
    </w:pPr>
    <w:rPr>
      <w:rFonts w:ascii="Tahoma" w:hAnsi="Tahoma"/>
      <w:sz w:val="20"/>
      <w:szCs w:val="20"/>
      <w:lang/>
    </w:rPr>
  </w:style>
  <w:style w:type="character" w:customStyle="1" w:styleId="afffffd">
    <w:name w:val="Схема документа Знак"/>
    <w:basedOn w:val="a4"/>
    <w:link w:val="afffffc"/>
    <w:uiPriority w:val="99"/>
    <w:semiHidden/>
    <w:rsid w:val="009306FE"/>
    <w:rPr>
      <w:rFonts w:ascii="Tahoma" w:hAnsi="Tahoma"/>
      <w:shd w:val="clear" w:color="auto" w:fill="000080"/>
      <w:lang/>
    </w:rPr>
  </w:style>
  <w:style w:type="paragraph" w:customStyle="1" w:styleId="afffffe">
    <w:name w:val="Стиль раздела"/>
    <w:basedOn w:val="a3"/>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9">
    <w:name w:val="Название1"/>
    <w:basedOn w:val="a3"/>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
    <w:name w:val="Стиль названия"/>
    <w:basedOn w:val="a3"/>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3"/>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4"/>
    <w:rsid w:val="009306FE"/>
    <w:rPr>
      <w:rFonts w:ascii="Arial" w:hAnsi="Arial"/>
      <w:sz w:val="24"/>
      <w:szCs w:val="24"/>
    </w:rPr>
  </w:style>
  <w:style w:type="paragraph" w:customStyle="1" w:styleId="1fa">
    <w:name w:val="Основной текст с отступом1"/>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3"/>
    <w:autoRedefine/>
    <w:uiPriority w:val="99"/>
    <w:rsid w:val="009306FE"/>
    <w:pPr>
      <w:numPr>
        <w:numId w:val="10"/>
      </w:numPr>
      <w:jc w:val="left"/>
    </w:pPr>
    <w:rPr>
      <w:rFonts w:ascii="Times New Roman" w:hAnsi="Times New Roman"/>
      <w:sz w:val="20"/>
      <w:szCs w:val="20"/>
      <w:lang w:val="en-GB"/>
    </w:rPr>
  </w:style>
  <w:style w:type="paragraph" w:customStyle="1" w:styleId="2e">
    <w:name w:val="Îñíîâíîé òåêñò 2"/>
    <w:basedOn w:val="afffff8"/>
    <w:uiPriority w:val="99"/>
    <w:rsid w:val="009306FE"/>
    <w:pPr>
      <w:ind w:firstLine="720"/>
      <w:jc w:val="both"/>
    </w:pPr>
    <w:rPr>
      <w:rFonts w:ascii="Times New Roman" w:hAnsi="Times New Roman"/>
      <w:b/>
      <w:bCs/>
      <w:color w:val="000000"/>
      <w:sz w:val="24"/>
      <w:szCs w:val="24"/>
      <w:lang w:val="en-US"/>
    </w:rPr>
  </w:style>
  <w:style w:type="paragraph" w:customStyle="1" w:styleId="affffff0">
    <w:name w:val="основной"/>
    <w:basedOn w:val="a3"/>
    <w:uiPriority w:val="99"/>
    <w:rsid w:val="009306FE"/>
    <w:pPr>
      <w:keepNext/>
      <w:jc w:val="left"/>
    </w:pPr>
    <w:rPr>
      <w:rFonts w:ascii="Times New Roman" w:hAnsi="Times New Roman"/>
    </w:rPr>
  </w:style>
  <w:style w:type="paragraph" w:customStyle="1" w:styleId="37">
    <w:name w:val="Îñíîâíîé òåêñò ñ îòñòóïîì 3"/>
    <w:basedOn w:val="afffff8"/>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3"/>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1">
    <w:name w:val="Îñíîâíîé òåêñò"/>
    <w:basedOn w:val="afffff8"/>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3"/>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b">
    <w:name w:val="Основной шрифт абзаца1"/>
    <w:uiPriority w:val="99"/>
    <w:rsid w:val="009306FE"/>
  </w:style>
  <w:style w:type="paragraph" w:styleId="affffff2">
    <w:name w:val="List"/>
    <w:basedOn w:val="aff1"/>
    <w:uiPriority w:val="99"/>
    <w:rsid w:val="009306FE"/>
    <w:pPr>
      <w:widowControl w:val="0"/>
      <w:suppressAutoHyphens/>
      <w:autoSpaceDE w:val="0"/>
      <w:jc w:val="left"/>
    </w:pPr>
    <w:rPr>
      <w:rFonts w:cs="Tahoma"/>
      <w:sz w:val="20"/>
      <w:szCs w:val="20"/>
      <w:lang w:eastAsia="ar-SA"/>
    </w:rPr>
  </w:style>
  <w:style w:type="paragraph" w:customStyle="1" w:styleId="1fc">
    <w:name w:val="Указатель1"/>
    <w:basedOn w:val="a3"/>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3"/>
    <w:uiPriority w:val="99"/>
    <w:rsid w:val="009306FE"/>
    <w:pPr>
      <w:suppressAutoHyphens/>
      <w:jc w:val="left"/>
    </w:pPr>
    <w:rPr>
      <w:rFonts w:ascii="Times New Roman" w:hAnsi="Times New Roman"/>
      <w:sz w:val="20"/>
      <w:szCs w:val="20"/>
      <w:lang w:val="en-GB" w:eastAsia="ar-SA"/>
    </w:rPr>
  </w:style>
  <w:style w:type="paragraph" w:customStyle="1" w:styleId="affffff3">
    <w:name w:val="Содержимое таблицы"/>
    <w:basedOn w:val="a3"/>
    <w:uiPriority w:val="99"/>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4">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3"/>
    <w:uiPriority w:val="99"/>
    <w:rsid w:val="009306FE"/>
    <w:pPr>
      <w:spacing w:before="100" w:beforeAutospacing="1" w:after="100" w:afterAutospacing="1"/>
      <w:jc w:val="left"/>
    </w:pPr>
    <w:rPr>
      <w:rFonts w:ascii="Times New Roman" w:hAnsi="Times New Roman"/>
    </w:rPr>
  </w:style>
  <w:style w:type="paragraph" w:customStyle="1" w:styleId="affffff5">
    <w:name w:val="Комментарий"/>
    <w:basedOn w:val="a3"/>
    <w:next w:val="a3"/>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4"/>
    <w:uiPriority w:val="99"/>
    <w:rsid w:val="009306FE"/>
  </w:style>
  <w:style w:type="paragraph" w:customStyle="1" w:styleId="Style36">
    <w:name w:val="Style36"/>
    <w:basedOn w:val="a3"/>
    <w:next w:val="a3"/>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3"/>
    <w:next w:val="a3"/>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uiPriority w:val="99"/>
    <w:rsid w:val="009306FE"/>
    <w:rPr>
      <w:b/>
      <w:bCs/>
      <w:sz w:val="22"/>
      <w:szCs w:val="22"/>
    </w:rPr>
  </w:style>
  <w:style w:type="character" w:customStyle="1" w:styleId="FontStyle103">
    <w:name w:val="Font Style103"/>
    <w:uiPriority w:val="99"/>
    <w:rsid w:val="009306FE"/>
    <w:rPr>
      <w:sz w:val="22"/>
      <w:szCs w:val="22"/>
    </w:rPr>
  </w:style>
  <w:style w:type="paragraph" w:customStyle="1" w:styleId="2f">
    <w:name w:val="Основной текст с отступом2"/>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3"/>
    <w:uiPriority w:val="99"/>
    <w:rsid w:val="009306FE"/>
    <w:pPr>
      <w:spacing w:before="120" w:after="240"/>
      <w:jc w:val="left"/>
    </w:pPr>
    <w:rPr>
      <w:rFonts w:ascii="Times New Roman" w:hAnsi="Times New Roman"/>
      <w:vanish/>
    </w:rPr>
  </w:style>
  <w:style w:type="character" w:customStyle="1" w:styleId="ep">
    <w:name w:val="ep"/>
    <w:basedOn w:val="a4"/>
    <w:uiPriority w:val="99"/>
    <w:rsid w:val="009306FE"/>
  </w:style>
  <w:style w:type="paragraph" w:customStyle="1" w:styleId="tekstob">
    <w:name w:val="tekstob"/>
    <w:basedOn w:val="a3"/>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3"/>
    <w:uiPriority w:val="99"/>
    <w:rsid w:val="009306FE"/>
    <w:pPr>
      <w:spacing w:before="100" w:beforeAutospacing="1" w:after="100" w:afterAutospacing="1"/>
      <w:jc w:val="left"/>
    </w:pPr>
    <w:rPr>
      <w:rFonts w:ascii="Times New Roman" w:hAnsi="Times New Roman"/>
    </w:rPr>
  </w:style>
  <w:style w:type="paragraph" w:customStyle="1" w:styleId="111">
    <w:name w:val="Знак1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4"/>
    <w:uiPriority w:val="99"/>
    <w:rsid w:val="009306FE"/>
  </w:style>
  <w:style w:type="paragraph" w:customStyle="1" w:styleId="justppt">
    <w:name w:val="justppt"/>
    <w:basedOn w:val="a3"/>
    <w:uiPriority w:val="99"/>
    <w:rsid w:val="009306FE"/>
    <w:pPr>
      <w:spacing w:before="100" w:beforeAutospacing="1" w:after="100" w:afterAutospacing="1"/>
      <w:jc w:val="left"/>
    </w:pPr>
    <w:rPr>
      <w:rFonts w:ascii="Times New Roman" w:hAnsi="Times New Roman"/>
    </w:rPr>
  </w:style>
  <w:style w:type="paragraph" w:customStyle="1" w:styleId="2f0">
    <w:name w:val="З2"/>
    <w:basedOn w:val="a3"/>
    <w:next w:val="a3"/>
    <w:uiPriority w:val="99"/>
    <w:rsid w:val="009306FE"/>
    <w:pPr>
      <w:spacing w:line="360" w:lineRule="auto"/>
      <w:ind w:firstLine="748"/>
    </w:pPr>
    <w:rPr>
      <w:rFonts w:ascii="Times New Roman" w:hAnsi="Times New Roman"/>
      <w:b/>
      <w:snapToGrid w:val="0"/>
      <w:szCs w:val="20"/>
    </w:rPr>
  </w:style>
  <w:style w:type="paragraph" w:customStyle="1" w:styleId="2f1">
    <w:name w:val="Обычный2"/>
    <w:uiPriority w:val="99"/>
    <w:rsid w:val="009306FE"/>
    <w:pPr>
      <w:widowControl w:val="0"/>
      <w:tabs>
        <w:tab w:val="right" w:pos="567"/>
      </w:tabs>
      <w:ind w:firstLine="567"/>
      <w:jc w:val="both"/>
    </w:pPr>
    <w:rPr>
      <w:rFonts w:ascii="Kudriashov" w:hAnsi="Kudriashov"/>
      <w:snapToGrid w:val="0"/>
      <w:sz w:val="24"/>
    </w:rPr>
  </w:style>
  <w:style w:type="paragraph" w:customStyle="1" w:styleId="affffff6">
    <w:name w:val="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
    <w:name w:val="Таблица - текст основной Знак"/>
    <w:link w:val="-0"/>
    <w:uiPriority w:val="99"/>
    <w:locked/>
    <w:rsid w:val="009306FE"/>
    <w:rPr>
      <w:rFonts w:ascii="Arial" w:eastAsia="Calibri" w:hAnsi="Arial" w:cs="Arial"/>
      <w:color w:val="000000"/>
    </w:rPr>
  </w:style>
  <w:style w:type="paragraph" w:customStyle="1" w:styleId="-0">
    <w:name w:val="Таблица - текст основной"/>
    <w:basedOn w:val="aff1"/>
    <w:link w:val="-"/>
    <w:uiPriority w:val="99"/>
    <w:qFormat/>
    <w:rsid w:val="009306FE"/>
    <w:pPr>
      <w:suppressAutoHyphens/>
      <w:spacing w:before="40" w:after="0" w:line="276" w:lineRule="auto"/>
      <w:jc w:val="left"/>
    </w:pPr>
    <w:rPr>
      <w:rFonts w:eastAsia="Calibri" w:cs="Arial"/>
      <w:color w:val="000000"/>
      <w:sz w:val="20"/>
      <w:szCs w:val="20"/>
    </w:rPr>
  </w:style>
  <w:style w:type="paragraph" w:customStyle="1" w:styleId="-1">
    <w:name w:val="Таблица - шапка"/>
    <w:basedOn w:val="a3"/>
    <w:uiPriority w:val="99"/>
    <w:qFormat/>
    <w:rsid w:val="009306FE"/>
    <w:pPr>
      <w:suppressAutoHyphens/>
      <w:spacing w:before="60" w:after="60"/>
      <w:jc w:val="center"/>
    </w:pPr>
    <w:rPr>
      <w:rFonts w:eastAsia="Calibri" w:cs="Arial"/>
      <w:b/>
      <w:sz w:val="20"/>
      <w:szCs w:val="20"/>
      <w:lang w:eastAsia="en-US"/>
    </w:rPr>
  </w:style>
  <w:style w:type="paragraph" w:customStyle="1" w:styleId="2f2">
    <w:name w:val="Знак2"/>
    <w:basedOn w:val="a3"/>
    <w:uiPriority w:val="99"/>
    <w:rsid w:val="009306FE"/>
    <w:pPr>
      <w:spacing w:after="160" w:line="240" w:lineRule="exact"/>
      <w:jc w:val="left"/>
    </w:pPr>
    <w:rPr>
      <w:rFonts w:ascii="Verdana" w:hAnsi="Verdana"/>
      <w:sz w:val="20"/>
      <w:szCs w:val="20"/>
      <w:lang w:val="en-US" w:eastAsia="en-US"/>
    </w:rPr>
  </w:style>
  <w:style w:type="character" w:customStyle="1" w:styleId="132">
    <w:name w:val="Знак Знак13"/>
    <w:uiPriority w:val="99"/>
    <w:rsid w:val="009306FE"/>
    <w:rPr>
      <w:bCs/>
      <w:sz w:val="28"/>
      <w:lang w:val="ru-RU" w:eastAsia="ru-RU" w:bidi="ar-SA"/>
    </w:rPr>
  </w:style>
  <w:style w:type="paragraph" w:customStyle="1" w:styleId="1fd">
    <w:name w:val="Знак1"/>
    <w:basedOn w:val="a3"/>
    <w:rsid w:val="009306FE"/>
    <w:pPr>
      <w:spacing w:after="160" w:line="240" w:lineRule="exact"/>
      <w:jc w:val="left"/>
    </w:pPr>
    <w:rPr>
      <w:rFonts w:ascii="Verdana" w:hAnsi="Verdana"/>
      <w:sz w:val="20"/>
      <w:szCs w:val="20"/>
      <w:lang w:val="en-US" w:eastAsia="en-US"/>
    </w:rPr>
  </w:style>
  <w:style w:type="paragraph" w:customStyle="1" w:styleId="1f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2">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8">
    <w:name w:val="Обычный3"/>
    <w:rsid w:val="009306FE"/>
    <w:pPr>
      <w:snapToGrid w:val="0"/>
    </w:pPr>
    <w:rPr>
      <w:sz w:val="22"/>
      <w:szCs w:val="24"/>
    </w:rPr>
  </w:style>
  <w:style w:type="paragraph" w:customStyle="1" w:styleId="113">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affffff7">
    <w:name w:val="ВерхКолонтитул Знак Знак"/>
    <w:uiPriority w:val="99"/>
    <w:rsid w:val="009306FE"/>
    <w:rPr>
      <w:sz w:val="28"/>
    </w:rPr>
  </w:style>
  <w:style w:type="paragraph" w:customStyle="1" w:styleId="100">
    <w:name w:val="Стиль 10 пт По центру"/>
    <w:basedOn w:val="a3"/>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3"/>
    <w:uiPriority w:val="99"/>
    <w:rsid w:val="009306FE"/>
    <w:pPr>
      <w:suppressAutoHyphens/>
      <w:spacing w:after="0" w:line="360" w:lineRule="auto"/>
      <w:ind w:left="0" w:firstLine="708"/>
    </w:pPr>
    <w:rPr>
      <w:rFonts w:ascii="Times New Roman" w:hAnsi="Times New Roman"/>
      <w:lang w:eastAsia="ar-SA"/>
    </w:rPr>
  </w:style>
  <w:style w:type="paragraph" w:styleId="affffff8">
    <w:name w:val="annotation text"/>
    <w:basedOn w:val="a3"/>
    <w:link w:val="affffff9"/>
    <w:uiPriority w:val="99"/>
    <w:unhideWhenUsed/>
    <w:rsid w:val="009306FE"/>
    <w:pPr>
      <w:spacing w:after="200"/>
      <w:jc w:val="left"/>
    </w:pPr>
    <w:rPr>
      <w:rFonts w:ascii="Calibri" w:eastAsia="Calibri" w:hAnsi="Calibri"/>
      <w:sz w:val="20"/>
      <w:szCs w:val="20"/>
      <w:lang w:eastAsia="en-US"/>
    </w:rPr>
  </w:style>
  <w:style w:type="character" w:customStyle="1" w:styleId="affffff9">
    <w:name w:val="Текст примечания Знак"/>
    <w:basedOn w:val="a4"/>
    <w:link w:val="affffff8"/>
    <w:uiPriority w:val="99"/>
    <w:rsid w:val="009306FE"/>
    <w:rPr>
      <w:rFonts w:ascii="Calibri" w:eastAsia="Calibri" w:hAnsi="Calibri"/>
      <w:lang w:eastAsia="en-US"/>
    </w:rPr>
  </w:style>
  <w:style w:type="paragraph" w:styleId="affffffa">
    <w:name w:val="annotation subject"/>
    <w:basedOn w:val="affffff8"/>
    <w:next w:val="affffff8"/>
    <w:link w:val="affffffb"/>
    <w:uiPriority w:val="99"/>
    <w:unhideWhenUsed/>
    <w:rsid w:val="009306FE"/>
    <w:rPr>
      <w:b/>
      <w:bCs/>
    </w:rPr>
  </w:style>
  <w:style w:type="character" w:customStyle="1" w:styleId="affffffb">
    <w:name w:val="Тема примечания Знак"/>
    <w:basedOn w:val="affffff9"/>
    <w:link w:val="affffffa"/>
    <w:uiPriority w:val="99"/>
    <w:rsid w:val="009306FE"/>
    <w:rPr>
      <w:rFonts w:ascii="Calibri" w:eastAsia="Calibri" w:hAnsi="Calibri"/>
      <w:b/>
      <w:bCs/>
      <w:lang w:eastAsia="en-US"/>
    </w:rPr>
  </w:style>
  <w:style w:type="character" w:customStyle="1" w:styleId="WW-1">
    <w:name w:val="WW- Знак1"/>
    <w:uiPriority w:val="99"/>
    <w:rsid w:val="009306FE"/>
    <w:rPr>
      <w:sz w:val="24"/>
      <w:szCs w:val="24"/>
    </w:rPr>
  </w:style>
  <w:style w:type="paragraph" w:customStyle="1" w:styleId="2f3">
    <w:name w:val="Красная строка2"/>
    <w:basedOn w:val="aff1"/>
    <w:uiPriority w:val="99"/>
    <w:rsid w:val="009306FE"/>
    <w:pPr>
      <w:suppressAutoHyphens/>
      <w:spacing w:line="100" w:lineRule="atLeast"/>
      <w:ind w:firstLine="210"/>
      <w:jc w:val="left"/>
    </w:pPr>
    <w:rPr>
      <w:rFonts w:ascii="Times New Roman" w:hAnsi="Times New Roman"/>
      <w:lang w:eastAsia="ar-SA"/>
    </w:rPr>
  </w:style>
  <w:style w:type="paragraph" w:styleId="HTML">
    <w:name w:val="HTML Preformatted"/>
    <w:basedOn w:val="a3"/>
    <w:link w:val="HTML0"/>
    <w:uiPriority w:val="99"/>
    <w:rsid w:val="009306FE"/>
    <w:pPr>
      <w:suppressAutoHyphens/>
      <w:jc w:val="left"/>
    </w:pPr>
    <w:rPr>
      <w:rFonts w:ascii="Courier New" w:hAnsi="Courier New"/>
      <w:sz w:val="20"/>
      <w:szCs w:val="20"/>
      <w:lang w:eastAsia="ar-SA"/>
    </w:rPr>
  </w:style>
  <w:style w:type="character" w:customStyle="1" w:styleId="HTML0">
    <w:name w:val="Стандартный HTML Знак"/>
    <w:basedOn w:val="a4"/>
    <w:link w:val="HTML"/>
    <w:uiPriority w:val="99"/>
    <w:rsid w:val="009306FE"/>
    <w:rPr>
      <w:rFonts w:ascii="Courier New" w:hAnsi="Courier New"/>
      <w:lang w:eastAsia="ar-SA"/>
    </w:rPr>
  </w:style>
  <w:style w:type="paragraph" w:customStyle="1" w:styleId="1ff">
    <w:name w:val="Текст1"/>
    <w:basedOn w:val="a3"/>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3"/>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3"/>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9">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4">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0">
    <w:name w:val="Знак сноски1"/>
    <w:uiPriority w:val="99"/>
    <w:rsid w:val="009306FE"/>
    <w:rPr>
      <w:vertAlign w:val="superscript"/>
    </w:rPr>
  </w:style>
  <w:style w:type="character" w:customStyle="1" w:styleId="affffffc">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d">
    <w:name w:val="Символ нумерации"/>
    <w:uiPriority w:val="99"/>
    <w:rsid w:val="009306FE"/>
  </w:style>
  <w:style w:type="character" w:customStyle="1" w:styleId="affffffe">
    <w:name w:val="Маркеры списка"/>
    <w:uiPriority w:val="99"/>
    <w:rsid w:val="009306FE"/>
    <w:rPr>
      <w:rFonts w:ascii="Times New Roman" w:eastAsia="StarSymbol" w:hAnsi="Times New Roman" w:cs="StarSymbol"/>
      <w:sz w:val="18"/>
      <w:szCs w:val="18"/>
    </w:rPr>
  </w:style>
  <w:style w:type="character" w:customStyle="1" w:styleId="2f5">
    <w:name w:val="Знак сноски2"/>
    <w:uiPriority w:val="99"/>
    <w:rsid w:val="009306FE"/>
    <w:rPr>
      <w:vertAlign w:val="superscript"/>
    </w:rPr>
  </w:style>
  <w:style w:type="character" w:customStyle="1" w:styleId="1ff1">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a">
    <w:name w:val="Знак сноски3"/>
    <w:uiPriority w:val="99"/>
    <w:rsid w:val="009306FE"/>
    <w:rPr>
      <w:vertAlign w:val="superscript"/>
    </w:rPr>
  </w:style>
  <w:style w:type="character" w:customStyle="1" w:styleId="2f6">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b">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3"/>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3"/>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3"/>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3"/>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3"/>
    <w:uiPriority w:val="99"/>
    <w:rsid w:val="009306FE"/>
    <w:pPr>
      <w:suppressLineNumbers/>
      <w:suppressAutoHyphens/>
      <w:jc w:val="left"/>
    </w:pPr>
    <w:rPr>
      <w:rFonts w:ascii="Times New Roman" w:hAnsi="Times New Roman" w:cs="Tahoma"/>
      <w:lang w:eastAsia="ar-SA"/>
    </w:rPr>
  </w:style>
  <w:style w:type="paragraph" w:customStyle="1" w:styleId="3c">
    <w:name w:val="Название3"/>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d">
    <w:name w:val="Указатель3"/>
    <w:basedOn w:val="a3"/>
    <w:uiPriority w:val="99"/>
    <w:rsid w:val="009306FE"/>
    <w:pPr>
      <w:suppressLineNumbers/>
      <w:suppressAutoHyphens/>
      <w:jc w:val="left"/>
    </w:pPr>
    <w:rPr>
      <w:rFonts w:ascii="Times New Roman" w:hAnsi="Times New Roman" w:cs="Tahoma"/>
      <w:lang w:eastAsia="ar-SA"/>
    </w:rPr>
  </w:style>
  <w:style w:type="paragraph" w:customStyle="1" w:styleId="2f7">
    <w:name w:val="Название2"/>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8">
    <w:name w:val="Указатель2"/>
    <w:basedOn w:val="a3"/>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3"/>
    <w:uiPriority w:val="99"/>
    <w:rsid w:val="009306FE"/>
    <w:pPr>
      <w:suppressAutoHyphens/>
      <w:ind w:firstLine="720"/>
    </w:pPr>
    <w:rPr>
      <w:rFonts w:ascii="Times New Roman" w:hAnsi="Times New Roman"/>
      <w:szCs w:val="20"/>
      <w:lang w:eastAsia="ar-SA"/>
    </w:rPr>
  </w:style>
  <w:style w:type="paragraph" w:customStyle="1" w:styleId="ConsTitle0">
    <w:name w:val="ConsTitle"/>
    <w:uiPriority w:val="99"/>
    <w:rsid w:val="009306FE"/>
    <w:pPr>
      <w:widowControl w:val="0"/>
      <w:suppressAutoHyphens/>
    </w:pPr>
    <w:rPr>
      <w:rFonts w:ascii="Arial" w:eastAsia="Arial" w:hAnsi="Arial"/>
      <w:b/>
      <w:sz w:val="16"/>
      <w:lang w:eastAsia="ar-SA"/>
    </w:rPr>
  </w:style>
  <w:style w:type="paragraph" w:customStyle="1" w:styleId="311">
    <w:name w:val="Основной текст 31"/>
    <w:basedOn w:val="a3"/>
    <w:uiPriority w:val="99"/>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3"/>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3"/>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2">
    <w:name w:val="Цитата1"/>
    <w:basedOn w:val="a3"/>
    <w:uiPriority w:val="99"/>
    <w:rsid w:val="009306FE"/>
    <w:pPr>
      <w:suppressAutoHyphens/>
      <w:ind w:left="-108" w:right="-108"/>
      <w:jc w:val="left"/>
    </w:pPr>
    <w:rPr>
      <w:rFonts w:ascii="Times New Roman" w:hAnsi="Times New Roman"/>
      <w:sz w:val="22"/>
      <w:lang w:eastAsia="ar-SA"/>
    </w:rPr>
  </w:style>
  <w:style w:type="paragraph" w:customStyle="1" w:styleId="1ff3">
    <w:name w:val="Текст примечания1"/>
    <w:basedOn w:val="a3"/>
    <w:uiPriority w:val="99"/>
    <w:rsid w:val="009306FE"/>
    <w:pPr>
      <w:suppressAutoHyphens/>
    </w:pPr>
    <w:rPr>
      <w:rFonts w:ascii="Times New Roman" w:hAnsi="Times New Roman"/>
      <w:sz w:val="20"/>
      <w:szCs w:val="20"/>
      <w:lang w:eastAsia="ar-SA"/>
    </w:rPr>
  </w:style>
  <w:style w:type="paragraph" w:customStyle="1" w:styleId="BodyText22">
    <w:name w:val="Body Text 22"/>
    <w:basedOn w:val="a3"/>
    <w:uiPriority w:val="99"/>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3"/>
    <w:next w:val="a3"/>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3"/>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4">
    <w:name w:val="1"/>
    <w:basedOn w:val="a3"/>
    <w:next w:val="aff9"/>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8"/>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3"/>
    <w:uiPriority w:val="99"/>
    <w:rsid w:val="009306FE"/>
    <w:pPr>
      <w:suppressAutoHyphens/>
      <w:ind w:firstLine="720"/>
    </w:pPr>
    <w:rPr>
      <w:rFonts w:ascii="Times New Roman" w:hAnsi="Times New Roman"/>
      <w:szCs w:val="20"/>
      <w:lang w:eastAsia="ar-SA"/>
    </w:rPr>
  </w:style>
  <w:style w:type="paragraph" w:customStyle="1" w:styleId="text2">
    <w:name w:val="text_2"/>
    <w:basedOn w:val="a3"/>
    <w:uiPriority w:val="99"/>
    <w:rsid w:val="009306FE"/>
    <w:pPr>
      <w:suppressAutoHyphens/>
      <w:spacing w:before="30" w:after="280"/>
      <w:ind w:left="75"/>
      <w:jc w:val="left"/>
    </w:pPr>
    <w:rPr>
      <w:rFonts w:cs="Arial"/>
      <w:color w:val="336699"/>
      <w:sz w:val="20"/>
      <w:szCs w:val="20"/>
      <w:lang w:eastAsia="ar-SA"/>
    </w:rPr>
  </w:style>
  <w:style w:type="paragraph" w:customStyle="1" w:styleId="2f9">
    <w:name w:val="2"/>
    <w:basedOn w:val="a3"/>
    <w:next w:val="aff9"/>
    <w:uiPriority w:val="99"/>
    <w:rsid w:val="009306FE"/>
    <w:pPr>
      <w:suppressAutoHyphens/>
      <w:jc w:val="left"/>
    </w:pPr>
    <w:rPr>
      <w:rFonts w:ascii="Times New Roman" w:hAnsi="Times New Roman"/>
      <w:lang w:eastAsia="ar-SA"/>
    </w:rPr>
  </w:style>
  <w:style w:type="paragraph" w:customStyle="1" w:styleId="312">
    <w:name w:val="Маркированный список 31"/>
    <w:basedOn w:val="a3"/>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3"/>
    <w:rsid w:val="009306FE"/>
    <w:pPr>
      <w:suppressAutoHyphens/>
      <w:ind w:firstLine="720"/>
    </w:pPr>
    <w:rPr>
      <w:rFonts w:ascii="Times New Roman" w:hAnsi="Times New Roman"/>
      <w:szCs w:val="20"/>
      <w:lang w:eastAsia="ar-SA"/>
    </w:rPr>
  </w:style>
  <w:style w:type="paragraph" w:customStyle="1" w:styleId="text3">
    <w:name w:val="text3"/>
    <w:basedOn w:val="a3"/>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3"/>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3"/>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3"/>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3"/>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3"/>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5">
    <w:name w:val="Название объекта1"/>
    <w:basedOn w:val="a3"/>
    <w:next w:val="a3"/>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6">
    <w:name w:val="Схема документа1"/>
    <w:basedOn w:val="a3"/>
    <w:uiPriority w:val="99"/>
    <w:rsid w:val="009306FE"/>
    <w:pPr>
      <w:shd w:val="clear" w:color="auto" w:fill="000080"/>
      <w:suppressAutoHyphens/>
      <w:jc w:val="left"/>
    </w:pPr>
    <w:rPr>
      <w:rFonts w:ascii="Tahoma" w:hAnsi="Tahoma" w:cs="Tahoma"/>
      <w:lang w:eastAsia="ar-SA"/>
    </w:rPr>
  </w:style>
  <w:style w:type="character" w:customStyle="1" w:styleId="afffffff">
    <w:name w:val="Текст концевой сноски Знак"/>
    <w:link w:val="afffffff0"/>
    <w:uiPriority w:val="99"/>
    <w:rsid w:val="009306FE"/>
    <w:rPr>
      <w:lang w:eastAsia="ar-SA"/>
    </w:rPr>
  </w:style>
  <w:style w:type="paragraph" w:styleId="afffffff0">
    <w:name w:val="endnote text"/>
    <w:basedOn w:val="a3"/>
    <w:link w:val="afffffff"/>
    <w:uiPriority w:val="99"/>
    <w:rsid w:val="009306FE"/>
    <w:pPr>
      <w:suppressAutoHyphens/>
      <w:jc w:val="left"/>
    </w:pPr>
    <w:rPr>
      <w:rFonts w:ascii="Times New Roman" w:hAnsi="Times New Roman"/>
      <w:sz w:val="20"/>
      <w:szCs w:val="20"/>
      <w:lang w:eastAsia="ar-SA"/>
    </w:rPr>
  </w:style>
  <w:style w:type="character" w:customStyle="1" w:styleId="1ff7">
    <w:name w:val="Текст концевой сноски Знак1"/>
    <w:basedOn w:val="a4"/>
    <w:uiPriority w:val="99"/>
    <w:rsid w:val="009306FE"/>
    <w:rPr>
      <w:rFonts w:ascii="Arial" w:hAnsi="Arial"/>
    </w:rPr>
  </w:style>
  <w:style w:type="paragraph" w:customStyle="1" w:styleId="1ff8">
    <w:name w:val="Текст выноски1"/>
    <w:basedOn w:val="a3"/>
    <w:rsid w:val="009306FE"/>
    <w:pPr>
      <w:suppressAutoHyphens/>
      <w:jc w:val="left"/>
    </w:pPr>
    <w:rPr>
      <w:rFonts w:ascii="Tahoma" w:hAnsi="Tahoma" w:cs="Tahoma"/>
      <w:sz w:val="16"/>
      <w:szCs w:val="16"/>
      <w:lang w:eastAsia="ar-SA"/>
    </w:rPr>
  </w:style>
  <w:style w:type="paragraph" w:customStyle="1" w:styleId="4d">
    <w:name w:val="заголовок 4"/>
    <w:basedOn w:val="a3"/>
    <w:next w:val="a3"/>
    <w:uiPriority w:val="99"/>
    <w:rsid w:val="009306FE"/>
    <w:pPr>
      <w:keepNext/>
      <w:suppressAutoHyphens/>
      <w:autoSpaceDE w:val="0"/>
      <w:jc w:val="center"/>
    </w:pPr>
    <w:rPr>
      <w:rFonts w:ascii="Times New Roman" w:hAnsi="Times New Roman"/>
      <w:b/>
      <w:bCs/>
      <w:lang w:eastAsia="ar-SA"/>
    </w:rPr>
  </w:style>
  <w:style w:type="paragraph" w:customStyle="1" w:styleId="1ff9">
    <w:name w:val="Маркированный список1"/>
    <w:basedOn w:val="a3"/>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3"/>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3"/>
    <w:uiPriority w:val="99"/>
    <w:rsid w:val="009306FE"/>
    <w:pPr>
      <w:suppressAutoHyphens/>
      <w:spacing w:after="120"/>
      <w:ind w:left="566"/>
      <w:jc w:val="left"/>
    </w:pPr>
    <w:rPr>
      <w:rFonts w:ascii="Times New Roman" w:hAnsi="Times New Roman"/>
      <w:lang w:eastAsia="ar-SA"/>
    </w:rPr>
  </w:style>
  <w:style w:type="paragraph" w:customStyle="1" w:styleId="1ffa">
    <w:name w:val="Красная строка1"/>
    <w:basedOn w:val="aff1"/>
    <w:uiPriority w:val="99"/>
    <w:rsid w:val="009306FE"/>
    <w:pPr>
      <w:suppressAutoHyphens/>
      <w:spacing w:line="100" w:lineRule="atLeast"/>
      <w:ind w:firstLine="210"/>
      <w:jc w:val="left"/>
    </w:pPr>
    <w:rPr>
      <w:rFonts w:ascii="Times New Roman" w:hAnsi="Times New Roman"/>
      <w:lang w:eastAsia="ar-SA"/>
    </w:rPr>
  </w:style>
  <w:style w:type="paragraph" w:customStyle="1" w:styleId="219">
    <w:name w:val="Красная строка 21"/>
    <w:basedOn w:val="aff3"/>
    <w:uiPriority w:val="99"/>
    <w:rsid w:val="009306FE"/>
    <w:pPr>
      <w:suppressAutoHyphens/>
      <w:spacing w:line="100" w:lineRule="atLeast"/>
      <w:ind w:firstLine="210"/>
      <w:jc w:val="left"/>
    </w:pPr>
    <w:rPr>
      <w:rFonts w:ascii="Times New Roman" w:hAnsi="Times New Roman"/>
      <w:lang w:eastAsia="ar-SA"/>
    </w:rPr>
  </w:style>
  <w:style w:type="paragraph" w:customStyle="1" w:styleId="afffffff1">
    <w:name w:val="Содержимое врезки"/>
    <w:basedOn w:val="aff1"/>
    <w:uiPriority w:val="99"/>
    <w:rsid w:val="009306FE"/>
    <w:pPr>
      <w:suppressAutoHyphens/>
      <w:spacing w:after="0" w:line="360" w:lineRule="auto"/>
    </w:pPr>
    <w:rPr>
      <w:rFonts w:ascii="Times New Roman" w:hAnsi="Times New Roman"/>
      <w:lang w:eastAsia="ar-SA"/>
    </w:rPr>
  </w:style>
  <w:style w:type="paragraph" w:customStyle="1" w:styleId="afffffff2">
    <w:name w:val="Содержимое списка"/>
    <w:basedOn w:val="a3"/>
    <w:uiPriority w:val="99"/>
    <w:rsid w:val="009306FE"/>
    <w:pPr>
      <w:suppressAutoHyphens/>
      <w:ind w:left="567"/>
      <w:jc w:val="left"/>
    </w:pPr>
    <w:rPr>
      <w:rFonts w:ascii="Times New Roman" w:hAnsi="Times New Roman"/>
      <w:lang w:eastAsia="ar-SA"/>
    </w:rPr>
  </w:style>
  <w:style w:type="paragraph" w:customStyle="1" w:styleId="222">
    <w:name w:val="Список 22"/>
    <w:basedOn w:val="a3"/>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3"/>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3">
    <w:name w:val="Таблицы (моноширинный)"/>
    <w:basedOn w:val="a3"/>
    <w:next w:val="a3"/>
    <w:uiPriority w:val="99"/>
    <w:rsid w:val="009306FE"/>
    <w:pPr>
      <w:widowControl w:val="0"/>
      <w:suppressAutoHyphens/>
      <w:autoSpaceDE w:val="0"/>
    </w:pPr>
    <w:rPr>
      <w:rFonts w:ascii="Courier New" w:hAnsi="Courier New" w:cs="Courier New"/>
      <w:sz w:val="20"/>
      <w:szCs w:val="20"/>
      <w:lang w:eastAsia="ar-SA"/>
    </w:rPr>
  </w:style>
  <w:style w:type="paragraph" w:customStyle="1" w:styleId="afffffff4">
    <w:name w:val="Текст в заданном формате"/>
    <w:basedOn w:val="a3"/>
    <w:uiPriority w:val="99"/>
    <w:rsid w:val="009306FE"/>
    <w:pPr>
      <w:suppressAutoHyphens/>
      <w:jc w:val="left"/>
    </w:pPr>
    <w:rPr>
      <w:rFonts w:ascii="Times New Roman" w:hAnsi="Times New Roman"/>
      <w:sz w:val="20"/>
      <w:szCs w:val="20"/>
      <w:lang w:eastAsia="ar-SA"/>
    </w:rPr>
  </w:style>
  <w:style w:type="paragraph" w:customStyle="1" w:styleId="afffffff5">
    <w:name w:val="Иллюстрация"/>
    <w:basedOn w:val="74"/>
    <w:uiPriority w:val="99"/>
    <w:rsid w:val="009306FE"/>
  </w:style>
  <w:style w:type="paragraph" w:customStyle="1" w:styleId="2fa">
    <w:name w:val="Текст2"/>
    <w:basedOn w:val="74"/>
    <w:uiPriority w:val="99"/>
    <w:rsid w:val="009306FE"/>
  </w:style>
  <w:style w:type="paragraph" w:customStyle="1" w:styleId="afffffff6">
    <w:name w:val="Рисунок"/>
    <w:basedOn w:val="74"/>
    <w:uiPriority w:val="99"/>
    <w:rsid w:val="009306FE"/>
  </w:style>
  <w:style w:type="paragraph" w:customStyle="1" w:styleId="101">
    <w:name w:val="Заголовок 10"/>
    <w:basedOn w:val="aff8"/>
    <w:next w:val="aff1"/>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eastAsia="ar-SA"/>
    </w:rPr>
  </w:style>
  <w:style w:type="paragraph" w:customStyle="1" w:styleId="Style14">
    <w:name w:val="Style14"/>
    <w:basedOn w:val="a3"/>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7">
    <w:name w:val="Знак Знак Знак Знак"/>
    <w:basedOn w:val="a3"/>
    <w:rsid w:val="009306FE"/>
    <w:pPr>
      <w:jc w:val="left"/>
    </w:pPr>
    <w:rPr>
      <w:rFonts w:ascii="Verdana" w:hAnsi="Verdana" w:cs="Verdana"/>
      <w:sz w:val="20"/>
      <w:szCs w:val="20"/>
      <w:lang w:val="en-US" w:eastAsia="en-US"/>
    </w:rPr>
  </w:style>
  <w:style w:type="paragraph" w:customStyle="1" w:styleId="1ffb">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3"/>
    <w:uiPriority w:val="99"/>
    <w:rsid w:val="009306FE"/>
    <w:pPr>
      <w:spacing w:after="120" w:line="480" w:lineRule="auto"/>
      <w:ind w:left="11" w:right="45" w:firstLine="705"/>
    </w:pPr>
    <w:rPr>
      <w:rFonts w:ascii="Times New Roman" w:hAnsi="Times New Roman"/>
    </w:rPr>
  </w:style>
  <w:style w:type="paragraph" w:customStyle="1" w:styleId="rvps61">
    <w:name w:val="rvps61"/>
    <w:basedOn w:val="a3"/>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3"/>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3"/>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8">
    <w:name w:val="No Spacing"/>
    <w:aliases w:val="Перечисление"/>
    <w:link w:val="afffffff9"/>
    <w:uiPriority w:val="1"/>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9">
    <w:name w:val="Без интервала Знак"/>
    <w:aliases w:val="Перечисление Знак"/>
    <w:link w:val="afffffff8"/>
    <w:uiPriority w:val="1"/>
    <w:rsid w:val="009306FE"/>
    <w:rPr>
      <w:rFonts w:ascii="Calibri" w:eastAsia="Calibri" w:hAnsi="Calibri"/>
      <w:sz w:val="22"/>
      <w:szCs w:val="22"/>
      <w:lang w:eastAsia="en-US"/>
    </w:rPr>
  </w:style>
  <w:style w:type="paragraph" w:customStyle="1" w:styleId="afffffffa">
    <w:name w:val="основной текст Знак"/>
    <w:basedOn w:val="a3"/>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c">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b">
    <w:name w:val="основной текст"/>
    <w:basedOn w:val="a3"/>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c">
    <w:name w:val="Знак"/>
    <w:basedOn w:val="a3"/>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d">
    <w:name w:val="íàçâàíèå"/>
    <w:basedOn w:val="a3"/>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3"/>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3"/>
    <w:link w:val="123"/>
    <w:uiPriority w:val="99"/>
    <w:rsid w:val="009306FE"/>
    <w:pPr>
      <w:spacing w:after="120" w:line="480" w:lineRule="auto"/>
      <w:ind w:left="11" w:right="45" w:firstLine="851"/>
    </w:pPr>
    <w:rPr>
      <w:szCs w:val="20"/>
      <w:lang/>
    </w:rPr>
  </w:style>
  <w:style w:type="character" w:customStyle="1" w:styleId="123">
    <w:name w:val="осн.текст 12 Знак Знак"/>
    <w:link w:val="122"/>
    <w:uiPriority w:val="99"/>
    <w:rsid w:val="009306FE"/>
    <w:rPr>
      <w:rFonts w:ascii="Arial" w:hAnsi="Arial"/>
      <w:sz w:val="24"/>
      <w:lang/>
    </w:rPr>
  </w:style>
  <w:style w:type="paragraph" w:customStyle="1" w:styleId="124">
    <w:name w:val="осн.текст 12"/>
    <w:basedOn w:val="a3"/>
    <w:uiPriority w:val="99"/>
    <w:rsid w:val="009306FE"/>
    <w:pPr>
      <w:spacing w:after="120" w:line="480" w:lineRule="auto"/>
      <w:ind w:left="11" w:right="45" w:firstLine="851"/>
    </w:pPr>
    <w:rPr>
      <w:szCs w:val="20"/>
    </w:rPr>
  </w:style>
  <w:style w:type="paragraph" w:customStyle="1" w:styleId="aHeader">
    <w:name w:val="a_Header"/>
    <w:basedOn w:val="a3"/>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3"/>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6"/>
    <w:next w:val="16"/>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3"/>
    <w:uiPriority w:val="99"/>
    <w:rsid w:val="009306FE"/>
    <w:pPr>
      <w:jc w:val="left"/>
    </w:pPr>
    <w:rPr>
      <w:rFonts w:ascii="Times New Roman" w:hAnsi="Times New Roman"/>
      <w:sz w:val="20"/>
    </w:rPr>
  </w:style>
  <w:style w:type="character" w:customStyle="1" w:styleId="afffc">
    <w:name w:val="Красная строка Знак"/>
    <w:link w:val="afffb"/>
    <w:uiPriority w:val="99"/>
    <w:rsid w:val="009306FE"/>
    <w:rPr>
      <w:sz w:val="24"/>
      <w:szCs w:val="24"/>
    </w:rPr>
  </w:style>
  <w:style w:type="paragraph" w:customStyle="1" w:styleId="411">
    <w:name w:val="Заголовок 41"/>
    <w:basedOn w:val="38"/>
    <w:next w:val="38"/>
    <w:rsid w:val="009306FE"/>
  </w:style>
  <w:style w:type="paragraph" w:customStyle="1" w:styleId="xl69">
    <w:name w:val="xl6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3"/>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b">
    <w:name w:val="Обычный (веб)2"/>
    <w:basedOn w:val="a3"/>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c">
    <w:name w:val="Стиль Заголовок 2 + По ширине"/>
    <w:basedOn w:val="20"/>
    <w:uiPriority w:val="99"/>
    <w:rsid w:val="009306FE"/>
    <w:pPr>
      <w:spacing w:before="240" w:after="60"/>
      <w:jc w:val="both"/>
    </w:pPr>
    <w:rPr>
      <w:rFonts w:ascii="Cambria" w:hAnsi="Cambria" w:cs="Times New Roman"/>
      <w:i/>
      <w:szCs w:val="20"/>
      <w:lang w:val="en-US" w:eastAsia="en-US" w:bidi="en-US"/>
    </w:rPr>
  </w:style>
  <w:style w:type="paragraph" w:customStyle="1" w:styleId="2fd">
    <w:name w:val="Стиль2"/>
    <w:basedOn w:val="2fc"/>
    <w:uiPriority w:val="99"/>
    <w:rsid w:val="009306FE"/>
    <w:rPr>
      <w:rFonts w:ascii="Times New Roman" w:hAnsi="Times New Roman"/>
    </w:rPr>
  </w:style>
  <w:style w:type="paragraph" w:styleId="2fe">
    <w:name w:val="Quote"/>
    <w:basedOn w:val="a3"/>
    <w:next w:val="a3"/>
    <w:link w:val="2ff"/>
    <w:uiPriority w:val="29"/>
    <w:qFormat/>
    <w:rsid w:val="009306FE"/>
    <w:pPr>
      <w:jc w:val="left"/>
    </w:pPr>
    <w:rPr>
      <w:rFonts w:ascii="Calibri" w:hAnsi="Calibri"/>
      <w:i/>
      <w:lang w:val="en-US" w:eastAsia="en-US" w:bidi="en-US"/>
    </w:rPr>
  </w:style>
  <w:style w:type="character" w:customStyle="1" w:styleId="2ff">
    <w:name w:val="Цитата 2 Знак"/>
    <w:basedOn w:val="a4"/>
    <w:link w:val="2fe"/>
    <w:uiPriority w:val="29"/>
    <w:rsid w:val="009306FE"/>
    <w:rPr>
      <w:rFonts w:ascii="Calibri" w:hAnsi="Calibri"/>
      <w:i/>
      <w:sz w:val="24"/>
      <w:szCs w:val="24"/>
      <w:lang w:val="en-US" w:eastAsia="en-US" w:bidi="en-US"/>
    </w:rPr>
  </w:style>
  <w:style w:type="paragraph" w:styleId="afffffffe">
    <w:name w:val="Intense Quote"/>
    <w:basedOn w:val="a3"/>
    <w:next w:val="a3"/>
    <w:link w:val="affffffff"/>
    <w:uiPriority w:val="30"/>
    <w:qFormat/>
    <w:rsid w:val="009306FE"/>
    <w:pPr>
      <w:ind w:left="720" w:right="720"/>
      <w:jc w:val="left"/>
    </w:pPr>
    <w:rPr>
      <w:rFonts w:ascii="Calibri" w:hAnsi="Calibri"/>
      <w:b/>
      <w:i/>
      <w:szCs w:val="22"/>
      <w:lang w:val="en-US" w:eastAsia="en-US" w:bidi="en-US"/>
    </w:rPr>
  </w:style>
  <w:style w:type="character" w:customStyle="1" w:styleId="affffffff">
    <w:name w:val="Выделенная цитата Знак"/>
    <w:basedOn w:val="a4"/>
    <w:link w:val="afffffffe"/>
    <w:uiPriority w:val="30"/>
    <w:rsid w:val="009306FE"/>
    <w:rPr>
      <w:rFonts w:ascii="Calibri" w:hAnsi="Calibri"/>
      <w:b/>
      <w:i/>
      <w:sz w:val="24"/>
      <w:szCs w:val="22"/>
      <w:lang w:val="en-US" w:eastAsia="en-US" w:bidi="en-US"/>
    </w:rPr>
  </w:style>
  <w:style w:type="character" w:styleId="affffffff0">
    <w:name w:val="Subtle Emphasis"/>
    <w:uiPriority w:val="19"/>
    <w:qFormat/>
    <w:rsid w:val="009306FE"/>
    <w:rPr>
      <w:i/>
      <w:color w:val="5A5A5A"/>
    </w:rPr>
  </w:style>
  <w:style w:type="character" w:styleId="affffffff1">
    <w:name w:val="Intense Emphasis"/>
    <w:uiPriority w:val="21"/>
    <w:qFormat/>
    <w:rsid w:val="009306FE"/>
    <w:rPr>
      <w:b/>
      <w:i/>
      <w:sz w:val="24"/>
      <w:szCs w:val="24"/>
      <w:u w:val="single"/>
    </w:rPr>
  </w:style>
  <w:style w:type="character" w:styleId="affffffff2">
    <w:name w:val="Subtle Reference"/>
    <w:uiPriority w:val="31"/>
    <w:qFormat/>
    <w:rsid w:val="009306FE"/>
    <w:rPr>
      <w:sz w:val="24"/>
      <w:szCs w:val="24"/>
      <w:u w:val="single"/>
    </w:rPr>
  </w:style>
  <w:style w:type="character" w:styleId="affffffff3">
    <w:name w:val="Book Title"/>
    <w:uiPriority w:val="33"/>
    <w:qFormat/>
    <w:rsid w:val="009306FE"/>
    <w:rPr>
      <w:rFonts w:ascii="Cambria" w:eastAsia="Times New Roman" w:hAnsi="Cambria"/>
      <w:b/>
      <w:i/>
      <w:sz w:val="24"/>
      <w:szCs w:val="24"/>
    </w:rPr>
  </w:style>
  <w:style w:type="paragraph" w:customStyle="1" w:styleId="3f">
    <w:name w:val="Стиль3"/>
    <w:basedOn w:val="20"/>
    <w:link w:val="3f0"/>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3"/>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0">
    <w:name w:val="Абзац списка2"/>
    <w:basedOn w:val="a3"/>
    <w:rsid w:val="009306FE"/>
    <w:pPr>
      <w:spacing w:after="200" w:line="276" w:lineRule="auto"/>
      <w:ind w:left="720"/>
      <w:jc w:val="left"/>
    </w:pPr>
    <w:rPr>
      <w:rFonts w:ascii="Calibri" w:hAnsi="Calibri"/>
      <w:sz w:val="22"/>
      <w:szCs w:val="22"/>
      <w:lang w:eastAsia="en-US"/>
    </w:rPr>
  </w:style>
  <w:style w:type="paragraph" w:styleId="HTML1">
    <w:name w:val="HTML Address"/>
    <w:basedOn w:val="a3"/>
    <w:link w:val="HTML2"/>
    <w:uiPriority w:val="99"/>
    <w:rsid w:val="009306FE"/>
    <w:pPr>
      <w:jc w:val="left"/>
    </w:pPr>
    <w:rPr>
      <w:rFonts w:ascii="Times New Roman" w:hAnsi="Times New Roman"/>
      <w:i/>
      <w:iCs/>
      <w:lang/>
    </w:rPr>
  </w:style>
  <w:style w:type="character" w:customStyle="1" w:styleId="HTML2">
    <w:name w:val="Адрес HTML Знак"/>
    <w:basedOn w:val="a4"/>
    <w:link w:val="HTML1"/>
    <w:uiPriority w:val="99"/>
    <w:rsid w:val="009306FE"/>
    <w:rPr>
      <w:i/>
      <w:iCs/>
      <w:sz w:val="24"/>
      <w:szCs w:val="24"/>
      <w:lang/>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4">
    <w:name w:val="Оновкка"/>
    <w:uiPriority w:val="99"/>
    <w:rsid w:val="009306FE"/>
    <w:pPr>
      <w:ind w:firstLine="709"/>
      <w:jc w:val="both"/>
    </w:pPr>
    <w:rPr>
      <w:sz w:val="24"/>
      <w:szCs w:val="28"/>
    </w:rPr>
  </w:style>
  <w:style w:type="paragraph" w:customStyle="1" w:styleId="1ffd">
    <w:name w:val="Знак Знак Знак1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affffffff5">
    <w:name w:val="Заголовок ПЗ"/>
    <w:uiPriority w:val="99"/>
    <w:rsid w:val="009306FE"/>
    <w:pPr>
      <w:jc w:val="center"/>
    </w:pPr>
    <w:rPr>
      <w:rFonts w:ascii="ISOCPEUR" w:hAnsi="ISOCPEUR"/>
      <w:b/>
      <w:i/>
      <w:sz w:val="28"/>
      <w:szCs w:val="24"/>
    </w:rPr>
  </w:style>
  <w:style w:type="paragraph" w:customStyle="1" w:styleId="Style24">
    <w:name w:val="Style24"/>
    <w:basedOn w:val="a3"/>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3"/>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3"/>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3"/>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3"/>
    <w:rsid w:val="009306FE"/>
    <w:pPr>
      <w:widowControl w:val="0"/>
      <w:autoSpaceDE w:val="0"/>
      <w:autoSpaceDN w:val="0"/>
      <w:adjustRightInd w:val="0"/>
      <w:jc w:val="left"/>
    </w:pPr>
    <w:rPr>
      <w:rFonts w:ascii="Times New Roman" w:hAnsi="Times New Roman"/>
    </w:rPr>
  </w:style>
  <w:style w:type="paragraph" w:customStyle="1" w:styleId="Style32">
    <w:name w:val="Style32"/>
    <w:basedOn w:val="a3"/>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3"/>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3"/>
    <w:uiPriority w:val="99"/>
    <w:rsid w:val="009306FE"/>
    <w:pPr>
      <w:spacing w:before="100" w:beforeAutospacing="1" w:after="100" w:afterAutospacing="1"/>
      <w:jc w:val="left"/>
    </w:pPr>
    <w:rPr>
      <w:rFonts w:ascii="Times New Roman" w:hAnsi="Times New Roman"/>
    </w:rPr>
  </w:style>
  <w:style w:type="paragraph" w:customStyle="1" w:styleId="1ffe">
    <w:name w:val="УРОВЕНЬ 1"/>
    <w:next w:val="aff1"/>
    <w:link w:val="1fff"/>
    <w:autoRedefine/>
    <w:uiPriority w:val="99"/>
    <w:rsid w:val="009306FE"/>
    <w:pPr>
      <w:jc w:val="center"/>
      <w:outlineLvl w:val="0"/>
    </w:pPr>
    <w:rPr>
      <w:b/>
      <w:caps/>
      <w:sz w:val="24"/>
      <w:szCs w:val="24"/>
    </w:rPr>
  </w:style>
  <w:style w:type="character" w:customStyle="1" w:styleId="1fff">
    <w:name w:val="УРОВЕНЬ 1 Знак"/>
    <w:link w:val="1ffe"/>
    <w:uiPriority w:val="99"/>
    <w:rsid w:val="009306FE"/>
    <w:rPr>
      <w:b/>
      <w:caps/>
      <w:sz w:val="24"/>
      <w:szCs w:val="24"/>
    </w:rPr>
  </w:style>
  <w:style w:type="paragraph" w:customStyle="1" w:styleId="1fff0">
    <w:name w:val="Знак Знак1 Знак Знак Знак Знак Знак Знак Знак"/>
    <w:basedOn w:val="a3"/>
    <w:rsid w:val="009306FE"/>
    <w:pPr>
      <w:spacing w:after="160" w:line="240" w:lineRule="exact"/>
      <w:jc w:val="left"/>
    </w:pPr>
    <w:rPr>
      <w:rFonts w:ascii="Verdana" w:hAnsi="Verdana"/>
      <w:lang w:val="en-US" w:eastAsia="en-US"/>
    </w:rPr>
  </w:style>
  <w:style w:type="character" w:customStyle="1" w:styleId="2ff1">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1">
    <w:name w:val="Знак Знак Знак Знак Знак1"/>
    <w:basedOn w:val="a3"/>
    <w:rsid w:val="009306FE"/>
    <w:pPr>
      <w:spacing w:after="160" w:line="240" w:lineRule="exact"/>
      <w:jc w:val="left"/>
    </w:pPr>
    <w:rPr>
      <w:rFonts w:ascii="Verdana" w:hAnsi="Verdana"/>
      <w:lang w:val="en-US" w:eastAsia="en-US"/>
    </w:rPr>
  </w:style>
  <w:style w:type="paragraph" w:customStyle="1" w:styleId="affffffff6">
    <w:name w:val="Знак"/>
    <w:basedOn w:val="a3"/>
    <w:uiPriority w:val="99"/>
    <w:rsid w:val="009306FE"/>
    <w:pPr>
      <w:jc w:val="left"/>
    </w:pPr>
    <w:rPr>
      <w:rFonts w:ascii="Verdana" w:hAnsi="Verdana" w:cs="Verdana"/>
      <w:sz w:val="20"/>
      <w:szCs w:val="20"/>
      <w:lang w:val="en-US" w:eastAsia="en-US"/>
    </w:rPr>
  </w:style>
  <w:style w:type="paragraph" w:customStyle="1" w:styleId="affffffff7">
    <w:name w:val="Знак Знак Знак"/>
    <w:basedOn w:val="a3"/>
    <w:rsid w:val="009306FE"/>
    <w:pPr>
      <w:jc w:val="left"/>
    </w:pPr>
    <w:rPr>
      <w:rFonts w:ascii="Verdana" w:hAnsi="Verdana" w:cs="Verdana"/>
      <w:sz w:val="20"/>
      <w:szCs w:val="20"/>
      <w:lang w:val="en-US" w:eastAsia="en-US"/>
    </w:rPr>
  </w:style>
  <w:style w:type="character" w:customStyle="1" w:styleId="1fff2">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1">
    <w:name w:val="Уровень 3"/>
    <w:next w:val="aff1"/>
    <w:link w:val="3f2"/>
    <w:autoRedefine/>
    <w:uiPriority w:val="99"/>
    <w:rsid w:val="009306FE"/>
    <w:pPr>
      <w:jc w:val="center"/>
    </w:pPr>
    <w:rPr>
      <w:b/>
      <w:caps/>
      <w:sz w:val="24"/>
      <w:szCs w:val="24"/>
    </w:rPr>
  </w:style>
  <w:style w:type="character" w:customStyle="1" w:styleId="3f2">
    <w:name w:val="Уровень 3 Знак"/>
    <w:link w:val="3f1"/>
    <w:uiPriority w:val="99"/>
    <w:rsid w:val="009306FE"/>
    <w:rPr>
      <w:b/>
      <w:caps/>
      <w:sz w:val="24"/>
      <w:szCs w:val="24"/>
    </w:rPr>
  </w:style>
  <w:style w:type="paragraph" w:customStyle="1" w:styleId="2ff2">
    <w:name w:val="УРОВЕНЬ 2"/>
    <w:next w:val="aff1"/>
    <w:link w:val="2ff3"/>
    <w:autoRedefine/>
    <w:uiPriority w:val="99"/>
    <w:rsid w:val="009306FE"/>
    <w:pPr>
      <w:jc w:val="center"/>
    </w:pPr>
    <w:rPr>
      <w:b/>
      <w:bCs/>
      <w:i/>
      <w:sz w:val="24"/>
    </w:rPr>
  </w:style>
  <w:style w:type="character" w:customStyle="1" w:styleId="2ff3">
    <w:name w:val="УРОВЕНЬ 2 Знак"/>
    <w:link w:val="2ff2"/>
    <w:uiPriority w:val="99"/>
    <w:rsid w:val="009306FE"/>
    <w:rPr>
      <w:b/>
      <w:bCs/>
      <w:i/>
      <w:sz w:val="24"/>
    </w:rPr>
  </w:style>
  <w:style w:type="paragraph" w:customStyle="1" w:styleId="affffffff8">
    <w:name w:val="А_текст"/>
    <w:link w:val="affffffff9"/>
    <w:autoRedefine/>
    <w:uiPriority w:val="99"/>
    <w:qFormat/>
    <w:rsid w:val="009306FE"/>
    <w:pPr>
      <w:ind w:firstLine="720"/>
      <w:jc w:val="both"/>
    </w:pPr>
    <w:rPr>
      <w:sz w:val="24"/>
      <w:szCs w:val="24"/>
    </w:rPr>
  </w:style>
  <w:style w:type="character" w:customStyle="1" w:styleId="affffffff9">
    <w:name w:val="А_текст Знак"/>
    <w:link w:val="affffffff8"/>
    <w:uiPriority w:val="99"/>
    <w:rsid w:val="009306FE"/>
    <w:rPr>
      <w:sz w:val="24"/>
      <w:szCs w:val="24"/>
    </w:rPr>
  </w:style>
  <w:style w:type="paragraph" w:styleId="2">
    <w:name w:val="List Bullet 2"/>
    <w:basedOn w:val="a3"/>
    <w:uiPriority w:val="99"/>
    <w:rsid w:val="009306FE"/>
    <w:pPr>
      <w:numPr>
        <w:numId w:val="11"/>
      </w:numPr>
      <w:jc w:val="left"/>
    </w:pPr>
    <w:rPr>
      <w:rFonts w:ascii="Times New Roman" w:hAnsi="Times New Roman"/>
    </w:rPr>
  </w:style>
  <w:style w:type="paragraph" w:styleId="2ff4">
    <w:name w:val="List Number 2"/>
    <w:basedOn w:val="a3"/>
    <w:uiPriority w:val="99"/>
    <w:rsid w:val="009306FE"/>
    <w:pPr>
      <w:tabs>
        <w:tab w:val="num" w:pos="720"/>
      </w:tabs>
      <w:ind w:left="720" w:hanging="360"/>
      <w:contextualSpacing/>
      <w:jc w:val="left"/>
    </w:pPr>
    <w:rPr>
      <w:rFonts w:ascii="Times New Roman" w:hAnsi="Times New Roman"/>
    </w:rPr>
  </w:style>
  <w:style w:type="paragraph" w:customStyle="1" w:styleId="affffffffa">
    <w:name w:val="Основа"/>
    <w:basedOn w:val="a3"/>
    <w:uiPriority w:val="99"/>
    <w:rsid w:val="009306FE"/>
    <w:pPr>
      <w:spacing w:before="120"/>
      <w:ind w:firstLine="720"/>
    </w:pPr>
    <w:rPr>
      <w:rFonts w:ascii="Times New Roman" w:hAnsi="Times New Roman"/>
      <w:szCs w:val="20"/>
    </w:rPr>
  </w:style>
  <w:style w:type="paragraph" w:customStyle="1" w:styleId="affffffffb">
    <w:name w:val="Новый абзац"/>
    <w:basedOn w:val="a3"/>
    <w:link w:val="affffffffc"/>
    <w:uiPriority w:val="99"/>
    <w:rsid w:val="009306FE"/>
    <w:pPr>
      <w:spacing w:after="120"/>
      <w:ind w:firstLine="567"/>
    </w:pPr>
    <w:rPr>
      <w:lang/>
    </w:rPr>
  </w:style>
  <w:style w:type="character" w:customStyle="1" w:styleId="affffffffc">
    <w:name w:val="Новый абзац Знак"/>
    <w:link w:val="affffffffb"/>
    <w:uiPriority w:val="99"/>
    <w:rsid w:val="009306FE"/>
    <w:rPr>
      <w:rFonts w:ascii="Arial" w:hAnsi="Arial"/>
      <w:sz w:val="24"/>
      <w:szCs w:val="24"/>
      <w:lang/>
    </w:rPr>
  </w:style>
  <w:style w:type="paragraph" w:customStyle="1" w:styleId="Normal10-022">
    <w:name w:val="Стиль Normal + 10 пт полужирный По центру Слева:  -02 см Справ...2"/>
    <w:basedOn w:val="a3"/>
    <w:uiPriority w:val="99"/>
    <w:rsid w:val="009306FE"/>
    <w:pPr>
      <w:snapToGrid w:val="0"/>
      <w:ind w:left="-113" w:right="-113"/>
      <w:jc w:val="center"/>
    </w:pPr>
    <w:rPr>
      <w:rFonts w:ascii="Times New Roman" w:hAnsi="Times New Roman"/>
      <w:b/>
      <w:bCs/>
      <w:sz w:val="20"/>
      <w:szCs w:val="20"/>
    </w:rPr>
  </w:style>
  <w:style w:type="paragraph" w:customStyle="1" w:styleId="affffffffd">
    <w:name w:val="шапка таблицы"/>
    <w:basedOn w:val="a3"/>
    <w:uiPriority w:val="99"/>
    <w:rsid w:val="009306FE"/>
    <w:pPr>
      <w:jc w:val="center"/>
    </w:pPr>
    <w:rPr>
      <w:rFonts w:ascii="Times New Roman" w:hAnsi="Times New Roman"/>
    </w:rPr>
  </w:style>
  <w:style w:type="character" w:customStyle="1" w:styleId="2ff5">
    <w:name w:val="Новый абзац Знак2"/>
    <w:uiPriority w:val="99"/>
    <w:rsid w:val="009306FE"/>
    <w:rPr>
      <w:rFonts w:ascii="Arial" w:hAnsi="Arial"/>
      <w:sz w:val="24"/>
      <w:lang w:val="ru-RU" w:eastAsia="ru-RU" w:bidi="ar-SA"/>
    </w:rPr>
  </w:style>
  <w:style w:type="paragraph" w:customStyle="1" w:styleId="affffffffe">
    <w:name w:val="Знак Знак Знак"/>
    <w:basedOn w:val="a3"/>
    <w:rsid w:val="009306FE"/>
    <w:pPr>
      <w:jc w:val="left"/>
    </w:pPr>
    <w:rPr>
      <w:rFonts w:ascii="Verdana" w:hAnsi="Verdana" w:cs="Verdana"/>
      <w:sz w:val="20"/>
      <w:szCs w:val="20"/>
      <w:lang w:val="en-US" w:eastAsia="en-US"/>
    </w:rPr>
  </w:style>
  <w:style w:type="paragraph" w:customStyle="1" w:styleId="western">
    <w:name w:val="western"/>
    <w:basedOn w:val="a3"/>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1"/>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3">
    <w:name w:val="Знак1 Знак Знак Знак Знак Знак Знак Знак Знак Знак Знак Знак Знак Знак Знак Знак Знак Знак Знак Знак"/>
    <w:basedOn w:val="a3"/>
    <w:rsid w:val="009306FE"/>
    <w:pPr>
      <w:spacing w:after="160" w:line="240" w:lineRule="exact"/>
      <w:jc w:val="left"/>
    </w:pPr>
    <w:rPr>
      <w:rFonts w:ascii="Verdana" w:hAnsi="Verdana"/>
      <w:lang w:val="en-US" w:eastAsia="en-US"/>
    </w:rPr>
  </w:style>
  <w:style w:type="paragraph" w:customStyle="1" w:styleId="xl30">
    <w:name w:val="xl30"/>
    <w:basedOn w:val="a3"/>
    <w:rsid w:val="009306FE"/>
    <w:pPr>
      <w:spacing w:before="100" w:beforeAutospacing="1" w:after="100" w:afterAutospacing="1"/>
      <w:jc w:val="center"/>
    </w:pPr>
    <w:rPr>
      <w:rFonts w:ascii="Times New Roman" w:hAnsi="Times New Roman"/>
    </w:rPr>
  </w:style>
  <w:style w:type="paragraph" w:customStyle="1" w:styleId="2ff6">
    <w:name w:val="поясн_записка_2"/>
    <w:basedOn w:val="a3"/>
    <w:uiPriority w:val="99"/>
    <w:rsid w:val="009306FE"/>
    <w:pPr>
      <w:spacing w:before="240" w:after="240"/>
    </w:pPr>
    <w:rPr>
      <w:rFonts w:ascii="Times New Roman" w:hAnsi="Times New Roman"/>
      <w:b/>
    </w:rPr>
  </w:style>
  <w:style w:type="paragraph" w:customStyle="1" w:styleId="3f3">
    <w:name w:val="поясн_записка_3"/>
    <w:basedOn w:val="2ff6"/>
    <w:uiPriority w:val="99"/>
    <w:rsid w:val="009306FE"/>
  </w:style>
  <w:style w:type="character" w:customStyle="1" w:styleId="afffffffff">
    <w:name w:val="Основной текст_"/>
    <w:link w:val="77"/>
    <w:uiPriority w:val="99"/>
    <w:rsid w:val="009306FE"/>
    <w:rPr>
      <w:sz w:val="26"/>
      <w:szCs w:val="26"/>
      <w:shd w:val="clear" w:color="auto" w:fill="FFFFFF"/>
    </w:rPr>
  </w:style>
  <w:style w:type="paragraph" w:customStyle="1" w:styleId="77">
    <w:name w:val="Основной текст7"/>
    <w:basedOn w:val="a3"/>
    <w:link w:val="afffffffff"/>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7">
    <w:name w:val="Основной текст2"/>
    <w:basedOn w:val="afffffffff"/>
    <w:uiPriority w:val="99"/>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4">
    <w:name w:val="Основной текст3"/>
    <w:basedOn w:val="afffffffff"/>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3"/>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5">
    <w:name w:val="Основной текст с отступом3"/>
    <w:basedOn w:val="a3"/>
    <w:rsid w:val="009306FE"/>
    <w:pPr>
      <w:spacing w:after="120"/>
      <w:ind w:left="283"/>
      <w:jc w:val="left"/>
    </w:pPr>
    <w:rPr>
      <w:rFonts w:ascii="Times New Roman" w:hAnsi="Times New Roman"/>
    </w:rPr>
  </w:style>
  <w:style w:type="paragraph" w:customStyle="1" w:styleId="afffffffff0">
    <w:name w:val="Знак Знак"/>
    <w:basedOn w:val="a3"/>
    <w:rsid w:val="009306FE"/>
    <w:pPr>
      <w:jc w:val="left"/>
    </w:pPr>
    <w:rPr>
      <w:rFonts w:ascii="Verdana" w:hAnsi="Verdana" w:cs="Verdana"/>
      <w:sz w:val="20"/>
      <w:szCs w:val="20"/>
      <w:lang w:val="en-US" w:eastAsia="en-US"/>
    </w:rPr>
  </w:style>
  <w:style w:type="character" w:customStyle="1" w:styleId="2ff8">
    <w:name w:val="Основной текст (2)_"/>
    <w:link w:val="21b"/>
    <w:uiPriority w:val="99"/>
    <w:rsid w:val="009306FE"/>
    <w:rPr>
      <w:sz w:val="29"/>
      <w:szCs w:val="29"/>
      <w:shd w:val="clear" w:color="auto" w:fill="FFFFFF"/>
    </w:rPr>
  </w:style>
  <w:style w:type="paragraph" w:customStyle="1" w:styleId="21b">
    <w:name w:val="Основной текст (2)1"/>
    <w:basedOn w:val="a3"/>
    <w:link w:val="2ff8"/>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1">
    <w:name w:val="toa heading"/>
    <w:basedOn w:val="a3"/>
    <w:next w:val="a3"/>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6"/>
    <w:rsid w:val="009306FE"/>
    <w:pPr>
      <w:ind w:left="-113" w:right="-113"/>
      <w:jc w:val="center"/>
    </w:pPr>
    <w:rPr>
      <w:b/>
      <w:bCs/>
      <w:sz w:val="20"/>
      <w:szCs w:val="20"/>
    </w:rPr>
  </w:style>
  <w:style w:type="paragraph" w:customStyle="1" w:styleId="3f6">
    <w:name w:val="Обычный3"/>
    <w:uiPriority w:val="99"/>
    <w:rsid w:val="009306FE"/>
    <w:pPr>
      <w:snapToGrid w:val="0"/>
    </w:pPr>
    <w:rPr>
      <w:sz w:val="22"/>
    </w:rPr>
  </w:style>
  <w:style w:type="paragraph" w:customStyle="1" w:styleId="223">
    <w:name w:val="Основной текст 22"/>
    <w:basedOn w:val="a3"/>
    <w:rsid w:val="009306FE"/>
    <w:pPr>
      <w:spacing w:after="120" w:line="480" w:lineRule="auto"/>
      <w:jc w:val="center"/>
    </w:pPr>
    <w:rPr>
      <w:rFonts w:ascii="Times New Roman" w:hAnsi="Times New Roman" w:cs="Calibri"/>
      <w:szCs w:val="20"/>
      <w:lang w:eastAsia="ar-SA"/>
    </w:rPr>
  </w:style>
  <w:style w:type="paragraph" w:styleId="z-">
    <w:name w:val="HTML Bottom of Form"/>
    <w:basedOn w:val="a3"/>
    <w:next w:val="a3"/>
    <w:link w:val="z-0"/>
    <w:hidden/>
    <w:rsid w:val="009306FE"/>
    <w:pPr>
      <w:pBdr>
        <w:top w:val="single" w:sz="6" w:space="1" w:color="auto"/>
      </w:pBdr>
      <w:jc w:val="center"/>
    </w:pPr>
    <w:rPr>
      <w:vanish/>
      <w:sz w:val="16"/>
      <w:szCs w:val="16"/>
      <w:lang/>
    </w:rPr>
  </w:style>
  <w:style w:type="character" w:customStyle="1" w:styleId="z-0">
    <w:name w:val="z-Конец формы Знак"/>
    <w:basedOn w:val="a4"/>
    <w:link w:val="z-"/>
    <w:rsid w:val="009306FE"/>
    <w:rPr>
      <w:rFonts w:ascii="Arial" w:hAnsi="Arial"/>
      <w:vanish/>
      <w:sz w:val="16"/>
      <w:szCs w:val="16"/>
      <w:lang/>
    </w:rPr>
  </w:style>
  <w:style w:type="numbering" w:customStyle="1" w:styleId="WWOutlineListStyle11">
    <w:name w:val="WW_OutlineListStyle11"/>
    <w:rsid w:val="009306FE"/>
    <w:pPr>
      <w:numPr>
        <w:numId w:val="12"/>
      </w:numPr>
    </w:pPr>
  </w:style>
  <w:style w:type="paragraph" w:customStyle="1" w:styleId="0">
    <w:name w:val="ТитулЗнак0"/>
    <w:basedOn w:val="a3"/>
    <w:rsid w:val="009306FE"/>
    <w:pPr>
      <w:spacing w:before="2000" w:after="560"/>
      <w:jc w:val="center"/>
    </w:pPr>
    <w:rPr>
      <w:rFonts w:ascii="Times New Roman" w:hAnsi="Times New Roman"/>
    </w:rPr>
  </w:style>
  <w:style w:type="character" w:customStyle="1" w:styleId="1fff4">
    <w:name w:val="ТитулЗнак1"/>
    <w:rsid w:val="009306FE"/>
    <w:rPr>
      <w:rFonts w:ascii="Times New Roman" w:hAnsi="Times New Roman" w:cs="Times New Roman" w:hint="default"/>
      <w:b/>
      <w:bCs/>
      <w:sz w:val="28"/>
    </w:rPr>
  </w:style>
  <w:style w:type="paragraph" w:customStyle="1" w:styleId="afffffffff2">
    <w:name w:val="Стиль заключения Знак"/>
    <w:basedOn w:val="a3"/>
    <w:link w:val="afffffffff3"/>
    <w:rsid w:val="009306FE"/>
    <w:pPr>
      <w:spacing w:line="360" w:lineRule="auto"/>
      <w:ind w:firstLine="720"/>
    </w:pPr>
    <w:rPr>
      <w:rFonts w:ascii="Times New Roman" w:hAnsi="Times New Roman"/>
      <w:sz w:val="28"/>
      <w:szCs w:val="28"/>
      <w:lang/>
    </w:rPr>
  </w:style>
  <w:style w:type="character" w:customStyle="1" w:styleId="afffffffff3">
    <w:name w:val="Стиль заключения Знак Знак"/>
    <w:link w:val="afffffffff2"/>
    <w:rsid w:val="009306FE"/>
    <w:rPr>
      <w:sz w:val="28"/>
      <w:szCs w:val="28"/>
      <w:lang/>
    </w:rPr>
  </w:style>
  <w:style w:type="paragraph" w:customStyle="1" w:styleId="afffffffff4">
    <w:name w:val="Стиль пункта схемы Знак Знак"/>
    <w:basedOn w:val="a3"/>
    <w:link w:val="afffffffff5"/>
    <w:rsid w:val="009306FE"/>
    <w:pPr>
      <w:autoSpaceDE w:val="0"/>
      <w:autoSpaceDN w:val="0"/>
      <w:adjustRightInd w:val="0"/>
      <w:spacing w:line="360" w:lineRule="auto"/>
      <w:ind w:firstLine="680"/>
    </w:pPr>
    <w:rPr>
      <w:rFonts w:ascii="Times New Roman" w:hAnsi="Times New Roman"/>
      <w:sz w:val="28"/>
      <w:szCs w:val="28"/>
      <w:lang/>
    </w:rPr>
  </w:style>
  <w:style w:type="character" w:customStyle="1" w:styleId="afffffffff5">
    <w:name w:val="Стиль пункта схемы Знак Знак Знак"/>
    <w:link w:val="afffffffff4"/>
    <w:rsid w:val="009306FE"/>
    <w:rPr>
      <w:sz w:val="28"/>
      <w:szCs w:val="28"/>
      <w:lang/>
    </w:rPr>
  </w:style>
  <w:style w:type="character" w:customStyle="1" w:styleId="2f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0">
    <w:name w:val="Стиль3 Знак"/>
    <w:link w:val="3f"/>
    <w:rsid w:val="009306FE"/>
    <w:rPr>
      <w:b/>
      <w:bCs/>
      <w:iCs/>
      <w:sz w:val="26"/>
      <w:szCs w:val="28"/>
      <w:lang w:val="en-US" w:eastAsia="en-US" w:bidi="en-US"/>
    </w:rPr>
  </w:style>
  <w:style w:type="character" w:customStyle="1" w:styleId="affa">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9"/>
    <w:rsid w:val="009306FE"/>
    <w:rPr>
      <w:rFonts w:ascii="Verdana" w:eastAsia="Arial Unicode MS" w:hAnsi="Verdana" w:cs="Arial Unicode MS"/>
      <w:sz w:val="11"/>
      <w:szCs w:val="11"/>
    </w:rPr>
  </w:style>
  <w:style w:type="paragraph" w:customStyle="1" w:styleId="127">
    <w:name w:val="127 см"/>
    <w:basedOn w:val="a3"/>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0">
    <w:name w:val="consplusnormal"/>
    <w:basedOn w:val="a3"/>
    <w:rsid w:val="009306FE"/>
    <w:pPr>
      <w:spacing w:before="100" w:beforeAutospacing="1" w:after="100" w:afterAutospacing="1"/>
      <w:jc w:val="left"/>
    </w:pPr>
    <w:rPr>
      <w:rFonts w:ascii="Times New Roman" w:hAnsi="Times New Roman"/>
    </w:rPr>
  </w:style>
  <w:style w:type="paragraph" w:customStyle="1" w:styleId="consplustitle0">
    <w:name w:val="consplustitle"/>
    <w:basedOn w:val="a3"/>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autoRedefine/>
    <w:rsid w:val="009306FE"/>
    <w:pPr>
      <w:spacing w:after="160"/>
      <w:ind w:firstLine="720"/>
      <w:jc w:val="left"/>
    </w:pPr>
    <w:rPr>
      <w:rFonts w:ascii="Times New Roman" w:hAnsi="Times New Roman"/>
      <w:sz w:val="28"/>
      <w:szCs w:val="20"/>
      <w:lang w:val="en-US" w:eastAsia="en-US"/>
    </w:rPr>
  </w:style>
  <w:style w:type="paragraph" w:customStyle="1" w:styleId="3f7">
    <w:name w:val="Знак Знак3 Знак Знак Знак Знак Знак Знак Знак"/>
    <w:basedOn w:val="a3"/>
    <w:rsid w:val="009306FE"/>
    <w:pPr>
      <w:spacing w:after="160" w:line="240" w:lineRule="exact"/>
      <w:jc w:val="left"/>
    </w:pPr>
    <w:rPr>
      <w:rFonts w:ascii="Verdana" w:hAnsi="Verdana"/>
      <w:sz w:val="20"/>
      <w:szCs w:val="20"/>
      <w:lang w:val="en-US" w:eastAsia="en-US"/>
    </w:rPr>
  </w:style>
  <w:style w:type="numbering" w:customStyle="1" w:styleId="114">
    <w:name w:val="Нет списка11"/>
    <w:next w:val="a6"/>
    <w:uiPriority w:val="99"/>
    <w:semiHidden/>
    <w:unhideWhenUsed/>
    <w:rsid w:val="009306FE"/>
  </w:style>
  <w:style w:type="table" w:customStyle="1" w:styleId="115">
    <w:name w:val="Сетка таблицы11"/>
    <w:basedOn w:val="a5"/>
    <w:next w:val="ab"/>
    <w:uiPriority w:val="59"/>
    <w:rsid w:val="009306FE"/>
    <w:rPr>
      <w:rFonts w:ascii="Franklin Gothic Book" w:hAnsi="Franklin Gothic Book"/>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6">
    <w:name w:val="Оглавление"/>
    <w:basedOn w:val="2fe"/>
    <w:link w:val="afffffffff7"/>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1">
    <w:name w:val="Таблица Знак"/>
    <w:link w:val="afff"/>
    <w:rsid w:val="009306FE"/>
    <w:rPr>
      <w:bCs/>
      <w:sz w:val="24"/>
    </w:rPr>
  </w:style>
  <w:style w:type="character" w:customStyle="1" w:styleId="afffffffff7">
    <w:name w:val="Оглавление Знак"/>
    <w:link w:val="afffffffff6"/>
    <w:rsid w:val="009306FE"/>
    <w:rPr>
      <w:rFonts w:eastAsia="Franklin Gothic Book"/>
      <w:iCs/>
      <w:sz w:val="24"/>
      <w:lang w:val="en-US" w:eastAsia="en-US" w:bidi="en-US"/>
    </w:rPr>
  </w:style>
  <w:style w:type="paragraph" w:customStyle="1" w:styleId="afffffffff8">
    <w:name w:val="Таблица_ужатая"/>
    <w:basedOn w:val="afff"/>
    <w:link w:val="afffffffff9"/>
    <w:qFormat/>
    <w:rsid w:val="009306FE"/>
    <w:pPr>
      <w:contextualSpacing/>
      <w:jc w:val="left"/>
    </w:pPr>
    <w:rPr>
      <w:bCs w:val="0"/>
      <w:szCs w:val="22"/>
      <w:lang w:eastAsia="en-US" w:bidi="en-US"/>
    </w:rPr>
  </w:style>
  <w:style w:type="character" w:customStyle="1" w:styleId="afffffffff9">
    <w:name w:val="Таблица_ужатая Знак"/>
    <w:link w:val="afffffffff8"/>
    <w:rsid w:val="009306FE"/>
    <w:rPr>
      <w:sz w:val="24"/>
      <w:szCs w:val="22"/>
      <w:lang w:eastAsia="en-US" w:bidi="en-US"/>
    </w:rPr>
  </w:style>
  <w:style w:type="paragraph" w:customStyle="1" w:styleId="afffffffffa">
    <w:name w:val="Заголовок_табл"/>
    <w:basedOn w:val="a3"/>
    <w:link w:val="afffffffffb"/>
    <w:rsid w:val="009306FE"/>
    <w:pPr>
      <w:ind w:firstLine="539"/>
      <w:jc w:val="center"/>
      <w:outlineLvl w:val="4"/>
    </w:pPr>
    <w:rPr>
      <w:rFonts w:ascii="Times New Roman" w:hAnsi="Times New Roman"/>
      <w:bCs/>
      <w:i/>
      <w:sz w:val="28"/>
      <w:szCs w:val="28"/>
    </w:rPr>
  </w:style>
  <w:style w:type="character" w:customStyle="1" w:styleId="afffffffffb">
    <w:name w:val="Заголовок_табл Знак"/>
    <w:link w:val="afffffffffa"/>
    <w:rsid w:val="009306FE"/>
    <w:rPr>
      <w:bCs/>
      <w:i/>
      <w:sz w:val="28"/>
      <w:szCs w:val="28"/>
    </w:rPr>
  </w:style>
  <w:style w:type="paragraph" w:customStyle="1" w:styleId="1fff5">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6"/>
    <w:semiHidden/>
    <w:rsid w:val="009306FE"/>
  </w:style>
  <w:style w:type="paragraph" w:customStyle="1" w:styleId="maintext">
    <w:name w:val="maintext"/>
    <w:basedOn w:val="a3"/>
    <w:rsid w:val="009306FE"/>
    <w:pPr>
      <w:spacing w:before="100" w:beforeAutospacing="1" w:after="100" w:afterAutospacing="1"/>
      <w:jc w:val="left"/>
    </w:pPr>
    <w:rPr>
      <w:rFonts w:ascii="Times New Roman" w:hAnsi="Times New Roman"/>
    </w:rPr>
  </w:style>
  <w:style w:type="paragraph" w:customStyle="1" w:styleId="afffffffffc">
    <w:name w:val="Текст (лев)"/>
    <w:rsid w:val="009306FE"/>
    <w:pPr>
      <w:spacing w:before="60"/>
      <w:ind w:firstLine="567"/>
      <w:jc w:val="both"/>
    </w:pPr>
    <w:rPr>
      <w:rFonts w:ascii="Arial" w:hAnsi="Arial"/>
      <w:sz w:val="18"/>
    </w:rPr>
  </w:style>
  <w:style w:type="character" w:customStyle="1" w:styleId="afffffffffd">
    <w:name w:val="Выдел текст"/>
    <w:rsid w:val="009306FE"/>
    <w:rPr>
      <w:rFonts w:ascii="Arial" w:hAnsi="Arial"/>
      <w:b/>
      <w:i/>
      <w:noProof w:val="0"/>
      <w:sz w:val="18"/>
      <w:lang w:val="ru-RU"/>
    </w:rPr>
  </w:style>
  <w:style w:type="paragraph" w:customStyle="1" w:styleId="afffffffffe">
    <w:name w:val="Текст (цнтр)"/>
    <w:basedOn w:val="afffffffffc"/>
    <w:next w:val="afffffffffc"/>
    <w:rsid w:val="009306FE"/>
  </w:style>
  <w:style w:type="character" w:customStyle="1" w:styleId="affffffffff">
    <w:name w:val="Текст в табл"/>
    <w:rsid w:val="009306FE"/>
    <w:rPr>
      <w:rFonts w:ascii="Arial" w:hAnsi="Arial"/>
      <w:noProof w:val="0"/>
      <w:sz w:val="16"/>
      <w:lang w:val="ru-RU"/>
    </w:rPr>
  </w:style>
  <w:style w:type="paragraph" w:customStyle="1" w:styleId="affffffffff0">
    <w:name w:val="Заголовок подраздела"/>
    <w:next w:val="afffffffffc"/>
    <w:rsid w:val="009306FE"/>
    <w:pPr>
      <w:spacing w:before="60" w:after="60"/>
      <w:jc w:val="center"/>
      <w:outlineLvl w:val="1"/>
    </w:pPr>
    <w:rPr>
      <w:rFonts w:ascii="Arial" w:hAnsi="Arial"/>
      <w:b/>
    </w:rPr>
  </w:style>
  <w:style w:type="character" w:customStyle="1" w:styleId="affffffffff1">
    <w:name w:val="Выдел текст табл НК"/>
    <w:rsid w:val="009306FE"/>
    <w:rPr>
      <w:rFonts w:ascii="Arial" w:hAnsi="Arial"/>
      <w:b/>
      <w:sz w:val="16"/>
    </w:rPr>
  </w:style>
  <w:style w:type="character" w:customStyle="1" w:styleId="affffffffff2">
    <w:name w:val="Выдел текст табл"/>
    <w:rsid w:val="009306FE"/>
    <w:rPr>
      <w:rFonts w:ascii="Arial" w:hAnsi="Arial"/>
      <w:b/>
      <w:i/>
      <w:noProof w:val="0"/>
      <w:sz w:val="16"/>
      <w:lang w:val="ru-RU"/>
    </w:rPr>
  </w:style>
  <w:style w:type="paragraph" w:customStyle="1" w:styleId="affffffffff3">
    <w:name w:val="Заголовок раздела"/>
    <w:next w:val="afffffffffc"/>
    <w:rsid w:val="009306FE"/>
    <w:pPr>
      <w:spacing w:before="120" w:after="120"/>
      <w:jc w:val="center"/>
      <w:outlineLvl w:val="0"/>
    </w:pPr>
    <w:rPr>
      <w:rFonts w:ascii="Arial" w:hAnsi="Arial"/>
      <w:b/>
      <w:caps/>
      <w:spacing w:val="24"/>
    </w:rPr>
  </w:style>
  <w:style w:type="paragraph" w:customStyle="1" w:styleId="1fff6">
    <w:name w:val="Заголовок 1._Подзаголовок"/>
    <w:basedOn w:val="a3"/>
    <w:next w:val="a3"/>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5"/>
    <w:next w:val="ab"/>
    <w:rsid w:val="009306FE"/>
    <w:pPr>
      <w:widowControl w:val="0"/>
      <w:snapToGri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7">
    <w:name w:val="Знак Знак1 Знак"/>
    <w:basedOn w:val="a3"/>
    <w:rsid w:val="009306FE"/>
    <w:pPr>
      <w:spacing w:after="160" w:line="240" w:lineRule="exact"/>
      <w:jc w:val="left"/>
    </w:pPr>
    <w:rPr>
      <w:rFonts w:ascii="Verdana" w:hAnsi="Verdana" w:cs="Verdana"/>
      <w:sz w:val="20"/>
      <w:szCs w:val="20"/>
      <w:lang w:val="en-US" w:eastAsia="en-US"/>
    </w:rPr>
  </w:style>
  <w:style w:type="paragraph" w:customStyle="1" w:styleId="1fff8">
    <w:name w:val="Обычный (веб)1"/>
    <w:basedOn w:val="a3"/>
    <w:rsid w:val="009306FE"/>
    <w:pPr>
      <w:spacing w:before="100" w:after="100"/>
      <w:jc w:val="left"/>
    </w:pPr>
    <w:rPr>
      <w:rFonts w:ascii="Times New Roman" w:hAnsi="Times New Roman"/>
      <w:szCs w:val="20"/>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5">
    <w:name w:val="Абзац"/>
    <w:basedOn w:val="a3"/>
    <w:link w:val="affffffffff6"/>
    <w:uiPriority w:val="99"/>
    <w:rsid w:val="009306FE"/>
    <w:pPr>
      <w:spacing w:before="120" w:after="60"/>
      <w:ind w:firstLine="567"/>
    </w:pPr>
    <w:rPr>
      <w:rFonts w:ascii="Times New Roman" w:hAnsi="Times New Roman"/>
    </w:rPr>
  </w:style>
  <w:style w:type="character" w:customStyle="1" w:styleId="affffffffff6">
    <w:name w:val="Абзац Знак"/>
    <w:link w:val="affffffffff5"/>
    <w:uiPriority w:val="99"/>
    <w:rsid w:val="009306FE"/>
    <w:rPr>
      <w:sz w:val="24"/>
      <w:szCs w:val="24"/>
    </w:rPr>
  </w:style>
  <w:style w:type="paragraph" w:customStyle="1" w:styleId="11pt">
    <w:name w:val="Обычный + 11 pt"/>
    <w:aliases w:val="Черный"/>
    <w:basedOn w:val="a3"/>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3"/>
    <w:rsid w:val="009306FE"/>
    <w:pPr>
      <w:shd w:val="clear" w:color="auto" w:fill="FFFFFF"/>
      <w:ind w:firstLine="709"/>
    </w:pPr>
    <w:rPr>
      <w:rFonts w:ascii="Times New Roman" w:hAnsi="Times New Roman"/>
      <w:sz w:val="26"/>
      <w:szCs w:val="26"/>
    </w:rPr>
  </w:style>
  <w:style w:type="paragraph" w:customStyle="1" w:styleId="affffffffff7">
    <w:name w:val="Текст (лп)"/>
    <w:basedOn w:val="afffffffffc"/>
    <w:next w:val="afffffffffc"/>
    <w:rsid w:val="009306FE"/>
  </w:style>
  <w:style w:type="table" w:customStyle="1" w:styleId="11110">
    <w:name w:val="Сетка таблицы1111"/>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
    <w:name w:val="N"/>
    <w:basedOn w:val="a3"/>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a">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8">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5"/>
    <w:next w:val="ab"/>
    <w:uiPriority w:val="59"/>
    <w:rsid w:val="009306FE"/>
    <w:rPr>
      <w:rFonts w:ascii="Franklin Gothic Book" w:eastAsia="Franklin Gothic Book" w:hAnsi="Franklin Gothic Book"/>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c">
    <w:name w:val="Сетка таблицы21"/>
    <w:basedOn w:val="a5"/>
    <w:next w:val="ab"/>
    <w:uiPriority w:val="59"/>
    <w:rsid w:val="009306FE"/>
    <w:rPr>
      <w:rFonts w:ascii="Franklin Gothic Book" w:hAnsi="Franklin Gothic Book"/>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f9">
    <w:name w:val="Сетка таблицы3"/>
    <w:basedOn w:val="a5"/>
    <w:next w:val="ab"/>
    <w:uiPriority w:val="59"/>
    <w:rsid w:val="009306FE"/>
    <w:rPr>
      <w:rFonts w:ascii="Franklin Gothic Book" w:hAnsi="Franklin Gothic Book"/>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basedOn w:val="a5"/>
    <w:next w:val="ab"/>
    <w:uiPriority w:val="59"/>
    <w:rsid w:val="009306FE"/>
    <w:rPr>
      <w:rFonts w:ascii="Franklin Gothic Book" w:eastAsia="Franklin Gothic Book" w:hAnsi="Franklin Gothic Book"/>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f1">
    <w:name w:val="Сетка таблицы4"/>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basedOn w:val="a5"/>
    <w:next w:val="ab"/>
    <w:uiPriority w:val="59"/>
    <w:rsid w:val="009306FE"/>
    <w:rPr>
      <w:rFonts w:ascii="Franklin Gothic Book" w:hAnsi="Franklin Gothic Book"/>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c">
    <w:name w:val="Сетка таблицы6"/>
    <w:basedOn w:val="a5"/>
    <w:next w:val="ab"/>
    <w:uiPriority w:val="59"/>
    <w:rsid w:val="009306FE"/>
    <w:rPr>
      <w:rFonts w:ascii="Franklin Gothic Book" w:hAnsi="Franklin Gothic Book"/>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fb">
    <w:name w:val="Нет списка2"/>
    <w:next w:val="a6"/>
    <w:uiPriority w:val="99"/>
    <w:semiHidden/>
    <w:unhideWhenUsed/>
    <w:rsid w:val="009306FE"/>
  </w:style>
  <w:style w:type="table" w:customStyle="1" w:styleId="78">
    <w:name w:val="Сетка таблицы7"/>
    <w:basedOn w:val="a5"/>
    <w:next w:val="ab"/>
    <w:uiPriority w:val="99"/>
    <w:rsid w:val="009306FE"/>
    <w:rPr>
      <w:rFonts w:ascii="Verdana" w:eastAsia="Calibri"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uiPriority w:val="99"/>
    <w:semiHidden/>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3"/>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3"/>
    <w:uiPriority w:val="99"/>
    <w:rsid w:val="009306FE"/>
    <w:pPr>
      <w:suppressAutoHyphens/>
      <w:jc w:val="left"/>
    </w:pPr>
    <w:rPr>
      <w:rFonts w:ascii="Tahoma" w:hAnsi="Tahoma" w:cs="Tahoma"/>
      <w:sz w:val="16"/>
      <w:szCs w:val="16"/>
      <w:lang w:eastAsia="ar-SA"/>
    </w:rPr>
  </w:style>
  <w:style w:type="paragraph" w:customStyle="1" w:styleId="118">
    <w:name w:val="Знак Знак Знак Знак Знак1 Знак Знак Знак Знак1"/>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3"/>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3"/>
    <w:uiPriority w:val="99"/>
    <w:rsid w:val="009306FE"/>
    <w:pPr>
      <w:spacing w:after="200" w:line="276" w:lineRule="auto"/>
      <w:ind w:left="720"/>
      <w:jc w:val="left"/>
    </w:pPr>
    <w:rPr>
      <w:rFonts w:ascii="Calibri" w:hAnsi="Calibri" w:cs="Calibri"/>
      <w:sz w:val="22"/>
      <w:szCs w:val="22"/>
      <w:lang w:eastAsia="en-US"/>
    </w:rPr>
  </w:style>
  <w:style w:type="paragraph" w:customStyle="1" w:styleId="1fff9">
    <w:name w:val="Знак Знак Знак1 Знак"/>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1fffa">
    <w:name w:val="Знак Знак1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paragraph" w:customStyle="1" w:styleId="3fa">
    <w:name w:val="Знак3"/>
    <w:basedOn w:val="a3"/>
    <w:uiPriority w:val="99"/>
    <w:rsid w:val="009306FE"/>
    <w:pPr>
      <w:jc w:val="left"/>
    </w:pPr>
    <w:rPr>
      <w:rFonts w:ascii="Verdana" w:hAnsi="Verdana" w:cs="Verdana"/>
      <w:sz w:val="20"/>
      <w:szCs w:val="20"/>
      <w:lang w:val="en-US" w:eastAsia="en-US"/>
    </w:rPr>
  </w:style>
  <w:style w:type="paragraph" w:customStyle="1" w:styleId="1fffb">
    <w:name w:val="Знак Знак Знак1"/>
    <w:basedOn w:val="a3"/>
    <w:uiPriority w:val="99"/>
    <w:rsid w:val="009306FE"/>
    <w:pPr>
      <w:jc w:val="left"/>
    </w:pPr>
    <w:rPr>
      <w:rFonts w:ascii="Verdana" w:hAnsi="Verdana" w:cs="Verdana"/>
      <w:sz w:val="20"/>
      <w:szCs w:val="20"/>
      <w:lang w:val="en-US" w:eastAsia="en-US"/>
    </w:rPr>
  </w:style>
  <w:style w:type="paragraph" w:customStyle="1" w:styleId="1fffc">
    <w:name w:val="Знак1 Знак Знак 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3"/>
    <w:uiPriority w:val="99"/>
    <w:rsid w:val="009306FE"/>
    <w:pPr>
      <w:spacing w:after="120"/>
      <w:ind w:left="283"/>
      <w:jc w:val="left"/>
    </w:pPr>
    <w:rPr>
      <w:rFonts w:ascii="Times New Roman" w:hAnsi="Times New Roman"/>
    </w:rPr>
  </w:style>
  <w:style w:type="character" w:customStyle="1" w:styleId="affffffffff8">
    <w:name w:val="Гипертекстовая ссылка"/>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3"/>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3"/>
    <w:uiPriority w:val="99"/>
    <w:rsid w:val="009306FE"/>
    <w:pPr>
      <w:spacing w:before="15" w:after="15"/>
      <w:ind w:left="15" w:right="15"/>
    </w:pPr>
    <w:rPr>
      <w:rFonts w:ascii="Verdana" w:hAnsi="Verdana" w:cs="Verdana"/>
      <w:color w:val="000000"/>
      <w:sz w:val="17"/>
      <w:szCs w:val="17"/>
    </w:rPr>
  </w:style>
  <w:style w:type="character" w:customStyle="1" w:styleId="affffffffff9">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3"/>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3"/>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3"/>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3"/>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3"/>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3"/>
    <w:uiPriority w:val="99"/>
    <w:rsid w:val="009306FE"/>
    <w:pPr>
      <w:keepLines/>
      <w:spacing w:before="60" w:after="60"/>
      <w:ind w:firstLine="567"/>
    </w:pPr>
    <w:rPr>
      <w:rFonts w:ascii="Arial Narrow" w:hAnsi="Arial Narrow" w:cs="Arial Narrow"/>
    </w:rPr>
  </w:style>
  <w:style w:type="paragraph" w:customStyle="1" w:styleId="1fffd">
    <w:name w:val="Стиль1 Знак"/>
    <w:basedOn w:val="3"/>
    <w:uiPriority w:val="99"/>
    <w:rsid w:val="009306FE"/>
    <w:pPr>
      <w:keepLines/>
      <w:spacing w:before="60" w:after="120"/>
      <w:jc w:val="both"/>
    </w:pPr>
    <w:rPr>
      <w:sz w:val="22"/>
      <w:szCs w:val="22"/>
    </w:rPr>
  </w:style>
  <w:style w:type="paragraph" w:customStyle="1" w:styleId="4f2">
    <w:name w:val="Основной текст4"/>
    <w:basedOn w:val="a3"/>
    <w:uiPriority w:val="99"/>
    <w:rsid w:val="009306FE"/>
    <w:pPr>
      <w:spacing w:before="60" w:after="60"/>
      <w:ind w:firstLine="567"/>
    </w:pPr>
    <w:rPr>
      <w:rFonts w:cs="Arial"/>
      <w:sz w:val="22"/>
      <w:szCs w:val="22"/>
      <w:lang w:val="en-US"/>
    </w:rPr>
  </w:style>
  <w:style w:type="paragraph" w:styleId="3fb">
    <w:name w:val="List Bullet 3"/>
    <w:basedOn w:val="a3"/>
    <w:autoRedefine/>
    <w:uiPriority w:val="99"/>
    <w:rsid w:val="009306FE"/>
    <w:pPr>
      <w:tabs>
        <w:tab w:val="num" w:pos="926"/>
      </w:tabs>
      <w:ind w:left="926" w:hanging="360"/>
    </w:pPr>
    <w:rPr>
      <w:rFonts w:ascii="Arial Narrow" w:hAnsi="Arial Narrow" w:cs="Arial Narrow"/>
      <w:sz w:val="26"/>
      <w:szCs w:val="26"/>
      <w:lang w:val="en-GB"/>
    </w:rPr>
  </w:style>
  <w:style w:type="paragraph" w:styleId="5c">
    <w:name w:val="List Bullet 5"/>
    <w:basedOn w:val="a3"/>
    <w:autoRedefine/>
    <w:uiPriority w:val="99"/>
    <w:rsid w:val="009306FE"/>
    <w:pPr>
      <w:tabs>
        <w:tab w:val="num" w:pos="1492"/>
      </w:tabs>
      <w:ind w:left="1492" w:hanging="360"/>
    </w:pPr>
    <w:rPr>
      <w:rFonts w:ascii="Arial Narrow" w:hAnsi="Arial Narrow" w:cs="Arial Narrow"/>
      <w:sz w:val="26"/>
      <w:szCs w:val="26"/>
      <w:lang w:val="en-GB"/>
    </w:rPr>
  </w:style>
  <w:style w:type="paragraph" w:styleId="affffffffffa">
    <w:name w:val="List Number"/>
    <w:basedOn w:val="a3"/>
    <w:uiPriority w:val="99"/>
    <w:rsid w:val="009306FE"/>
    <w:pPr>
      <w:tabs>
        <w:tab w:val="num" w:pos="360"/>
      </w:tabs>
      <w:ind w:left="360" w:hanging="360"/>
    </w:pPr>
    <w:rPr>
      <w:rFonts w:ascii="Arial Narrow" w:hAnsi="Arial Narrow" w:cs="Arial Narrow"/>
      <w:sz w:val="26"/>
      <w:szCs w:val="26"/>
      <w:lang w:val="en-GB"/>
    </w:rPr>
  </w:style>
  <w:style w:type="paragraph" w:styleId="3fc">
    <w:name w:val="List Number 3"/>
    <w:basedOn w:val="a3"/>
    <w:uiPriority w:val="99"/>
    <w:rsid w:val="009306FE"/>
    <w:pPr>
      <w:tabs>
        <w:tab w:val="num" w:pos="926"/>
      </w:tabs>
      <w:ind w:left="926" w:hanging="360"/>
    </w:pPr>
    <w:rPr>
      <w:rFonts w:ascii="Arial Narrow" w:hAnsi="Arial Narrow" w:cs="Arial Narrow"/>
      <w:sz w:val="26"/>
      <w:szCs w:val="26"/>
      <w:lang w:val="en-GB"/>
    </w:rPr>
  </w:style>
  <w:style w:type="paragraph" w:styleId="5d">
    <w:name w:val="List Number 5"/>
    <w:basedOn w:val="a3"/>
    <w:uiPriority w:val="99"/>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b">
    <w:name w:val="ñïèñîê"/>
    <w:basedOn w:val="a3"/>
    <w:uiPriority w:val="99"/>
    <w:rsid w:val="009306FE"/>
    <w:pPr>
      <w:keepLines/>
      <w:ind w:left="709" w:hanging="284"/>
    </w:pPr>
    <w:rPr>
      <w:rFonts w:ascii="Arial Narrow" w:hAnsi="Arial Narrow" w:cs="Arial Narrow"/>
    </w:rPr>
  </w:style>
  <w:style w:type="paragraph" w:customStyle="1" w:styleId="affffffffffc">
    <w:name w:val="Адресат"/>
    <w:basedOn w:val="a3"/>
    <w:next w:val="a3"/>
    <w:uiPriority w:val="99"/>
    <w:rsid w:val="009306FE"/>
    <w:pPr>
      <w:ind w:left="5670" w:firstLine="720"/>
    </w:pPr>
    <w:rPr>
      <w:rFonts w:ascii="Arial Narrow" w:hAnsi="Arial Narrow" w:cs="Arial Narrow"/>
      <w:lang w:val="en-US"/>
    </w:rPr>
  </w:style>
  <w:style w:type="paragraph" w:customStyle="1" w:styleId="2ffc">
    <w:name w:val="Îñíîâíîé òåêñò ñ îòñòóïîì 2"/>
    <w:basedOn w:val="afffff8"/>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8"/>
    <w:next w:val="afffff8"/>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3"/>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3"/>
    <w:uiPriority w:val="99"/>
    <w:rsid w:val="009306FE"/>
    <w:pPr>
      <w:spacing w:before="100" w:beforeAutospacing="1" w:after="100" w:afterAutospacing="1"/>
      <w:jc w:val="left"/>
    </w:pPr>
    <w:rPr>
      <w:rFonts w:ascii="Times New Roman" w:hAnsi="Times New Roman"/>
    </w:rPr>
  </w:style>
  <w:style w:type="paragraph" w:customStyle="1" w:styleId="npb">
    <w:name w:val="npb"/>
    <w:basedOn w:val="a3"/>
    <w:uiPriority w:val="99"/>
    <w:rsid w:val="009306FE"/>
    <w:pPr>
      <w:ind w:firstLine="100"/>
      <w:jc w:val="left"/>
    </w:pPr>
    <w:rPr>
      <w:rFonts w:ascii="Times New Roman" w:hAnsi="Times New Roman"/>
    </w:rPr>
  </w:style>
  <w:style w:type="character" w:customStyle="1" w:styleId="affffffffffd">
    <w:name w:val="Узел"/>
    <w:uiPriority w:val="99"/>
    <w:rsid w:val="009306FE"/>
    <w:rPr>
      <w:i/>
      <w:iCs/>
    </w:rPr>
  </w:style>
  <w:style w:type="character" w:customStyle="1" w:styleId="1fffe">
    <w:name w:val="Стиль1 Знак Знак"/>
    <w:uiPriority w:val="99"/>
    <w:rsid w:val="009306FE"/>
    <w:rPr>
      <w:rFonts w:ascii="Arial" w:hAnsi="Arial" w:cs="Arial"/>
      <w:b/>
      <w:bCs/>
      <w:sz w:val="22"/>
      <w:szCs w:val="22"/>
      <w:lang w:val="ru-RU" w:eastAsia="ru-RU"/>
    </w:rPr>
  </w:style>
  <w:style w:type="paragraph" w:customStyle="1" w:styleId="1ffff">
    <w:name w:val="Знак Знак Знак1 Знак Знак Знак Знак"/>
    <w:basedOn w:val="a3"/>
    <w:uiPriority w:val="99"/>
    <w:rsid w:val="009306FE"/>
    <w:pPr>
      <w:jc w:val="left"/>
    </w:pPr>
    <w:rPr>
      <w:rFonts w:ascii="Verdana" w:hAnsi="Verdana" w:cs="Verdana"/>
      <w:sz w:val="20"/>
      <w:szCs w:val="20"/>
      <w:lang w:val="en-US" w:eastAsia="en-US"/>
    </w:rPr>
  </w:style>
  <w:style w:type="paragraph" w:customStyle="1" w:styleId="u">
    <w:name w:val="u"/>
    <w:basedOn w:val="a3"/>
    <w:uiPriority w:val="99"/>
    <w:rsid w:val="009306FE"/>
    <w:pPr>
      <w:spacing w:before="100" w:beforeAutospacing="1" w:after="100" w:afterAutospacing="1"/>
      <w:jc w:val="left"/>
    </w:pPr>
    <w:rPr>
      <w:rFonts w:ascii="Times New Roman" w:hAnsi="Times New Roman"/>
    </w:rPr>
  </w:style>
  <w:style w:type="paragraph" w:customStyle="1" w:styleId="uni">
    <w:name w:val="uni"/>
    <w:basedOn w:val="a3"/>
    <w:uiPriority w:val="99"/>
    <w:rsid w:val="009306FE"/>
    <w:pPr>
      <w:spacing w:before="100" w:beforeAutospacing="1" w:after="100" w:afterAutospacing="1"/>
      <w:jc w:val="left"/>
    </w:pPr>
    <w:rPr>
      <w:rFonts w:ascii="Times New Roman" w:hAnsi="Times New Roman"/>
    </w:rPr>
  </w:style>
  <w:style w:type="paragraph" w:customStyle="1" w:styleId="unip">
    <w:name w:val="unip"/>
    <w:basedOn w:val="a3"/>
    <w:uiPriority w:val="99"/>
    <w:rsid w:val="009306FE"/>
    <w:pPr>
      <w:spacing w:before="100" w:beforeAutospacing="1" w:after="100" w:afterAutospacing="1"/>
      <w:jc w:val="left"/>
    </w:pPr>
    <w:rPr>
      <w:rFonts w:ascii="Times New Roman" w:hAnsi="Times New Roman"/>
    </w:rPr>
  </w:style>
  <w:style w:type="character" w:customStyle="1" w:styleId="apple-style-span">
    <w:name w:val="apple-style-span"/>
    <w:uiPriority w:val="99"/>
    <w:rsid w:val="009306FE"/>
  </w:style>
  <w:style w:type="paragraph" w:customStyle="1" w:styleId="uv">
    <w:name w:val="uv"/>
    <w:basedOn w:val="a3"/>
    <w:uiPriority w:val="99"/>
    <w:rsid w:val="009306FE"/>
    <w:pPr>
      <w:spacing w:before="100" w:beforeAutospacing="1" w:after="100" w:afterAutospacing="1"/>
      <w:jc w:val="left"/>
    </w:pPr>
    <w:rPr>
      <w:rFonts w:ascii="Times New Roman" w:hAnsi="Times New Roman"/>
    </w:rPr>
  </w:style>
  <w:style w:type="paragraph" w:customStyle="1" w:styleId="cpy">
    <w:name w:val="cpy"/>
    <w:basedOn w:val="a3"/>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3"/>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3"/>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3"/>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3"/>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3"/>
    <w:uiPriority w:val="99"/>
    <w:rsid w:val="009306FE"/>
    <w:pPr>
      <w:jc w:val="left"/>
    </w:pPr>
    <w:rPr>
      <w:rFonts w:ascii="Times New Roman" w:hAnsi="Times New Roman"/>
      <w:b/>
      <w:bCs/>
      <w:sz w:val="26"/>
      <w:szCs w:val="26"/>
    </w:rPr>
  </w:style>
  <w:style w:type="paragraph" w:customStyle="1" w:styleId="dr">
    <w:name w:val="dr"/>
    <w:basedOn w:val="a3"/>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Текст (лев. подпись)"/>
    <w:basedOn w:val="a3"/>
    <w:next w:val="a3"/>
    <w:uiPriority w:val="99"/>
    <w:rsid w:val="009306FE"/>
    <w:pPr>
      <w:widowControl w:val="0"/>
      <w:autoSpaceDE w:val="0"/>
      <w:autoSpaceDN w:val="0"/>
      <w:adjustRightInd w:val="0"/>
      <w:jc w:val="left"/>
    </w:pPr>
    <w:rPr>
      <w:rFonts w:cs="Arial"/>
      <w:sz w:val="20"/>
      <w:szCs w:val="20"/>
    </w:rPr>
  </w:style>
  <w:style w:type="paragraph" w:customStyle="1" w:styleId="afffffffffff">
    <w:name w:val="Текст (прав. подпись)"/>
    <w:basedOn w:val="a3"/>
    <w:next w:val="a3"/>
    <w:uiPriority w:val="99"/>
    <w:rsid w:val="009306FE"/>
    <w:pPr>
      <w:widowControl w:val="0"/>
      <w:autoSpaceDE w:val="0"/>
      <w:autoSpaceDN w:val="0"/>
      <w:adjustRightInd w:val="0"/>
      <w:jc w:val="right"/>
    </w:pPr>
    <w:rPr>
      <w:rFonts w:cs="Arial"/>
      <w:sz w:val="20"/>
      <w:szCs w:val="20"/>
    </w:rPr>
  </w:style>
  <w:style w:type="character" w:styleId="afffffffffff0">
    <w:name w:val="endnote reference"/>
    <w:uiPriority w:val="99"/>
    <w:rsid w:val="009306FE"/>
    <w:rPr>
      <w:vertAlign w:val="superscript"/>
    </w:rPr>
  </w:style>
  <w:style w:type="paragraph" w:customStyle="1" w:styleId="afffffffffff1">
    <w:name w:val="Стиль"/>
    <w:basedOn w:val="a3"/>
    <w:uiPriority w:val="99"/>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0">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3"/>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3"/>
    <w:uiPriority w:val="99"/>
    <w:rsid w:val="009306FE"/>
    <w:pPr>
      <w:spacing w:before="100" w:beforeAutospacing="1" w:after="100" w:afterAutospacing="1"/>
      <w:jc w:val="left"/>
    </w:pPr>
    <w:rPr>
      <w:rFonts w:ascii="Times New Roman" w:hAnsi="Times New Roman"/>
    </w:rPr>
  </w:style>
  <w:style w:type="paragraph" w:styleId="afffffffffff2">
    <w:name w:val="Note Heading"/>
    <w:basedOn w:val="a3"/>
    <w:link w:val="1ffff1"/>
    <w:uiPriority w:val="99"/>
    <w:rsid w:val="009306FE"/>
    <w:pPr>
      <w:jc w:val="center"/>
    </w:pPr>
    <w:rPr>
      <w:rFonts w:ascii="Times New Roman" w:hAnsi="Times New Roman"/>
      <w:b/>
      <w:bCs/>
      <w:sz w:val="28"/>
      <w:szCs w:val="28"/>
    </w:rPr>
  </w:style>
  <w:style w:type="character" w:customStyle="1" w:styleId="afffffffffff3">
    <w:name w:val="Заголовок записки Знак"/>
    <w:basedOn w:val="a4"/>
    <w:uiPriority w:val="99"/>
    <w:rsid w:val="009306FE"/>
    <w:rPr>
      <w:rFonts w:ascii="Arial" w:hAnsi="Arial"/>
      <w:sz w:val="24"/>
      <w:szCs w:val="24"/>
    </w:rPr>
  </w:style>
  <w:style w:type="character" w:customStyle="1" w:styleId="1ffff1">
    <w:name w:val="Заголовок записки Знак1"/>
    <w:link w:val="afffffffffff2"/>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d">
    <w:name w:val="Знак Знак Знак2 Знак Знак Знак Знак Знак Знак Знак"/>
    <w:basedOn w:val="a3"/>
    <w:uiPriority w:val="99"/>
    <w:rsid w:val="009306FE"/>
    <w:pPr>
      <w:jc w:val="left"/>
    </w:pPr>
    <w:rPr>
      <w:rFonts w:ascii="Verdana" w:hAnsi="Verdana" w:cs="Verdana"/>
      <w:sz w:val="20"/>
      <w:szCs w:val="20"/>
      <w:lang w:val="en-US" w:eastAsia="en-US"/>
    </w:rPr>
  </w:style>
  <w:style w:type="paragraph" w:customStyle="1" w:styleId="text1">
    <w:name w:val="text1"/>
    <w:basedOn w:val="a3"/>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e">
    <w:name w:val="обычный 2"/>
    <w:basedOn w:val="a3"/>
    <w:link w:val="2fff"/>
    <w:uiPriority w:val="99"/>
    <w:rsid w:val="009306FE"/>
    <w:pPr>
      <w:spacing w:line="360" w:lineRule="auto"/>
      <w:ind w:firstLine="709"/>
    </w:pPr>
    <w:rPr>
      <w:rFonts w:ascii="Times New Roman" w:eastAsia="Calibri" w:hAnsi="Times New Roman"/>
      <w:sz w:val="28"/>
      <w:szCs w:val="28"/>
      <w:lang w:eastAsia="en-US"/>
    </w:rPr>
  </w:style>
  <w:style w:type="character" w:customStyle="1" w:styleId="2fff">
    <w:name w:val="обычный 2 Знак"/>
    <w:link w:val="2ffe"/>
    <w:uiPriority w:val="99"/>
    <w:locked/>
    <w:rsid w:val="009306FE"/>
    <w:rPr>
      <w:rFonts w:eastAsia="Calibri"/>
      <w:sz w:val="28"/>
      <w:szCs w:val="28"/>
      <w:lang w:eastAsia="en-US"/>
    </w:rPr>
  </w:style>
  <w:style w:type="table" w:customStyle="1" w:styleId="119">
    <w:name w:val="Классическая таблица 11"/>
    <w:basedOn w:val="a5"/>
    <w:next w:val="1f0"/>
    <w:uiPriority w:val="99"/>
    <w:rsid w:val="009306FE"/>
    <w:pPr>
      <w:spacing w:line="360" w:lineRule="auto"/>
      <w:jc w:val="both"/>
    </w:pPr>
    <w:rPr>
      <w:rFonts w:ascii="Calibri" w:eastAsia="Calibri"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2">
    <w:name w:val="обычный 1"/>
    <w:basedOn w:val="a3"/>
    <w:link w:val="1ffff3"/>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3">
    <w:name w:val="обычный 1 Знак"/>
    <w:link w:val="1ffff2"/>
    <w:uiPriority w:val="99"/>
    <w:locked/>
    <w:rsid w:val="009306FE"/>
    <w:rPr>
      <w:rFonts w:eastAsia="Calibri"/>
      <w:sz w:val="28"/>
      <w:szCs w:val="28"/>
      <w:lang w:eastAsia="en-US"/>
    </w:rPr>
  </w:style>
  <w:style w:type="character" w:customStyle="1" w:styleId="blk">
    <w:name w:val="blk"/>
    <w:basedOn w:val="a4"/>
    <w:uiPriority w:val="99"/>
    <w:rsid w:val="009306FE"/>
  </w:style>
  <w:style w:type="character" w:customStyle="1" w:styleId="r">
    <w:name w:val="r"/>
    <w:basedOn w:val="a4"/>
    <w:uiPriority w:val="99"/>
    <w:rsid w:val="009306FE"/>
  </w:style>
  <w:style w:type="paragraph" w:customStyle="1" w:styleId="WW-0">
    <w:name w:val="WW-Обычный (веб)"/>
    <w:basedOn w:val="a3"/>
    <w:uiPriority w:val="99"/>
    <w:rsid w:val="009306FE"/>
    <w:pPr>
      <w:suppressAutoHyphens/>
      <w:spacing w:before="21" w:after="21" w:line="252" w:lineRule="auto"/>
      <w:ind w:firstLine="215"/>
    </w:pPr>
    <w:rPr>
      <w:rFonts w:cs="Arial"/>
      <w:sz w:val="18"/>
      <w:szCs w:val="18"/>
      <w:lang w:val="en-US" w:eastAsia="en-US"/>
    </w:rPr>
  </w:style>
  <w:style w:type="paragraph" w:styleId="2fff0">
    <w:name w:val="List 2"/>
    <w:basedOn w:val="a3"/>
    <w:uiPriority w:val="99"/>
    <w:rsid w:val="009306FE"/>
    <w:pPr>
      <w:spacing w:line="360" w:lineRule="auto"/>
      <w:ind w:left="566" w:hanging="283"/>
      <w:jc w:val="left"/>
    </w:pPr>
    <w:rPr>
      <w:rFonts w:ascii="Times New Roman" w:hAnsi="Times New Roman"/>
    </w:rPr>
  </w:style>
  <w:style w:type="paragraph" w:customStyle="1" w:styleId="1ffff4">
    <w:name w:val="Список_маркерный_1_уровень"/>
    <w:link w:val="1ffff5"/>
    <w:uiPriority w:val="99"/>
    <w:rsid w:val="009306FE"/>
    <w:pPr>
      <w:spacing w:before="60" w:after="100"/>
      <w:ind w:left="426"/>
      <w:jc w:val="both"/>
    </w:pPr>
    <w:rPr>
      <w:rFonts w:eastAsia="Calibri"/>
      <w:sz w:val="24"/>
      <w:szCs w:val="24"/>
    </w:rPr>
  </w:style>
  <w:style w:type="character" w:customStyle="1" w:styleId="1ffff5">
    <w:name w:val="Список_маркерный_1_уровень Знак"/>
    <w:link w:val="1ffff4"/>
    <w:uiPriority w:val="99"/>
    <w:locked/>
    <w:rsid w:val="009306FE"/>
    <w:rPr>
      <w:rFonts w:eastAsia="Calibri"/>
      <w:sz w:val="24"/>
      <w:szCs w:val="24"/>
    </w:rPr>
  </w:style>
  <w:style w:type="character" w:customStyle="1" w:styleId="afffffffffff4">
    <w:name w:val="Текст_Обычный"/>
    <w:uiPriority w:val="99"/>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6"/>
    <w:rsid w:val="009306FE"/>
    <w:pPr>
      <w:numPr>
        <w:numId w:val="18"/>
      </w:numPr>
    </w:pPr>
  </w:style>
  <w:style w:type="numbering" w:customStyle="1" w:styleId="128">
    <w:name w:val="Нет списка12"/>
    <w:next w:val="a6"/>
    <w:uiPriority w:val="99"/>
    <w:semiHidden/>
    <w:unhideWhenUsed/>
    <w:rsid w:val="009306FE"/>
  </w:style>
  <w:style w:type="paragraph" w:customStyle="1" w:styleId="xl26">
    <w:name w:val="xl2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3"/>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5">
    <w:name w:val="Обычный + по центру"/>
    <w:basedOn w:val="a3"/>
    <w:rsid w:val="009306FE"/>
    <w:pPr>
      <w:jc w:val="center"/>
    </w:pPr>
    <w:rPr>
      <w:rFonts w:ascii="Times New Roman" w:hAnsi="Times New Roman"/>
    </w:rPr>
  </w:style>
  <w:style w:type="paragraph" w:customStyle="1" w:styleId="heading0">
    <w:name w:val="heading"/>
    <w:basedOn w:val="a3"/>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3"/>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3"/>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3"/>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6">
    <w:name w:val="Знак Знак Знак Знак Знак Знак Знак Знак1"/>
    <w:basedOn w:val="a3"/>
    <w:rsid w:val="009306FE"/>
    <w:pPr>
      <w:spacing w:before="100" w:beforeAutospacing="1" w:after="100" w:afterAutospacing="1"/>
      <w:jc w:val="left"/>
    </w:pPr>
    <w:rPr>
      <w:rFonts w:ascii="Tahoma" w:hAnsi="Tahoma"/>
      <w:sz w:val="20"/>
      <w:szCs w:val="20"/>
      <w:lang w:val="en-US" w:eastAsia="en-US"/>
    </w:rPr>
  </w:style>
  <w:style w:type="paragraph" w:customStyle="1" w:styleId="2fff1">
    <w:name w:val="Знак Знак Знак2"/>
    <w:basedOn w:val="a3"/>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6"/>
    <w:semiHidden/>
    <w:unhideWhenUsed/>
    <w:rsid w:val="009306FE"/>
  </w:style>
  <w:style w:type="numbering" w:customStyle="1" w:styleId="111110">
    <w:name w:val="Нет списка11111"/>
    <w:next w:val="a6"/>
    <w:uiPriority w:val="99"/>
    <w:semiHidden/>
    <w:rsid w:val="009306FE"/>
  </w:style>
  <w:style w:type="table" w:customStyle="1" w:styleId="1120">
    <w:name w:val="Сетка таблицы112"/>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1">
    <w:name w:val="xl41"/>
    <w:basedOn w:val="a3"/>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3"/>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3"/>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3"/>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3"/>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3"/>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3"/>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3"/>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3"/>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3"/>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3"/>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3"/>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3"/>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3"/>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6"/>
    <w:semiHidden/>
    <w:rsid w:val="009306FE"/>
  </w:style>
  <w:style w:type="numbering" w:customStyle="1" w:styleId="21d">
    <w:name w:val="Нет списка21"/>
    <w:next w:val="a6"/>
    <w:semiHidden/>
    <w:rsid w:val="009306FE"/>
  </w:style>
  <w:style w:type="paragraph" w:customStyle="1" w:styleId="afffffffffff6">
    <w:name w:val="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6"/>
    <w:semiHidden/>
    <w:rsid w:val="009306FE"/>
  </w:style>
  <w:style w:type="paragraph" w:customStyle="1" w:styleId="xl133">
    <w:name w:val="xl133"/>
    <w:basedOn w:val="a3"/>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3"/>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3"/>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3"/>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3"/>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3"/>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3"/>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3"/>
    <w:rsid w:val="009306FE"/>
    <w:pPr>
      <w:spacing w:before="100" w:beforeAutospacing="1" w:after="100" w:afterAutospacing="1"/>
      <w:jc w:val="left"/>
    </w:pPr>
    <w:rPr>
      <w:rFonts w:cs="Arial"/>
      <w:sz w:val="20"/>
      <w:szCs w:val="20"/>
    </w:rPr>
  </w:style>
  <w:style w:type="paragraph" w:customStyle="1" w:styleId="afffffffffff7">
    <w:name w:val="Знак Знак Знак 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3"/>
    <w:rsid w:val="009306FE"/>
    <w:pPr>
      <w:spacing w:before="100" w:beforeAutospacing="1" w:after="100" w:afterAutospacing="1"/>
      <w:jc w:val="left"/>
    </w:pPr>
    <w:rPr>
      <w:rFonts w:cs="Arial"/>
      <w:sz w:val="20"/>
      <w:szCs w:val="20"/>
    </w:rPr>
  </w:style>
  <w:style w:type="paragraph" w:customStyle="1" w:styleId="xl183">
    <w:name w:val="xl18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3"/>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3"/>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3"/>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3"/>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6"/>
    <w:semiHidden/>
    <w:rsid w:val="009306FE"/>
  </w:style>
  <w:style w:type="numbering" w:customStyle="1" w:styleId="3fd">
    <w:name w:val="Нет списка3"/>
    <w:next w:val="a6"/>
    <w:uiPriority w:val="99"/>
    <w:semiHidden/>
    <w:unhideWhenUsed/>
    <w:rsid w:val="009306FE"/>
  </w:style>
  <w:style w:type="numbering" w:customStyle="1" w:styleId="1211">
    <w:name w:val="Нет списка121"/>
    <w:next w:val="a6"/>
    <w:semiHidden/>
    <w:unhideWhenUsed/>
    <w:rsid w:val="009306FE"/>
  </w:style>
  <w:style w:type="numbering" w:customStyle="1" w:styleId="1121">
    <w:name w:val="Нет списка112"/>
    <w:next w:val="a6"/>
    <w:uiPriority w:val="99"/>
    <w:semiHidden/>
    <w:rsid w:val="009306FE"/>
  </w:style>
  <w:style w:type="numbering" w:customStyle="1" w:styleId="11120">
    <w:name w:val="Нет списка1112"/>
    <w:next w:val="a6"/>
    <w:semiHidden/>
    <w:rsid w:val="009306FE"/>
  </w:style>
  <w:style w:type="numbering" w:customStyle="1" w:styleId="2111">
    <w:name w:val="Нет списка211"/>
    <w:next w:val="a6"/>
    <w:semiHidden/>
    <w:rsid w:val="009306FE"/>
  </w:style>
  <w:style w:type="numbering" w:customStyle="1" w:styleId="11112">
    <w:name w:val="Нет списка11112"/>
    <w:next w:val="a6"/>
    <w:semiHidden/>
    <w:rsid w:val="009306FE"/>
  </w:style>
  <w:style w:type="numbering" w:customStyle="1" w:styleId="111111111">
    <w:name w:val="Нет списка111111111"/>
    <w:next w:val="a6"/>
    <w:semiHidden/>
    <w:rsid w:val="009306FE"/>
  </w:style>
  <w:style w:type="numbering" w:customStyle="1" w:styleId="4f3">
    <w:name w:val="Нет списка4"/>
    <w:next w:val="a6"/>
    <w:uiPriority w:val="99"/>
    <w:semiHidden/>
    <w:unhideWhenUsed/>
    <w:rsid w:val="009306FE"/>
  </w:style>
  <w:style w:type="table" w:customStyle="1" w:styleId="710">
    <w:name w:val="Сетка таблицы71"/>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6"/>
    <w:semiHidden/>
    <w:unhideWhenUsed/>
    <w:rsid w:val="009306FE"/>
  </w:style>
  <w:style w:type="numbering" w:customStyle="1" w:styleId="1130">
    <w:name w:val="Нет списка113"/>
    <w:next w:val="a6"/>
    <w:uiPriority w:val="99"/>
    <w:semiHidden/>
    <w:rsid w:val="009306FE"/>
  </w:style>
  <w:style w:type="table" w:customStyle="1" w:styleId="1220">
    <w:name w:val="Сетка таблицы122"/>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6"/>
    <w:semiHidden/>
    <w:rsid w:val="009306FE"/>
  </w:style>
  <w:style w:type="numbering" w:customStyle="1" w:styleId="224">
    <w:name w:val="Нет списка22"/>
    <w:next w:val="a6"/>
    <w:semiHidden/>
    <w:rsid w:val="009306FE"/>
  </w:style>
  <w:style w:type="numbering" w:customStyle="1" w:styleId="11113">
    <w:name w:val="Нет списка11113"/>
    <w:next w:val="a6"/>
    <w:semiHidden/>
    <w:rsid w:val="009306FE"/>
  </w:style>
  <w:style w:type="numbering" w:customStyle="1" w:styleId="111112">
    <w:name w:val="Нет списка111112"/>
    <w:next w:val="a6"/>
    <w:semiHidden/>
    <w:rsid w:val="009306FE"/>
  </w:style>
  <w:style w:type="numbering" w:customStyle="1" w:styleId="314">
    <w:name w:val="Нет списка31"/>
    <w:next w:val="a6"/>
    <w:uiPriority w:val="99"/>
    <w:semiHidden/>
    <w:unhideWhenUsed/>
    <w:rsid w:val="009306FE"/>
  </w:style>
  <w:style w:type="table" w:customStyle="1" w:styleId="225">
    <w:name w:val="Сетка таблицы22"/>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Нет списка1211"/>
    <w:next w:val="a6"/>
    <w:semiHidden/>
    <w:unhideWhenUsed/>
    <w:rsid w:val="009306FE"/>
  </w:style>
  <w:style w:type="numbering" w:customStyle="1" w:styleId="11210">
    <w:name w:val="Нет списка1121"/>
    <w:next w:val="a6"/>
    <w:uiPriority w:val="99"/>
    <w:semiHidden/>
    <w:rsid w:val="009306FE"/>
  </w:style>
  <w:style w:type="numbering" w:customStyle="1" w:styleId="11121">
    <w:name w:val="Нет списка11121"/>
    <w:next w:val="a6"/>
    <w:semiHidden/>
    <w:rsid w:val="009306FE"/>
  </w:style>
  <w:style w:type="numbering" w:customStyle="1" w:styleId="21110">
    <w:name w:val="Нет списка2111"/>
    <w:next w:val="a6"/>
    <w:semiHidden/>
    <w:rsid w:val="009306FE"/>
  </w:style>
  <w:style w:type="numbering" w:customStyle="1" w:styleId="111121">
    <w:name w:val="Нет списка111121"/>
    <w:next w:val="a6"/>
    <w:semiHidden/>
    <w:rsid w:val="009306FE"/>
  </w:style>
  <w:style w:type="numbering" w:customStyle="1" w:styleId="1111112">
    <w:name w:val="Нет списка1111112"/>
    <w:next w:val="a6"/>
    <w:semiHidden/>
    <w:rsid w:val="009306FE"/>
  </w:style>
  <w:style w:type="numbering" w:customStyle="1" w:styleId="5e">
    <w:name w:val="Нет списка5"/>
    <w:next w:val="a6"/>
    <w:uiPriority w:val="99"/>
    <w:semiHidden/>
    <w:unhideWhenUsed/>
    <w:rsid w:val="009306FE"/>
  </w:style>
  <w:style w:type="table" w:customStyle="1" w:styleId="86">
    <w:name w:val="Сетка таблицы8"/>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6"/>
    <w:semiHidden/>
    <w:unhideWhenUsed/>
    <w:rsid w:val="009306FE"/>
  </w:style>
  <w:style w:type="numbering" w:customStyle="1" w:styleId="1140">
    <w:name w:val="Нет списка114"/>
    <w:next w:val="a6"/>
    <w:uiPriority w:val="99"/>
    <w:semiHidden/>
    <w:rsid w:val="009306FE"/>
  </w:style>
  <w:style w:type="table" w:customStyle="1" w:styleId="1311">
    <w:name w:val="Сетка таблицы131"/>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6"/>
    <w:semiHidden/>
    <w:rsid w:val="009306FE"/>
  </w:style>
  <w:style w:type="numbering" w:customStyle="1" w:styleId="232">
    <w:name w:val="Нет списка23"/>
    <w:next w:val="a6"/>
    <w:semiHidden/>
    <w:rsid w:val="009306FE"/>
  </w:style>
  <w:style w:type="numbering" w:customStyle="1" w:styleId="11114">
    <w:name w:val="Нет списка11114"/>
    <w:next w:val="a6"/>
    <w:semiHidden/>
    <w:rsid w:val="009306FE"/>
  </w:style>
  <w:style w:type="numbering" w:customStyle="1" w:styleId="111113">
    <w:name w:val="Нет списка111113"/>
    <w:next w:val="a6"/>
    <w:semiHidden/>
    <w:rsid w:val="009306FE"/>
  </w:style>
  <w:style w:type="numbering" w:customStyle="1" w:styleId="322">
    <w:name w:val="Нет списка32"/>
    <w:next w:val="a6"/>
    <w:uiPriority w:val="99"/>
    <w:semiHidden/>
    <w:unhideWhenUsed/>
    <w:rsid w:val="009306FE"/>
  </w:style>
  <w:style w:type="numbering" w:customStyle="1" w:styleId="1221">
    <w:name w:val="Нет списка122"/>
    <w:next w:val="a6"/>
    <w:semiHidden/>
    <w:unhideWhenUsed/>
    <w:rsid w:val="009306FE"/>
  </w:style>
  <w:style w:type="numbering" w:customStyle="1" w:styleId="1122">
    <w:name w:val="Нет списка1122"/>
    <w:next w:val="a6"/>
    <w:uiPriority w:val="99"/>
    <w:semiHidden/>
    <w:rsid w:val="009306FE"/>
  </w:style>
  <w:style w:type="numbering" w:customStyle="1" w:styleId="11122">
    <w:name w:val="Нет списка11122"/>
    <w:next w:val="a6"/>
    <w:semiHidden/>
    <w:rsid w:val="009306FE"/>
  </w:style>
  <w:style w:type="numbering" w:customStyle="1" w:styleId="2120">
    <w:name w:val="Нет списка212"/>
    <w:next w:val="a6"/>
    <w:semiHidden/>
    <w:rsid w:val="009306FE"/>
  </w:style>
  <w:style w:type="numbering" w:customStyle="1" w:styleId="111122">
    <w:name w:val="Нет списка111122"/>
    <w:next w:val="a6"/>
    <w:semiHidden/>
    <w:rsid w:val="009306FE"/>
  </w:style>
  <w:style w:type="numbering" w:customStyle="1" w:styleId="1111113">
    <w:name w:val="Нет списка1111113"/>
    <w:next w:val="a6"/>
    <w:semiHidden/>
    <w:rsid w:val="009306FE"/>
  </w:style>
  <w:style w:type="numbering" w:customStyle="1" w:styleId="6d">
    <w:name w:val="Нет списка6"/>
    <w:next w:val="a6"/>
    <w:uiPriority w:val="99"/>
    <w:semiHidden/>
    <w:unhideWhenUsed/>
    <w:rsid w:val="009306FE"/>
  </w:style>
  <w:style w:type="numbering" w:customStyle="1" w:styleId="151">
    <w:name w:val="Нет списка15"/>
    <w:next w:val="a6"/>
    <w:uiPriority w:val="99"/>
    <w:semiHidden/>
    <w:unhideWhenUsed/>
    <w:rsid w:val="009306FE"/>
  </w:style>
  <w:style w:type="table" w:customStyle="1" w:styleId="93">
    <w:name w:val="Сетка таблицы9"/>
    <w:basedOn w:val="a5"/>
    <w:next w:val="ab"/>
    <w:uiPriority w:val="99"/>
    <w:rsid w:val="009306FE"/>
    <w:rPr>
      <w:rFonts w:ascii="Verdana" w:eastAsia="Calibri"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6"/>
    <w:next w:val="111111"/>
    <w:rsid w:val="009306FE"/>
  </w:style>
  <w:style w:type="numbering" w:customStyle="1" w:styleId="1150">
    <w:name w:val="Нет списка115"/>
    <w:next w:val="a6"/>
    <w:uiPriority w:val="99"/>
    <w:semiHidden/>
    <w:unhideWhenUsed/>
    <w:rsid w:val="009306FE"/>
  </w:style>
  <w:style w:type="paragraph" w:customStyle="1" w:styleId="240">
    <w:name w:val="Основной текст 24"/>
    <w:basedOn w:val="a3"/>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6"/>
    <w:semiHidden/>
    <w:unhideWhenUsed/>
    <w:rsid w:val="009306FE"/>
  </w:style>
  <w:style w:type="numbering" w:customStyle="1" w:styleId="11115">
    <w:name w:val="Нет списка11115"/>
    <w:next w:val="a6"/>
    <w:uiPriority w:val="99"/>
    <w:semiHidden/>
    <w:rsid w:val="009306FE"/>
  </w:style>
  <w:style w:type="table" w:customStyle="1" w:styleId="111114">
    <w:name w:val="Сетка таблицы11111"/>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0">
    <w:name w:val="Нет списка111114"/>
    <w:next w:val="a6"/>
    <w:semiHidden/>
    <w:rsid w:val="009306FE"/>
  </w:style>
  <w:style w:type="numbering" w:customStyle="1" w:styleId="241">
    <w:name w:val="Нет списка24"/>
    <w:next w:val="a6"/>
    <w:semiHidden/>
    <w:rsid w:val="009306FE"/>
  </w:style>
  <w:style w:type="numbering" w:customStyle="1" w:styleId="11111140">
    <w:name w:val="Нет списка1111114"/>
    <w:next w:val="a6"/>
    <w:semiHidden/>
    <w:rsid w:val="009306FE"/>
  </w:style>
  <w:style w:type="numbering" w:customStyle="1" w:styleId="1111111111">
    <w:name w:val="Нет списка1111111111"/>
    <w:next w:val="a6"/>
    <w:semiHidden/>
    <w:rsid w:val="009306FE"/>
  </w:style>
  <w:style w:type="numbering" w:customStyle="1" w:styleId="330">
    <w:name w:val="Нет списка33"/>
    <w:next w:val="a6"/>
    <w:uiPriority w:val="99"/>
    <w:semiHidden/>
    <w:unhideWhenUsed/>
    <w:rsid w:val="009306FE"/>
  </w:style>
  <w:style w:type="numbering" w:customStyle="1" w:styleId="1230">
    <w:name w:val="Нет списка123"/>
    <w:next w:val="a6"/>
    <w:semiHidden/>
    <w:unhideWhenUsed/>
    <w:rsid w:val="009306FE"/>
  </w:style>
  <w:style w:type="numbering" w:customStyle="1" w:styleId="1123">
    <w:name w:val="Нет списка1123"/>
    <w:next w:val="a6"/>
    <w:uiPriority w:val="99"/>
    <w:semiHidden/>
    <w:rsid w:val="009306FE"/>
  </w:style>
  <w:style w:type="numbering" w:customStyle="1" w:styleId="11123">
    <w:name w:val="Нет списка11123"/>
    <w:next w:val="a6"/>
    <w:semiHidden/>
    <w:rsid w:val="009306FE"/>
  </w:style>
  <w:style w:type="numbering" w:customStyle="1" w:styleId="2130">
    <w:name w:val="Нет списка213"/>
    <w:next w:val="a6"/>
    <w:semiHidden/>
    <w:rsid w:val="009306FE"/>
  </w:style>
  <w:style w:type="numbering" w:customStyle="1" w:styleId="111123">
    <w:name w:val="Нет списка111123"/>
    <w:next w:val="a6"/>
    <w:semiHidden/>
    <w:rsid w:val="009306FE"/>
  </w:style>
  <w:style w:type="numbering" w:customStyle="1" w:styleId="11111111111">
    <w:name w:val="Нет списка11111111111"/>
    <w:next w:val="a6"/>
    <w:semiHidden/>
    <w:rsid w:val="009306FE"/>
  </w:style>
  <w:style w:type="numbering" w:customStyle="1" w:styleId="413">
    <w:name w:val="Нет списка41"/>
    <w:next w:val="a6"/>
    <w:uiPriority w:val="99"/>
    <w:semiHidden/>
    <w:unhideWhenUsed/>
    <w:rsid w:val="009306FE"/>
  </w:style>
  <w:style w:type="numbering" w:customStyle="1" w:styleId="1312">
    <w:name w:val="Нет списка131"/>
    <w:next w:val="a6"/>
    <w:semiHidden/>
    <w:unhideWhenUsed/>
    <w:rsid w:val="009306FE"/>
  </w:style>
  <w:style w:type="numbering" w:customStyle="1" w:styleId="1131">
    <w:name w:val="Нет списка1131"/>
    <w:next w:val="a6"/>
    <w:uiPriority w:val="99"/>
    <w:semiHidden/>
    <w:rsid w:val="009306FE"/>
  </w:style>
  <w:style w:type="table" w:customStyle="1" w:styleId="12111">
    <w:name w:val="Сетка таблицы1211"/>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a6"/>
    <w:semiHidden/>
    <w:rsid w:val="009306FE"/>
  </w:style>
  <w:style w:type="numbering" w:customStyle="1" w:styleId="2210">
    <w:name w:val="Нет списка221"/>
    <w:next w:val="a6"/>
    <w:semiHidden/>
    <w:rsid w:val="009306FE"/>
  </w:style>
  <w:style w:type="numbering" w:customStyle="1" w:styleId="111131">
    <w:name w:val="Нет списка111131"/>
    <w:next w:val="a6"/>
    <w:semiHidden/>
    <w:rsid w:val="009306FE"/>
  </w:style>
  <w:style w:type="numbering" w:customStyle="1" w:styleId="1111121">
    <w:name w:val="Нет списка1111121"/>
    <w:next w:val="a6"/>
    <w:semiHidden/>
    <w:rsid w:val="009306FE"/>
  </w:style>
  <w:style w:type="numbering" w:customStyle="1" w:styleId="3110">
    <w:name w:val="Нет списка311"/>
    <w:next w:val="a6"/>
    <w:uiPriority w:val="99"/>
    <w:semiHidden/>
    <w:unhideWhenUsed/>
    <w:rsid w:val="009306FE"/>
  </w:style>
  <w:style w:type="table" w:customStyle="1" w:styleId="2211">
    <w:name w:val="Сетка таблицы221"/>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0">
    <w:name w:val="Нет списка12111"/>
    <w:next w:val="a6"/>
    <w:semiHidden/>
    <w:unhideWhenUsed/>
    <w:rsid w:val="009306FE"/>
  </w:style>
  <w:style w:type="numbering" w:customStyle="1" w:styleId="11211">
    <w:name w:val="Нет списка11211"/>
    <w:next w:val="a6"/>
    <w:uiPriority w:val="99"/>
    <w:semiHidden/>
    <w:rsid w:val="009306FE"/>
  </w:style>
  <w:style w:type="numbering" w:customStyle="1" w:styleId="111211">
    <w:name w:val="Нет списка111211"/>
    <w:next w:val="a6"/>
    <w:semiHidden/>
    <w:rsid w:val="009306FE"/>
  </w:style>
  <w:style w:type="numbering" w:customStyle="1" w:styleId="21111">
    <w:name w:val="Нет списка21111"/>
    <w:next w:val="a6"/>
    <w:semiHidden/>
    <w:rsid w:val="009306FE"/>
  </w:style>
  <w:style w:type="numbering" w:customStyle="1" w:styleId="1111211">
    <w:name w:val="Нет списка1111211"/>
    <w:next w:val="a6"/>
    <w:semiHidden/>
    <w:rsid w:val="009306FE"/>
  </w:style>
  <w:style w:type="numbering" w:customStyle="1" w:styleId="11111121">
    <w:name w:val="Нет списка11111121"/>
    <w:next w:val="a6"/>
    <w:semiHidden/>
    <w:rsid w:val="009306FE"/>
  </w:style>
  <w:style w:type="numbering" w:customStyle="1" w:styleId="511">
    <w:name w:val="Нет списка51"/>
    <w:next w:val="a6"/>
    <w:uiPriority w:val="99"/>
    <w:semiHidden/>
    <w:unhideWhenUsed/>
    <w:rsid w:val="009306FE"/>
  </w:style>
  <w:style w:type="table" w:customStyle="1" w:styleId="810">
    <w:name w:val="Сетка таблицы81"/>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Нет списка141"/>
    <w:next w:val="a6"/>
    <w:semiHidden/>
    <w:unhideWhenUsed/>
    <w:rsid w:val="009306FE"/>
  </w:style>
  <w:style w:type="numbering" w:customStyle="1" w:styleId="1141">
    <w:name w:val="Нет списка1141"/>
    <w:next w:val="a6"/>
    <w:uiPriority w:val="99"/>
    <w:semiHidden/>
    <w:rsid w:val="009306FE"/>
  </w:style>
  <w:style w:type="numbering" w:customStyle="1" w:styleId="11141">
    <w:name w:val="Нет списка11141"/>
    <w:next w:val="a6"/>
    <w:semiHidden/>
    <w:rsid w:val="009306FE"/>
  </w:style>
  <w:style w:type="numbering" w:customStyle="1" w:styleId="2310">
    <w:name w:val="Нет списка231"/>
    <w:next w:val="a6"/>
    <w:semiHidden/>
    <w:rsid w:val="009306FE"/>
  </w:style>
  <w:style w:type="numbering" w:customStyle="1" w:styleId="111141">
    <w:name w:val="Нет списка111141"/>
    <w:next w:val="a6"/>
    <w:semiHidden/>
    <w:rsid w:val="009306FE"/>
  </w:style>
  <w:style w:type="numbering" w:customStyle="1" w:styleId="1111131">
    <w:name w:val="Нет списка1111131"/>
    <w:next w:val="a6"/>
    <w:semiHidden/>
    <w:rsid w:val="009306FE"/>
  </w:style>
  <w:style w:type="numbering" w:customStyle="1" w:styleId="3210">
    <w:name w:val="Нет списка321"/>
    <w:next w:val="a6"/>
    <w:uiPriority w:val="99"/>
    <w:semiHidden/>
    <w:unhideWhenUsed/>
    <w:rsid w:val="009306FE"/>
  </w:style>
  <w:style w:type="numbering" w:customStyle="1" w:styleId="12210">
    <w:name w:val="Нет списка1221"/>
    <w:next w:val="a6"/>
    <w:semiHidden/>
    <w:unhideWhenUsed/>
    <w:rsid w:val="009306FE"/>
  </w:style>
  <w:style w:type="numbering" w:customStyle="1" w:styleId="11221">
    <w:name w:val="Нет списка11221"/>
    <w:next w:val="a6"/>
    <w:uiPriority w:val="99"/>
    <w:semiHidden/>
    <w:rsid w:val="009306FE"/>
  </w:style>
  <w:style w:type="numbering" w:customStyle="1" w:styleId="111221">
    <w:name w:val="Нет списка111221"/>
    <w:next w:val="a6"/>
    <w:semiHidden/>
    <w:rsid w:val="009306FE"/>
  </w:style>
  <w:style w:type="numbering" w:customStyle="1" w:styleId="2121">
    <w:name w:val="Нет списка2121"/>
    <w:next w:val="a6"/>
    <w:semiHidden/>
    <w:rsid w:val="009306FE"/>
  </w:style>
  <w:style w:type="numbering" w:customStyle="1" w:styleId="1111221">
    <w:name w:val="Нет списка1111221"/>
    <w:next w:val="a6"/>
    <w:semiHidden/>
    <w:rsid w:val="009306FE"/>
  </w:style>
  <w:style w:type="numbering" w:customStyle="1" w:styleId="11111131">
    <w:name w:val="Нет списка11111131"/>
    <w:next w:val="a6"/>
    <w:semiHidden/>
    <w:rsid w:val="009306FE"/>
  </w:style>
  <w:style w:type="numbering" w:customStyle="1" w:styleId="612">
    <w:name w:val="Нет списка61"/>
    <w:next w:val="a6"/>
    <w:uiPriority w:val="99"/>
    <w:semiHidden/>
    <w:unhideWhenUsed/>
    <w:rsid w:val="009306FE"/>
  </w:style>
  <w:style w:type="table" w:customStyle="1" w:styleId="910">
    <w:name w:val="Сетка таблицы91"/>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0">
    <w:name w:val="Нет списка151"/>
    <w:next w:val="a6"/>
    <w:semiHidden/>
    <w:unhideWhenUsed/>
    <w:rsid w:val="009306FE"/>
  </w:style>
  <w:style w:type="numbering" w:customStyle="1" w:styleId="1151">
    <w:name w:val="Нет списка1151"/>
    <w:next w:val="a6"/>
    <w:uiPriority w:val="99"/>
    <w:semiHidden/>
    <w:rsid w:val="009306FE"/>
  </w:style>
  <w:style w:type="table" w:customStyle="1" w:styleId="1411">
    <w:name w:val="Сетка таблицы141"/>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Нет списка11151"/>
    <w:next w:val="a6"/>
    <w:semiHidden/>
    <w:rsid w:val="009306FE"/>
  </w:style>
  <w:style w:type="numbering" w:customStyle="1" w:styleId="2410">
    <w:name w:val="Нет списка241"/>
    <w:next w:val="a6"/>
    <w:semiHidden/>
    <w:rsid w:val="009306FE"/>
  </w:style>
  <w:style w:type="numbering" w:customStyle="1" w:styleId="111151">
    <w:name w:val="Нет списка111151"/>
    <w:next w:val="a6"/>
    <w:semiHidden/>
    <w:rsid w:val="009306FE"/>
  </w:style>
  <w:style w:type="numbering" w:customStyle="1" w:styleId="1111141">
    <w:name w:val="Нет списка1111141"/>
    <w:next w:val="a6"/>
    <w:semiHidden/>
    <w:rsid w:val="009306FE"/>
  </w:style>
  <w:style w:type="numbering" w:customStyle="1" w:styleId="331">
    <w:name w:val="Нет списка331"/>
    <w:next w:val="a6"/>
    <w:uiPriority w:val="99"/>
    <w:semiHidden/>
    <w:unhideWhenUsed/>
    <w:rsid w:val="009306FE"/>
  </w:style>
  <w:style w:type="numbering" w:customStyle="1" w:styleId="1231">
    <w:name w:val="Нет списка1231"/>
    <w:next w:val="a6"/>
    <w:semiHidden/>
    <w:unhideWhenUsed/>
    <w:rsid w:val="009306FE"/>
  </w:style>
  <w:style w:type="numbering" w:customStyle="1" w:styleId="11231">
    <w:name w:val="Нет списка11231"/>
    <w:next w:val="a6"/>
    <w:uiPriority w:val="99"/>
    <w:semiHidden/>
    <w:rsid w:val="009306FE"/>
  </w:style>
  <w:style w:type="numbering" w:customStyle="1" w:styleId="111231">
    <w:name w:val="Нет списка111231"/>
    <w:next w:val="a6"/>
    <w:semiHidden/>
    <w:rsid w:val="009306FE"/>
  </w:style>
  <w:style w:type="numbering" w:customStyle="1" w:styleId="2131">
    <w:name w:val="Нет списка2131"/>
    <w:next w:val="a6"/>
    <w:semiHidden/>
    <w:rsid w:val="009306FE"/>
  </w:style>
  <w:style w:type="numbering" w:customStyle="1" w:styleId="1111231">
    <w:name w:val="Нет списка1111231"/>
    <w:next w:val="a6"/>
    <w:semiHidden/>
    <w:rsid w:val="009306FE"/>
  </w:style>
  <w:style w:type="numbering" w:customStyle="1" w:styleId="111111410">
    <w:name w:val="Нет списка11111141"/>
    <w:next w:val="a6"/>
    <w:semiHidden/>
    <w:rsid w:val="009306FE"/>
  </w:style>
  <w:style w:type="numbering" w:customStyle="1" w:styleId="7a">
    <w:name w:val="Нет списка7"/>
    <w:next w:val="a6"/>
    <w:uiPriority w:val="99"/>
    <w:semiHidden/>
    <w:unhideWhenUsed/>
    <w:rsid w:val="009306FE"/>
  </w:style>
  <w:style w:type="table" w:customStyle="1" w:styleId="103">
    <w:name w:val="Сетка таблицы10"/>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6"/>
    <w:semiHidden/>
    <w:unhideWhenUsed/>
    <w:rsid w:val="009306FE"/>
  </w:style>
  <w:style w:type="numbering" w:customStyle="1" w:styleId="1160">
    <w:name w:val="Нет списка116"/>
    <w:next w:val="a6"/>
    <w:uiPriority w:val="99"/>
    <w:semiHidden/>
    <w:rsid w:val="009306FE"/>
  </w:style>
  <w:style w:type="table" w:customStyle="1" w:styleId="152">
    <w:name w:val="Сетка таблицы15"/>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6"/>
    <w:semiHidden/>
    <w:rsid w:val="009306FE"/>
  </w:style>
  <w:style w:type="numbering" w:customStyle="1" w:styleId="250">
    <w:name w:val="Нет списка25"/>
    <w:next w:val="a6"/>
    <w:semiHidden/>
    <w:rsid w:val="009306FE"/>
  </w:style>
  <w:style w:type="numbering" w:customStyle="1" w:styleId="11116">
    <w:name w:val="Нет списка11116"/>
    <w:next w:val="a6"/>
    <w:semiHidden/>
    <w:rsid w:val="009306FE"/>
  </w:style>
  <w:style w:type="numbering" w:customStyle="1" w:styleId="111115">
    <w:name w:val="Нет списка111115"/>
    <w:next w:val="a6"/>
    <w:semiHidden/>
    <w:rsid w:val="009306FE"/>
  </w:style>
  <w:style w:type="numbering" w:customStyle="1" w:styleId="340">
    <w:name w:val="Нет списка34"/>
    <w:next w:val="a6"/>
    <w:uiPriority w:val="99"/>
    <w:semiHidden/>
    <w:unhideWhenUsed/>
    <w:rsid w:val="009306FE"/>
  </w:style>
  <w:style w:type="numbering" w:customStyle="1" w:styleId="1240">
    <w:name w:val="Нет списка124"/>
    <w:next w:val="a6"/>
    <w:semiHidden/>
    <w:unhideWhenUsed/>
    <w:rsid w:val="009306FE"/>
  </w:style>
  <w:style w:type="numbering" w:customStyle="1" w:styleId="1124">
    <w:name w:val="Нет списка1124"/>
    <w:next w:val="a6"/>
    <w:uiPriority w:val="99"/>
    <w:semiHidden/>
    <w:rsid w:val="009306FE"/>
  </w:style>
  <w:style w:type="numbering" w:customStyle="1" w:styleId="11124">
    <w:name w:val="Нет списка11124"/>
    <w:next w:val="a6"/>
    <w:semiHidden/>
    <w:rsid w:val="009306FE"/>
  </w:style>
  <w:style w:type="numbering" w:customStyle="1" w:styleId="2140">
    <w:name w:val="Нет списка214"/>
    <w:next w:val="a6"/>
    <w:semiHidden/>
    <w:rsid w:val="009306FE"/>
  </w:style>
  <w:style w:type="numbering" w:customStyle="1" w:styleId="111124">
    <w:name w:val="Нет списка111124"/>
    <w:next w:val="a6"/>
    <w:semiHidden/>
    <w:rsid w:val="009306FE"/>
  </w:style>
  <w:style w:type="numbering" w:customStyle="1" w:styleId="11111150">
    <w:name w:val="Нет списка1111115"/>
    <w:next w:val="a6"/>
    <w:semiHidden/>
    <w:rsid w:val="009306FE"/>
  </w:style>
  <w:style w:type="numbering" w:customStyle="1" w:styleId="87">
    <w:name w:val="Нет списка8"/>
    <w:next w:val="a6"/>
    <w:uiPriority w:val="99"/>
    <w:semiHidden/>
    <w:unhideWhenUsed/>
    <w:rsid w:val="009306FE"/>
  </w:style>
  <w:style w:type="table" w:customStyle="1" w:styleId="161">
    <w:name w:val="Сетка таблицы16"/>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6"/>
    <w:semiHidden/>
    <w:unhideWhenUsed/>
    <w:rsid w:val="009306FE"/>
  </w:style>
  <w:style w:type="numbering" w:customStyle="1" w:styleId="1170">
    <w:name w:val="Нет списка117"/>
    <w:next w:val="a6"/>
    <w:uiPriority w:val="99"/>
    <w:semiHidden/>
    <w:rsid w:val="009306FE"/>
  </w:style>
  <w:style w:type="table" w:customStyle="1" w:styleId="171">
    <w:name w:val="Сетка таблицы17"/>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
    <w:name w:val="Нет списка1117"/>
    <w:next w:val="a6"/>
    <w:semiHidden/>
    <w:rsid w:val="009306FE"/>
  </w:style>
  <w:style w:type="numbering" w:customStyle="1" w:styleId="260">
    <w:name w:val="Нет списка26"/>
    <w:next w:val="a6"/>
    <w:semiHidden/>
    <w:rsid w:val="009306FE"/>
  </w:style>
  <w:style w:type="numbering" w:customStyle="1" w:styleId="11117">
    <w:name w:val="Нет списка11117"/>
    <w:next w:val="a6"/>
    <w:semiHidden/>
    <w:rsid w:val="009306FE"/>
  </w:style>
  <w:style w:type="numbering" w:customStyle="1" w:styleId="111116">
    <w:name w:val="Нет списка111116"/>
    <w:next w:val="a6"/>
    <w:semiHidden/>
    <w:rsid w:val="009306FE"/>
  </w:style>
  <w:style w:type="numbering" w:customStyle="1" w:styleId="350">
    <w:name w:val="Нет списка35"/>
    <w:next w:val="a6"/>
    <w:uiPriority w:val="99"/>
    <w:semiHidden/>
    <w:unhideWhenUsed/>
    <w:rsid w:val="009306FE"/>
  </w:style>
  <w:style w:type="numbering" w:customStyle="1" w:styleId="1251">
    <w:name w:val="Нет списка125"/>
    <w:next w:val="a6"/>
    <w:semiHidden/>
    <w:unhideWhenUsed/>
    <w:rsid w:val="009306FE"/>
  </w:style>
  <w:style w:type="numbering" w:customStyle="1" w:styleId="1125">
    <w:name w:val="Нет списка1125"/>
    <w:next w:val="a6"/>
    <w:uiPriority w:val="99"/>
    <w:semiHidden/>
    <w:rsid w:val="009306FE"/>
  </w:style>
  <w:style w:type="numbering" w:customStyle="1" w:styleId="11125">
    <w:name w:val="Нет списка11125"/>
    <w:next w:val="a6"/>
    <w:semiHidden/>
    <w:rsid w:val="009306FE"/>
  </w:style>
  <w:style w:type="numbering" w:customStyle="1" w:styleId="2150">
    <w:name w:val="Нет списка215"/>
    <w:next w:val="a6"/>
    <w:semiHidden/>
    <w:rsid w:val="009306FE"/>
  </w:style>
  <w:style w:type="numbering" w:customStyle="1" w:styleId="111125">
    <w:name w:val="Нет списка111125"/>
    <w:next w:val="a6"/>
    <w:semiHidden/>
    <w:rsid w:val="009306FE"/>
  </w:style>
  <w:style w:type="numbering" w:customStyle="1" w:styleId="1111116">
    <w:name w:val="Нет списка1111116"/>
    <w:next w:val="a6"/>
    <w:semiHidden/>
    <w:rsid w:val="009306FE"/>
  </w:style>
  <w:style w:type="numbering" w:customStyle="1" w:styleId="94">
    <w:name w:val="Нет списка9"/>
    <w:next w:val="a6"/>
    <w:uiPriority w:val="99"/>
    <w:semiHidden/>
    <w:unhideWhenUsed/>
    <w:rsid w:val="009306FE"/>
  </w:style>
  <w:style w:type="numbering" w:customStyle="1" w:styleId="180">
    <w:name w:val="Нет списка18"/>
    <w:next w:val="a6"/>
    <w:uiPriority w:val="99"/>
    <w:semiHidden/>
    <w:unhideWhenUsed/>
    <w:rsid w:val="009306FE"/>
  </w:style>
  <w:style w:type="table" w:customStyle="1" w:styleId="181">
    <w:name w:val="Сетка таблицы18"/>
    <w:basedOn w:val="a5"/>
    <w:next w:val="ab"/>
    <w:uiPriority w:val="99"/>
    <w:rsid w:val="009306FE"/>
    <w:rPr>
      <w:rFonts w:ascii="Verdana" w:eastAsia="Calibri"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5"/>
    <w:next w:val="1f0"/>
    <w:uiPriority w:val="99"/>
    <w:rsid w:val="009306FE"/>
    <w:pPr>
      <w:spacing w:line="360" w:lineRule="auto"/>
      <w:jc w:val="both"/>
    </w:pPr>
    <w:rPr>
      <w:rFonts w:ascii="Calibri" w:eastAsia="Calibri"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6"/>
    <w:next w:val="111111"/>
    <w:rsid w:val="009306FE"/>
  </w:style>
  <w:style w:type="numbering" w:customStyle="1" w:styleId="1180">
    <w:name w:val="Нет списка118"/>
    <w:next w:val="a6"/>
    <w:uiPriority w:val="99"/>
    <w:semiHidden/>
    <w:unhideWhenUsed/>
    <w:rsid w:val="009306FE"/>
  </w:style>
  <w:style w:type="table" w:customStyle="1" w:styleId="620">
    <w:name w:val="Сетка таблицы62"/>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6"/>
    <w:semiHidden/>
    <w:unhideWhenUsed/>
    <w:rsid w:val="009306FE"/>
  </w:style>
  <w:style w:type="numbering" w:customStyle="1" w:styleId="11118">
    <w:name w:val="Нет списка11118"/>
    <w:next w:val="a6"/>
    <w:uiPriority w:val="99"/>
    <w:semiHidden/>
    <w:rsid w:val="009306FE"/>
  </w:style>
  <w:style w:type="numbering" w:customStyle="1" w:styleId="111117">
    <w:name w:val="Нет списка111117"/>
    <w:next w:val="a6"/>
    <w:semiHidden/>
    <w:rsid w:val="009306FE"/>
  </w:style>
  <w:style w:type="numbering" w:customStyle="1" w:styleId="270">
    <w:name w:val="Нет списка27"/>
    <w:next w:val="a6"/>
    <w:semiHidden/>
    <w:rsid w:val="009306FE"/>
  </w:style>
  <w:style w:type="numbering" w:customStyle="1" w:styleId="1111117">
    <w:name w:val="Нет списка1111117"/>
    <w:next w:val="a6"/>
    <w:semiHidden/>
    <w:rsid w:val="009306FE"/>
  </w:style>
  <w:style w:type="numbering" w:customStyle="1" w:styleId="11111112">
    <w:name w:val="Нет списка11111112"/>
    <w:next w:val="a6"/>
    <w:semiHidden/>
    <w:rsid w:val="009306FE"/>
  </w:style>
  <w:style w:type="numbering" w:customStyle="1" w:styleId="360">
    <w:name w:val="Нет списка36"/>
    <w:next w:val="a6"/>
    <w:uiPriority w:val="99"/>
    <w:semiHidden/>
    <w:unhideWhenUsed/>
    <w:rsid w:val="009306FE"/>
  </w:style>
  <w:style w:type="table" w:customStyle="1" w:styleId="2122">
    <w:name w:val="Сетка таблицы212"/>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0">
    <w:name w:val="Нет списка126"/>
    <w:next w:val="a6"/>
    <w:semiHidden/>
    <w:unhideWhenUsed/>
    <w:rsid w:val="009306FE"/>
  </w:style>
  <w:style w:type="numbering" w:customStyle="1" w:styleId="1126">
    <w:name w:val="Нет списка1126"/>
    <w:next w:val="a6"/>
    <w:uiPriority w:val="99"/>
    <w:semiHidden/>
    <w:rsid w:val="009306FE"/>
  </w:style>
  <w:style w:type="numbering" w:customStyle="1" w:styleId="11126">
    <w:name w:val="Нет списка11126"/>
    <w:next w:val="a6"/>
    <w:semiHidden/>
    <w:rsid w:val="009306FE"/>
  </w:style>
  <w:style w:type="numbering" w:customStyle="1" w:styleId="2160">
    <w:name w:val="Нет списка216"/>
    <w:next w:val="a6"/>
    <w:semiHidden/>
    <w:rsid w:val="009306FE"/>
  </w:style>
  <w:style w:type="numbering" w:customStyle="1" w:styleId="111126">
    <w:name w:val="Нет списка111126"/>
    <w:next w:val="a6"/>
    <w:semiHidden/>
    <w:rsid w:val="009306FE"/>
  </w:style>
  <w:style w:type="numbering" w:customStyle="1" w:styleId="111111112">
    <w:name w:val="Нет списка111111112"/>
    <w:next w:val="a6"/>
    <w:semiHidden/>
    <w:rsid w:val="009306FE"/>
  </w:style>
  <w:style w:type="numbering" w:customStyle="1" w:styleId="421">
    <w:name w:val="Нет списка42"/>
    <w:next w:val="a6"/>
    <w:uiPriority w:val="99"/>
    <w:semiHidden/>
    <w:unhideWhenUsed/>
    <w:rsid w:val="009306FE"/>
  </w:style>
  <w:style w:type="table" w:customStyle="1" w:styleId="720">
    <w:name w:val="Сетка таблицы72"/>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6"/>
    <w:semiHidden/>
    <w:unhideWhenUsed/>
    <w:rsid w:val="009306FE"/>
  </w:style>
  <w:style w:type="numbering" w:customStyle="1" w:styleId="1132">
    <w:name w:val="Нет списка1132"/>
    <w:next w:val="a6"/>
    <w:uiPriority w:val="99"/>
    <w:semiHidden/>
    <w:rsid w:val="009306FE"/>
  </w:style>
  <w:style w:type="numbering" w:customStyle="1" w:styleId="11132">
    <w:name w:val="Нет списка11132"/>
    <w:next w:val="a6"/>
    <w:semiHidden/>
    <w:rsid w:val="009306FE"/>
  </w:style>
  <w:style w:type="numbering" w:customStyle="1" w:styleId="2220">
    <w:name w:val="Нет списка222"/>
    <w:next w:val="a6"/>
    <w:semiHidden/>
    <w:rsid w:val="009306FE"/>
  </w:style>
  <w:style w:type="numbering" w:customStyle="1" w:styleId="111132">
    <w:name w:val="Нет списка111132"/>
    <w:next w:val="a6"/>
    <w:semiHidden/>
    <w:rsid w:val="009306FE"/>
  </w:style>
  <w:style w:type="numbering" w:customStyle="1" w:styleId="1111122">
    <w:name w:val="Нет списка1111122"/>
    <w:next w:val="a6"/>
    <w:semiHidden/>
    <w:rsid w:val="009306FE"/>
  </w:style>
  <w:style w:type="numbering" w:customStyle="1" w:styleId="3120">
    <w:name w:val="Нет списка312"/>
    <w:next w:val="a6"/>
    <w:uiPriority w:val="99"/>
    <w:semiHidden/>
    <w:unhideWhenUsed/>
    <w:rsid w:val="009306FE"/>
  </w:style>
  <w:style w:type="table" w:customStyle="1" w:styleId="2221">
    <w:name w:val="Сетка таблицы222"/>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6"/>
    <w:semiHidden/>
    <w:unhideWhenUsed/>
    <w:rsid w:val="009306FE"/>
  </w:style>
  <w:style w:type="numbering" w:customStyle="1" w:styleId="11212">
    <w:name w:val="Нет списка11212"/>
    <w:next w:val="a6"/>
    <w:uiPriority w:val="99"/>
    <w:semiHidden/>
    <w:rsid w:val="009306FE"/>
  </w:style>
  <w:style w:type="numbering" w:customStyle="1" w:styleId="111212">
    <w:name w:val="Нет списка111212"/>
    <w:next w:val="a6"/>
    <w:semiHidden/>
    <w:rsid w:val="009306FE"/>
  </w:style>
  <w:style w:type="numbering" w:customStyle="1" w:styleId="2112">
    <w:name w:val="Нет списка2112"/>
    <w:next w:val="a6"/>
    <w:semiHidden/>
    <w:rsid w:val="009306FE"/>
  </w:style>
  <w:style w:type="numbering" w:customStyle="1" w:styleId="1111212">
    <w:name w:val="Нет списка1111212"/>
    <w:next w:val="a6"/>
    <w:semiHidden/>
    <w:rsid w:val="009306FE"/>
  </w:style>
  <w:style w:type="numbering" w:customStyle="1" w:styleId="11111122">
    <w:name w:val="Нет списка11111122"/>
    <w:next w:val="a6"/>
    <w:semiHidden/>
    <w:rsid w:val="009306FE"/>
  </w:style>
  <w:style w:type="numbering" w:customStyle="1" w:styleId="521">
    <w:name w:val="Нет списка52"/>
    <w:next w:val="a6"/>
    <w:uiPriority w:val="99"/>
    <w:semiHidden/>
    <w:unhideWhenUsed/>
    <w:rsid w:val="009306FE"/>
  </w:style>
  <w:style w:type="table" w:customStyle="1" w:styleId="820">
    <w:name w:val="Сетка таблицы82"/>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Нет списка142"/>
    <w:next w:val="a6"/>
    <w:semiHidden/>
    <w:unhideWhenUsed/>
    <w:rsid w:val="009306FE"/>
  </w:style>
  <w:style w:type="numbering" w:customStyle="1" w:styleId="1142">
    <w:name w:val="Нет списка1142"/>
    <w:next w:val="a6"/>
    <w:uiPriority w:val="99"/>
    <w:semiHidden/>
    <w:rsid w:val="009306FE"/>
  </w:style>
  <w:style w:type="table" w:customStyle="1" w:styleId="1321">
    <w:name w:val="Сетка таблицы132"/>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
    <w:name w:val="Нет списка11142"/>
    <w:next w:val="a6"/>
    <w:semiHidden/>
    <w:rsid w:val="009306FE"/>
  </w:style>
  <w:style w:type="numbering" w:customStyle="1" w:styleId="2320">
    <w:name w:val="Нет списка232"/>
    <w:next w:val="a6"/>
    <w:semiHidden/>
    <w:rsid w:val="009306FE"/>
  </w:style>
  <w:style w:type="numbering" w:customStyle="1" w:styleId="111142">
    <w:name w:val="Нет списка111142"/>
    <w:next w:val="a6"/>
    <w:semiHidden/>
    <w:rsid w:val="009306FE"/>
  </w:style>
  <w:style w:type="numbering" w:customStyle="1" w:styleId="1111132">
    <w:name w:val="Нет списка1111132"/>
    <w:next w:val="a6"/>
    <w:semiHidden/>
    <w:rsid w:val="009306FE"/>
  </w:style>
  <w:style w:type="numbering" w:customStyle="1" w:styleId="3220">
    <w:name w:val="Нет списка322"/>
    <w:next w:val="a6"/>
    <w:uiPriority w:val="99"/>
    <w:semiHidden/>
    <w:unhideWhenUsed/>
    <w:rsid w:val="009306FE"/>
  </w:style>
  <w:style w:type="numbering" w:customStyle="1" w:styleId="1222">
    <w:name w:val="Нет списка1222"/>
    <w:next w:val="a6"/>
    <w:semiHidden/>
    <w:unhideWhenUsed/>
    <w:rsid w:val="009306FE"/>
  </w:style>
  <w:style w:type="numbering" w:customStyle="1" w:styleId="11222">
    <w:name w:val="Нет списка11222"/>
    <w:next w:val="a6"/>
    <w:uiPriority w:val="99"/>
    <w:semiHidden/>
    <w:rsid w:val="009306FE"/>
  </w:style>
  <w:style w:type="numbering" w:customStyle="1" w:styleId="111222">
    <w:name w:val="Нет списка111222"/>
    <w:next w:val="a6"/>
    <w:semiHidden/>
    <w:rsid w:val="009306FE"/>
  </w:style>
  <w:style w:type="numbering" w:customStyle="1" w:styleId="21220">
    <w:name w:val="Нет списка2122"/>
    <w:next w:val="a6"/>
    <w:semiHidden/>
    <w:rsid w:val="009306FE"/>
  </w:style>
  <w:style w:type="numbering" w:customStyle="1" w:styleId="1111222">
    <w:name w:val="Нет списка1111222"/>
    <w:next w:val="a6"/>
    <w:semiHidden/>
    <w:rsid w:val="009306FE"/>
  </w:style>
  <w:style w:type="numbering" w:customStyle="1" w:styleId="11111132">
    <w:name w:val="Нет списка11111132"/>
    <w:next w:val="a6"/>
    <w:semiHidden/>
    <w:rsid w:val="009306FE"/>
  </w:style>
  <w:style w:type="numbering" w:customStyle="1" w:styleId="621">
    <w:name w:val="Нет списка62"/>
    <w:next w:val="a6"/>
    <w:uiPriority w:val="99"/>
    <w:semiHidden/>
    <w:unhideWhenUsed/>
    <w:rsid w:val="009306FE"/>
  </w:style>
  <w:style w:type="table" w:customStyle="1" w:styleId="920">
    <w:name w:val="Сетка таблицы92"/>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0">
    <w:name w:val="Нет списка152"/>
    <w:next w:val="a6"/>
    <w:semiHidden/>
    <w:unhideWhenUsed/>
    <w:rsid w:val="009306FE"/>
  </w:style>
  <w:style w:type="numbering" w:customStyle="1" w:styleId="1152">
    <w:name w:val="Нет списка1152"/>
    <w:next w:val="a6"/>
    <w:uiPriority w:val="99"/>
    <w:semiHidden/>
    <w:rsid w:val="009306FE"/>
  </w:style>
  <w:style w:type="table" w:customStyle="1" w:styleId="1420">
    <w:name w:val="Сетка таблицы142"/>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2">
    <w:name w:val="Нет списка11152"/>
    <w:next w:val="a6"/>
    <w:semiHidden/>
    <w:rsid w:val="009306FE"/>
  </w:style>
  <w:style w:type="numbering" w:customStyle="1" w:styleId="2420">
    <w:name w:val="Нет списка242"/>
    <w:next w:val="a6"/>
    <w:semiHidden/>
    <w:rsid w:val="009306FE"/>
  </w:style>
  <w:style w:type="numbering" w:customStyle="1" w:styleId="111152">
    <w:name w:val="Нет списка111152"/>
    <w:next w:val="a6"/>
    <w:semiHidden/>
    <w:rsid w:val="009306FE"/>
  </w:style>
  <w:style w:type="numbering" w:customStyle="1" w:styleId="1111142">
    <w:name w:val="Нет списка1111142"/>
    <w:next w:val="a6"/>
    <w:semiHidden/>
    <w:rsid w:val="009306FE"/>
  </w:style>
  <w:style w:type="numbering" w:customStyle="1" w:styleId="332">
    <w:name w:val="Нет списка332"/>
    <w:next w:val="a6"/>
    <w:uiPriority w:val="99"/>
    <w:semiHidden/>
    <w:unhideWhenUsed/>
    <w:rsid w:val="009306FE"/>
  </w:style>
  <w:style w:type="numbering" w:customStyle="1" w:styleId="1232">
    <w:name w:val="Нет списка1232"/>
    <w:next w:val="a6"/>
    <w:semiHidden/>
    <w:unhideWhenUsed/>
    <w:rsid w:val="009306FE"/>
  </w:style>
  <w:style w:type="numbering" w:customStyle="1" w:styleId="11232">
    <w:name w:val="Нет списка11232"/>
    <w:next w:val="a6"/>
    <w:uiPriority w:val="99"/>
    <w:semiHidden/>
    <w:rsid w:val="009306FE"/>
  </w:style>
  <w:style w:type="numbering" w:customStyle="1" w:styleId="111232">
    <w:name w:val="Нет списка111232"/>
    <w:next w:val="a6"/>
    <w:semiHidden/>
    <w:rsid w:val="009306FE"/>
  </w:style>
  <w:style w:type="numbering" w:customStyle="1" w:styleId="2132">
    <w:name w:val="Нет списка2132"/>
    <w:next w:val="a6"/>
    <w:semiHidden/>
    <w:rsid w:val="009306FE"/>
  </w:style>
  <w:style w:type="numbering" w:customStyle="1" w:styleId="1111232">
    <w:name w:val="Нет списка1111232"/>
    <w:next w:val="a6"/>
    <w:semiHidden/>
    <w:rsid w:val="009306FE"/>
  </w:style>
  <w:style w:type="numbering" w:customStyle="1" w:styleId="11111142">
    <w:name w:val="Нет списка11111142"/>
    <w:next w:val="a6"/>
    <w:semiHidden/>
    <w:rsid w:val="009306FE"/>
  </w:style>
  <w:style w:type="numbering" w:customStyle="1" w:styleId="711">
    <w:name w:val="Нет списка71"/>
    <w:next w:val="a6"/>
    <w:uiPriority w:val="99"/>
    <w:semiHidden/>
    <w:unhideWhenUsed/>
    <w:rsid w:val="009306FE"/>
  </w:style>
  <w:style w:type="table" w:customStyle="1" w:styleId="1010">
    <w:name w:val="Сетка таблицы101"/>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6"/>
    <w:semiHidden/>
    <w:unhideWhenUsed/>
    <w:rsid w:val="009306FE"/>
  </w:style>
  <w:style w:type="numbering" w:customStyle="1" w:styleId="1161">
    <w:name w:val="Нет списка1161"/>
    <w:next w:val="a6"/>
    <w:uiPriority w:val="99"/>
    <w:semiHidden/>
    <w:rsid w:val="009306FE"/>
  </w:style>
  <w:style w:type="table" w:customStyle="1" w:styleId="1511">
    <w:name w:val="Сетка таблицы151"/>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1">
    <w:name w:val="Нет списка11161"/>
    <w:next w:val="a6"/>
    <w:semiHidden/>
    <w:rsid w:val="009306FE"/>
  </w:style>
  <w:style w:type="numbering" w:customStyle="1" w:styleId="251">
    <w:name w:val="Нет списка251"/>
    <w:next w:val="a6"/>
    <w:semiHidden/>
    <w:rsid w:val="009306FE"/>
  </w:style>
  <w:style w:type="numbering" w:customStyle="1" w:styleId="111161">
    <w:name w:val="Нет списка111161"/>
    <w:next w:val="a6"/>
    <w:semiHidden/>
    <w:rsid w:val="009306FE"/>
  </w:style>
  <w:style w:type="numbering" w:customStyle="1" w:styleId="1111151">
    <w:name w:val="Нет списка1111151"/>
    <w:next w:val="a6"/>
    <w:semiHidden/>
    <w:rsid w:val="009306FE"/>
  </w:style>
  <w:style w:type="numbering" w:customStyle="1" w:styleId="341">
    <w:name w:val="Нет списка341"/>
    <w:next w:val="a6"/>
    <w:uiPriority w:val="99"/>
    <w:semiHidden/>
    <w:unhideWhenUsed/>
    <w:rsid w:val="009306FE"/>
  </w:style>
  <w:style w:type="numbering" w:customStyle="1" w:styleId="1241">
    <w:name w:val="Нет списка1241"/>
    <w:next w:val="a6"/>
    <w:semiHidden/>
    <w:unhideWhenUsed/>
    <w:rsid w:val="009306FE"/>
  </w:style>
  <w:style w:type="numbering" w:customStyle="1" w:styleId="11241">
    <w:name w:val="Нет списка11241"/>
    <w:next w:val="a6"/>
    <w:uiPriority w:val="99"/>
    <w:semiHidden/>
    <w:rsid w:val="009306FE"/>
  </w:style>
  <w:style w:type="numbering" w:customStyle="1" w:styleId="111241">
    <w:name w:val="Нет списка111241"/>
    <w:next w:val="a6"/>
    <w:semiHidden/>
    <w:rsid w:val="009306FE"/>
  </w:style>
  <w:style w:type="numbering" w:customStyle="1" w:styleId="2141">
    <w:name w:val="Нет списка2141"/>
    <w:next w:val="a6"/>
    <w:semiHidden/>
    <w:rsid w:val="009306FE"/>
  </w:style>
  <w:style w:type="numbering" w:customStyle="1" w:styleId="1111241">
    <w:name w:val="Нет списка1111241"/>
    <w:next w:val="a6"/>
    <w:semiHidden/>
    <w:rsid w:val="009306FE"/>
  </w:style>
  <w:style w:type="numbering" w:customStyle="1" w:styleId="11111151">
    <w:name w:val="Нет списка11111151"/>
    <w:next w:val="a6"/>
    <w:semiHidden/>
    <w:rsid w:val="009306FE"/>
  </w:style>
  <w:style w:type="numbering" w:customStyle="1" w:styleId="811">
    <w:name w:val="Нет списка81"/>
    <w:next w:val="a6"/>
    <w:uiPriority w:val="99"/>
    <w:semiHidden/>
    <w:unhideWhenUsed/>
    <w:rsid w:val="009306FE"/>
  </w:style>
  <w:style w:type="table" w:customStyle="1" w:styleId="1611">
    <w:name w:val="Сетка таблицы161"/>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0">
    <w:name w:val="Нет списка171"/>
    <w:next w:val="a6"/>
    <w:semiHidden/>
    <w:unhideWhenUsed/>
    <w:rsid w:val="009306FE"/>
  </w:style>
  <w:style w:type="numbering" w:customStyle="1" w:styleId="1171">
    <w:name w:val="Нет списка1171"/>
    <w:next w:val="a6"/>
    <w:uiPriority w:val="99"/>
    <w:semiHidden/>
    <w:rsid w:val="009306FE"/>
  </w:style>
  <w:style w:type="table" w:customStyle="1" w:styleId="1711">
    <w:name w:val="Сетка таблицы171"/>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
    <w:name w:val="Нет списка11171"/>
    <w:next w:val="a6"/>
    <w:semiHidden/>
    <w:rsid w:val="009306FE"/>
  </w:style>
  <w:style w:type="numbering" w:customStyle="1" w:styleId="261">
    <w:name w:val="Нет списка261"/>
    <w:next w:val="a6"/>
    <w:semiHidden/>
    <w:rsid w:val="009306FE"/>
  </w:style>
  <w:style w:type="numbering" w:customStyle="1" w:styleId="111171">
    <w:name w:val="Нет списка111171"/>
    <w:next w:val="a6"/>
    <w:semiHidden/>
    <w:rsid w:val="009306FE"/>
  </w:style>
  <w:style w:type="numbering" w:customStyle="1" w:styleId="1111161">
    <w:name w:val="Нет списка1111161"/>
    <w:next w:val="a6"/>
    <w:semiHidden/>
    <w:rsid w:val="009306FE"/>
  </w:style>
  <w:style w:type="numbering" w:customStyle="1" w:styleId="351">
    <w:name w:val="Нет списка351"/>
    <w:next w:val="a6"/>
    <w:uiPriority w:val="99"/>
    <w:semiHidden/>
    <w:unhideWhenUsed/>
    <w:rsid w:val="009306FE"/>
  </w:style>
  <w:style w:type="numbering" w:customStyle="1" w:styleId="12510">
    <w:name w:val="Нет списка1251"/>
    <w:next w:val="a6"/>
    <w:semiHidden/>
    <w:unhideWhenUsed/>
    <w:rsid w:val="009306FE"/>
  </w:style>
  <w:style w:type="numbering" w:customStyle="1" w:styleId="11251">
    <w:name w:val="Нет списка11251"/>
    <w:next w:val="a6"/>
    <w:uiPriority w:val="99"/>
    <w:semiHidden/>
    <w:rsid w:val="009306FE"/>
  </w:style>
  <w:style w:type="numbering" w:customStyle="1" w:styleId="111251">
    <w:name w:val="Нет списка111251"/>
    <w:next w:val="a6"/>
    <w:semiHidden/>
    <w:rsid w:val="009306FE"/>
  </w:style>
  <w:style w:type="numbering" w:customStyle="1" w:styleId="2151">
    <w:name w:val="Нет списка2151"/>
    <w:next w:val="a6"/>
    <w:semiHidden/>
    <w:rsid w:val="009306FE"/>
  </w:style>
  <w:style w:type="numbering" w:customStyle="1" w:styleId="1111251">
    <w:name w:val="Нет списка1111251"/>
    <w:next w:val="a6"/>
    <w:semiHidden/>
    <w:rsid w:val="009306FE"/>
  </w:style>
  <w:style w:type="numbering" w:customStyle="1" w:styleId="11111161">
    <w:name w:val="Нет списка11111161"/>
    <w:next w:val="a6"/>
    <w:semiHidden/>
    <w:rsid w:val="009306FE"/>
  </w:style>
  <w:style w:type="numbering" w:customStyle="1" w:styleId="104">
    <w:name w:val="Нет списка10"/>
    <w:next w:val="a6"/>
    <w:uiPriority w:val="99"/>
    <w:semiHidden/>
    <w:unhideWhenUsed/>
    <w:rsid w:val="009306FE"/>
  </w:style>
  <w:style w:type="numbering" w:customStyle="1" w:styleId="191">
    <w:name w:val="Нет списка19"/>
    <w:next w:val="a6"/>
    <w:uiPriority w:val="99"/>
    <w:semiHidden/>
    <w:unhideWhenUsed/>
    <w:rsid w:val="009306FE"/>
  </w:style>
  <w:style w:type="table" w:customStyle="1" w:styleId="200">
    <w:name w:val="Сетка таблицы20"/>
    <w:basedOn w:val="a5"/>
    <w:next w:val="ab"/>
    <w:uiPriority w:val="99"/>
    <w:rsid w:val="009306FE"/>
    <w:rPr>
      <w:rFonts w:ascii="Verdana" w:eastAsia="Calibri"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5"/>
    <w:next w:val="1f0"/>
    <w:uiPriority w:val="99"/>
    <w:rsid w:val="009306FE"/>
    <w:pPr>
      <w:spacing w:line="360" w:lineRule="auto"/>
      <w:jc w:val="both"/>
    </w:pPr>
    <w:rPr>
      <w:rFonts w:ascii="Calibri" w:eastAsia="Calibri"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6"/>
    <w:next w:val="111111"/>
    <w:rsid w:val="009306FE"/>
  </w:style>
  <w:style w:type="numbering" w:customStyle="1" w:styleId="1190">
    <w:name w:val="Нет списка119"/>
    <w:next w:val="a6"/>
    <w:uiPriority w:val="99"/>
    <w:semiHidden/>
    <w:unhideWhenUsed/>
    <w:rsid w:val="009306FE"/>
  </w:style>
  <w:style w:type="table" w:customStyle="1" w:styleId="630">
    <w:name w:val="Сетка таблицы63"/>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
    <w:name w:val="Нет списка1119"/>
    <w:next w:val="a6"/>
    <w:semiHidden/>
    <w:unhideWhenUsed/>
    <w:rsid w:val="009306FE"/>
  </w:style>
  <w:style w:type="numbering" w:customStyle="1" w:styleId="11119">
    <w:name w:val="Нет списка11119"/>
    <w:next w:val="a6"/>
    <w:uiPriority w:val="99"/>
    <w:semiHidden/>
    <w:rsid w:val="009306FE"/>
  </w:style>
  <w:style w:type="table" w:customStyle="1" w:styleId="1133">
    <w:name w:val="Сетка таблицы113"/>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8">
    <w:name w:val="Нет списка111118"/>
    <w:next w:val="a6"/>
    <w:semiHidden/>
    <w:rsid w:val="009306FE"/>
  </w:style>
  <w:style w:type="numbering" w:customStyle="1" w:styleId="280">
    <w:name w:val="Нет списка28"/>
    <w:next w:val="a6"/>
    <w:semiHidden/>
    <w:rsid w:val="009306FE"/>
  </w:style>
  <w:style w:type="numbering" w:customStyle="1" w:styleId="1111118">
    <w:name w:val="Нет списка1111118"/>
    <w:next w:val="a6"/>
    <w:semiHidden/>
    <w:rsid w:val="009306FE"/>
  </w:style>
  <w:style w:type="numbering" w:customStyle="1" w:styleId="11111113">
    <w:name w:val="Нет списка11111113"/>
    <w:next w:val="a6"/>
    <w:semiHidden/>
    <w:rsid w:val="009306FE"/>
  </w:style>
  <w:style w:type="numbering" w:customStyle="1" w:styleId="370">
    <w:name w:val="Нет списка37"/>
    <w:next w:val="a6"/>
    <w:uiPriority w:val="99"/>
    <w:semiHidden/>
    <w:unhideWhenUsed/>
    <w:rsid w:val="009306FE"/>
  </w:style>
  <w:style w:type="table" w:customStyle="1" w:styleId="2133">
    <w:name w:val="Сетка таблицы213"/>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0">
    <w:name w:val="Нет списка127"/>
    <w:next w:val="a6"/>
    <w:semiHidden/>
    <w:unhideWhenUsed/>
    <w:rsid w:val="009306FE"/>
  </w:style>
  <w:style w:type="numbering" w:customStyle="1" w:styleId="1127">
    <w:name w:val="Нет списка1127"/>
    <w:next w:val="a6"/>
    <w:uiPriority w:val="99"/>
    <w:semiHidden/>
    <w:rsid w:val="009306FE"/>
  </w:style>
  <w:style w:type="numbering" w:customStyle="1" w:styleId="11127">
    <w:name w:val="Нет списка11127"/>
    <w:next w:val="a6"/>
    <w:semiHidden/>
    <w:rsid w:val="009306FE"/>
  </w:style>
  <w:style w:type="numbering" w:customStyle="1" w:styleId="2170">
    <w:name w:val="Нет списка217"/>
    <w:next w:val="a6"/>
    <w:semiHidden/>
    <w:rsid w:val="009306FE"/>
  </w:style>
  <w:style w:type="numbering" w:customStyle="1" w:styleId="111127">
    <w:name w:val="Нет списка111127"/>
    <w:next w:val="a6"/>
    <w:semiHidden/>
    <w:rsid w:val="009306FE"/>
  </w:style>
  <w:style w:type="numbering" w:customStyle="1" w:styleId="111111113">
    <w:name w:val="Нет списка111111113"/>
    <w:next w:val="a6"/>
    <w:semiHidden/>
    <w:rsid w:val="009306FE"/>
  </w:style>
  <w:style w:type="numbering" w:customStyle="1" w:styleId="431">
    <w:name w:val="Нет списка43"/>
    <w:next w:val="a6"/>
    <w:uiPriority w:val="99"/>
    <w:semiHidden/>
    <w:unhideWhenUsed/>
    <w:rsid w:val="009306FE"/>
  </w:style>
  <w:style w:type="table" w:customStyle="1" w:styleId="730">
    <w:name w:val="Сетка таблицы73"/>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6"/>
    <w:semiHidden/>
    <w:unhideWhenUsed/>
    <w:rsid w:val="009306FE"/>
  </w:style>
  <w:style w:type="numbering" w:customStyle="1" w:styleId="11330">
    <w:name w:val="Нет списка1133"/>
    <w:next w:val="a6"/>
    <w:uiPriority w:val="99"/>
    <w:semiHidden/>
    <w:rsid w:val="009306FE"/>
  </w:style>
  <w:style w:type="table" w:customStyle="1" w:styleId="1233">
    <w:name w:val="Сетка таблицы123"/>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a6"/>
    <w:semiHidden/>
    <w:rsid w:val="009306FE"/>
  </w:style>
  <w:style w:type="numbering" w:customStyle="1" w:styleId="2230">
    <w:name w:val="Нет списка223"/>
    <w:next w:val="a6"/>
    <w:semiHidden/>
    <w:rsid w:val="009306FE"/>
  </w:style>
  <w:style w:type="numbering" w:customStyle="1" w:styleId="111133">
    <w:name w:val="Нет списка111133"/>
    <w:next w:val="a6"/>
    <w:semiHidden/>
    <w:rsid w:val="009306FE"/>
  </w:style>
  <w:style w:type="numbering" w:customStyle="1" w:styleId="1111123">
    <w:name w:val="Нет списка1111123"/>
    <w:next w:val="a6"/>
    <w:semiHidden/>
    <w:rsid w:val="009306FE"/>
  </w:style>
  <w:style w:type="numbering" w:customStyle="1" w:styleId="3130">
    <w:name w:val="Нет списка313"/>
    <w:next w:val="a6"/>
    <w:uiPriority w:val="99"/>
    <w:semiHidden/>
    <w:unhideWhenUsed/>
    <w:rsid w:val="009306FE"/>
  </w:style>
  <w:style w:type="table" w:customStyle="1" w:styleId="2231">
    <w:name w:val="Сетка таблицы223"/>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6"/>
    <w:semiHidden/>
    <w:unhideWhenUsed/>
    <w:rsid w:val="009306FE"/>
  </w:style>
  <w:style w:type="numbering" w:customStyle="1" w:styleId="11213">
    <w:name w:val="Нет списка11213"/>
    <w:next w:val="a6"/>
    <w:uiPriority w:val="99"/>
    <w:semiHidden/>
    <w:rsid w:val="009306FE"/>
  </w:style>
  <w:style w:type="numbering" w:customStyle="1" w:styleId="111213">
    <w:name w:val="Нет списка111213"/>
    <w:next w:val="a6"/>
    <w:semiHidden/>
    <w:rsid w:val="009306FE"/>
  </w:style>
  <w:style w:type="numbering" w:customStyle="1" w:styleId="2113">
    <w:name w:val="Нет списка2113"/>
    <w:next w:val="a6"/>
    <w:semiHidden/>
    <w:rsid w:val="009306FE"/>
  </w:style>
  <w:style w:type="numbering" w:customStyle="1" w:styleId="1111213">
    <w:name w:val="Нет списка1111213"/>
    <w:next w:val="a6"/>
    <w:semiHidden/>
    <w:rsid w:val="009306FE"/>
  </w:style>
  <w:style w:type="numbering" w:customStyle="1" w:styleId="11111123">
    <w:name w:val="Нет списка11111123"/>
    <w:next w:val="a6"/>
    <w:semiHidden/>
    <w:rsid w:val="009306FE"/>
  </w:style>
  <w:style w:type="numbering" w:customStyle="1" w:styleId="531">
    <w:name w:val="Нет списка53"/>
    <w:next w:val="a6"/>
    <w:uiPriority w:val="99"/>
    <w:semiHidden/>
    <w:unhideWhenUsed/>
    <w:rsid w:val="009306FE"/>
  </w:style>
  <w:style w:type="table" w:customStyle="1" w:styleId="830">
    <w:name w:val="Сетка таблицы83"/>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Нет списка143"/>
    <w:next w:val="a6"/>
    <w:semiHidden/>
    <w:unhideWhenUsed/>
    <w:rsid w:val="009306FE"/>
  </w:style>
  <w:style w:type="numbering" w:customStyle="1" w:styleId="1143">
    <w:name w:val="Нет списка1143"/>
    <w:next w:val="a6"/>
    <w:uiPriority w:val="99"/>
    <w:semiHidden/>
    <w:rsid w:val="009306FE"/>
  </w:style>
  <w:style w:type="table" w:customStyle="1" w:styleId="1331">
    <w:name w:val="Сетка таблицы133"/>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3"/>
    <w:next w:val="a6"/>
    <w:semiHidden/>
    <w:rsid w:val="009306FE"/>
  </w:style>
  <w:style w:type="numbering" w:customStyle="1" w:styleId="2330">
    <w:name w:val="Нет списка233"/>
    <w:next w:val="a6"/>
    <w:semiHidden/>
    <w:rsid w:val="009306FE"/>
  </w:style>
  <w:style w:type="numbering" w:customStyle="1" w:styleId="111143">
    <w:name w:val="Нет списка111143"/>
    <w:next w:val="a6"/>
    <w:semiHidden/>
    <w:rsid w:val="009306FE"/>
  </w:style>
  <w:style w:type="numbering" w:customStyle="1" w:styleId="1111133">
    <w:name w:val="Нет списка1111133"/>
    <w:next w:val="a6"/>
    <w:semiHidden/>
    <w:rsid w:val="009306FE"/>
  </w:style>
  <w:style w:type="numbering" w:customStyle="1" w:styleId="3230">
    <w:name w:val="Нет списка323"/>
    <w:next w:val="a6"/>
    <w:uiPriority w:val="99"/>
    <w:semiHidden/>
    <w:unhideWhenUsed/>
    <w:rsid w:val="009306FE"/>
  </w:style>
  <w:style w:type="numbering" w:customStyle="1" w:styleId="1223">
    <w:name w:val="Нет списка1223"/>
    <w:next w:val="a6"/>
    <w:semiHidden/>
    <w:unhideWhenUsed/>
    <w:rsid w:val="009306FE"/>
  </w:style>
  <w:style w:type="numbering" w:customStyle="1" w:styleId="11223">
    <w:name w:val="Нет списка11223"/>
    <w:next w:val="a6"/>
    <w:uiPriority w:val="99"/>
    <w:semiHidden/>
    <w:rsid w:val="009306FE"/>
  </w:style>
  <w:style w:type="numbering" w:customStyle="1" w:styleId="111223">
    <w:name w:val="Нет списка111223"/>
    <w:next w:val="a6"/>
    <w:semiHidden/>
    <w:rsid w:val="009306FE"/>
  </w:style>
  <w:style w:type="numbering" w:customStyle="1" w:styleId="2123">
    <w:name w:val="Нет списка2123"/>
    <w:next w:val="a6"/>
    <w:semiHidden/>
    <w:rsid w:val="009306FE"/>
  </w:style>
  <w:style w:type="numbering" w:customStyle="1" w:styleId="1111223">
    <w:name w:val="Нет списка1111223"/>
    <w:next w:val="a6"/>
    <w:semiHidden/>
    <w:rsid w:val="009306FE"/>
  </w:style>
  <w:style w:type="numbering" w:customStyle="1" w:styleId="11111133">
    <w:name w:val="Нет списка11111133"/>
    <w:next w:val="a6"/>
    <w:semiHidden/>
    <w:rsid w:val="009306FE"/>
  </w:style>
  <w:style w:type="numbering" w:customStyle="1" w:styleId="631">
    <w:name w:val="Нет списка63"/>
    <w:next w:val="a6"/>
    <w:uiPriority w:val="99"/>
    <w:semiHidden/>
    <w:unhideWhenUsed/>
    <w:rsid w:val="009306FE"/>
  </w:style>
  <w:style w:type="table" w:customStyle="1" w:styleId="930">
    <w:name w:val="Сетка таблицы93"/>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Нет списка153"/>
    <w:next w:val="a6"/>
    <w:semiHidden/>
    <w:unhideWhenUsed/>
    <w:rsid w:val="009306FE"/>
  </w:style>
  <w:style w:type="numbering" w:customStyle="1" w:styleId="1153">
    <w:name w:val="Нет списка1153"/>
    <w:next w:val="a6"/>
    <w:uiPriority w:val="99"/>
    <w:semiHidden/>
    <w:rsid w:val="009306FE"/>
  </w:style>
  <w:style w:type="table" w:customStyle="1" w:styleId="1430">
    <w:name w:val="Сетка таблицы143"/>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3">
    <w:name w:val="Нет списка11153"/>
    <w:next w:val="a6"/>
    <w:semiHidden/>
    <w:rsid w:val="009306FE"/>
  </w:style>
  <w:style w:type="numbering" w:customStyle="1" w:styleId="243">
    <w:name w:val="Нет списка243"/>
    <w:next w:val="a6"/>
    <w:semiHidden/>
    <w:rsid w:val="009306FE"/>
  </w:style>
  <w:style w:type="numbering" w:customStyle="1" w:styleId="111153">
    <w:name w:val="Нет списка111153"/>
    <w:next w:val="a6"/>
    <w:semiHidden/>
    <w:rsid w:val="009306FE"/>
  </w:style>
  <w:style w:type="numbering" w:customStyle="1" w:styleId="1111143">
    <w:name w:val="Нет списка1111143"/>
    <w:next w:val="a6"/>
    <w:semiHidden/>
    <w:rsid w:val="009306FE"/>
  </w:style>
  <w:style w:type="numbering" w:customStyle="1" w:styleId="3330">
    <w:name w:val="Нет списка333"/>
    <w:next w:val="a6"/>
    <w:uiPriority w:val="99"/>
    <w:semiHidden/>
    <w:unhideWhenUsed/>
    <w:rsid w:val="009306FE"/>
  </w:style>
  <w:style w:type="numbering" w:customStyle="1" w:styleId="12330">
    <w:name w:val="Нет списка1233"/>
    <w:next w:val="a6"/>
    <w:semiHidden/>
    <w:unhideWhenUsed/>
    <w:rsid w:val="009306FE"/>
  </w:style>
  <w:style w:type="numbering" w:customStyle="1" w:styleId="11233">
    <w:name w:val="Нет списка11233"/>
    <w:next w:val="a6"/>
    <w:uiPriority w:val="99"/>
    <w:semiHidden/>
    <w:rsid w:val="009306FE"/>
  </w:style>
  <w:style w:type="numbering" w:customStyle="1" w:styleId="111233">
    <w:name w:val="Нет списка111233"/>
    <w:next w:val="a6"/>
    <w:semiHidden/>
    <w:rsid w:val="009306FE"/>
  </w:style>
  <w:style w:type="numbering" w:customStyle="1" w:styleId="21330">
    <w:name w:val="Нет списка2133"/>
    <w:next w:val="a6"/>
    <w:semiHidden/>
    <w:rsid w:val="009306FE"/>
  </w:style>
  <w:style w:type="numbering" w:customStyle="1" w:styleId="1111233">
    <w:name w:val="Нет списка1111233"/>
    <w:next w:val="a6"/>
    <w:semiHidden/>
    <w:rsid w:val="009306FE"/>
  </w:style>
  <w:style w:type="numbering" w:customStyle="1" w:styleId="11111143">
    <w:name w:val="Нет списка11111143"/>
    <w:next w:val="a6"/>
    <w:semiHidden/>
    <w:rsid w:val="009306FE"/>
  </w:style>
  <w:style w:type="numbering" w:customStyle="1" w:styleId="721">
    <w:name w:val="Нет списка72"/>
    <w:next w:val="a6"/>
    <w:uiPriority w:val="99"/>
    <w:semiHidden/>
    <w:unhideWhenUsed/>
    <w:rsid w:val="009306FE"/>
  </w:style>
  <w:style w:type="table" w:customStyle="1" w:styleId="1020">
    <w:name w:val="Сетка таблицы102"/>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Нет списка162"/>
    <w:next w:val="a6"/>
    <w:semiHidden/>
    <w:unhideWhenUsed/>
    <w:rsid w:val="009306FE"/>
  </w:style>
  <w:style w:type="numbering" w:customStyle="1" w:styleId="1162">
    <w:name w:val="Нет списка1162"/>
    <w:next w:val="a6"/>
    <w:uiPriority w:val="99"/>
    <w:semiHidden/>
    <w:rsid w:val="009306FE"/>
  </w:style>
  <w:style w:type="table" w:customStyle="1" w:styleId="1521">
    <w:name w:val="Сетка таблицы152"/>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2">
    <w:name w:val="Нет списка11162"/>
    <w:next w:val="a6"/>
    <w:semiHidden/>
    <w:rsid w:val="009306FE"/>
  </w:style>
  <w:style w:type="numbering" w:customStyle="1" w:styleId="2520">
    <w:name w:val="Нет списка252"/>
    <w:next w:val="a6"/>
    <w:semiHidden/>
    <w:rsid w:val="009306FE"/>
  </w:style>
  <w:style w:type="numbering" w:customStyle="1" w:styleId="111162">
    <w:name w:val="Нет списка111162"/>
    <w:next w:val="a6"/>
    <w:semiHidden/>
    <w:rsid w:val="009306FE"/>
  </w:style>
  <w:style w:type="numbering" w:customStyle="1" w:styleId="1111152">
    <w:name w:val="Нет списка1111152"/>
    <w:next w:val="a6"/>
    <w:semiHidden/>
    <w:rsid w:val="009306FE"/>
  </w:style>
  <w:style w:type="numbering" w:customStyle="1" w:styleId="342">
    <w:name w:val="Нет списка342"/>
    <w:next w:val="a6"/>
    <w:uiPriority w:val="99"/>
    <w:semiHidden/>
    <w:unhideWhenUsed/>
    <w:rsid w:val="009306FE"/>
  </w:style>
  <w:style w:type="numbering" w:customStyle="1" w:styleId="1242">
    <w:name w:val="Нет списка1242"/>
    <w:next w:val="a6"/>
    <w:semiHidden/>
    <w:unhideWhenUsed/>
    <w:rsid w:val="009306FE"/>
  </w:style>
  <w:style w:type="numbering" w:customStyle="1" w:styleId="11242">
    <w:name w:val="Нет списка11242"/>
    <w:next w:val="a6"/>
    <w:uiPriority w:val="99"/>
    <w:semiHidden/>
    <w:rsid w:val="009306FE"/>
  </w:style>
  <w:style w:type="numbering" w:customStyle="1" w:styleId="111242">
    <w:name w:val="Нет списка111242"/>
    <w:next w:val="a6"/>
    <w:semiHidden/>
    <w:rsid w:val="009306FE"/>
  </w:style>
  <w:style w:type="numbering" w:customStyle="1" w:styleId="2142">
    <w:name w:val="Нет списка2142"/>
    <w:next w:val="a6"/>
    <w:semiHidden/>
    <w:rsid w:val="009306FE"/>
  </w:style>
  <w:style w:type="numbering" w:customStyle="1" w:styleId="1111242">
    <w:name w:val="Нет списка1111242"/>
    <w:next w:val="a6"/>
    <w:semiHidden/>
    <w:rsid w:val="009306FE"/>
  </w:style>
  <w:style w:type="numbering" w:customStyle="1" w:styleId="11111152">
    <w:name w:val="Нет списка11111152"/>
    <w:next w:val="a6"/>
    <w:semiHidden/>
    <w:rsid w:val="009306FE"/>
  </w:style>
  <w:style w:type="numbering" w:customStyle="1" w:styleId="821">
    <w:name w:val="Нет списка82"/>
    <w:next w:val="a6"/>
    <w:uiPriority w:val="99"/>
    <w:semiHidden/>
    <w:unhideWhenUsed/>
    <w:rsid w:val="009306FE"/>
  </w:style>
  <w:style w:type="table" w:customStyle="1" w:styleId="1620">
    <w:name w:val="Сетка таблицы162"/>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Нет списка172"/>
    <w:next w:val="a6"/>
    <w:semiHidden/>
    <w:unhideWhenUsed/>
    <w:rsid w:val="009306FE"/>
  </w:style>
  <w:style w:type="numbering" w:customStyle="1" w:styleId="1172">
    <w:name w:val="Нет списка1172"/>
    <w:next w:val="a6"/>
    <w:uiPriority w:val="99"/>
    <w:semiHidden/>
    <w:rsid w:val="009306FE"/>
  </w:style>
  <w:style w:type="table" w:customStyle="1" w:styleId="1720">
    <w:name w:val="Сетка таблицы172"/>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2">
    <w:name w:val="Нет списка11172"/>
    <w:next w:val="a6"/>
    <w:semiHidden/>
    <w:rsid w:val="009306FE"/>
  </w:style>
  <w:style w:type="numbering" w:customStyle="1" w:styleId="262">
    <w:name w:val="Нет списка262"/>
    <w:next w:val="a6"/>
    <w:semiHidden/>
    <w:rsid w:val="009306FE"/>
  </w:style>
  <w:style w:type="numbering" w:customStyle="1" w:styleId="111172">
    <w:name w:val="Нет списка111172"/>
    <w:next w:val="a6"/>
    <w:semiHidden/>
    <w:rsid w:val="009306FE"/>
  </w:style>
  <w:style w:type="numbering" w:customStyle="1" w:styleId="1111162">
    <w:name w:val="Нет списка1111162"/>
    <w:next w:val="a6"/>
    <w:semiHidden/>
    <w:rsid w:val="009306FE"/>
  </w:style>
  <w:style w:type="numbering" w:customStyle="1" w:styleId="352">
    <w:name w:val="Нет списка352"/>
    <w:next w:val="a6"/>
    <w:uiPriority w:val="99"/>
    <w:semiHidden/>
    <w:unhideWhenUsed/>
    <w:rsid w:val="009306FE"/>
  </w:style>
  <w:style w:type="numbering" w:customStyle="1" w:styleId="1252">
    <w:name w:val="Нет списка1252"/>
    <w:next w:val="a6"/>
    <w:semiHidden/>
    <w:unhideWhenUsed/>
    <w:rsid w:val="009306FE"/>
  </w:style>
  <w:style w:type="numbering" w:customStyle="1" w:styleId="11252">
    <w:name w:val="Нет списка11252"/>
    <w:next w:val="a6"/>
    <w:uiPriority w:val="99"/>
    <w:semiHidden/>
    <w:rsid w:val="009306FE"/>
  </w:style>
  <w:style w:type="numbering" w:customStyle="1" w:styleId="111252">
    <w:name w:val="Нет списка111252"/>
    <w:next w:val="a6"/>
    <w:semiHidden/>
    <w:rsid w:val="009306FE"/>
  </w:style>
  <w:style w:type="numbering" w:customStyle="1" w:styleId="2152">
    <w:name w:val="Нет списка2152"/>
    <w:next w:val="a6"/>
    <w:semiHidden/>
    <w:rsid w:val="009306FE"/>
  </w:style>
  <w:style w:type="numbering" w:customStyle="1" w:styleId="1111252">
    <w:name w:val="Нет списка1111252"/>
    <w:next w:val="a6"/>
    <w:semiHidden/>
    <w:rsid w:val="009306FE"/>
  </w:style>
  <w:style w:type="numbering" w:customStyle="1" w:styleId="11111162">
    <w:name w:val="Нет списка11111162"/>
    <w:next w:val="a6"/>
    <w:semiHidden/>
    <w:rsid w:val="009306FE"/>
  </w:style>
  <w:style w:type="numbering" w:customStyle="1" w:styleId="201">
    <w:name w:val="Нет списка20"/>
    <w:next w:val="a6"/>
    <w:uiPriority w:val="99"/>
    <w:semiHidden/>
    <w:unhideWhenUsed/>
    <w:rsid w:val="009306FE"/>
  </w:style>
  <w:style w:type="numbering" w:customStyle="1" w:styleId="1101">
    <w:name w:val="Нет списка110"/>
    <w:next w:val="a6"/>
    <w:uiPriority w:val="99"/>
    <w:semiHidden/>
    <w:unhideWhenUsed/>
    <w:rsid w:val="009306FE"/>
  </w:style>
  <w:style w:type="table" w:customStyle="1" w:styleId="263">
    <w:name w:val="Сетка таблицы26"/>
    <w:basedOn w:val="a5"/>
    <w:next w:val="ab"/>
    <w:uiPriority w:val="99"/>
    <w:rsid w:val="009306FE"/>
    <w:rPr>
      <w:rFonts w:ascii="Verdana" w:eastAsia="Calibri"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5"/>
    <w:next w:val="1f0"/>
    <w:uiPriority w:val="99"/>
    <w:rsid w:val="009306FE"/>
    <w:pPr>
      <w:spacing w:line="360" w:lineRule="auto"/>
      <w:jc w:val="both"/>
    </w:pPr>
    <w:rPr>
      <w:rFonts w:ascii="Calibri" w:eastAsia="Calibri"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6"/>
    <w:next w:val="111111"/>
    <w:rsid w:val="009306FE"/>
    <w:pPr>
      <w:numPr>
        <w:numId w:val="19"/>
      </w:numPr>
    </w:pPr>
  </w:style>
  <w:style w:type="numbering" w:customStyle="1" w:styleId="11100">
    <w:name w:val="Нет списка1110"/>
    <w:next w:val="a6"/>
    <w:uiPriority w:val="99"/>
    <w:semiHidden/>
    <w:unhideWhenUsed/>
    <w:rsid w:val="009306FE"/>
  </w:style>
  <w:style w:type="table" w:customStyle="1" w:styleId="640">
    <w:name w:val="Сетка таблицы64"/>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6"/>
    <w:semiHidden/>
    <w:unhideWhenUsed/>
    <w:rsid w:val="009306FE"/>
  </w:style>
  <w:style w:type="numbering" w:customStyle="1" w:styleId="1111100">
    <w:name w:val="Нет списка111110"/>
    <w:next w:val="a6"/>
    <w:uiPriority w:val="99"/>
    <w:semiHidden/>
    <w:rsid w:val="009306FE"/>
  </w:style>
  <w:style w:type="table" w:customStyle="1" w:styleId="1154">
    <w:name w:val="Сетка таблицы115"/>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
    <w:name w:val="Нет списка111119"/>
    <w:next w:val="a6"/>
    <w:semiHidden/>
    <w:rsid w:val="009306FE"/>
  </w:style>
  <w:style w:type="numbering" w:customStyle="1" w:styleId="290">
    <w:name w:val="Нет списка29"/>
    <w:next w:val="a6"/>
    <w:semiHidden/>
    <w:rsid w:val="009306FE"/>
  </w:style>
  <w:style w:type="numbering" w:customStyle="1" w:styleId="1111119">
    <w:name w:val="Нет списка1111119"/>
    <w:next w:val="a6"/>
    <w:semiHidden/>
    <w:rsid w:val="009306FE"/>
  </w:style>
  <w:style w:type="numbering" w:customStyle="1" w:styleId="11111114">
    <w:name w:val="Нет списка11111114"/>
    <w:next w:val="a6"/>
    <w:semiHidden/>
    <w:rsid w:val="009306FE"/>
  </w:style>
  <w:style w:type="numbering" w:customStyle="1" w:styleId="380">
    <w:name w:val="Нет списка38"/>
    <w:next w:val="a6"/>
    <w:uiPriority w:val="99"/>
    <w:semiHidden/>
    <w:unhideWhenUsed/>
    <w:rsid w:val="009306FE"/>
  </w:style>
  <w:style w:type="table" w:customStyle="1" w:styleId="2143">
    <w:name w:val="Сетка таблицы214"/>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0">
    <w:name w:val="Нет списка128"/>
    <w:next w:val="a6"/>
    <w:semiHidden/>
    <w:unhideWhenUsed/>
    <w:rsid w:val="009306FE"/>
  </w:style>
  <w:style w:type="numbering" w:customStyle="1" w:styleId="1128">
    <w:name w:val="Нет списка1128"/>
    <w:next w:val="a6"/>
    <w:uiPriority w:val="99"/>
    <w:semiHidden/>
    <w:rsid w:val="009306FE"/>
  </w:style>
  <w:style w:type="numbering" w:customStyle="1" w:styleId="11128">
    <w:name w:val="Нет списка11128"/>
    <w:next w:val="a6"/>
    <w:semiHidden/>
    <w:rsid w:val="009306FE"/>
  </w:style>
  <w:style w:type="numbering" w:customStyle="1" w:styleId="2180">
    <w:name w:val="Нет списка218"/>
    <w:next w:val="a6"/>
    <w:semiHidden/>
    <w:rsid w:val="009306FE"/>
  </w:style>
  <w:style w:type="numbering" w:customStyle="1" w:styleId="111128">
    <w:name w:val="Нет списка111128"/>
    <w:next w:val="a6"/>
    <w:semiHidden/>
    <w:rsid w:val="009306FE"/>
  </w:style>
  <w:style w:type="numbering" w:customStyle="1" w:styleId="111111114">
    <w:name w:val="Нет списка111111114"/>
    <w:next w:val="a6"/>
    <w:semiHidden/>
    <w:rsid w:val="009306FE"/>
  </w:style>
  <w:style w:type="numbering" w:customStyle="1" w:styleId="441">
    <w:name w:val="Нет списка44"/>
    <w:next w:val="a6"/>
    <w:uiPriority w:val="99"/>
    <w:semiHidden/>
    <w:unhideWhenUsed/>
    <w:rsid w:val="009306FE"/>
  </w:style>
  <w:style w:type="table" w:customStyle="1" w:styleId="740">
    <w:name w:val="Сетка таблицы74"/>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Нет списка134"/>
    <w:next w:val="a6"/>
    <w:semiHidden/>
    <w:unhideWhenUsed/>
    <w:rsid w:val="009306FE"/>
  </w:style>
  <w:style w:type="numbering" w:customStyle="1" w:styleId="1134">
    <w:name w:val="Нет списка1134"/>
    <w:next w:val="a6"/>
    <w:uiPriority w:val="99"/>
    <w:semiHidden/>
    <w:rsid w:val="009306FE"/>
  </w:style>
  <w:style w:type="table" w:customStyle="1" w:styleId="1243">
    <w:name w:val="Сетка таблицы124"/>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4">
    <w:name w:val="Нет списка11134"/>
    <w:next w:val="a6"/>
    <w:semiHidden/>
    <w:rsid w:val="009306FE"/>
  </w:style>
  <w:style w:type="numbering" w:customStyle="1" w:styleId="2240">
    <w:name w:val="Нет списка224"/>
    <w:next w:val="a6"/>
    <w:semiHidden/>
    <w:rsid w:val="009306FE"/>
  </w:style>
  <w:style w:type="numbering" w:customStyle="1" w:styleId="111134">
    <w:name w:val="Нет списка111134"/>
    <w:next w:val="a6"/>
    <w:semiHidden/>
    <w:rsid w:val="009306FE"/>
  </w:style>
  <w:style w:type="numbering" w:customStyle="1" w:styleId="1111124">
    <w:name w:val="Нет списка1111124"/>
    <w:next w:val="a6"/>
    <w:semiHidden/>
    <w:rsid w:val="009306FE"/>
  </w:style>
  <w:style w:type="numbering" w:customStyle="1" w:styleId="3140">
    <w:name w:val="Нет списка314"/>
    <w:next w:val="a6"/>
    <w:uiPriority w:val="99"/>
    <w:semiHidden/>
    <w:unhideWhenUsed/>
    <w:rsid w:val="009306FE"/>
  </w:style>
  <w:style w:type="table" w:customStyle="1" w:styleId="2241">
    <w:name w:val="Сетка таблицы224"/>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
    <w:name w:val="Нет списка1214"/>
    <w:next w:val="a6"/>
    <w:semiHidden/>
    <w:unhideWhenUsed/>
    <w:rsid w:val="009306FE"/>
  </w:style>
  <w:style w:type="numbering" w:customStyle="1" w:styleId="11214">
    <w:name w:val="Нет списка11214"/>
    <w:next w:val="a6"/>
    <w:uiPriority w:val="99"/>
    <w:semiHidden/>
    <w:rsid w:val="009306FE"/>
  </w:style>
  <w:style w:type="numbering" w:customStyle="1" w:styleId="111214">
    <w:name w:val="Нет списка111214"/>
    <w:next w:val="a6"/>
    <w:semiHidden/>
    <w:rsid w:val="009306FE"/>
  </w:style>
  <w:style w:type="numbering" w:customStyle="1" w:styleId="2114">
    <w:name w:val="Нет списка2114"/>
    <w:next w:val="a6"/>
    <w:semiHidden/>
    <w:rsid w:val="009306FE"/>
  </w:style>
  <w:style w:type="numbering" w:customStyle="1" w:styleId="1111214">
    <w:name w:val="Нет списка1111214"/>
    <w:next w:val="a6"/>
    <w:semiHidden/>
    <w:rsid w:val="009306FE"/>
  </w:style>
  <w:style w:type="numbering" w:customStyle="1" w:styleId="11111124">
    <w:name w:val="Нет списка11111124"/>
    <w:next w:val="a6"/>
    <w:semiHidden/>
    <w:rsid w:val="009306FE"/>
  </w:style>
  <w:style w:type="numbering" w:customStyle="1" w:styleId="541">
    <w:name w:val="Нет списка54"/>
    <w:next w:val="a6"/>
    <w:uiPriority w:val="99"/>
    <w:semiHidden/>
    <w:unhideWhenUsed/>
    <w:rsid w:val="009306FE"/>
  </w:style>
  <w:style w:type="table" w:customStyle="1" w:styleId="840">
    <w:name w:val="Сетка таблицы84"/>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Нет списка144"/>
    <w:next w:val="a6"/>
    <w:semiHidden/>
    <w:unhideWhenUsed/>
    <w:rsid w:val="009306FE"/>
  </w:style>
  <w:style w:type="numbering" w:customStyle="1" w:styleId="11440">
    <w:name w:val="Нет списка1144"/>
    <w:next w:val="a6"/>
    <w:uiPriority w:val="99"/>
    <w:semiHidden/>
    <w:rsid w:val="009306FE"/>
  </w:style>
  <w:style w:type="table" w:customStyle="1" w:styleId="1341">
    <w:name w:val="Сетка таблицы134"/>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4">
    <w:name w:val="Нет списка11144"/>
    <w:next w:val="a6"/>
    <w:semiHidden/>
    <w:rsid w:val="009306FE"/>
  </w:style>
  <w:style w:type="numbering" w:customStyle="1" w:styleId="234">
    <w:name w:val="Нет списка234"/>
    <w:next w:val="a6"/>
    <w:semiHidden/>
    <w:rsid w:val="009306FE"/>
  </w:style>
  <w:style w:type="numbering" w:customStyle="1" w:styleId="111144">
    <w:name w:val="Нет списка111144"/>
    <w:next w:val="a6"/>
    <w:semiHidden/>
    <w:rsid w:val="009306FE"/>
  </w:style>
  <w:style w:type="numbering" w:customStyle="1" w:styleId="1111134">
    <w:name w:val="Нет списка1111134"/>
    <w:next w:val="a6"/>
    <w:semiHidden/>
    <w:rsid w:val="009306FE"/>
  </w:style>
  <w:style w:type="numbering" w:customStyle="1" w:styleId="324">
    <w:name w:val="Нет списка324"/>
    <w:next w:val="a6"/>
    <w:uiPriority w:val="99"/>
    <w:semiHidden/>
    <w:unhideWhenUsed/>
    <w:rsid w:val="009306FE"/>
  </w:style>
  <w:style w:type="numbering" w:customStyle="1" w:styleId="1224">
    <w:name w:val="Нет списка1224"/>
    <w:next w:val="a6"/>
    <w:semiHidden/>
    <w:unhideWhenUsed/>
    <w:rsid w:val="009306FE"/>
  </w:style>
  <w:style w:type="numbering" w:customStyle="1" w:styleId="11224">
    <w:name w:val="Нет списка11224"/>
    <w:next w:val="a6"/>
    <w:uiPriority w:val="99"/>
    <w:semiHidden/>
    <w:rsid w:val="009306FE"/>
  </w:style>
  <w:style w:type="numbering" w:customStyle="1" w:styleId="111224">
    <w:name w:val="Нет списка111224"/>
    <w:next w:val="a6"/>
    <w:semiHidden/>
    <w:rsid w:val="009306FE"/>
  </w:style>
  <w:style w:type="numbering" w:customStyle="1" w:styleId="2124">
    <w:name w:val="Нет списка2124"/>
    <w:next w:val="a6"/>
    <w:semiHidden/>
    <w:rsid w:val="009306FE"/>
  </w:style>
  <w:style w:type="numbering" w:customStyle="1" w:styleId="1111224">
    <w:name w:val="Нет списка1111224"/>
    <w:next w:val="a6"/>
    <w:semiHidden/>
    <w:rsid w:val="009306FE"/>
  </w:style>
  <w:style w:type="numbering" w:customStyle="1" w:styleId="11111134">
    <w:name w:val="Нет списка11111134"/>
    <w:next w:val="a6"/>
    <w:semiHidden/>
    <w:rsid w:val="009306FE"/>
  </w:style>
  <w:style w:type="numbering" w:customStyle="1" w:styleId="641">
    <w:name w:val="Нет списка64"/>
    <w:next w:val="a6"/>
    <w:uiPriority w:val="99"/>
    <w:semiHidden/>
    <w:unhideWhenUsed/>
    <w:rsid w:val="009306FE"/>
  </w:style>
  <w:style w:type="table" w:customStyle="1" w:styleId="940">
    <w:name w:val="Сетка таблицы94"/>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Нет списка154"/>
    <w:next w:val="a6"/>
    <w:semiHidden/>
    <w:unhideWhenUsed/>
    <w:rsid w:val="009306FE"/>
  </w:style>
  <w:style w:type="numbering" w:customStyle="1" w:styleId="11540">
    <w:name w:val="Нет списка1154"/>
    <w:next w:val="a6"/>
    <w:uiPriority w:val="99"/>
    <w:semiHidden/>
    <w:rsid w:val="009306FE"/>
  </w:style>
  <w:style w:type="table" w:customStyle="1" w:styleId="1441">
    <w:name w:val="Сетка таблицы144"/>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4">
    <w:name w:val="Нет списка11154"/>
    <w:next w:val="a6"/>
    <w:semiHidden/>
    <w:rsid w:val="009306FE"/>
  </w:style>
  <w:style w:type="numbering" w:customStyle="1" w:styleId="244">
    <w:name w:val="Нет списка244"/>
    <w:next w:val="a6"/>
    <w:semiHidden/>
    <w:rsid w:val="009306FE"/>
  </w:style>
  <w:style w:type="numbering" w:customStyle="1" w:styleId="111154">
    <w:name w:val="Нет списка111154"/>
    <w:next w:val="a6"/>
    <w:semiHidden/>
    <w:rsid w:val="009306FE"/>
  </w:style>
  <w:style w:type="numbering" w:customStyle="1" w:styleId="1111144">
    <w:name w:val="Нет списка1111144"/>
    <w:next w:val="a6"/>
    <w:semiHidden/>
    <w:rsid w:val="009306FE"/>
  </w:style>
  <w:style w:type="numbering" w:customStyle="1" w:styleId="334">
    <w:name w:val="Нет списка334"/>
    <w:next w:val="a6"/>
    <w:uiPriority w:val="99"/>
    <w:semiHidden/>
    <w:unhideWhenUsed/>
    <w:rsid w:val="009306FE"/>
  </w:style>
  <w:style w:type="numbering" w:customStyle="1" w:styleId="1234">
    <w:name w:val="Нет списка1234"/>
    <w:next w:val="a6"/>
    <w:semiHidden/>
    <w:unhideWhenUsed/>
    <w:rsid w:val="009306FE"/>
  </w:style>
  <w:style w:type="numbering" w:customStyle="1" w:styleId="11234">
    <w:name w:val="Нет списка11234"/>
    <w:next w:val="a6"/>
    <w:uiPriority w:val="99"/>
    <w:semiHidden/>
    <w:rsid w:val="009306FE"/>
  </w:style>
  <w:style w:type="numbering" w:customStyle="1" w:styleId="111234">
    <w:name w:val="Нет списка111234"/>
    <w:next w:val="a6"/>
    <w:semiHidden/>
    <w:rsid w:val="009306FE"/>
  </w:style>
  <w:style w:type="numbering" w:customStyle="1" w:styleId="2134">
    <w:name w:val="Нет списка2134"/>
    <w:next w:val="a6"/>
    <w:semiHidden/>
    <w:rsid w:val="009306FE"/>
  </w:style>
  <w:style w:type="numbering" w:customStyle="1" w:styleId="1111234">
    <w:name w:val="Нет списка1111234"/>
    <w:next w:val="a6"/>
    <w:semiHidden/>
    <w:rsid w:val="009306FE"/>
  </w:style>
  <w:style w:type="numbering" w:customStyle="1" w:styleId="11111144">
    <w:name w:val="Нет списка11111144"/>
    <w:next w:val="a6"/>
    <w:semiHidden/>
    <w:rsid w:val="009306FE"/>
  </w:style>
  <w:style w:type="numbering" w:customStyle="1" w:styleId="731">
    <w:name w:val="Нет списка73"/>
    <w:next w:val="a6"/>
    <w:uiPriority w:val="99"/>
    <w:semiHidden/>
    <w:unhideWhenUsed/>
    <w:rsid w:val="009306FE"/>
  </w:style>
  <w:style w:type="table" w:customStyle="1" w:styleId="1030">
    <w:name w:val="Сетка таблицы103"/>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Нет списка163"/>
    <w:next w:val="a6"/>
    <w:semiHidden/>
    <w:unhideWhenUsed/>
    <w:rsid w:val="009306FE"/>
  </w:style>
  <w:style w:type="numbering" w:customStyle="1" w:styleId="1163">
    <w:name w:val="Нет списка1163"/>
    <w:next w:val="a6"/>
    <w:uiPriority w:val="99"/>
    <w:semiHidden/>
    <w:rsid w:val="009306FE"/>
  </w:style>
  <w:style w:type="table" w:customStyle="1" w:styleId="1530">
    <w:name w:val="Сетка таблицы153"/>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3">
    <w:name w:val="Нет списка11163"/>
    <w:next w:val="a6"/>
    <w:semiHidden/>
    <w:rsid w:val="009306FE"/>
  </w:style>
  <w:style w:type="numbering" w:customStyle="1" w:styleId="253">
    <w:name w:val="Нет списка253"/>
    <w:next w:val="a6"/>
    <w:semiHidden/>
    <w:rsid w:val="009306FE"/>
  </w:style>
  <w:style w:type="numbering" w:customStyle="1" w:styleId="111163">
    <w:name w:val="Нет списка111163"/>
    <w:next w:val="a6"/>
    <w:semiHidden/>
    <w:rsid w:val="009306FE"/>
  </w:style>
  <w:style w:type="numbering" w:customStyle="1" w:styleId="1111153">
    <w:name w:val="Нет списка1111153"/>
    <w:next w:val="a6"/>
    <w:semiHidden/>
    <w:rsid w:val="009306FE"/>
  </w:style>
  <w:style w:type="numbering" w:customStyle="1" w:styleId="3430">
    <w:name w:val="Нет списка343"/>
    <w:next w:val="a6"/>
    <w:uiPriority w:val="99"/>
    <w:semiHidden/>
    <w:unhideWhenUsed/>
    <w:rsid w:val="009306FE"/>
  </w:style>
  <w:style w:type="numbering" w:customStyle="1" w:styleId="12430">
    <w:name w:val="Нет списка1243"/>
    <w:next w:val="a6"/>
    <w:semiHidden/>
    <w:unhideWhenUsed/>
    <w:rsid w:val="009306FE"/>
  </w:style>
  <w:style w:type="numbering" w:customStyle="1" w:styleId="11243">
    <w:name w:val="Нет списка11243"/>
    <w:next w:val="a6"/>
    <w:uiPriority w:val="99"/>
    <w:semiHidden/>
    <w:rsid w:val="009306FE"/>
  </w:style>
  <w:style w:type="numbering" w:customStyle="1" w:styleId="111243">
    <w:name w:val="Нет списка111243"/>
    <w:next w:val="a6"/>
    <w:semiHidden/>
    <w:rsid w:val="009306FE"/>
  </w:style>
  <w:style w:type="numbering" w:customStyle="1" w:styleId="21430">
    <w:name w:val="Нет списка2143"/>
    <w:next w:val="a6"/>
    <w:semiHidden/>
    <w:rsid w:val="009306FE"/>
  </w:style>
  <w:style w:type="numbering" w:customStyle="1" w:styleId="1111243">
    <w:name w:val="Нет списка1111243"/>
    <w:next w:val="a6"/>
    <w:semiHidden/>
    <w:rsid w:val="009306FE"/>
  </w:style>
  <w:style w:type="numbering" w:customStyle="1" w:styleId="11111153">
    <w:name w:val="Нет списка11111153"/>
    <w:next w:val="a6"/>
    <w:semiHidden/>
    <w:rsid w:val="009306FE"/>
  </w:style>
  <w:style w:type="numbering" w:customStyle="1" w:styleId="831">
    <w:name w:val="Нет списка83"/>
    <w:next w:val="a6"/>
    <w:uiPriority w:val="99"/>
    <w:semiHidden/>
    <w:unhideWhenUsed/>
    <w:rsid w:val="009306FE"/>
  </w:style>
  <w:style w:type="table" w:customStyle="1" w:styleId="1630">
    <w:name w:val="Сетка таблицы163"/>
    <w:basedOn w:val="a5"/>
    <w:next w:val="ab"/>
    <w:uiPriority w:val="59"/>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3">
    <w:name w:val="Нет списка173"/>
    <w:next w:val="a6"/>
    <w:semiHidden/>
    <w:unhideWhenUsed/>
    <w:rsid w:val="009306FE"/>
  </w:style>
  <w:style w:type="numbering" w:customStyle="1" w:styleId="1173">
    <w:name w:val="Нет списка1173"/>
    <w:next w:val="a6"/>
    <w:uiPriority w:val="99"/>
    <w:semiHidden/>
    <w:rsid w:val="009306FE"/>
  </w:style>
  <w:style w:type="table" w:customStyle="1" w:styleId="1730">
    <w:name w:val="Сетка таблицы173"/>
    <w:basedOn w:val="a5"/>
    <w:next w:val="ab"/>
    <w:rsid w:val="009306FE"/>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3">
    <w:name w:val="Нет списка11173"/>
    <w:next w:val="a6"/>
    <w:semiHidden/>
    <w:rsid w:val="009306FE"/>
  </w:style>
  <w:style w:type="numbering" w:customStyle="1" w:styleId="2630">
    <w:name w:val="Нет списка263"/>
    <w:next w:val="a6"/>
    <w:semiHidden/>
    <w:rsid w:val="009306FE"/>
  </w:style>
  <w:style w:type="numbering" w:customStyle="1" w:styleId="111173">
    <w:name w:val="Нет списка111173"/>
    <w:next w:val="a6"/>
    <w:semiHidden/>
    <w:rsid w:val="009306FE"/>
  </w:style>
  <w:style w:type="numbering" w:customStyle="1" w:styleId="1111163">
    <w:name w:val="Нет списка1111163"/>
    <w:next w:val="a6"/>
    <w:semiHidden/>
    <w:rsid w:val="009306FE"/>
  </w:style>
  <w:style w:type="numbering" w:customStyle="1" w:styleId="353">
    <w:name w:val="Нет списка353"/>
    <w:next w:val="a6"/>
    <w:uiPriority w:val="99"/>
    <w:semiHidden/>
    <w:unhideWhenUsed/>
    <w:rsid w:val="009306FE"/>
  </w:style>
  <w:style w:type="numbering" w:customStyle="1" w:styleId="1253">
    <w:name w:val="Нет списка1253"/>
    <w:next w:val="a6"/>
    <w:semiHidden/>
    <w:unhideWhenUsed/>
    <w:rsid w:val="009306FE"/>
  </w:style>
  <w:style w:type="numbering" w:customStyle="1" w:styleId="11253">
    <w:name w:val="Нет списка11253"/>
    <w:next w:val="a6"/>
    <w:uiPriority w:val="99"/>
    <w:semiHidden/>
    <w:rsid w:val="009306FE"/>
  </w:style>
  <w:style w:type="numbering" w:customStyle="1" w:styleId="111253">
    <w:name w:val="Нет списка111253"/>
    <w:next w:val="a6"/>
    <w:semiHidden/>
    <w:rsid w:val="009306FE"/>
  </w:style>
  <w:style w:type="numbering" w:customStyle="1" w:styleId="2153">
    <w:name w:val="Нет списка2153"/>
    <w:next w:val="a6"/>
    <w:semiHidden/>
    <w:rsid w:val="009306FE"/>
  </w:style>
  <w:style w:type="numbering" w:customStyle="1" w:styleId="1111253">
    <w:name w:val="Нет списка1111253"/>
    <w:next w:val="a6"/>
    <w:semiHidden/>
    <w:rsid w:val="009306FE"/>
  </w:style>
  <w:style w:type="numbering" w:customStyle="1" w:styleId="11111163">
    <w:name w:val="Нет списка11111163"/>
    <w:next w:val="a6"/>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3"/>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3"/>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3"/>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3"/>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3"/>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3"/>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3"/>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3"/>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3"/>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3"/>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3"/>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3"/>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3"/>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3"/>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3"/>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3"/>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3"/>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3"/>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3"/>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3"/>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3"/>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3"/>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3"/>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3"/>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3"/>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3"/>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3"/>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3"/>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3"/>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3"/>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3"/>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3"/>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3"/>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3"/>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3"/>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3"/>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3"/>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3"/>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3"/>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3"/>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3"/>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3"/>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6"/>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3"/>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5"/>
    <w:next w:val="ab"/>
    <w:uiPriority w:val="59"/>
    <w:rsid w:val="009306FE"/>
    <w:rPr>
      <w:rFonts w:ascii="Franklin Gothic Book" w:hAnsi="Franklin Gothic Book"/>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1">
    <w:name w:val="w1"/>
    <w:rsid w:val="009306FE"/>
  </w:style>
  <w:style w:type="table" w:customStyle="1" w:styleId="291">
    <w:name w:val="Сетка таблицы29"/>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7">
    <w:name w:val="Знак Знак Знак Знак Знак Знак Знак Знак Знак Знак Знак Знак Знак Знак Знак1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4"/>
    <w:rsid w:val="009306FE"/>
  </w:style>
  <w:style w:type="table" w:customStyle="1" w:styleId="361">
    <w:name w:val="Сетка таблицы36"/>
    <w:basedOn w:val="a5"/>
    <w:next w:val="ab"/>
    <w:rsid w:val="00930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3"/>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4"/>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4"/>
    <w:link w:val="Bodytext50"/>
    <w:rsid w:val="00F778AB"/>
    <w:rPr>
      <w:sz w:val="34"/>
      <w:szCs w:val="34"/>
      <w:shd w:val="clear" w:color="auto" w:fill="FFFFFF"/>
    </w:rPr>
  </w:style>
  <w:style w:type="paragraph" w:customStyle="1" w:styleId="Bodytext50">
    <w:name w:val="Body text (5)"/>
    <w:basedOn w:val="a3"/>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4"/>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4"/>
    <w:link w:val="Bodytext310"/>
    <w:rsid w:val="00F778AB"/>
    <w:rPr>
      <w:sz w:val="24"/>
      <w:szCs w:val="24"/>
      <w:shd w:val="clear" w:color="auto" w:fill="FFFFFF"/>
    </w:rPr>
  </w:style>
  <w:style w:type="paragraph" w:customStyle="1" w:styleId="Bodytext310">
    <w:name w:val="Body text (31)"/>
    <w:basedOn w:val="a3"/>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4"/>
    <w:link w:val="Tablecaption0"/>
    <w:rsid w:val="0072261C"/>
    <w:rPr>
      <w:b/>
      <w:bCs/>
      <w:sz w:val="26"/>
      <w:szCs w:val="26"/>
      <w:shd w:val="clear" w:color="auto" w:fill="FFFFFF"/>
    </w:rPr>
  </w:style>
  <w:style w:type="paragraph" w:customStyle="1" w:styleId="Tablecaption0">
    <w:name w:val="Table caption"/>
    <w:basedOn w:val="a3"/>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4"/>
    <w:link w:val="Heading30"/>
    <w:rsid w:val="00F57B95"/>
    <w:rPr>
      <w:b/>
      <w:bCs/>
      <w:sz w:val="28"/>
      <w:szCs w:val="28"/>
      <w:shd w:val="clear" w:color="auto" w:fill="FFFFFF"/>
    </w:rPr>
  </w:style>
  <w:style w:type="paragraph" w:customStyle="1" w:styleId="Heading30">
    <w:name w:val="Heading #3"/>
    <w:basedOn w:val="a3"/>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4"/>
    <w:link w:val="Bodytext180"/>
    <w:rsid w:val="00205BE0"/>
    <w:rPr>
      <w:i/>
      <w:iCs/>
      <w:sz w:val="26"/>
      <w:szCs w:val="26"/>
      <w:shd w:val="clear" w:color="auto" w:fill="FFFFFF"/>
    </w:rPr>
  </w:style>
  <w:style w:type="paragraph" w:customStyle="1" w:styleId="Bodytext180">
    <w:name w:val="Body text (18)"/>
    <w:basedOn w:val="a3"/>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4"/>
    <w:rsid w:val="00A93EC4"/>
    <w:rPr>
      <w:b w:val="0"/>
      <w:bCs w:val="0"/>
      <w:i w:val="0"/>
      <w:iCs w:val="0"/>
      <w:smallCaps w:val="0"/>
      <w:strike w:val="0"/>
      <w:sz w:val="26"/>
      <w:szCs w:val="26"/>
      <w:u w:val="none"/>
    </w:rPr>
  </w:style>
  <w:style w:type="character" w:customStyle="1" w:styleId="Bodytext4">
    <w:name w:val="Body text (4)_"/>
    <w:basedOn w:val="a4"/>
    <w:link w:val="Bodytext40"/>
    <w:rsid w:val="00B07B56"/>
    <w:rPr>
      <w:b/>
      <w:bCs/>
      <w:i/>
      <w:iCs/>
      <w:sz w:val="34"/>
      <w:szCs w:val="34"/>
      <w:shd w:val="clear" w:color="auto" w:fill="FFFFFF"/>
    </w:rPr>
  </w:style>
  <w:style w:type="paragraph" w:customStyle="1" w:styleId="Bodytext40">
    <w:name w:val="Body text (4)"/>
    <w:basedOn w:val="a3"/>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3"/>
    <w:rsid w:val="0030268D"/>
    <w:pPr>
      <w:spacing w:before="100" w:beforeAutospacing="1" w:after="100" w:afterAutospacing="1"/>
      <w:jc w:val="left"/>
    </w:pPr>
    <w:rPr>
      <w:rFonts w:ascii="Times New Roman" w:hAnsi="Times New Roman"/>
    </w:rPr>
  </w:style>
  <w:style w:type="numbering" w:customStyle="1" w:styleId="300">
    <w:name w:val="Нет списка30"/>
    <w:next w:val="a6"/>
    <w:uiPriority w:val="99"/>
    <w:semiHidden/>
    <w:unhideWhenUsed/>
    <w:rsid w:val="00693598"/>
  </w:style>
  <w:style w:type="table" w:customStyle="1" w:styleId="301">
    <w:name w:val="Сетка таблицы30"/>
    <w:basedOn w:val="a5"/>
    <w:next w:val="ab"/>
    <w:rsid w:val="00693598"/>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8">
    <w:name w:val="Заголовок1"/>
    <w:basedOn w:val="a3"/>
    <w:next w:val="aff1"/>
    <w:uiPriority w:val="99"/>
    <w:rsid w:val="00693598"/>
    <w:pPr>
      <w:keepNext/>
      <w:keepLines/>
      <w:suppressAutoHyphens/>
      <w:overflowPunct w:val="0"/>
      <w:autoSpaceDE w:val="0"/>
      <w:spacing w:before="240" w:after="120" w:line="320" w:lineRule="exact"/>
      <w:ind w:firstLine="567"/>
      <w:textAlignment w:val="baseline"/>
    </w:pPr>
    <w:rPr>
      <w:rFonts w:eastAsia="Lucida Sans Unicode" w:cs="Tahoma"/>
      <w:sz w:val="28"/>
      <w:szCs w:val="28"/>
      <w:lang w:eastAsia="ar-SA"/>
    </w:rPr>
  </w:style>
  <w:style w:type="paragraph" w:customStyle="1" w:styleId="2fff2">
    <w:name w:val="Знак2"/>
    <w:basedOn w:val="a3"/>
    <w:rsid w:val="00693598"/>
    <w:pPr>
      <w:spacing w:after="160" w:line="240" w:lineRule="exact"/>
      <w:jc w:val="left"/>
    </w:pPr>
    <w:rPr>
      <w:rFonts w:ascii="Verdana" w:hAnsi="Verdana"/>
      <w:sz w:val="20"/>
      <w:szCs w:val="20"/>
      <w:lang w:val="en-US" w:eastAsia="en-US"/>
    </w:rPr>
  </w:style>
  <w:style w:type="character" w:customStyle="1" w:styleId="137">
    <w:name w:val="Знак Знак13"/>
    <w:rsid w:val="00693598"/>
    <w:rPr>
      <w:bCs/>
      <w:sz w:val="28"/>
      <w:lang w:val="ru-RU" w:eastAsia="ru-RU" w:bidi="ar-SA"/>
    </w:rPr>
  </w:style>
  <w:style w:type="paragraph" w:customStyle="1" w:styleId="1ffff9">
    <w:name w:val="Знак1"/>
    <w:basedOn w:val="a3"/>
    <w:rsid w:val="00693598"/>
    <w:pPr>
      <w:spacing w:after="160" w:line="240" w:lineRule="exact"/>
      <w:jc w:val="left"/>
    </w:pPr>
    <w:rPr>
      <w:rFonts w:ascii="Verdana" w:hAnsi="Verdana"/>
      <w:sz w:val="20"/>
      <w:szCs w:val="20"/>
      <w:lang w:val="en-US" w:eastAsia="en-US"/>
    </w:rPr>
  </w:style>
  <w:style w:type="paragraph" w:customStyle="1" w:styleId="1ffff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rsid w:val="00693598"/>
    <w:pPr>
      <w:widowControl w:val="0"/>
      <w:adjustRightInd w:val="0"/>
      <w:spacing w:after="160" w:line="240" w:lineRule="exact"/>
      <w:jc w:val="right"/>
    </w:pPr>
    <w:rPr>
      <w:rFonts w:ascii="Times New Roman" w:hAnsi="Times New Roman"/>
      <w:sz w:val="20"/>
      <w:szCs w:val="20"/>
      <w:lang w:val="en-GB" w:eastAsia="en-US"/>
    </w:rPr>
  </w:style>
  <w:style w:type="paragraph" w:customStyle="1" w:styleId="4f4">
    <w:name w:val="Обычный4"/>
    <w:rsid w:val="00693598"/>
    <w:pPr>
      <w:snapToGrid w:val="0"/>
    </w:pPr>
    <w:rPr>
      <w:sz w:val="22"/>
      <w:szCs w:val="24"/>
    </w:rPr>
  </w:style>
  <w:style w:type="paragraph" w:customStyle="1" w:styleId="11a">
    <w:name w:val="Знак1 Знак Знак Знак1"/>
    <w:basedOn w:val="a3"/>
    <w:rsid w:val="00693598"/>
    <w:pPr>
      <w:spacing w:before="100" w:beforeAutospacing="1" w:after="100" w:afterAutospacing="1"/>
      <w:jc w:val="left"/>
    </w:pPr>
    <w:rPr>
      <w:rFonts w:ascii="Tahoma" w:hAnsi="Tahoma"/>
      <w:sz w:val="20"/>
      <w:szCs w:val="20"/>
      <w:lang w:val="en-US" w:eastAsia="en-US"/>
    </w:rPr>
  </w:style>
  <w:style w:type="character" w:customStyle="1" w:styleId="Char2">
    <w:name w:val="Char"/>
    <w:rsid w:val="00693598"/>
    <w:rPr>
      <w:b/>
      <w:bCs/>
      <w:sz w:val="24"/>
      <w:szCs w:val="24"/>
      <w:lang w:val="ru-RU" w:eastAsia="ar-SA" w:bidi="ar-SA"/>
    </w:rPr>
  </w:style>
  <w:style w:type="paragraph" w:customStyle="1" w:styleId="254">
    <w:name w:val="Основной текст 25"/>
    <w:basedOn w:val="a3"/>
    <w:rsid w:val="00693598"/>
    <w:pPr>
      <w:suppressAutoHyphens/>
      <w:ind w:firstLine="720"/>
    </w:pPr>
    <w:rPr>
      <w:rFonts w:ascii="Times New Roman" w:hAnsi="Times New Roman"/>
      <w:szCs w:val="20"/>
      <w:lang w:eastAsia="ar-SA"/>
    </w:rPr>
  </w:style>
  <w:style w:type="paragraph" w:customStyle="1" w:styleId="2fff3">
    <w:name w:val="Текст выноски2"/>
    <w:basedOn w:val="a3"/>
    <w:rsid w:val="00693598"/>
    <w:pPr>
      <w:suppressAutoHyphens/>
      <w:jc w:val="left"/>
    </w:pPr>
    <w:rPr>
      <w:rFonts w:ascii="Tahoma" w:hAnsi="Tahoma" w:cs="Tahoma"/>
      <w:sz w:val="16"/>
      <w:szCs w:val="16"/>
      <w:lang w:eastAsia="ar-SA"/>
    </w:rPr>
  </w:style>
  <w:style w:type="paragraph" w:customStyle="1" w:styleId="afffffffffff8">
    <w:name w:val="Знак Знак Знак Знак"/>
    <w:basedOn w:val="a3"/>
    <w:rsid w:val="00693598"/>
    <w:pPr>
      <w:jc w:val="left"/>
    </w:pPr>
    <w:rPr>
      <w:rFonts w:ascii="Verdana" w:hAnsi="Verdana" w:cs="Verdana"/>
      <w:sz w:val="20"/>
      <w:szCs w:val="20"/>
      <w:lang w:val="en-US" w:eastAsia="en-US"/>
    </w:rPr>
  </w:style>
  <w:style w:type="paragraph" w:customStyle="1" w:styleId="1ffffb">
    <w:name w:val="Знак Знак Знак Знак Знак1 Знак Знак Знак Знак"/>
    <w:basedOn w:val="a3"/>
    <w:rsid w:val="00693598"/>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fff9">
    <w:name w:val="Знак"/>
    <w:basedOn w:val="a3"/>
    <w:rsid w:val="00693598"/>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245">
    <w:name w:val="Основной текст с отступом 24"/>
    <w:basedOn w:val="a3"/>
    <w:rsid w:val="00693598"/>
    <w:pPr>
      <w:spacing w:after="120" w:line="480" w:lineRule="auto"/>
      <w:ind w:left="11" w:right="45" w:firstLine="567"/>
    </w:pPr>
    <w:rPr>
      <w:rFonts w:ascii="Times New Roman" w:hAnsi="Times New Roman"/>
      <w:sz w:val="28"/>
      <w:szCs w:val="20"/>
    </w:rPr>
  </w:style>
  <w:style w:type="character" w:customStyle="1" w:styleId="7b">
    <w:name w:val="Знак Знак7"/>
    <w:rsid w:val="00693598"/>
    <w:rPr>
      <w:b/>
      <w:snapToGrid w:val="0"/>
      <w:color w:val="000000"/>
      <w:sz w:val="24"/>
      <w:lang w:val="ru-RU" w:eastAsia="ru-RU" w:bidi="ar-SA"/>
    </w:rPr>
  </w:style>
  <w:style w:type="paragraph" w:customStyle="1" w:styleId="422">
    <w:name w:val="Заголовок 42"/>
    <w:basedOn w:val="4f4"/>
    <w:next w:val="4f4"/>
    <w:rsid w:val="00693598"/>
  </w:style>
  <w:style w:type="paragraph" w:customStyle="1" w:styleId="3fe">
    <w:name w:val="Абзац списка3"/>
    <w:basedOn w:val="a3"/>
    <w:rsid w:val="00693598"/>
    <w:pPr>
      <w:spacing w:after="200" w:line="276" w:lineRule="auto"/>
      <w:ind w:left="720"/>
      <w:jc w:val="left"/>
    </w:pPr>
    <w:rPr>
      <w:rFonts w:ascii="Calibri" w:hAnsi="Calibri"/>
      <w:sz w:val="22"/>
      <w:szCs w:val="22"/>
      <w:lang w:eastAsia="en-US"/>
    </w:rPr>
  </w:style>
  <w:style w:type="paragraph" w:customStyle="1" w:styleId="1ffffc">
    <w:name w:val="Знак Знак Знак1 Знак"/>
    <w:basedOn w:val="a3"/>
    <w:rsid w:val="00693598"/>
    <w:pPr>
      <w:spacing w:before="100" w:beforeAutospacing="1" w:after="100" w:afterAutospacing="1"/>
      <w:jc w:val="left"/>
    </w:pPr>
    <w:rPr>
      <w:rFonts w:ascii="Tahoma" w:hAnsi="Tahoma"/>
      <w:sz w:val="20"/>
      <w:szCs w:val="20"/>
      <w:lang w:val="en-US" w:eastAsia="en-US"/>
    </w:rPr>
  </w:style>
  <w:style w:type="paragraph" w:customStyle="1" w:styleId="1ffffd">
    <w:name w:val="Знак Знак1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1ffffe">
    <w:name w:val="Знак Знак Знак Знак Знак1"/>
    <w:basedOn w:val="a3"/>
    <w:rsid w:val="00693598"/>
    <w:pPr>
      <w:spacing w:after="160" w:line="240" w:lineRule="exact"/>
      <w:jc w:val="left"/>
    </w:pPr>
    <w:rPr>
      <w:rFonts w:ascii="Verdana" w:hAnsi="Verdana"/>
      <w:lang w:val="en-US" w:eastAsia="en-US"/>
    </w:rPr>
  </w:style>
  <w:style w:type="paragraph" w:customStyle="1" w:styleId="afffffffffffa">
    <w:name w:val="Знак Знак Знак"/>
    <w:basedOn w:val="a3"/>
    <w:rsid w:val="00693598"/>
    <w:pPr>
      <w:jc w:val="left"/>
    </w:pPr>
    <w:rPr>
      <w:rFonts w:ascii="Verdana" w:hAnsi="Verdana" w:cs="Verdana"/>
      <w:sz w:val="20"/>
      <w:szCs w:val="20"/>
      <w:lang w:val="en-US" w:eastAsia="en-US"/>
    </w:rPr>
  </w:style>
  <w:style w:type="paragraph" w:customStyle="1" w:styleId="1fffff">
    <w:name w:val="Знак1 Знак Знак Знак Знак Знак Знак Знак Знак Знак Знак Знак Знак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4f5">
    <w:name w:val="Основной текст с отступом4"/>
    <w:basedOn w:val="a3"/>
    <w:rsid w:val="00693598"/>
    <w:pPr>
      <w:spacing w:after="120"/>
      <w:ind w:left="283"/>
      <w:jc w:val="left"/>
    </w:pPr>
    <w:rPr>
      <w:rFonts w:ascii="Times New Roman" w:hAnsi="Times New Roman"/>
    </w:rPr>
  </w:style>
  <w:style w:type="paragraph" w:customStyle="1" w:styleId="afffffffffffb">
    <w:name w:val="Знак Знак"/>
    <w:basedOn w:val="a3"/>
    <w:rsid w:val="00693598"/>
    <w:pPr>
      <w:jc w:val="left"/>
    </w:pPr>
    <w:rPr>
      <w:rFonts w:ascii="Verdana" w:hAnsi="Verdana" w:cs="Verdana"/>
      <w:sz w:val="20"/>
      <w:szCs w:val="20"/>
      <w:lang w:val="en-US" w:eastAsia="en-US"/>
    </w:rPr>
  </w:style>
  <w:style w:type="numbering" w:customStyle="1" w:styleId="WWOutlineListStyle111">
    <w:name w:val="WW_OutlineListStyle111"/>
    <w:rsid w:val="00693598"/>
    <w:pPr>
      <w:numPr>
        <w:numId w:val="5"/>
      </w:numPr>
    </w:pPr>
  </w:style>
  <w:style w:type="paragraph" w:customStyle="1" w:styleId="CharChar0">
    <w:name w:val="Char Char"/>
    <w:basedOn w:val="a3"/>
    <w:autoRedefine/>
    <w:rsid w:val="00693598"/>
    <w:pPr>
      <w:spacing w:after="160"/>
      <w:ind w:firstLine="720"/>
      <w:jc w:val="left"/>
    </w:pPr>
    <w:rPr>
      <w:rFonts w:ascii="Times New Roman" w:hAnsi="Times New Roman"/>
      <w:sz w:val="28"/>
      <w:szCs w:val="20"/>
      <w:lang w:val="en-US" w:eastAsia="en-US"/>
    </w:rPr>
  </w:style>
  <w:style w:type="paragraph" w:customStyle="1" w:styleId="3ff">
    <w:name w:val="Знак Знак3 Знак Знак Знак Знак Знак Знак Знак"/>
    <w:basedOn w:val="a3"/>
    <w:rsid w:val="00693598"/>
    <w:pPr>
      <w:spacing w:after="160" w:line="240" w:lineRule="exact"/>
      <w:jc w:val="left"/>
    </w:pPr>
    <w:rPr>
      <w:rFonts w:ascii="Verdana" w:hAnsi="Verdana"/>
      <w:sz w:val="20"/>
      <w:szCs w:val="20"/>
      <w:lang w:val="en-US" w:eastAsia="en-US"/>
    </w:rPr>
  </w:style>
  <w:style w:type="numbering" w:customStyle="1" w:styleId="1200">
    <w:name w:val="Нет списка120"/>
    <w:next w:val="a6"/>
    <w:uiPriority w:val="99"/>
    <w:semiHidden/>
    <w:unhideWhenUsed/>
    <w:rsid w:val="00693598"/>
  </w:style>
  <w:style w:type="table" w:customStyle="1" w:styleId="1164">
    <w:name w:val="Сетка таблицы116"/>
    <w:basedOn w:val="a5"/>
    <w:next w:val="ab"/>
    <w:uiPriority w:val="59"/>
    <w:rsid w:val="00693598"/>
    <w:rPr>
      <w:rFonts w:ascii="Franklin Gothic Book" w:hAnsi="Franklin Gothic Book"/>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0">
    <w:name w:val="Нет списка1120"/>
    <w:next w:val="a6"/>
    <w:semiHidden/>
    <w:rsid w:val="00693598"/>
  </w:style>
  <w:style w:type="table" w:customStyle="1" w:styleId="1174">
    <w:name w:val="Сетка таблицы117"/>
    <w:basedOn w:val="a5"/>
    <w:next w:val="ab"/>
    <w:rsid w:val="00693598"/>
    <w:pPr>
      <w:widowControl w:val="0"/>
      <w:snapToGri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9">
    <w:name w:val="Сетка таблицы1112"/>
    <w:basedOn w:val="a5"/>
    <w:next w:val="ab"/>
    <w:rsid w:val="00693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5"/>
    <w:next w:val="ab"/>
    <w:uiPriority w:val="59"/>
    <w:rsid w:val="00693598"/>
    <w:rPr>
      <w:rFonts w:ascii="Franklin Gothic Book" w:hAnsi="Franklin Gothic Book"/>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01">
    <w:name w:val="Нет списка210"/>
    <w:next w:val="a6"/>
    <w:uiPriority w:val="99"/>
    <w:semiHidden/>
    <w:unhideWhenUsed/>
    <w:rsid w:val="00693598"/>
  </w:style>
  <w:style w:type="table" w:customStyle="1" w:styleId="2154">
    <w:name w:val="Сетка таблицы215"/>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Классическая таблица 15"/>
    <w:basedOn w:val="a5"/>
    <w:next w:val="1f0"/>
    <w:uiPriority w:val="99"/>
    <w:rsid w:val="00693598"/>
    <w:pPr>
      <w:spacing w:line="360" w:lineRule="auto"/>
      <w:jc w:val="both"/>
    </w:pPr>
    <w:rPr>
      <w:rFonts w:ascii="Calibri" w:eastAsia="Calibri"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numbering" w:customStyle="1" w:styleId="1111115">
    <w:name w:val="1 / 1.1 / 1.1.15"/>
    <w:basedOn w:val="a6"/>
    <w:next w:val="111111"/>
    <w:rsid w:val="00693598"/>
    <w:pPr>
      <w:numPr>
        <w:numId w:val="16"/>
      </w:numPr>
    </w:pPr>
  </w:style>
  <w:style w:type="numbering" w:customStyle="1" w:styleId="1290">
    <w:name w:val="Нет списка129"/>
    <w:next w:val="a6"/>
    <w:uiPriority w:val="99"/>
    <w:semiHidden/>
    <w:unhideWhenUsed/>
    <w:rsid w:val="00693598"/>
  </w:style>
  <w:style w:type="numbering" w:customStyle="1" w:styleId="111200">
    <w:name w:val="Нет списка11120"/>
    <w:next w:val="a6"/>
    <w:semiHidden/>
    <w:unhideWhenUsed/>
    <w:rsid w:val="00693598"/>
  </w:style>
  <w:style w:type="numbering" w:customStyle="1" w:styleId="111120">
    <w:name w:val="Нет списка111120"/>
    <w:next w:val="a6"/>
    <w:uiPriority w:val="99"/>
    <w:semiHidden/>
    <w:rsid w:val="00693598"/>
  </w:style>
  <w:style w:type="numbering" w:customStyle="1" w:styleId="11111100">
    <w:name w:val="Нет списка1111110"/>
    <w:next w:val="a6"/>
    <w:semiHidden/>
    <w:rsid w:val="00693598"/>
  </w:style>
  <w:style w:type="numbering" w:customStyle="1" w:styleId="2190">
    <w:name w:val="Нет списка219"/>
    <w:next w:val="a6"/>
    <w:semiHidden/>
    <w:rsid w:val="00693598"/>
  </w:style>
  <w:style w:type="numbering" w:customStyle="1" w:styleId="111111100">
    <w:name w:val="Нет списка11111110"/>
    <w:next w:val="a6"/>
    <w:semiHidden/>
    <w:rsid w:val="00693598"/>
  </w:style>
  <w:style w:type="numbering" w:customStyle="1" w:styleId="11111115">
    <w:name w:val="Нет списка11111115"/>
    <w:next w:val="a6"/>
    <w:semiHidden/>
    <w:rsid w:val="00693598"/>
  </w:style>
  <w:style w:type="numbering" w:customStyle="1" w:styleId="390">
    <w:name w:val="Нет списка39"/>
    <w:next w:val="a6"/>
    <w:uiPriority w:val="99"/>
    <w:semiHidden/>
    <w:unhideWhenUsed/>
    <w:rsid w:val="00693598"/>
  </w:style>
  <w:style w:type="numbering" w:customStyle="1" w:styleId="1215">
    <w:name w:val="Нет списка1215"/>
    <w:next w:val="a6"/>
    <w:semiHidden/>
    <w:unhideWhenUsed/>
    <w:rsid w:val="00693598"/>
  </w:style>
  <w:style w:type="numbering" w:customStyle="1" w:styleId="1129">
    <w:name w:val="Нет списка1129"/>
    <w:next w:val="a6"/>
    <w:uiPriority w:val="99"/>
    <w:semiHidden/>
    <w:rsid w:val="00693598"/>
  </w:style>
  <w:style w:type="numbering" w:customStyle="1" w:styleId="111290">
    <w:name w:val="Нет списка11129"/>
    <w:next w:val="a6"/>
    <w:semiHidden/>
    <w:rsid w:val="00693598"/>
  </w:style>
  <w:style w:type="numbering" w:customStyle="1" w:styleId="2115">
    <w:name w:val="Нет списка2115"/>
    <w:next w:val="a6"/>
    <w:semiHidden/>
    <w:rsid w:val="00693598"/>
  </w:style>
  <w:style w:type="numbering" w:customStyle="1" w:styleId="111129">
    <w:name w:val="Нет списка111129"/>
    <w:next w:val="a6"/>
    <w:semiHidden/>
    <w:rsid w:val="00693598"/>
  </w:style>
  <w:style w:type="numbering" w:customStyle="1" w:styleId="111111115">
    <w:name w:val="Нет списка111111115"/>
    <w:next w:val="a6"/>
    <w:semiHidden/>
    <w:rsid w:val="00693598"/>
  </w:style>
  <w:style w:type="numbering" w:customStyle="1" w:styleId="450">
    <w:name w:val="Нет списка45"/>
    <w:next w:val="a6"/>
    <w:uiPriority w:val="99"/>
    <w:semiHidden/>
    <w:unhideWhenUsed/>
    <w:rsid w:val="00693598"/>
  </w:style>
  <w:style w:type="numbering" w:customStyle="1" w:styleId="1350">
    <w:name w:val="Нет списка135"/>
    <w:next w:val="a6"/>
    <w:semiHidden/>
    <w:unhideWhenUsed/>
    <w:rsid w:val="00693598"/>
  </w:style>
  <w:style w:type="numbering" w:customStyle="1" w:styleId="1135">
    <w:name w:val="Нет списка1135"/>
    <w:next w:val="a6"/>
    <w:uiPriority w:val="99"/>
    <w:semiHidden/>
    <w:rsid w:val="00693598"/>
  </w:style>
  <w:style w:type="numbering" w:customStyle="1" w:styleId="11135">
    <w:name w:val="Нет списка11135"/>
    <w:next w:val="a6"/>
    <w:semiHidden/>
    <w:rsid w:val="00693598"/>
  </w:style>
  <w:style w:type="numbering" w:customStyle="1" w:styleId="2250">
    <w:name w:val="Нет списка225"/>
    <w:next w:val="a6"/>
    <w:semiHidden/>
    <w:rsid w:val="00693598"/>
  </w:style>
  <w:style w:type="numbering" w:customStyle="1" w:styleId="111135">
    <w:name w:val="Нет списка111135"/>
    <w:next w:val="a6"/>
    <w:semiHidden/>
    <w:rsid w:val="00693598"/>
  </w:style>
  <w:style w:type="numbering" w:customStyle="1" w:styleId="1111125">
    <w:name w:val="Нет списка1111125"/>
    <w:next w:val="a6"/>
    <w:semiHidden/>
    <w:rsid w:val="00693598"/>
  </w:style>
  <w:style w:type="numbering" w:customStyle="1" w:styleId="315">
    <w:name w:val="Нет списка315"/>
    <w:next w:val="a6"/>
    <w:uiPriority w:val="99"/>
    <w:semiHidden/>
    <w:unhideWhenUsed/>
    <w:rsid w:val="00693598"/>
  </w:style>
  <w:style w:type="numbering" w:customStyle="1" w:styleId="12112">
    <w:name w:val="Нет списка12112"/>
    <w:next w:val="a6"/>
    <w:semiHidden/>
    <w:unhideWhenUsed/>
    <w:rsid w:val="00693598"/>
  </w:style>
  <w:style w:type="numbering" w:customStyle="1" w:styleId="11215">
    <w:name w:val="Нет списка11215"/>
    <w:next w:val="a6"/>
    <w:uiPriority w:val="99"/>
    <w:semiHidden/>
    <w:rsid w:val="00693598"/>
  </w:style>
  <w:style w:type="numbering" w:customStyle="1" w:styleId="111215">
    <w:name w:val="Нет списка111215"/>
    <w:next w:val="a6"/>
    <w:semiHidden/>
    <w:rsid w:val="00693598"/>
  </w:style>
  <w:style w:type="numbering" w:customStyle="1" w:styleId="21112">
    <w:name w:val="Нет списка21112"/>
    <w:next w:val="a6"/>
    <w:semiHidden/>
    <w:rsid w:val="00693598"/>
  </w:style>
  <w:style w:type="numbering" w:customStyle="1" w:styleId="1111215">
    <w:name w:val="Нет списка1111215"/>
    <w:next w:val="a6"/>
    <w:semiHidden/>
    <w:rsid w:val="00693598"/>
  </w:style>
  <w:style w:type="numbering" w:customStyle="1" w:styleId="11111125">
    <w:name w:val="Нет списка11111125"/>
    <w:next w:val="a6"/>
    <w:semiHidden/>
    <w:rsid w:val="00693598"/>
  </w:style>
  <w:style w:type="numbering" w:customStyle="1" w:styleId="550">
    <w:name w:val="Нет списка55"/>
    <w:next w:val="a6"/>
    <w:uiPriority w:val="99"/>
    <w:semiHidden/>
    <w:unhideWhenUsed/>
    <w:rsid w:val="00693598"/>
  </w:style>
  <w:style w:type="numbering" w:customStyle="1" w:styleId="1450">
    <w:name w:val="Нет списка145"/>
    <w:next w:val="a6"/>
    <w:semiHidden/>
    <w:unhideWhenUsed/>
    <w:rsid w:val="00693598"/>
  </w:style>
  <w:style w:type="numbering" w:customStyle="1" w:styleId="1145">
    <w:name w:val="Нет списка1145"/>
    <w:next w:val="a6"/>
    <w:uiPriority w:val="99"/>
    <w:semiHidden/>
    <w:rsid w:val="00693598"/>
  </w:style>
  <w:style w:type="numbering" w:customStyle="1" w:styleId="11145">
    <w:name w:val="Нет списка11145"/>
    <w:next w:val="a6"/>
    <w:semiHidden/>
    <w:rsid w:val="00693598"/>
  </w:style>
  <w:style w:type="numbering" w:customStyle="1" w:styleId="235">
    <w:name w:val="Нет списка235"/>
    <w:next w:val="a6"/>
    <w:semiHidden/>
    <w:rsid w:val="00693598"/>
  </w:style>
  <w:style w:type="numbering" w:customStyle="1" w:styleId="111145">
    <w:name w:val="Нет списка111145"/>
    <w:next w:val="a6"/>
    <w:semiHidden/>
    <w:rsid w:val="00693598"/>
  </w:style>
  <w:style w:type="numbering" w:customStyle="1" w:styleId="1111135">
    <w:name w:val="Нет списка1111135"/>
    <w:next w:val="a6"/>
    <w:semiHidden/>
    <w:rsid w:val="00693598"/>
  </w:style>
  <w:style w:type="numbering" w:customStyle="1" w:styleId="325">
    <w:name w:val="Нет списка325"/>
    <w:next w:val="a6"/>
    <w:uiPriority w:val="99"/>
    <w:semiHidden/>
    <w:unhideWhenUsed/>
    <w:rsid w:val="00693598"/>
  </w:style>
  <w:style w:type="numbering" w:customStyle="1" w:styleId="1225">
    <w:name w:val="Нет списка1225"/>
    <w:next w:val="a6"/>
    <w:semiHidden/>
    <w:unhideWhenUsed/>
    <w:rsid w:val="00693598"/>
  </w:style>
  <w:style w:type="numbering" w:customStyle="1" w:styleId="11225">
    <w:name w:val="Нет списка11225"/>
    <w:next w:val="a6"/>
    <w:uiPriority w:val="99"/>
    <w:semiHidden/>
    <w:rsid w:val="00693598"/>
  </w:style>
  <w:style w:type="numbering" w:customStyle="1" w:styleId="111225">
    <w:name w:val="Нет списка111225"/>
    <w:next w:val="a6"/>
    <w:semiHidden/>
    <w:rsid w:val="00693598"/>
  </w:style>
  <w:style w:type="numbering" w:customStyle="1" w:styleId="2125">
    <w:name w:val="Нет списка2125"/>
    <w:next w:val="a6"/>
    <w:semiHidden/>
    <w:rsid w:val="00693598"/>
  </w:style>
  <w:style w:type="numbering" w:customStyle="1" w:styleId="1111225">
    <w:name w:val="Нет списка1111225"/>
    <w:next w:val="a6"/>
    <w:semiHidden/>
    <w:rsid w:val="00693598"/>
  </w:style>
  <w:style w:type="numbering" w:customStyle="1" w:styleId="11111135">
    <w:name w:val="Нет списка11111135"/>
    <w:next w:val="a6"/>
    <w:semiHidden/>
    <w:rsid w:val="00693598"/>
  </w:style>
  <w:style w:type="numbering" w:customStyle="1" w:styleId="650">
    <w:name w:val="Нет списка65"/>
    <w:next w:val="a6"/>
    <w:uiPriority w:val="99"/>
    <w:semiHidden/>
    <w:unhideWhenUsed/>
    <w:rsid w:val="00693598"/>
  </w:style>
  <w:style w:type="numbering" w:customStyle="1" w:styleId="1550">
    <w:name w:val="Нет списка155"/>
    <w:next w:val="a6"/>
    <w:uiPriority w:val="99"/>
    <w:semiHidden/>
    <w:unhideWhenUsed/>
    <w:rsid w:val="00693598"/>
  </w:style>
  <w:style w:type="numbering" w:customStyle="1" w:styleId="111111110">
    <w:name w:val="1 / 1.1 / 1.1.111"/>
    <w:basedOn w:val="a6"/>
    <w:next w:val="111111"/>
    <w:rsid w:val="00693598"/>
  </w:style>
  <w:style w:type="numbering" w:customStyle="1" w:styleId="1155">
    <w:name w:val="Нет списка1155"/>
    <w:next w:val="a6"/>
    <w:uiPriority w:val="99"/>
    <w:semiHidden/>
    <w:unhideWhenUsed/>
    <w:rsid w:val="00693598"/>
  </w:style>
  <w:style w:type="numbering" w:customStyle="1" w:styleId="11155">
    <w:name w:val="Нет списка11155"/>
    <w:next w:val="a6"/>
    <w:semiHidden/>
    <w:unhideWhenUsed/>
    <w:rsid w:val="00693598"/>
  </w:style>
  <w:style w:type="numbering" w:customStyle="1" w:styleId="111155">
    <w:name w:val="Нет списка111155"/>
    <w:next w:val="a6"/>
    <w:uiPriority w:val="99"/>
    <w:semiHidden/>
    <w:rsid w:val="00693598"/>
  </w:style>
  <w:style w:type="table" w:customStyle="1" w:styleId="11112a">
    <w:name w:val="Сетка таблицы11112"/>
    <w:basedOn w:val="a5"/>
    <w:next w:val="ab"/>
    <w:rsid w:val="00693598"/>
    <w:rPr>
      <w: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5">
    <w:name w:val="Нет списка1111145"/>
    <w:next w:val="a6"/>
    <w:semiHidden/>
    <w:rsid w:val="00693598"/>
  </w:style>
  <w:style w:type="numbering" w:customStyle="1" w:styleId="2450">
    <w:name w:val="Нет списка245"/>
    <w:next w:val="a6"/>
    <w:semiHidden/>
    <w:rsid w:val="00693598"/>
  </w:style>
  <w:style w:type="numbering" w:customStyle="1" w:styleId="11111145">
    <w:name w:val="Нет списка11111145"/>
    <w:next w:val="a6"/>
    <w:semiHidden/>
    <w:rsid w:val="00693598"/>
  </w:style>
  <w:style w:type="numbering" w:customStyle="1" w:styleId="1111111112">
    <w:name w:val="Нет списка1111111112"/>
    <w:next w:val="a6"/>
    <w:semiHidden/>
    <w:rsid w:val="00693598"/>
  </w:style>
  <w:style w:type="numbering" w:customStyle="1" w:styleId="335">
    <w:name w:val="Нет списка335"/>
    <w:next w:val="a6"/>
    <w:uiPriority w:val="99"/>
    <w:semiHidden/>
    <w:unhideWhenUsed/>
    <w:rsid w:val="00693598"/>
  </w:style>
  <w:style w:type="numbering" w:customStyle="1" w:styleId="1235">
    <w:name w:val="Нет списка1235"/>
    <w:next w:val="a6"/>
    <w:semiHidden/>
    <w:unhideWhenUsed/>
    <w:rsid w:val="00693598"/>
  </w:style>
  <w:style w:type="numbering" w:customStyle="1" w:styleId="11235">
    <w:name w:val="Нет списка11235"/>
    <w:next w:val="a6"/>
    <w:uiPriority w:val="99"/>
    <w:semiHidden/>
    <w:rsid w:val="00693598"/>
  </w:style>
  <w:style w:type="numbering" w:customStyle="1" w:styleId="111235">
    <w:name w:val="Нет списка111235"/>
    <w:next w:val="a6"/>
    <w:semiHidden/>
    <w:rsid w:val="00693598"/>
  </w:style>
  <w:style w:type="numbering" w:customStyle="1" w:styleId="2135">
    <w:name w:val="Нет списка2135"/>
    <w:next w:val="a6"/>
    <w:semiHidden/>
    <w:rsid w:val="00693598"/>
  </w:style>
  <w:style w:type="numbering" w:customStyle="1" w:styleId="1111235">
    <w:name w:val="Нет списка1111235"/>
    <w:next w:val="a6"/>
    <w:semiHidden/>
    <w:rsid w:val="00693598"/>
  </w:style>
  <w:style w:type="numbering" w:customStyle="1" w:styleId="11111111112">
    <w:name w:val="Нет списка11111111112"/>
    <w:next w:val="a6"/>
    <w:semiHidden/>
    <w:rsid w:val="00693598"/>
  </w:style>
  <w:style w:type="numbering" w:customStyle="1" w:styleId="4110">
    <w:name w:val="Нет списка411"/>
    <w:next w:val="a6"/>
    <w:uiPriority w:val="99"/>
    <w:semiHidden/>
    <w:unhideWhenUsed/>
    <w:rsid w:val="00693598"/>
  </w:style>
  <w:style w:type="numbering" w:customStyle="1" w:styleId="13110">
    <w:name w:val="Нет списка1311"/>
    <w:next w:val="a6"/>
    <w:semiHidden/>
    <w:unhideWhenUsed/>
    <w:rsid w:val="00693598"/>
  </w:style>
  <w:style w:type="numbering" w:customStyle="1" w:styleId="11311">
    <w:name w:val="Нет списка11311"/>
    <w:next w:val="a6"/>
    <w:uiPriority w:val="99"/>
    <w:semiHidden/>
    <w:rsid w:val="00693598"/>
  </w:style>
  <w:style w:type="numbering" w:customStyle="1" w:styleId="111311">
    <w:name w:val="Нет списка111311"/>
    <w:next w:val="a6"/>
    <w:semiHidden/>
    <w:rsid w:val="00693598"/>
  </w:style>
  <w:style w:type="numbering" w:customStyle="1" w:styleId="22110">
    <w:name w:val="Нет списка2211"/>
    <w:next w:val="a6"/>
    <w:semiHidden/>
    <w:rsid w:val="00693598"/>
  </w:style>
  <w:style w:type="numbering" w:customStyle="1" w:styleId="1111311">
    <w:name w:val="Нет списка1111311"/>
    <w:next w:val="a6"/>
    <w:semiHidden/>
    <w:rsid w:val="00693598"/>
  </w:style>
  <w:style w:type="numbering" w:customStyle="1" w:styleId="11111211">
    <w:name w:val="Нет списка11111211"/>
    <w:next w:val="a6"/>
    <w:semiHidden/>
    <w:rsid w:val="00693598"/>
  </w:style>
  <w:style w:type="numbering" w:customStyle="1" w:styleId="3111">
    <w:name w:val="Нет списка3111"/>
    <w:next w:val="a6"/>
    <w:uiPriority w:val="99"/>
    <w:semiHidden/>
    <w:unhideWhenUsed/>
    <w:rsid w:val="00693598"/>
  </w:style>
  <w:style w:type="numbering" w:customStyle="1" w:styleId="121111">
    <w:name w:val="Нет списка121111"/>
    <w:next w:val="a6"/>
    <w:semiHidden/>
    <w:unhideWhenUsed/>
    <w:rsid w:val="00693598"/>
  </w:style>
  <w:style w:type="numbering" w:customStyle="1" w:styleId="112111">
    <w:name w:val="Нет списка112111"/>
    <w:next w:val="a6"/>
    <w:uiPriority w:val="99"/>
    <w:semiHidden/>
    <w:rsid w:val="00693598"/>
  </w:style>
  <w:style w:type="numbering" w:customStyle="1" w:styleId="1112111">
    <w:name w:val="Нет списка1112111"/>
    <w:next w:val="a6"/>
    <w:semiHidden/>
    <w:rsid w:val="00693598"/>
  </w:style>
  <w:style w:type="numbering" w:customStyle="1" w:styleId="211111">
    <w:name w:val="Нет списка211111"/>
    <w:next w:val="a6"/>
    <w:semiHidden/>
    <w:rsid w:val="00693598"/>
  </w:style>
  <w:style w:type="numbering" w:customStyle="1" w:styleId="11112111">
    <w:name w:val="Нет списка11112111"/>
    <w:next w:val="a6"/>
    <w:semiHidden/>
    <w:rsid w:val="00693598"/>
  </w:style>
  <w:style w:type="numbering" w:customStyle="1" w:styleId="111111211">
    <w:name w:val="Нет списка111111211"/>
    <w:next w:val="a6"/>
    <w:semiHidden/>
    <w:rsid w:val="00693598"/>
  </w:style>
  <w:style w:type="numbering" w:customStyle="1" w:styleId="5110">
    <w:name w:val="Нет списка511"/>
    <w:next w:val="a6"/>
    <w:uiPriority w:val="99"/>
    <w:semiHidden/>
    <w:unhideWhenUsed/>
    <w:rsid w:val="00693598"/>
  </w:style>
  <w:style w:type="numbering" w:customStyle="1" w:styleId="14110">
    <w:name w:val="Нет списка1411"/>
    <w:next w:val="a6"/>
    <w:semiHidden/>
    <w:unhideWhenUsed/>
    <w:rsid w:val="00693598"/>
  </w:style>
  <w:style w:type="numbering" w:customStyle="1" w:styleId="11411">
    <w:name w:val="Нет списка11411"/>
    <w:next w:val="a6"/>
    <w:uiPriority w:val="99"/>
    <w:semiHidden/>
    <w:rsid w:val="00693598"/>
  </w:style>
  <w:style w:type="numbering" w:customStyle="1" w:styleId="111411">
    <w:name w:val="Нет списка111411"/>
    <w:next w:val="a6"/>
    <w:semiHidden/>
    <w:rsid w:val="00693598"/>
  </w:style>
  <w:style w:type="numbering" w:customStyle="1" w:styleId="2311">
    <w:name w:val="Нет списка2311"/>
    <w:next w:val="a6"/>
    <w:semiHidden/>
    <w:rsid w:val="00693598"/>
  </w:style>
  <w:style w:type="numbering" w:customStyle="1" w:styleId="1111411">
    <w:name w:val="Нет списка1111411"/>
    <w:next w:val="a6"/>
    <w:semiHidden/>
    <w:rsid w:val="00693598"/>
  </w:style>
  <w:style w:type="numbering" w:customStyle="1" w:styleId="11111311">
    <w:name w:val="Нет списка11111311"/>
    <w:next w:val="a6"/>
    <w:semiHidden/>
    <w:rsid w:val="00693598"/>
  </w:style>
  <w:style w:type="numbering" w:customStyle="1" w:styleId="3211">
    <w:name w:val="Нет списка3211"/>
    <w:next w:val="a6"/>
    <w:uiPriority w:val="99"/>
    <w:semiHidden/>
    <w:unhideWhenUsed/>
    <w:rsid w:val="00693598"/>
  </w:style>
  <w:style w:type="numbering" w:customStyle="1" w:styleId="12211">
    <w:name w:val="Нет списка12211"/>
    <w:next w:val="a6"/>
    <w:semiHidden/>
    <w:unhideWhenUsed/>
    <w:rsid w:val="00693598"/>
  </w:style>
  <w:style w:type="numbering" w:customStyle="1" w:styleId="112211">
    <w:name w:val="Нет списка112211"/>
    <w:next w:val="a6"/>
    <w:uiPriority w:val="99"/>
    <w:semiHidden/>
    <w:rsid w:val="00693598"/>
  </w:style>
  <w:style w:type="numbering" w:customStyle="1" w:styleId="1112211">
    <w:name w:val="Нет списка1112211"/>
    <w:next w:val="a6"/>
    <w:semiHidden/>
    <w:rsid w:val="00693598"/>
  </w:style>
  <w:style w:type="numbering" w:customStyle="1" w:styleId="21211">
    <w:name w:val="Нет списка21211"/>
    <w:next w:val="a6"/>
    <w:semiHidden/>
    <w:rsid w:val="00693598"/>
  </w:style>
  <w:style w:type="numbering" w:customStyle="1" w:styleId="11112211">
    <w:name w:val="Нет списка11112211"/>
    <w:next w:val="a6"/>
    <w:semiHidden/>
    <w:rsid w:val="00693598"/>
  </w:style>
  <w:style w:type="numbering" w:customStyle="1" w:styleId="111111311">
    <w:name w:val="Нет списка111111311"/>
    <w:next w:val="a6"/>
    <w:semiHidden/>
    <w:rsid w:val="00693598"/>
  </w:style>
  <w:style w:type="numbering" w:customStyle="1" w:styleId="6110">
    <w:name w:val="Нет списка611"/>
    <w:next w:val="a6"/>
    <w:uiPriority w:val="99"/>
    <w:semiHidden/>
    <w:unhideWhenUsed/>
    <w:rsid w:val="00693598"/>
  </w:style>
  <w:style w:type="numbering" w:customStyle="1" w:styleId="15110">
    <w:name w:val="Нет списка1511"/>
    <w:next w:val="a6"/>
    <w:semiHidden/>
    <w:unhideWhenUsed/>
    <w:rsid w:val="00693598"/>
  </w:style>
  <w:style w:type="numbering" w:customStyle="1" w:styleId="11511">
    <w:name w:val="Нет списка11511"/>
    <w:next w:val="a6"/>
    <w:uiPriority w:val="99"/>
    <w:semiHidden/>
    <w:rsid w:val="00693598"/>
  </w:style>
  <w:style w:type="numbering" w:customStyle="1" w:styleId="111511">
    <w:name w:val="Нет списка111511"/>
    <w:next w:val="a6"/>
    <w:semiHidden/>
    <w:rsid w:val="00693598"/>
  </w:style>
  <w:style w:type="numbering" w:customStyle="1" w:styleId="2411">
    <w:name w:val="Нет списка2411"/>
    <w:next w:val="a6"/>
    <w:semiHidden/>
    <w:rsid w:val="00693598"/>
  </w:style>
  <w:style w:type="numbering" w:customStyle="1" w:styleId="1111511">
    <w:name w:val="Нет списка1111511"/>
    <w:next w:val="a6"/>
    <w:semiHidden/>
    <w:rsid w:val="00693598"/>
  </w:style>
  <w:style w:type="numbering" w:customStyle="1" w:styleId="11111411">
    <w:name w:val="Нет списка11111411"/>
    <w:next w:val="a6"/>
    <w:semiHidden/>
    <w:rsid w:val="00693598"/>
  </w:style>
  <w:style w:type="numbering" w:customStyle="1" w:styleId="3311">
    <w:name w:val="Нет списка3311"/>
    <w:next w:val="a6"/>
    <w:uiPriority w:val="99"/>
    <w:semiHidden/>
    <w:unhideWhenUsed/>
    <w:rsid w:val="00693598"/>
  </w:style>
  <w:style w:type="numbering" w:customStyle="1" w:styleId="12311">
    <w:name w:val="Нет списка12311"/>
    <w:next w:val="a6"/>
    <w:semiHidden/>
    <w:unhideWhenUsed/>
    <w:rsid w:val="00693598"/>
  </w:style>
  <w:style w:type="numbering" w:customStyle="1" w:styleId="112311">
    <w:name w:val="Нет списка112311"/>
    <w:next w:val="a6"/>
    <w:uiPriority w:val="99"/>
    <w:semiHidden/>
    <w:rsid w:val="00693598"/>
  </w:style>
  <w:style w:type="numbering" w:customStyle="1" w:styleId="1112311">
    <w:name w:val="Нет списка1112311"/>
    <w:next w:val="a6"/>
    <w:semiHidden/>
    <w:rsid w:val="00693598"/>
  </w:style>
  <w:style w:type="numbering" w:customStyle="1" w:styleId="21311">
    <w:name w:val="Нет списка21311"/>
    <w:next w:val="a6"/>
    <w:semiHidden/>
    <w:rsid w:val="00693598"/>
  </w:style>
  <w:style w:type="numbering" w:customStyle="1" w:styleId="11112311">
    <w:name w:val="Нет списка11112311"/>
    <w:next w:val="a6"/>
    <w:semiHidden/>
    <w:rsid w:val="00693598"/>
  </w:style>
  <w:style w:type="numbering" w:customStyle="1" w:styleId="111111411">
    <w:name w:val="Нет списка111111411"/>
    <w:next w:val="a6"/>
    <w:semiHidden/>
    <w:rsid w:val="00693598"/>
  </w:style>
  <w:style w:type="numbering" w:customStyle="1" w:styleId="741">
    <w:name w:val="Нет списка74"/>
    <w:next w:val="a6"/>
    <w:uiPriority w:val="99"/>
    <w:semiHidden/>
    <w:unhideWhenUsed/>
    <w:rsid w:val="00693598"/>
  </w:style>
  <w:style w:type="numbering" w:customStyle="1" w:styleId="164">
    <w:name w:val="Нет списка164"/>
    <w:next w:val="a6"/>
    <w:semiHidden/>
    <w:unhideWhenUsed/>
    <w:rsid w:val="00693598"/>
  </w:style>
  <w:style w:type="numbering" w:customStyle="1" w:styleId="11640">
    <w:name w:val="Нет списка1164"/>
    <w:next w:val="a6"/>
    <w:uiPriority w:val="99"/>
    <w:semiHidden/>
    <w:rsid w:val="00693598"/>
  </w:style>
  <w:style w:type="numbering" w:customStyle="1" w:styleId="11164">
    <w:name w:val="Нет списка11164"/>
    <w:next w:val="a6"/>
    <w:semiHidden/>
    <w:rsid w:val="00693598"/>
  </w:style>
  <w:style w:type="numbering" w:customStyle="1" w:styleId="2540">
    <w:name w:val="Нет списка254"/>
    <w:next w:val="a6"/>
    <w:semiHidden/>
    <w:rsid w:val="00693598"/>
  </w:style>
  <w:style w:type="numbering" w:customStyle="1" w:styleId="111164">
    <w:name w:val="Нет списка111164"/>
    <w:next w:val="a6"/>
    <w:semiHidden/>
    <w:rsid w:val="00693598"/>
  </w:style>
  <w:style w:type="numbering" w:customStyle="1" w:styleId="1111154">
    <w:name w:val="Нет списка1111154"/>
    <w:next w:val="a6"/>
    <w:semiHidden/>
    <w:rsid w:val="00693598"/>
  </w:style>
  <w:style w:type="numbering" w:customStyle="1" w:styleId="344">
    <w:name w:val="Нет списка344"/>
    <w:next w:val="a6"/>
    <w:uiPriority w:val="99"/>
    <w:semiHidden/>
    <w:unhideWhenUsed/>
    <w:rsid w:val="00693598"/>
  </w:style>
  <w:style w:type="numbering" w:customStyle="1" w:styleId="1244">
    <w:name w:val="Нет списка1244"/>
    <w:next w:val="a6"/>
    <w:semiHidden/>
    <w:unhideWhenUsed/>
    <w:rsid w:val="00693598"/>
  </w:style>
  <w:style w:type="numbering" w:customStyle="1" w:styleId="11244">
    <w:name w:val="Нет списка11244"/>
    <w:next w:val="a6"/>
    <w:uiPriority w:val="99"/>
    <w:semiHidden/>
    <w:rsid w:val="00693598"/>
  </w:style>
  <w:style w:type="numbering" w:customStyle="1" w:styleId="111244">
    <w:name w:val="Нет списка111244"/>
    <w:next w:val="a6"/>
    <w:semiHidden/>
    <w:rsid w:val="00693598"/>
  </w:style>
  <w:style w:type="numbering" w:customStyle="1" w:styleId="2144">
    <w:name w:val="Нет списка2144"/>
    <w:next w:val="a6"/>
    <w:semiHidden/>
    <w:rsid w:val="00693598"/>
  </w:style>
  <w:style w:type="numbering" w:customStyle="1" w:styleId="1111244">
    <w:name w:val="Нет списка1111244"/>
    <w:next w:val="a6"/>
    <w:semiHidden/>
    <w:rsid w:val="00693598"/>
  </w:style>
  <w:style w:type="numbering" w:customStyle="1" w:styleId="11111154">
    <w:name w:val="Нет списка11111154"/>
    <w:next w:val="a6"/>
    <w:semiHidden/>
    <w:rsid w:val="00693598"/>
  </w:style>
  <w:style w:type="numbering" w:customStyle="1" w:styleId="841">
    <w:name w:val="Нет списка84"/>
    <w:next w:val="a6"/>
    <w:uiPriority w:val="99"/>
    <w:semiHidden/>
    <w:unhideWhenUsed/>
    <w:rsid w:val="00693598"/>
  </w:style>
  <w:style w:type="numbering" w:customStyle="1" w:styleId="1740">
    <w:name w:val="Нет списка174"/>
    <w:next w:val="a6"/>
    <w:semiHidden/>
    <w:unhideWhenUsed/>
    <w:rsid w:val="00693598"/>
  </w:style>
  <w:style w:type="numbering" w:customStyle="1" w:styleId="11740">
    <w:name w:val="Нет списка1174"/>
    <w:next w:val="a6"/>
    <w:uiPriority w:val="99"/>
    <w:semiHidden/>
    <w:rsid w:val="00693598"/>
  </w:style>
  <w:style w:type="numbering" w:customStyle="1" w:styleId="11174">
    <w:name w:val="Нет списка11174"/>
    <w:next w:val="a6"/>
    <w:semiHidden/>
    <w:rsid w:val="00693598"/>
  </w:style>
  <w:style w:type="numbering" w:customStyle="1" w:styleId="264">
    <w:name w:val="Нет списка264"/>
    <w:next w:val="a6"/>
    <w:semiHidden/>
    <w:rsid w:val="00693598"/>
  </w:style>
  <w:style w:type="numbering" w:customStyle="1" w:styleId="111174">
    <w:name w:val="Нет списка111174"/>
    <w:next w:val="a6"/>
    <w:semiHidden/>
    <w:rsid w:val="00693598"/>
  </w:style>
  <w:style w:type="numbering" w:customStyle="1" w:styleId="1111164">
    <w:name w:val="Нет списка1111164"/>
    <w:next w:val="a6"/>
    <w:semiHidden/>
    <w:rsid w:val="00693598"/>
  </w:style>
  <w:style w:type="numbering" w:customStyle="1" w:styleId="354">
    <w:name w:val="Нет списка354"/>
    <w:next w:val="a6"/>
    <w:uiPriority w:val="99"/>
    <w:semiHidden/>
    <w:unhideWhenUsed/>
    <w:rsid w:val="00693598"/>
  </w:style>
  <w:style w:type="numbering" w:customStyle="1" w:styleId="1254">
    <w:name w:val="Нет списка1254"/>
    <w:next w:val="a6"/>
    <w:semiHidden/>
    <w:unhideWhenUsed/>
    <w:rsid w:val="00693598"/>
  </w:style>
  <w:style w:type="numbering" w:customStyle="1" w:styleId="11254">
    <w:name w:val="Нет списка11254"/>
    <w:next w:val="a6"/>
    <w:uiPriority w:val="99"/>
    <w:semiHidden/>
    <w:rsid w:val="00693598"/>
  </w:style>
  <w:style w:type="numbering" w:customStyle="1" w:styleId="111254">
    <w:name w:val="Нет списка111254"/>
    <w:next w:val="a6"/>
    <w:semiHidden/>
    <w:rsid w:val="00693598"/>
  </w:style>
  <w:style w:type="numbering" w:customStyle="1" w:styleId="21540">
    <w:name w:val="Нет списка2154"/>
    <w:next w:val="a6"/>
    <w:semiHidden/>
    <w:rsid w:val="00693598"/>
  </w:style>
  <w:style w:type="numbering" w:customStyle="1" w:styleId="1111254">
    <w:name w:val="Нет списка1111254"/>
    <w:next w:val="a6"/>
    <w:semiHidden/>
    <w:rsid w:val="00693598"/>
  </w:style>
  <w:style w:type="numbering" w:customStyle="1" w:styleId="11111164">
    <w:name w:val="Нет списка11111164"/>
    <w:next w:val="a6"/>
    <w:semiHidden/>
    <w:rsid w:val="00693598"/>
  </w:style>
  <w:style w:type="numbering" w:customStyle="1" w:styleId="912">
    <w:name w:val="Нет списка91"/>
    <w:next w:val="a6"/>
    <w:uiPriority w:val="99"/>
    <w:semiHidden/>
    <w:unhideWhenUsed/>
    <w:rsid w:val="00693598"/>
  </w:style>
  <w:style w:type="numbering" w:customStyle="1" w:styleId="1810">
    <w:name w:val="Нет списка181"/>
    <w:next w:val="a6"/>
    <w:uiPriority w:val="99"/>
    <w:semiHidden/>
    <w:unhideWhenUsed/>
    <w:rsid w:val="00693598"/>
  </w:style>
  <w:style w:type="numbering" w:customStyle="1" w:styleId="111111210">
    <w:name w:val="1 / 1.1 / 1.1.121"/>
    <w:basedOn w:val="a6"/>
    <w:next w:val="111111"/>
    <w:rsid w:val="00693598"/>
  </w:style>
  <w:style w:type="numbering" w:customStyle="1" w:styleId="1181">
    <w:name w:val="Нет списка1181"/>
    <w:next w:val="a6"/>
    <w:uiPriority w:val="99"/>
    <w:semiHidden/>
    <w:unhideWhenUsed/>
    <w:rsid w:val="00693598"/>
  </w:style>
  <w:style w:type="numbering" w:customStyle="1" w:styleId="11181">
    <w:name w:val="Нет списка11181"/>
    <w:next w:val="a6"/>
    <w:semiHidden/>
    <w:unhideWhenUsed/>
    <w:rsid w:val="00693598"/>
  </w:style>
  <w:style w:type="numbering" w:customStyle="1" w:styleId="111181">
    <w:name w:val="Нет списка111181"/>
    <w:next w:val="a6"/>
    <w:uiPriority w:val="99"/>
    <w:semiHidden/>
    <w:rsid w:val="00693598"/>
  </w:style>
  <w:style w:type="numbering" w:customStyle="1" w:styleId="1111171">
    <w:name w:val="Нет списка1111171"/>
    <w:next w:val="a6"/>
    <w:semiHidden/>
    <w:rsid w:val="00693598"/>
  </w:style>
  <w:style w:type="numbering" w:customStyle="1" w:styleId="2711">
    <w:name w:val="Нет списка271"/>
    <w:next w:val="a6"/>
    <w:semiHidden/>
    <w:rsid w:val="00693598"/>
  </w:style>
  <w:style w:type="numbering" w:customStyle="1" w:styleId="11111171">
    <w:name w:val="Нет списка11111171"/>
    <w:next w:val="a6"/>
    <w:semiHidden/>
    <w:rsid w:val="00693598"/>
  </w:style>
  <w:style w:type="numbering" w:customStyle="1" w:styleId="111111121">
    <w:name w:val="Нет списка111111121"/>
    <w:next w:val="a6"/>
    <w:semiHidden/>
    <w:rsid w:val="00693598"/>
  </w:style>
  <w:style w:type="numbering" w:customStyle="1" w:styleId="3610">
    <w:name w:val="Нет списка361"/>
    <w:next w:val="a6"/>
    <w:uiPriority w:val="99"/>
    <w:semiHidden/>
    <w:unhideWhenUsed/>
    <w:rsid w:val="00693598"/>
  </w:style>
  <w:style w:type="numbering" w:customStyle="1" w:styleId="12611">
    <w:name w:val="Нет списка1261"/>
    <w:next w:val="a6"/>
    <w:semiHidden/>
    <w:unhideWhenUsed/>
    <w:rsid w:val="00693598"/>
  </w:style>
  <w:style w:type="numbering" w:customStyle="1" w:styleId="11261">
    <w:name w:val="Нет списка11261"/>
    <w:next w:val="a6"/>
    <w:uiPriority w:val="99"/>
    <w:semiHidden/>
    <w:rsid w:val="00693598"/>
  </w:style>
  <w:style w:type="numbering" w:customStyle="1" w:styleId="111261">
    <w:name w:val="Нет списка111261"/>
    <w:next w:val="a6"/>
    <w:semiHidden/>
    <w:rsid w:val="00693598"/>
  </w:style>
  <w:style w:type="numbering" w:customStyle="1" w:styleId="2161">
    <w:name w:val="Нет списка2161"/>
    <w:next w:val="a6"/>
    <w:semiHidden/>
    <w:rsid w:val="00693598"/>
  </w:style>
  <w:style w:type="numbering" w:customStyle="1" w:styleId="1111261">
    <w:name w:val="Нет списка1111261"/>
    <w:next w:val="a6"/>
    <w:semiHidden/>
    <w:rsid w:val="00693598"/>
  </w:style>
  <w:style w:type="numbering" w:customStyle="1" w:styleId="1111111121">
    <w:name w:val="Нет списка1111111121"/>
    <w:next w:val="a6"/>
    <w:semiHidden/>
    <w:rsid w:val="00693598"/>
  </w:style>
  <w:style w:type="numbering" w:customStyle="1" w:styleId="4210">
    <w:name w:val="Нет списка421"/>
    <w:next w:val="a6"/>
    <w:uiPriority w:val="99"/>
    <w:semiHidden/>
    <w:unhideWhenUsed/>
    <w:rsid w:val="00693598"/>
  </w:style>
  <w:style w:type="numbering" w:customStyle="1" w:styleId="13210">
    <w:name w:val="Нет списка1321"/>
    <w:next w:val="a6"/>
    <w:semiHidden/>
    <w:unhideWhenUsed/>
    <w:rsid w:val="00693598"/>
  </w:style>
  <w:style w:type="numbering" w:customStyle="1" w:styleId="11321">
    <w:name w:val="Нет списка11321"/>
    <w:next w:val="a6"/>
    <w:uiPriority w:val="99"/>
    <w:semiHidden/>
    <w:rsid w:val="00693598"/>
  </w:style>
  <w:style w:type="numbering" w:customStyle="1" w:styleId="111321">
    <w:name w:val="Нет списка111321"/>
    <w:next w:val="a6"/>
    <w:semiHidden/>
    <w:rsid w:val="00693598"/>
  </w:style>
  <w:style w:type="numbering" w:customStyle="1" w:styleId="22210">
    <w:name w:val="Нет списка2221"/>
    <w:next w:val="a6"/>
    <w:semiHidden/>
    <w:rsid w:val="00693598"/>
  </w:style>
  <w:style w:type="numbering" w:customStyle="1" w:styleId="1111321">
    <w:name w:val="Нет списка1111321"/>
    <w:next w:val="a6"/>
    <w:semiHidden/>
    <w:rsid w:val="00693598"/>
  </w:style>
  <w:style w:type="numbering" w:customStyle="1" w:styleId="11111221">
    <w:name w:val="Нет списка11111221"/>
    <w:next w:val="a6"/>
    <w:semiHidden/>
    <w:rsid w:val="00693598"/>
  </w:style>
  <w:style w:type="numbering" w:customStyle="1" w:styleId="3121">
    <w:name w:val="Нет списка3121"/>
    <w:next w:val="a6"/>
    <w:uiPriority w:val="99"/>
    <w:semiHidden/>
    <w:unhideWhenUsed/>
    <w:rsid w:val="00693598"/>
  </w:style>
  <w:style w:type="numbering" w:customStyle="1" w:styleId="12121">
    <w:name w:val="Нет списка12121"/>
    <w:next w:val="a6"/>
    <w:semiHidden/>
    <w:unhideWhenUsed/>
    <w:rsid w:val="00693598"/>
  </w:style>
  <w:style w:type="numbering" w:customStyle="1" w:styleId="112121">
    <w:name w:val="Нет списка112121"/>
    <w:next w:val="a6"/>
    <w:uiPriority w:val="99"/>
    <w:semiHidden/>
    <w:rsid w:val="00693598"/>
  </w:style>
  <w:style w:type="numbering" w:customStyle="1" w:styleId="1112121">
    <w:name w:val="Нет списка1112121"/>
    <w:next w:val="a6"/>
    <w:semiHidden/>
    <w:rsid w:val="00693598"/>
  </w:style>
  <w:style w:type="numbering" w:customStyle="1" w:styleId="21121">
    <w:name w:val="Нет списка21121"/>
    <w:next w:val="a6"/>
    <w:semiHidden/>
    <w:rsid w:val="00693598"/>
  </w:style>
  <w:style w:type="numbering" w:customStyle="1" w:styleId="11112121">
    <w:name w:val="Нет списка11112121"/>
    <w:next w:val="a6"/>
    <w:semiHidden/>
    <w:rsid w:val="00693598"/>
  </w:style>
  <w:style w:type="numbering" w:customStyle="1" w:styleId="111111221">
    <w:name w:val="Нет списка111111221"/>
    <w:next w:val="a6"/>
    <w:semiHidden/>
    <w:rsid w:val="00693598"/>
  </w:style>
  <w:style w:type="numbering" w:customStyle="1" w:styleId="5210">
    <w:name w:val="Нет списка521"/>
    <w:next w:val="a6"/>
    <w:uiPriority w:val="99"/>
    <w:semiHidden/>
    <w:unhideWhenUsed/>
    <w:rsid w:val="00693598"/>
  </w:style>
  <w:style w:type="numbering" w:customStyle="1" w:styleId="1421">
    <w:name w:val="Нет списка1421"/>
    <w:next w:val="a6"/>
    <w:semiHidden/>
    <w:unhideWhenUsed/>
    <w:rsid w:val="00693598"/>
  </w:style>
  <w:style w:type="numbering" w:customStyle="1" w:styleId="11421">
    <w:name w:val="Нет списка11421"/>
    <w:next w:val="a6"/>
    <w:uiPriority w:val="99"/>
    <w:semiHidden/>
    <w:rsid w:val="00693598"/>
  </w:style>
  <w:style w:type="numbering" w:customStyle="1" w:styleId="111421">
    <w:name w:val="Нет списка111421"/>
    <w:next w:val="a6"/>
    <w:semiHidden/>
    <w:rsid w:val="00693598"/>
  </w:style>
  <w:style w:type="numbering" w:customStyle="1" w:styleId="2321">
    <w:name w:val="Нет списка2321"/>
    <w:next w:val="a6"/>
    <w:semiHidden/>
    <w:rsid w:val="00693598"/>
  </w:style>
  <w:style w:type="numbering" w:customStyle="1" w:styleId="1111421">
    <w:name w:val="Нет списка1111421"/>
    <w:next w:val="a6"/>
    <w:semiHidden/>
    <w:rsid w:val="00693598"/>
  </w:style>
  <w:style w:type="numbering" w:customStyle="1" w:styleId="11111321">
    <w:name w:val="Нет списка11111321"/>
    <w:next w:val="a6"/>
    <w:semiHidden/>
    <w:rsid w:val="00693598"/>
  </w:style>
  <w:style w:type="numbering" w:customStyle="1" w:styleId="3221">
    <w:name w:val="Нет списка3221"/>
    <w:next w:val="a6"/>
    <w:uiPriority w:val="99"/>
    <w:semiHidden/>
    <w:unhideWhenUsed/>
    <w:rsid w:val="00693598"/>
  </w:style>
  <w:style w:type="numbering" w:customStyle="1" w:styleId="12221">
    <w:name w:val="Нет списка12221"/>
    <w:next w:val="a6"/>
    <w:semiHidden/>
    <w:unhideWhenUsed/>
    <w:rsid w:val="00693598"/>
  </w:style>
  <w:style w:type="numbering" w:customStyle="1" w:styleId="112221">
    <w:name w:val="Нет списка112221"/>
    <w:next w:val="a6"/>
    <w:uiPriority w:val="99"/>
    <w:semiHidden/>
    <w:rsid w:val="00693598"/>
  </w:style>
  <w:style w:type="numbering" w:customStyle="1" w:styleId="1112221">
    <w:name w:val="Нет списка1112221"/>
    <w:next w:val="a6"/>
    <w:semiHidden/>
    <w:rsid w:val="00693598"/>
  </w:style>
  <w:style w:type="numbering" w:customStyle="1" w:styleId="21221">
    <w:name w:val="Нет списка21221"/>
    <w:next w:val="a6"/>
    <w:semiHidden/>
    <w:rsid w:val="00693598"/>
  </w:style>
  <w:style w:type="numbering" w:customStyle="1" w:styleId="11112221">
    <w:name w:val="Нет списка11112221"/>
    <w:next w:val="a6"/>
    <w:semiHidden/>
    <w:rsid w:val="00693598"/>
  </w:style>
  <w:style w:type="numbering" w:customStyle="1" w:styleId="111111321">
    <w:name w:val="Нет списка111111321"/>
    <w:next w:val="a6"/>
    <w:semiHidden/>
    <w:rsid w:val="00693598"/>
  </w:style>
  <w:style w:type="numbering" w:customStyle="1" w:styleId="6212">
    <w:name w:val="Нет списка621"/>
    <w:next w:val="a6"/>
    <w:uiPriority w:val="99"/>
    <w:semiHidden/>
    <w:unhideWhenUsed/>
    <w:rsid w:val="00693598"/>
  </w:style>
  <w:style w:type="numbering" w:customStyle="1" w:styleId="15210">
    <w:name w:val="Нет списка1521"/>
    <w:next w:val="a6"/>
    <w:semiHidden/>
    <w:unhideWhenUsed/>
    <w:rsid w:val="00693598"/>
  </w:style>
  <w:style w:type="numbering" w:customStyle="1" w:styleId="11521">
    <w:name w:val="Нет списка11521"/>
    <w:next w:val="a6"/>
    <w:uiPriority w:val="99"/>
    <w:semiHidden/>
    <w:rsid w:val="00693598"/>
  </w:style>
  <w:style w:type="numbering" w:customStyle="1" w:styleId="111521">
    <w:name w:val="Нет списка111521"/>
    <w:next w:val="a6"/>
    <w:semiHidden/>
    <w:rsid w:val="00693598"/>
  </w:style>
  <w:style w:type="numbering" w:customStyle="1" w:styleId="2421">
    <w:name w:val="Нет списка2421"/>
    <w:next w:val="a6"/>
    <w:semiHidden/>
    <w:rsid w:val="00693598"/>
  </w:style>
  <w:style w:type="numbering" w:customStyle="1" w:styleId="1111521">
    <w:name w:val="Нет списка1111521"/>
    <w:next w:val="a6"/>
    <w:semiHidden/>
    <w:rsid w:val="00693598"/>
  </w:style>
  <w:style w:type="numbering" w:customStyle="1" w:styleId="11111421">
    <w:name w:val="Нет списка11111421"/>
    <w:next w:val="a6"/>
    <w:semiHidden/>
    <w:rsid w:val="00693598"/>
  </w:style>
  <w:style w:type="numbering" w:customStyle="1" w:styleId="3321">
    <w:name w:val="Нет списка3321"/>
    <w:next w:val="a6"/>
    <w:uiPriority w:val="99"/>
    <w:semiHidden/>
    <w:unhideWhenUsed/>
    <w:rsid w:val="00693598"/>
  </w:style>
  <w:style w:type="numbering" w:customStyle="1" w:styleId="12321">
    <w:name w:val="Нет списка12321"/>
    <w:next w:val="a6"/>
    <w:semiHidden/>
    <w:unhideWhenUsed/>
    <w:rsid w:val="00693598"/>
  </w:style>
  <w:style w:type="numbering" w:customStyle="1" w:styleId="112321">
    <w:name w:val="Нет списка112321"/>
    <w:next w:val="a6"/>
    <w:uiPriority w:val="99"/>
    <w:semiHidden/>
    <w:rsid w:val="00693598"/>
  </w:style>
  <w:style w:type="numbering" w:customStyle="1" w:styleId="1112321">
    <w:name w:val="Нет списка1112321"/>
    <w:next w:val="a6"/>
    <w:semiHidden/>
    <w:rsid w:val="00693598"/>
  </w:style>
  <w:style w:type="numbering" w:customStyle="1" w:styleId="21321">
    <w:name w:val="Нет списка21321"/>
    <w:next w:val="a6"/>
    <w:semiHidden/>
    <w:rsid w:val="00693598"/>
  </w:style>
  <w:style w:type="numbering" w:customStyle="1" w:styleId="11112321">
    <w:name w:val="Нет списка11112321"/>
    <w:next w:val="a6"/>
    <w:semiHidden/>
    <w:rsid w:val="00693598"/>
  </w:style>
  <w:style w:type="numbering" w:customStyle="1" w:styleId="111111421">
    <w:name w:val="Нет списка111111421"/>
    <w:next w:val="a6"/>
    <w:semiHidden/>
    <w:rsid w:val="00693598"/>
  </w:style>
  <w:style w:type="numbering" w:customStyle="1" w:styleId="7110">
    <w:name w:val="Нет списка711"/>
    <w:next w:val="a6"/>
    <w:uiPriority w:val="99"/>
    <w:semiHidden/>
    <w:unhideWhenUsed/>
    <w:rsid w:val="00693598"/>
  </w:style>
  <w:style w:type="numbering" w:customStyle="1" w:styleId="16110">
    <w:name w:val="Нет списка1611"/>
    <w:next w:val="a6"/>
    <w:semiHidden/>
    <w:unhideWhenUsed/>
    <w:rsid w:val="00693598"/>
  </w:style>
  <w:style w:type="numbering" w:customStyle="1" w:styleId="11611">
    <w:name w:val="Нет списка11611"/>
    <w:next w:val="a6"/>
    <w:uiPriority w:val="99"/>
    <w:semiHidden/>
    <w:rsid w:val="00693598"/>
  </w:style>
  <w:style w:type="numbering" w:customStyle="1" w:styleId="111611">
    <w:name w:val="Нет списка111611"/>
    <w:next w:val="a6"/>
    <w:semiHidden/>
    <w:rsid w:val="00693598"/>
  </w:style>
  <w:style w:type="numbering" w:customStyle="1" w:styleId="2511">
    <w:name w:val="Нет списка2511"/>
    <w:next w:val="a6"/>
    <w:semiHidden/>
    <w:rsid w:val="00693598"/>
  </w:style>
  <w:style w:type="numbering" w:customStyle="1" w:styleId="1111611">
    <w:name w:val="Нет списка1111611"/>
    <w:next w:val="a6"/>
    <w:semiHidden/>
    <w:rsid w:val="00693598"/>
  </w:style>
  <w:style w:type="numbering" w:customStyle="1" w:styleId="11111511">
    <w:name w:val="Нет списка11111511"/>
    <w:next w:val="a6"/>
    <w:semiHidden/>
    <w:rsid w:val="00693598"/>
  </w:style>
  <w:style w:type="numbering" w:customStyle="1" w:styleId="3411">
    <w:name w:val="Нет списка3411"/>
    <w:next w:val="a6"/>
    <w:uiPriority w:val="99"/>
    <w:semiHidden/>
    <w:unhideWhenUsed/>
    <w:rsid w:val="00693598"/>
  </w:style>
  <w:style w:type="numbering" w:customStyle="1" w:styleId="12411">
    <w:name w:val="Нет списка12411"/>
    <w:next w:val="a6"/>
    <w:semiHidden/>
    <w:unhideWhenUsed/>
    <w:rsid w:val="00693598"/>
  </w:style>
  <w:style w:type="numbering" w:customStyle="1" w:styleId="112411">
    <w:name w:val="Нет списка112411"/>
    <w:next w:val="a6"/>
    <w:uiPriority w:val="99"/>
    <w:semiHidden/>
    <w:rsid w:val="00693598"/>
  </w:style>
  <w:style w:type="numbering" w:customStyle="1" w:styleId="1112411">
    <w:name w:val="Нет списка1112411"/>
    <w:next w:val="a6"/>
    <w:semiHidden/>
    <w:rsid w:val="00693598"/>
  </w:style>
  <w:style w:type="numbering" w:customStyle="1" w:styleId="21411">
    <w:name w:val="Нет списка21411"/>
    <w:next w:val="a6"/>
    <w:semiHidden/>
    <w:rsid w:val="00693598"/>
  </w:style>
  <w:style w:type="numbering" w:customStyle="1" w:styleId="11112411">
    <w:name w:val="Нет списка11112411"/>
    <w:next w:val="a6"/>
    <w:semiHidden/>
    <w:rsid w:val="00693598"/>
  </w:style>
  <w:style w:type="numbering" w:customStyle="1" w:styleId="111111511">
    <w:name w:val="Нет списка111111511"/>
    <w:next w:val="a6"/>
    <w:semiHidden/>
    <w:rsid w:val="00693598"/>
  </w:style>
  <w:style w:type="numbering" w:customStyle="1" w:styleId="8110">
    <w:name w:val="Нет списка811"/>
    <w:next w:val="a6"/>
    <w:uiPriority w:val="99"/>
    <w:semiHidden/>
    <w:unhideWhenUsed/>
    <w:rsid w:val="00693598"/>
  </w:style>
  <w:style w:type="numbering" w:customStyle="1" w:styleId="17110">
    <w:name w:val="Нет списка1711"/>
    <w:next w:val="a6"/>
    <w:semiHidden/>
    <w:unhideWhenUsed/>
    <w:rsid w:val="00693598"/>
  </w:style>
  <w:style w:type="numbering" w:customStyle="1" w:styleId="11711">
    <w:name w:val="Нет списка11711"/>
    <w:next w:val="a6"/>
    <w:uiPriority w:val="99"/>
    <w:semiHidden/>
    <w:rsid w:val="00693598"/>
  </w:style>
  <w:style w:type="numbering" w:customStyle="1" w:styleId="111711">
    <w:name w:val="Нет списка111711"/>
    <w:next w:val="a6"/>
    <w:semiHidden/>
    <w:rsid w:val="00693598"/>
  </w:style>
  <w:style w:type="numbering" w:customStyle="1" w:styleId="2611">
    <w:name w:val="Нет списка2611"/>
    <w:next w:val="a6"/>
    <w:semiHidden/>
    <w:rsid w:val="00693598"/>
  </w:style>
  <w:style w:type="numbering" w:customStyle="1" w:styleId="1111711">
    <w:name w:val="Нет списка1111711"/>
    <w:next w:val="a6"/>
    <w:semiHidden/>
    <w:rsid w:val="00693598"/>
  </w:style>
  <w:style w:type="numbering" w:customStyle="1" w:styleId="11111611">
    <w:name w:val="Нет списка11111611"/>
    <w:next w:val="a6"/>
    <w:semiHidden/>
    <w:rsid w:val="00693598"/>
  </w:style>
  <w:style w:type="numbering" w:customStyle="1" w:styleId="3511">
    <w:name w:val="Нет списка3511"/>
    <w:next w:val="a6"/>
    <w:uiPriority w:val="99"/>
    <w:semiHidden/>
    <w:unhideWhenUsed/>
    <w:rsid w:val="00693598"/>
  </w:style>
  <w:style w:type="numbering" w:customStyle="1" w:styleId="12511">
    <w:name w:val="Нет списка12511"/>
    <w:next w:val="a6"/>
    <w:semiHidden/>
    <w:unhideWhenUsed/>
    <w:rsid w:val="00693598"/>
  </w:style>
  <w:style w:type="numbering" w:customStyle="1" w:styleId="112511">
    <w:name w:val="Нет списка112511"/>
    <w:next w:val="a6"/>
    <w:uiPriority w:val="99"/>
    <w:semiHidden/>
    <w:rsid w:val="00693598"/>
  </w:style>
  <w:style w:type="numbering" w:customStyle="1" w:styleId="1112511">
    <w:name w:val="Нет списка1112511"/>
    <w:next w:val="a6"/>
    <w:semiHidden/>
    <w:rsid w:val="00693598"/>
  </w:style>
  <w:style w:type="numbering" w:customStyle="1" w:styleId="21511">
    <w:name w:val="Нет списка21511"/>
    <w:next w:val="a6"/>
    <w:semiHidden/>
    <w:rsid w:val="00693598"/>
  </w:style>
  <w:style w:type="numbering" w:customStyle="1" w:styleId="11112511">
    <w:name w:val="Нет списка11112511"/>
    <w:next w:val="a6"/>
    <w:semiHidden/>
    <w:rsid w:val="00693598"/>
  </w:style>
  <w:style w:type="numbering" w:customStyle="1" w:styleId="111111611">
    <w:name w:val="Нет списка111111611"/>
    <w:next w:val="a6"/>
    <w:semiHidden/>
    <w:rsid w:val="00693598"/>
  </w:style>
  <w:style w:type="numbering" w:customStyle="1" w:styleId="1011">
    <w:name w:val="Нет списка101"/>
    <w:next w:val="a6"/>
    <w:uiPriority w:val="99"/>
    <w:semiHidden/>
    <w:unhideWhenUsed/>
    <w:rsid w:val="00693598"/>
  </w:style>
  <w:style w:type="numbering" w:customStyle="1" w:styleId="1910">
    <w:name w:val="Нет списка191"/>
    <w:next w:val="a6"/>
    <w:uiPriority w:val="99"/>
    <w:semiHidden/>
    <w:unhideWhenUsed/>
    <w:rsid w:val="00693598"/>
  </w:style>
  <w:style w:type="numbering" w:customStyle="1" w:styleId="111111310">
    <w:name w:val="1 / 1.1 / 1.1.131"/>
    <w:basedOn w:val="a6"/>
    <w:next w:val="111111"/>
    <w:rsid w:val="00693598"/>
  </w:style>
  <w:style w:type="numbering" w:customStyle="1" w:styleId="1191">
    <w:name w:val="Нет списка1191"/>
    <w:next w:val="a6"/>
    <w:uiPriority w:val="99"/>
    <w:semiHidden/>
    <w:unhideWhenUsed/>
    <w:rsid w:val="00693598"/>
  </w:style>
  <w:style w:type="numbering" w:customStyle="1" w:styleId="11191">
    <w:name w:val="Нет списка11191"/>
    <w:next w:val="a6"/>
    <w:semiHidden/>
    <w:unhideWhenUsed/>
    <w:rsid w:val="00693598"/>
  </w:style>
  <w:style w:type="numbering" w:customStyle="1" w:styleId="111191">
    <w:name w:val="Нет списка111191"/>
    <w:next w:val="a6"/>
    <w:uiPriority w:val="99"/>
    <w:semiHidden/>
    <w:rsid w:val="00693598"/>
  </w:style>
  <w:style w:type="numbering" w:customStyle="1" w:styleId="1111181">
    <w:name w:val="Нет списка1111181"/>
    <w:next w:val="a6"/>
    <w:semiHidden/>
    <w:rsid w:val="00693598"/>
  </w:style>
  <w:style w:type="numbering" w:customStyle="1" w:styleId="2810">
    <w:name w:val="Нет списка281"/>
    <w:next w:val="a6"/>
    <w:semiHidden/>
    <w:rsid w:val="00693598"/>
  </w:style>
  <w:style w:type="numbering" w:customStyle="1" w:styleId="11111181">
    <w:name w:val="Нет списка11111181"/>
    <w:next w:val="a6"/>
    <w:semiHidden/>
    <w:rsid w:val="00693598"/>
  </w:style>
  <w:style w:type="numbering" w:customStyle="1" w:styleId="111111131">
    <w:name w:val="Нет списка111111131"/>
    <w:next w:val="a6"/>
    <w:semiHidden/>
    <w:rsid w:val="00693598"/>
  </w:style>
  <w:style w:type="numbering" w:customStyle="1" w:styleId="371">
    <w:name w:val="Нет списка371"/>
    <w:next w:val="a6"/>
    <w:uiPriority w:val="99"/>
    <w:semiHidden/>
    <w:unhideWhenUsed/>
    <w:rsid w:val="00693598"/>
  </w:style>
  <w:style w:type="numbering" w:customStyle="1" w:styleId="1271">
    <w:name w:val="Нет списка1271"/>
    <w:next w:val="a6"/>
    <w:semiHidden/>
    <w:unhideWhenUsed/>
    <w:rsid w:val="00693598"/>
  </w:style>
  <w:style w:type="numbering" w:customStyle="1" w:styleId="11271">
    <w:name w:val="Нет списка11271"/>
    <w:next w:val="a6"/>
    <w:uiPriority w:val="99"/>
    <w:semiHidden/>
    <w:rsid w:val="00693598"/>
  </w:style>
  <w:style w:type="numbering" w:customStyle="1" w:styleId="111271">
    <w:name w:val="Нет списка111271"/>
    <w:next w:val="a6"/>
    <w:semiHidden/>
    <w:rsid w:val="00693598"/>
  </w:style>
  <w:style w:type="numbering" w:customStyle="1" w:styleId="2171">
    <w:name w:val="Нет списка2171"/>
    <w:next w:val="a6"/>
    <w:semiHidden/>
    <w:rsid w:val="00693598"/>
  </w:style>
  <w:style w:type="numbering" w:customStyle="1" w:styleId="1111271">
    <w:name w:val="Нет списка1111271"/>
    <w:next w:val="a6"/>
    <w:semiHidden/>
    <w:rsid w:val="00693598"/>
  </w:style>
  <w:style w:type="numbering" w:customStyle="1" w:styleId="1111111131">
    <w:name w:val="Нет списка1111111131"/>
    <w:next w:val="a6"/>
    <w:semiHidden/>
    <w:rsid w:val="00693598"/>
  </w:style>
  <w:style w:type="numbering" w:customStyle="1" w:styleId="4310">
    <w:name w:val="Нет списка431"/>
    <w:next w:val="a6"/>
    <w:uiPriority w:val="99"/>
    <w:semiHidden/>
    <w:unhideWhenUsed/>
    <w:rsid w:val="00693598"/>
  </w:style>
  <w:style w:type="numbering" w:customStyle="1" w:styleId="13310">
    <w:name w:val="Нет списка1331"/>
    <w:next w:val="a6"/>
    <w:semiHidden/>
    <w:unhideWhenUsed/>
    <w:rsid w:val="00693598"/>
  </w:style>
  <w:style w:type="numbering" w:customStyle="1" w:styleId="11331">
    <w:name w:val="Нет списка11331"/>
    <w:next w:val="a6"/>
    <w:uiPriority w:val="99"/>
    <w:semiHidden/>
    <w:rsid w:val="00693598"/>
  </w:style>
  <w:style w:type="numbering" w:customStyle="1" w:styleId="111331">
    <w:name w:val="Нет списка111331"/>
    <w:next w:val="a6"/>
    <w:semiHidden/>
    <w:rsid w:val="00693598"/>
  </w:style>
  <w:style w:type="numbering" w:customStyle="1" w:styleId="22310">
    <w:name w:val="Нет списка2231"/>
    <w:next w:val="a6"/>
    <w:semiHidden/>
    <w:rsid w:val="00693598"/>
  </w:style>
  <w:style w:type="numbering" w:customStyle="1" w:styleId="1111331">
    <w:name w:val="Нет списка1111331"/>
    <w:next w:val="a6"/>
    <w:semiHidden/>
    <w:rsid w:val="00693598"/>
  </w:style>
  <w:style w:type="numbering" w:customStyle="1" w:styleId="11111231">
    <w:name w:val="Нет списка11111231"/>
    <w:next w:val="a6"/>
    <w:semiHidden/>
    <w:rsid w:val="00693598"/>
  </w:style>
  <w:style w:type="numbering" w:customStyle="1" w:styleId="3131">
    <w:name w:val="Нет списка3131"/>
    <w:next w:val="a6"/>
    <w:uiPriority w:val="99"/>
    <w:semiHidden/>
    <w:unhideWhenUsed/>
    <w:rsid w:val="00693598"/>
  </w:style>
  <w:style w:type="numbering" w:customStyle="1" w:styleId="12131">
    <w:name w:val="Нет списка12131"/>
    <w:next w:val="a6"/>
    <w:semiHidden/>
    <w:unhideWhenUsed/>
    <w:rsid w:val="00693598"/>
  </w:style>
  <w:style w:type="numbering" w:customStyle="1" w:styleId="112131">
    <w:name w:val="Нет списка112131"/>
    <w:next w:val="a6"/>
    <w:uiPriority w:val="99"/>
    <w:semiHidden/>
    <w:rsid w:val="00693598"/>
  </w:style>
  <w:style w:type="numbering" w:customStyle="1" w:styleId="1112131">
    <w:name w:val="Нет списка1112131"/>
    <w:next w:val="a6"/>
    <w:semiHidden/>
    <w:rsid w:val="00693598"/>
  </w:style>
  <w:style w:type="numbering" w:customStyle="1" w:styleId="21131">
    <w:name w:val="Нет списка21131"/>
    <w:next w:val="a6"/>
    <w:semiHidden/>
    <w:rsid w:val="00693598"/>
  </w:style>
  <w:style w:type="numbering" w:customStyle="1" w:styleId="11112131">
    <w:name w:val="Нет списка11112131"/>
    <w:next w:val="a6"/>
    <w:semiHidden/>
    <w:rsid w:val="00693598"/>
  </w:style>
  <w:style w:type="numbering" w:customStyle="1" w:styleId="111111231">
    <w:name w:val="Нет списка111111231"/>
    <w:next w:val="a6"/>
    <w:semiHidden/>
    <w:rsid w:val="00693598"/>
  </w:style>
  <w:style w:type="numbering" w:customStyle="1" w:styleId="5310">
    <w:name w:val="Нет списка531"/>
    <w:next w:val="a6"/>
    <w:uiPriority w:val="99"/>
    <w:semiHidden/>
    <w:unhideWhenUsed/>
    <w:rsid w:val="00693598"/>
  </w:style>
  <w:style w:type="numbering" w:customStyle="1" w:styleId="14310">
    <w:name w:val="Нет списка1431"/>
    <w:next w:val="a6"/>
    <w:semiHidden/>
    <w:unhideWhenUsed/>
    <w:rsid w:val="00693598"/>
  </w:style>
  <w:style w:type="numbering" w:customStyle="1" w:styleId="11431">
    <w:name w:val="Нет списка11431"/>
    <w:next w:val="a6"/>
    <w:uiPriority w:val="99"/>
    <w:semiHidden/>
    <w:rsid w:val="00693598"/>
  </w:style>
  <w:style w:type="numbering" w:customStyle="1" w:styleId="111431">
    <w:name w:val="Нет списка111431"/>
    <w:next w:val="a6"/>
    <w:semiHidden/>
    <w:rsid w:val="00693598"/>
  </w:style>
  <w:style w:type="numbering" w:customStyle="1" w:styleId="2331">
    <w:name w:val="Нет списка2331"/>
    <w:next w:val="a6"/>
    <w:semiHidden/>
    <w:rsid w:val="00693598"/>
  </w:style>
  <w:style w:type="numbering" w:customStyle="1" w:styleId="1111431">
    <w:name w:val="Нет списка1111431"/>
    <w:next w:val="a6"/>
    <w:semiHidden/>
    <w:rsid w:val="00693598"/>
  </w:style>
  <w:style w:type="numbering" w:customStyle="1" w:styleId="11111331">
    <w:name w:val="Нет списка11111331"/>
    <w:next w:val="a6"/>
    <w:semiHidden/>
    <w:rsid w:val="00693598"/>
  </w:style>
  <w:style w:type="numbering" w:customStyle="1" w:styleId="3231">
    <w:name w:val="Нет списка3231"/>
    <w:next w:val="a6"/>
    <w:uiPriority w:val="99"/>
    <w:semiHidden/>
    <w:unhideWhenUsed/>
    <w:rsid w:val="00693598"/>
  </w:style>
  <w:style w:type="numbering" w:customStyle="1" w:styleId="12231">
    <w:name w:val="Нет списка12231"/>
    <w:next w:val="a6"/>
    <w:semiHidden/>
    <w:unhideWhenUsed/>
    <w:rsid w:val="00693598"/>
  </w:style>
  <w:style w:type="numbering" w:customStyle="1" w:styleId="112231">
    <w:name w:val="Нет списка112231"/>
    <w:next w:val="a6"/>
    <w:uiPriority w:val="99"/>
    <w:semiHidden/>
    <w:rsid w:val="00693598"/>
  </w:style>
  <w:style w:type="numbering" w:customStyle="1" w:styleId="1112231">
    <w:name w:val="Нет списка1112231"/>
    <w:next w:val="a6"/>
    <w:semiHidden/>
    <w:rsid w:val="00693598"/>
  </w:style>
  <w:style w:type="numbering" w:customStyle="1" w:styleId="21231">
    <w:name w:val="Нет списка21231"/>
    <w:next w:val="a6"/>
    <w:semiHidden/>
    <w:rsid w:val="00693598"/>
  </w:style>
  <w:style w:type="numbering" w:customStyle="1" w:styleId="11112231">
    <w:name w:val="Нет списка11112231"/>
    <w:next w:val="a6"/>
    <w:semiHidden/>
    <w:rsid w:val="00693598"/>
  </w:style>
  <w:style w:type="numbering" w:customStyle="1" w:styleId="111111331">
    <w:name w:val="Нет списка111111331"/>
    <w:next w:val="a6"/>
    <w:semiHidden/>
    <w:rsid w:val="00693598"/>
  </w:style>
  <w:style w:type="numbering" w:customStyle="1" w:styleId="6310">
    <w:name w:val="Нет списка631"/>
    <w:next w:val="a6"/>
    <w:uiPriority w:val="99"/>
    <w:semiHidden/>
    <w:unhideWhenUsed/>
    <w:rsid w:val="00693598"/>
  </w:style>
  <w:style w:type="numbering" w:customStyle="1" w:styleId="1531">
    <w:name w:val="Нет списка1531"/>
    <w:next w:val="a6"/>
    <w:semiHidden/>
    <w:unhideWhenUsed/>
    <w:rsid w:val="00693598"/>
  </w:style>
  <w:style w:type="numbering" w:customStyle="1" w:styleId="11531">
    <w:name w:val="Нет списка11531"/>
    <w:next w:val="a6"/>
    <w:uiPriority w:val="99"/>
    <w:semiHidden/>
    <w:rsid w:val="00693598"/>
  </w:style>
  <w:style w:type="numbering" w:customStyle="1" w:styleId="111531">
    <w:name w:val="Нет списка111531"/>
    <w:next w:val="a6"/>
    <w:semiHidden/>
    <w:rsid w:val="00693598"/>
  </w:style>
  <w:style w:type="numbering" w:customStyle="1" w:styleId="2431">
    <w:name w:val="Нет списка2431"/>
    <w:next w:val="a6"/>
    <w:semiHidden/>
    <w:rsid w:val="00693598"/>
  </w:style>
  <w:style w:type="numbering" w:customStyle="1" w:styleId="1111531">
    <w:name w:val="Нет списка1111531"/>
    <w:next w:val="a6"/>
    <w:semiHidden/>
    <w:rsid w:val="00693598"/>
  </w:style>
  <w:style w:type="numbering" w:customStyle="1" w:styleId="11111431">
    <w:name w:val="Нет списка11111431"/>
    <w:next w:val="a6"/>
    <w:semiHidden/>
    <w:rsid w:val="00693598"/>
  </w:style>
  <w:style w:type="numbering" w:customStyle="1" w:styleId="3331">
    <w:name w:val="Нет списка3331"/>
    <w:next w:val="a6"/>
    <w:uiPriority w:val="99"/>
    <w:semiHidden/>
    <w:unhideWhenUsed/>
    <w:rsid w:val="00693598"/>
  </w:style>
  <w:style w:type="numbering" w:customStyle="1" w:styleId="12331">
    <w:name w:val="Нет списка12331"/>
    <w:next w:val="a6"/>
    <w:semiHidden/>
    <w:unhideWhenUsed/>
    <w:rsid w:val="00693598"/>
  </w:style>
  <w:style w:type="numbering" w:customStyle="1" w:styleId="112331">
    <w:name w:val="Нет списка112331"/>
    <w:next w:val="a6"/>
    <w:uiPriority w:val="99"/>
    <w:semiHidden/>
    <w:rsid w:val="00693598"/>
  </w:style>
  <w:style w:type="numbering" w:customStyle="1" w:styleId="1112331">
    <w:name w:val="Нет списка1112331"/>
    <w:next w:val="a6"/>
    <w:semiHidden/>
    <w:rsid w:val="00693598"/>
  </w:style>
  <w:style w:type="numbering" w:customStyle="1" w:styleId="21331">
    <w:name w:val="Нет списка21331"/>
    <w:next w:val="a6"/>
    <w:semiHidden/>
    <w:rsid w:val="00693598"/>
  </w:style>
  <w:style w:type="numbering" w:customStyle="1" w:styleId="11112331">
    <w:name w:val="Нет списка11112331"/>
    <w:next w:val="a6"/>
    <w:semiHidden/>
    <w:rsid w:val="00693598"/>
  </w:style>
  <w:style w:type="numbering" w:customStyle="1" w:styleId="111111431">
    <w:name w:val="Нет списка111111431"/>
    <w:next w:val="a6"/>
    <w:semiHidden/>
    <w:rsid w:val="00693598"/>
  </w:style>
  <w:style w:type="numbering" w:customStyle="1" w:styleId="7210">
    <w:name w:val="Нет списка721"/>
    <w:next w:val="a6"/>
    <w:uiPriority w:val="99"/>
    <w:semiHidden/>
    <w:unhideWhenUsed/>
    <w:rsid w:val="00693598"/>
  </w:style>
  <w:style w:type="numbering" w:customStyle="1" w:styleId="1621">
    <w:name w:val="Нет списка1621"/>
    <w:next w:val="a6"/>
    <w:semiHidden/>
    <w:unhideWhenUsed/>
    <w:rsid w:val="00693598"/>
  </w:style>
  <w:style w:type="numbering" w:customStyle="1" w:styleId="11621">
    <w:name w:val="Нет списка11621"/>
    <w:next w:val="a6"/>
    <w:uiPriority w:val="99"/>
    <w:semiHidden/>
    <w:rsid w:val="00693598"/>
  </w:style>
  <w:style w:type="numbering" w:customStyle="1" w:styleId="111621">
    <w:name w:val="Нет списка111621"/>
    <w:next w:val="a6"/>
    <w:semiHidden/>
    <w:rsid w:val="00693598"/>
  </w:style>
  <w:style w:type="numbering" w:customStyle="1" w:styleId="2521">
    <w:name w:val="Нет списка2521"/>
    <w:next w:val="a6"/>
    <w:semiHidden/>
    <w:rsid w:val="00693598"/>
  </w:style>
  <w:style w:type="numbering" w:customStyle="1" w:styleId="1111621">
    <w:name w:val="Нет списка1111621"/>
    <w:next w:val="a6"/>
    <w:semiHidden/>
    <w:rsid w:val="00693598"/>
  </w:style>
  <w:style w:type="numbering" w:customStyle="1" w:styleId="11111521">
    <w:name w:val="Нет списка11111521"/>
    <w:next w:val="a6"/>
    <w:semiHidden/>
    <w:rsid w:val="00693598"/>
  </w:style>
  <w:style w:type="numbering" w:customStyle="1" w:styleId="3421">
    <w:name w:val="Нет списка3421"/>
    <w:next w:val="a6"/>
    <w:uiPriority w:val="99"/>
    <w:semiHidden/>
    <w:unhideWhenUsed/>
    <w:rsid w:val="00693598"/>
  </w:style>
  <w:style w:type="numbering" w:customStyle="1" w:styleId="12421">
    <w:name w:val="Нет списка12421"/>
    <w:next w:val="a6"/>
    <w:semiHidden/>
    <w:unhideWhenUsed/>
    <w:rsid w:val="00693598"/>
  </w:style>
  <w:style w:type="numbering" w:customStyle="1" w:styleId="112421">
    <w:name w:val="Нет списка112421"/>
    <w:next w:val="a6"/>
    <w:uiPriority w:val="99"/>
    <w:semiHidden/>
    <w:rsid w:val="00693598"/>
  </w:style>
  <w:style w:type="numbering" w:customStyle="1" w:styleId="1112421">
    <w:name w:val="Нет списка1112421"/>
    <w:next w:val="a6"/>
    <w:semiHidden/>
    <w:rsid w:val="00693598"/>
  </w:style>
  <w:style w:type="numbering" w:customStyle="1" w:styleId="21421">
    <w:name w:val="Нет списка21421"/>
    <w:next w:val="a6"/>
    <w:semiHidden/>
    <w:rsid w:val="00693598"/>
  </w:style>
  <w:style w:type="numbering" w:customStyle="1" w:styleId="11112421">
    <w:name w:val="Нет списка11112421"/>
    <w:next w:val="a6"/>
    <w:semiHidden/>
    <w:rsid w:val="00693598"/>
  </w:style>
  <w:style w:type="numbering" w:customStyle="1" w:styleId="111111521">
    <w:name w:val="Нет списка111111521"/>
    <w:next w:val="a6"/>
    <w:semiHidden/>
    <w:rsid w:val="00693598"/>
  </w:style>
  <w:style w:type="numbering" w:customStyle="1" w:styleId="8210">
    <w:name w:val="Нет списка821"/>
    <w:next w:val="a6"/>
    <w:uiPriority w:val="99"/>
    <w:semiHidden/>
    <w:unhideWhenUsed/>
    <w:rsid w:val="00693598"/>
  </w:style>
  <w:style w:type="numbering" w:customStyle="1" w:styleId="1721">
    <w:name w:val="Нет списка1721"/>
    <w:next w:val="a6"/>
    <w:semiHidden/>
    <w:unhideWhenUsed/>
    <w:rsid w:val="00693598"/>
  </w:style>
  <w:style w:type="numbering" w:customStyle="1" w:styleId="11721">
    <w:name w:val="Нет списка11721"/>
    <w:next w:val="a6"/>
    <w:uiPriority w:val="99"/>
    <w:semiHidden/>
    <w:rsid w:val="00693598"/>
  </w:style>
  <w:style w:type="numbering" w:customStyle="1" w:styleId="111721">
    <w:name w:val="Нет списка111721"/>
    <w:next w:val="a6"/>
    <w:semiHidden/>
    <w:rsid w:val="00693598"/>
  </w:style>
  <w:style w:type="numbering" w:customStyle="1" w:styleId="2621">
    <w:name w:val="Нет списка2621"/>
    <w:next w:val="a6"/>
    <w:semiHidden/>
    <w:rsid w:val="00693598"/>
  </w:style>
  <w:style w:type="numbering" w:customStyle="1" w:styleId="1111721">
    <w:name w:val="Нет списка1111721"/>
    <w:next w:val="a6"/>
    <w:semiHidden/>
    <w:rsid w:val="00693598"/>
  </w:style>
  <w:style w:type="numbering" w:customStyle="1" w:styleId="11111621">
    <w:name w:val="Нет списка11111621"/>
    <w:next w:val="a6"/>
    <w:semiHidden/>
    <w:rsid w:val="00693598"/>
  </w:style>
  <w:style w:type="numbering" w:customStyle="1" w:styleId="3521">
    <w:name w:val="Нет списка3521"/>
    <w:next w:val="a6"/>
    <w:uiPriority w:val="99"/>
    <w:semiHidden/>
    <w:unhideWhenUsed/>
    <w:rsid w:val="00693598"/>
  </w:style>
  <w:style w:type="numbering" w:customStyle="1" w:styleId="12521">
    <w:name w:val="Нет списка12521"/>
    <w:next w:val="a6"/>
    <w:semiHidden/>
    <w:unhideWhenUsed/>
    <w:rsid w:val="00693598"/>
  </w:style>
  <w:style w:type="numbering" w:customStyle="1" w:styleId="112521">
    <w:name w:val="Нет списка112521"/>
    <w:next w:val="a6"/>
    <w:uiPriority w:val="99"/>
    <w:semiHidden/>
    <w:rsid w:val="00693598"/>
  </w:style>
  <w:style w:type="numbering" w:customStyle="1" w:styleId="1112521">
    <w:name w:val="Нет списка1112521"/>
    <w:next w:val="a6"/>
    <w:semiHidden/>
    <w:rsid w:val="00693598"/>
  </w:style>
  <w:style w:type="numbering" w:customStyle="1" w:styleId="21521">
    <w:name w:val="Нет списка21521"/>
    <w:next w:val="a6"/>
    <w:semiHidden/>
    <w:rsid w:val="00693598"/>
  </w:style>
  <w:style w:type="numbering" w:customStyle="1" w:styleId="11112521">
    <w:name w:val="Нет списка11112521"/>
    <w:next w:val="a6"/>
    <w:semiHidden/>
    <w:rsid w:val="00693598"/>
  </w:style>
  <w:style w:type="numbering" w:customStyle="1" w:styleId="111111621">
    <w:name w:val="Нет списка111111621"/>
    <w:next w:val="a6"/>
    <w:semiHidden/>
    <w:rsid w:val="00693598"/>
  </w:style>
  <w:style w:type="numbering" w:customStyle="1" w:styleId="2010">
    <w:name w:val="Нет списка201"/>
    <w:next w:val="a6"/>
    <w:uiPriority w:val="99"/>
    <w:semiHidden/>
    <w:unhideWhenUsed/>
    <w:rsid w:val="00693598"/>
  </w:style>
  <w:style w:type="numbering" w:customStyle="1" w:styleId="11010">
    <w:name w:val="Нет списка1101"/>
    <w:next w:val="a6"/>
    <w:uiPriority w:val="99"/>
    <w:semiHidden/>
    <w:unhideWhenUsed/>
    <w:rsid w:val="00693598"/>
  </w:style>
  <w:style w:type="numbering" w:customStyle="1" w:styleId="11111141">
    <w:name w:val="1 / 1.1 / 1.1.141"/>
    <w:basedOn w:val="a6"/>
    <w:next w:val="111111"/>
    <w:rsid w:val="00693598"/>
    <w:pPr>
      <w:numPr>
        <w:numId w:val="17"/>
      </w:numPr>
    </w:pPr>
  </w:style>
  <w:style w:type="numbering" w:customStyle="1" w:styleId="11101">
    <w:name w:val="Нет списка11101"/>
    <w:next w:val="a6"/>
    <w:uiPriority w:val="99"/>
    <w:semiHidden/>
    <w:unhideWhenUsed/>
    <w:rsid w:val="00693598"/>
  </w:style>
  <w:style w:type="numbering" w:customStyle="1" w:styleId="111101">
    <w:name w:val="Нет списка111101"/>
    <w:next w:val="a6"/>
    <w:semiHidden/>
    <w:unhideWhenUsed/>
    <w:rsid w:val="00693598"/>
  </w:style>
  <w:style w:type="numbering" w:customStyle="1" w:styleId="1111101">
    <w:name w:val="Нет списка1111101"/>
    <w:next w:val="a6"/>
    <w:uiPriority w:val="99"/>
    <w:semiHidden/>
    <w:rsid w:val="00693598"/>
  </w:style>
  <w:style w:type="numbering" w:customStyle="1" w:styleId="1111191">
    <w:name w:val="Нет списка1111191"/>
    <w:next w:val="a6"/>
    <w:semiHidden/>
    <w:rsid w:val="00693598"/>
  </w:style>
  <w:style w:type="numbering" w:customStyle="1" w:styleId="2910">
    <w:name w:val="Нет списка291"/>
    <w:next w:val="a6"/>
    <w:semiHidden/>
    <w:rsid w:val="00693598"/>
  </w:style>
  <w:style w:type="numbering" w:customStyle="1" w:styleId="11111191">
    <w:name w:val="Нет списка11111191"/>
    <w:next w:val="a6"/>
    <w:semiHidden/>
    <w:rsid w:val="00693598"/>
  </w:style>
  <w:style w:type="numbering" w:customStyle="1" w:styleId="111111141">
    <w:name w:val="Нет списка111111141"/>
    <w:next w:val="a6"/>
    <w:semiHidden/>
    <w:rsid w:val="00693598"/>
  </w:style>
  <w:style w:type="numbering" w:customStyle="1" w:styleId="381">
    <w:name w:val="Нет списка381"/>
    <w:next w:val="a6"/>
    <w:uiPriority w:val="99"/>
    <w:semiHidden/>
    <w:unhideWhenUsed/>
    <w:rsid w:val="00693598"/>
  </w:style>
  <w:style w:type="numbering" w:customStyle="1" w:styleId="12811">
    <w:name w:val="Нет списка1281"/>
    <w:next w:val="a6"/>
    <w:semiHidden/>
    <w:unhideWhenUsed/>
    <w:rsid w:val="00693598"/>
  </w:style>
  <w:style w:type="numbering" w:customStyle="1" w:styleId="11281">
    <w:name w:val="Нет списка11281"/>
    <w:next w:val="a6"/>
    <w:uiPriority w:val="99"/>
    <w:semiHidden/>
    <w:rsid w:val="00693598"/>
  </w:style>
  <w:style w:type="numbering" w:customStyle="1" w:styleId="111281">
    <w:name w:val="Нет списка111281"/>
    <w:next w:val="a6"/>
    <w:semiHidden/>
    <w:rsid w:val="00693598"/>
  </w:style>
  <w:style w:type="numbering" w:customStyle="1" w:styleId="2181">
    <w:name w:val="Нет списка2181"/>
    <w:next w:val="a6"/>
    <w:semiHidden/>
    <w:rsid w:val="00693598"/>
  </w:style>
  <w:style w:type="numbering" w:customStyle="1" w:styleId="1111281">
    <w:name w:val="Нет списка1111281"/>
    <w:next w:val="a6"/>
    <w:semiHidden/>
    <w:rsid w:val="00693598"/>
  </w:style>
  <w:style w:type="numbering" w:customStyle="1" w:styleId="1111111141">
    <w:name w:val="Нет списка1111111141"/>
    <w:next w:val="a6"/>
    <w:semiHidden/>
    <w:rsid w:val="00693598"/>
  </w:style>
  <w:style w:type="numbering" w:customStyle="1" w:styleId="4410">
    <w:name w:val="Нет списка441"/>
    <w:next w:val="a6"/>
    <w:uiPriority w:val="99"/>
    <w:semiHidden/>
    <w:unhideWhenUsed/>
    <w:rsid w:val="00693598"/>
  </w:style>
  <w:style w:type="numbering" w:customStyle="1" w:styleId="13410">
    <w:name w:val="Нет списка1341"/>
    <w:next w:val="a6"/>
    <w:semiHidden/>
    <w:unhideWhenUsed/>
    <w:rsid w:val="00693598"/>
  </w:style>
  <w:style w:type="numbering" w:customStyle="1" w:styleId="11341">
    <w:name w:val="Нет списка11341"/>
    <w:next w:val="a6"/>
    <w:uiPriority w:val="99"/>
    <w:semiHidden/>
    <w:rsid w:val="00693598"/>
  </w:style>
  <w:style w:type="numbering" w:customStyle="1" w:styleId="111341">
    <w:name w:val="Нет списка111341"/>
    <w:next w:val="a6"/>
    <w:semiHidden/>
    <w:rsid w:val="00693598"/>
  </w:style>
  <w:style w:type="numbering" w:customStyle="1" w:styleId="22410">
    <w:name w:val="Нет списка2241"/>
    <w:next w:val="a6"/>
    <w:semiHidden/>
    <w:rsid w:val="00693598"/>
  </w:style>
  <w:style w:type="numbering" w:customStyle="1" w:styleId="1111341">
    <w:name w:val="Нет списка1111341"/>
    <w:next w:val="a6"/>
    <w:semiHidden/>
    <w:rsid w:val="00693598"/>
  </w:style>
  <w:style w:type="numbering" w:customStyle="1" w:styleId="11111241">
    <w:name w:val="Нет списка11111241"/>
    <w:next w:val="a6"/>
    <w:semiHidden/>
    <w:rsid w:val="00693598"/>
  </w:style>
  <w:style w:type="numbering" w:customStyle="1" w:styleId="3141">
    <w:name w:val="Нет списка3141"/>
    <w:next w:val="a6"/>
    <w:uiPriority w:val="99"/>
    <w:semiHidden/>
    <w:unhideWhenUsed/>
    <w:rsid w:val="00693598"/>
  </w:style>
  <w:style w:type="numbering" w:customStyle="1" w:styleId="12141">
    <w:name w:val="Нет списка12141"/>
    <w:next w:val="a6"/>
    <w:semiHidden/>
    <w:unhideWhenUsed/>
    <w:rsid w:val="00693598"/>
  </w:style>
  <w:style w:type="numbering" w:customStyle="1" w:styleId="112141">
    <w:name w:val="Нет списка112141"/>
    <w:next w:val="a6"/>
    <w:uiPriority w:val="99"/>
    <w:semiHidden/>
    <w:rsid w:val="00693598"/>
  </w:style>
  <w:style w:type="numbering" w:customStyle="1" w:styleId="1112141">
    <w:name w:val="Нет списка1112141"/>
    <w:next w:val="a6"/>
    <w:semiHidden/>
    <w:rsid w:val="00693598"/>
  </w:style>
  <w:style w:type="numbering" w:customStyle="1" w:styleId="21141">
    <w:name w:val="Нет списка21141"/>
    <w:next w:val="a6"/>
    <w:semiHidden/>
    <w:rsid w:val="00693598"/>
  </w:style>
  <w:style w:type="numbering" w:customStyle="1" w:styleId="11112141">
    <w:name w:val="Нет списка11112141"/>
    <w:next w:val="a6"/>
    <w:semiHidden/>
    <w:rsid w:val="00693598"/>
  </w:style>
  <w:style w:type="numbering" w:customStyle="1" w:styleId="111111241">
    <w:name w:val="Нет списка111111241"/>
    <w:next w:val="a6"/>
    <w:semiHidden/>
    <w:rsid w:val="00693598"/>
  </w:style>
  <w:style w:type="numbering" w:customStyle="1" w:styleId="5410">
    <w:name w:val="Нет списка541"/>
    <w:next w:val="a6"/>
    <w:uiPriority w:val="99"/>
    <w:semiHidden/>
    <w:unhideWhenUsed/>
    <w:rsid w:val="00693598"/>
  </w:style>
  <w:style w:type="numbering" w:customStyle="1" w:styleId="14410">
    <w:name w:val="Нет списка1441"/>
    <w:next w:val="a6"/>
    <w:semiHidden/>
    <w:unhideWhenUsed/>
    <w:rsid w:val="00693598"/>
  </w:style>
  <w:style w:type="numbering" w:customStyle="1" w:styleId="11441">
    <w:name w:val="Нет списка11441"/>
    <w:next w:val="a6"/>
    <w:uiPriority w:val="99"/>
    <w:semiHidden/>
    <w:rsid w:val="00693598"/>
  </w:style>
  <w:style w:type="numbering" w:customStyle="1" w:styleId="111441">
    <w:name w:val="Нет списка111441"/>
    <w:next w:val="a6"/>
    <w:semiHidden/>
    <w:rsid w:val="00693598"/>
  </w:style>
  <w:style w:type="numbering" w:customStyle="1" w:styleId="2341">
    <w:name w:val="Нет списка2341"/>
    <w:next w:val="a6"/>
    <w:semiHidden/>
    <w:rsid w:val="00693598"/>
  </w:style>
  <w:style w:type="numbering" w:customStyle="1" w:styleId="1111441">
    <w:name w:val="Нет списка1111441"/>
    <w:next w:val="a6"/>
    <w:semiHidden/>
    <w:rsid w:val="00693598"/>
  </w:style>
  <w:style w:type="numbering" w:customStyle="1" w:styleId="11111341">
    <w:name w:val="Нет списка11111341"/>
    <w:next w:val="a6"/>
    <w:semiHidden/>
    <w:rsid w:val="00693598"/>
  </w:style>
  <w:style w:type="numbering" w:customStyle="1" w:styleId="3241">
    <w:name w:val="Нет списка3241"/>
    <w:next w:val="a6"/>
    <w:uiPriority w:val="99"/>
    <w:semiHidden/>
    <w:unhideWhenUsed/>
    <w:rsid w:val="00693598"/>
  </w:style>
  <w:style w:type="numbering" w:customStyle="1" w:styleId="12241">
    <w:name w:val="Нет списка12241"/>
    <w:next w:val="a6"/>
    <w:semiHidden/>
    <w:unhideWhenUsed/>
    <w:rsid w:val="00693598"/>
  </w:style>
  <w:style w:type="numbering" w:customStyle="1" w:styleId="112241">
    <w:name w:val="Нет списка112241"/>
    <w:next w:val="a6"/>
    <w:uiPriority w:val="99"/>
    <w:semiHidden/>
    <w:rsid w:val="00693598"/>
  </w:style>
  <w:style w:type="numbering" w:customStyle="1" w:styleId="1112241">
    <w:name w:val="Нет списка1112241"/>
    <w:next w:val="a6"/>
    <w:semiHidden/>
    <w:rsid w:val="00693598"/>
  </w:style>
  <w:style w:type="numbering" w:customStyle="1" w:styleId="21241">
    <w:name w:val="Нет списка21241"/>
    <w:next w:val="a6"/>
    <w:semiHidden/>
    <w:rsid w:val="00693598"/>
  </w:style>
  <w:style w:type="numbering" w:customStyle="1" w:styleId="11112241">
    <w:name w:val="Нет списка11112241"/>
    <w:next w:val="a6"/>
    <w:semiHidden/>
    <w:rsid w:val="00693598"/>
  </w:style>
  <w:style w:type="numbering" w:customStyle="1" w:styleId="111111341">
    <w:name w:val="Нет списка111111341"/>
    <w:next w:val="a6"/>
    <w:semiHidden/>
    <w:rsid w:val="00693598"/>
  </w:style>
  <w:style w:type="numbering" w:customStyle="1" w:styleId="6410">
    <w:name w:val="Нет списка641"/>
    <w:next w:val="a6"/>
    <w:uiPriority w:val="99"/>
    <w:semiHidden/>
    <w:unhideWhenUsed/>
    <w:rsid w:val="00693598"/>
  </w:style>
  <w:style w:type="numbering" w:customStyle="1" w:styleId="1541">
    <w:name w:val="Нет списка1541"/>
    <w:next w:val="a6"/>
    <w:semiHidden/>
    <w:unhideWhenUsed/>
    <w:rsid w:val="00693598"/>
  </w:style>
  <w:style w:type="numbering" w:customStyle="1" w:styleId="11541">
    <w:name w:val="Нет списка11541"/>
    <w:next w:val="a6"/>
    <w:uiPriority w:val="99"/>
    <w:semiHidden/>
    <w:rsid w:val="00693598"/>
  </w:style>
  <w:style w:type="numbering" w:customStyle="1" w:styleId="111541">
    <w:name w:val="Нет списка111541"/>
    <w:next w:val="a6"/>
    <w:semiHidden/>
    <w:rsid w:val="00693598"/>
  </w:style>
  <w:style w:type="numbering" w:customStyle="1" w:styleId="2441">
    <w:name w:val="Нет списка2441"/>
    <w:next w:val="a6"/>
    <w:semiHidden/>
    <w:rsid w:val="00693598"/>
  </w:style>
  <w:style w:type="numbering" w:customStyle="1" w:styleId="1111541">
    <w:name w:val="Нет списка1111541"/>
    <w:next w:val="a6"/>
    <w:semiHidden/>
    <w:rsid w:val="00693598"/>
  </w:style>
  <w:style w:type="numbering" w:customStyle="1" w:styleId="11111441">
    <w:name w:val="Нет списка11111441"/>
    <w:next w:val="a6"/>
    <w:semiHidden/>
    <w:rsid w:val="00693598"/>
  </w:style>
  <w:style w:type="numbering" w:customStyle="1" w:styleId="3341">
    <w:name w:val="Нет списка3341"/>
    <w:next w:val="a6"/>
    <w:uiPriority w:val="99"/>
    <w:semiHidden/>
    <w:unhideWhenUsed/>
    <w:rsid w:val="00693598"/>
  </w:style>
  <w:style w:type="numbering" w:customStyle="1" w:styleId="12341">
    <w:name w:val="Нет списка12341"/>
    <w:next w:val="a6"/>
    <w:semiHidden/>
    <w:unhideWhenUsed/>
    <w:rsid w:val="00693598"/>
  </w:style>
  <w:style w:type="numbering" w:customStyle="1" w:styleId="112341">
    <w:name w:val="Нет списка112341"/>
    <w:next w:val="a6"/>
    <w:uiPriority w:val="99"/>
    <w:semiHidden/>
    <w:rsid w:val="00693598"/>
  </w:style>
  <w:style w:type="numbering" w:customStyle="1" w:styleId="1112341">
    <w:name w:val="Нет списка1112341"/>
    <w:next w:val="a6"/>
    <w:semiHidden/>
    <w:rsid w:val="00693598"/>
  </w:style>
  <w:style w:type="numbering" w:customStyle="1" w:styleId="21341">
    <w:name w:val="Нет списка21341"/>
    <w:next w:val="a6"/>
    <w:semiHidden/>
    <w:rsid w:val="00693598"/>
  </w:style>
  <w:style w:type="numbering" w:customStyle="1" w:styleId="11112341">
    <w:name w:val="Нет списка11112341"/>
    <w:next w:val="a6"/>
    <w:semiHidden/>
    <w:rsid w:val="00693598"/>
  </w:style>
  <w:style w:type="numbering" w:customStyle="1" w:styleId="111111441">
    <w:name w:val="Нет списка111111441"/>
    <w:next w:val="a6"/>
    <w:semiHidden/>
    <w:rsid w:val="00693598"/>
  </w:style>
  <w:style w:type="numbering" w:customStyle="1" w:styleId="7310">
    <w:name w:val="Нет списка731"/>
    <w:next w:val="a6"/>
    <w:uiPriority w:val="99"/>
    <w:semiHidden/>
    <w:unhideWhenUsed/>
    <w:rsid w:val="00693598"/>
  </w:style>
  <w:style w:type="numbering" w:customStyle="1" w:styleId="1631">
    <w:name w:val="Нет списка1631"/>
    <w:next w:val="a6"/>
    <w:semiHidden/>
    <w:unhideWhenUsed/>
    <w:rsid w:val="00693598"/>
  </w:style>
  <w:style w:type="numbering" w:customStyle="1" w:styleId="11631">
    <w:name w:val="Нет списка11631"/>
    <w:next w:val="a6"/>
    <w:uiPriority w:val="99"/>
    <w:semiHidden/>
    <w:rsid w:val="00693598"/>
  </w:style>
  <w:style w:type="numbering" w:customStyle="1" w:styleId="111631">
    <w:name w:val="Нет списка111631"/>
    <w:next w:val="a6"/>
    <w:semiHidden/>
    <w:rsid w:val="00693598"/>
  </w:style>
  <w:style w:type="numbering" w:customStyle="1" w:styleId="2531">
    <w:name w:val="Нет списка2531"/>
    <w:next w:val="a6"/>
    <w:semiHidden/>
    <w:rsid w:val="00693598"/>
  </w:style>
  <w:style w:type="numbering" w:customStyle="1" w:styleId="1111631">
    <w:name w:val="Нет списка1111631"/>
    <w:next w:val="a6"/>
    <w:semiHidden/>
    <w:rsid w:val="00693598"/>
  </w:style>
  <w:style w:type="numbering" w:customStyle="1" w:styleId="11111531">
    <w:name w:val="Нет списка11111531"/>
    <w:next w:val="a6"/>
    <w:semiHidden/>
    <w:rsid w:val="00693598"/>
  </w:style>
  <w:style w:type="numbering" w:customStyle="1" w:styleId="3431">
    <w:name w:val="Нет списка3431"/>
    <w:next w:val="a6"/>
    <w:uiPriority w:val="99"/>
    <w:semiHidden/>
    <w:unhideWhenUsed/>
    <w:rsid w:val="00693598"/>
  </w:style>
  <w:style w:type="numbering" w:customStyle="1" w:styleId="12431">
    <w:name w:val="Нет списка12431"/>
    <w:next w:val="a6"/>
    <w:semiHidden/>
    <w:unhideWhenUsed/>
    <w:rsid w:val="00693598"/>
  </w:style>
  <w:style w:type="numbering" w:customStyle="1" w:styleId="112431">
    <w:name w:val="Нет списка112431"/>
    <w:next w:val="a6"/>
    <w:uiPriority w:val="99"/>
    <w:semiHidden/>
    <w:rsid w:val="00693598"/>
  </w:style>
  <w:style w:type="numbering" w:customStyle="1" w:styleId="1112431">
    <w:name w:val="Нет списка1112431"/>
    <w:next w:val="a6"/>
    <w:semiHidden/>
    <w:rsid w:val="00693598"/>
  </w:style>
  <w:style w:type="numbering" w:customStyle="1" w:styleId="21431">
    <w:name w:val="Нет списка21431"/>
    <w:next w:val="a6"/>
    <w:semiHidden/>
    <w:rsid w:val="00693598"/>
  </w:style>
  <w:style w:type="numbering" w:customStyle="1" w:styleId="11112431">
    <w:name w:val="Нет списка11112431"/>
    <w:next w:val="a6"/>
    <w:semiHidden/>
    <w:rsid w:val="00693598"/>
  </w:style>
  <w:style w:type="numbering" w:customStyle="1" w:styleId="111111531">
    <w:name w:val="Нет списка111111531"/>
    <w:next w:val="a6"/>
    <w:semiHidden/>
    <w:rsid w:val="00693598"/>
  </w:style>
  <w:style w:type="numbering" w:customStyle="1" w:styleId="8310">
    <w:name w:val="Нет списка831"/>
    <w:next w:val="a6"/>
    <w:uiPriority w:val="99"/>
    <w:semiHidden/>
    <w:unhideWhenUsed/>
    <w:rsid w:val="00693598"/>
  </w:style>
  <w:style w:type="numbering" w:customStyle="1" w:styleId="1731">
    <w:name w:val="Нет списка1731"/>
    <w:next w:val="a6"/>
    <w:semiHidden/>
    <w:unhideWhenUsed/>
    <w:rsid w:val="00693598"/>
  </w:style>
  <w:style w:type="numbering" w:customStyle="1" w:styleId="11731">
    <w:name w:val="Нет списка11731"/>
    <w:next w:val="a6"/>
    <w:uiPriority w:val="99"/>
    <w:semiHidden/>
    <w:rsid w:val="00693598"/>
  </w:style>
  <w:style w:type="numbering" w:customStyle="1" w:styleId="111731">
    <w:name w:val="Нет списка111731"/>
    <w:next w:val="a6"/>
    <w:semiHidden/>
    <w:rsid w:val="00693598"/>
  </w:style>
  <w:style w:type="numbering" w:customStyle="1" w:styleId="2631">
    <w:name w:val="Нет списка2631"/>
    <w:next w:val="a6"/>
    <w:semiHidden/>
    <w:rsid w:val="00693598"/>
  </w:style>
  <w:style w:type="numbering" w:customStyle="1" w:styleId="1111731">
    <w:name w:val="Нет списка1111731"/>
    <w:next w:val="a6"/>
    <w:semiHidden/>
    <w:rsid w:val="00693598"/>
  </w:style>
  <w:style w:type="numbering" w:customStyle="1" w:styleId="11111631">
    <w:name w:val="Нет списка11111631"/>
    <w:next w:val="a6"/>
    <w:semiHidden/>
    <w:rsid w:val="00693598"/>
  </w:style>
  <w:style w:type="numbering" w:customStyle="1" w:styleId="3531">
    <w:name w:val="Нет списка3531"/>
    <w:next w:val="a6"/>
    <w:uiPriority w:val="99"/>
    <w:semiHidden/>
    <w:unhideWhenUsed/>
    <w:rsid w:val="00693598"/>
  </w:style>
  <w:style w:type="numbering" w:customStyle="1" w:styleId="12531">
    <w:name w:val="Нет списка12531"/>
    <w:next w:val="a6"/>
    <w:semiHidden/>
    <w:unhideWhenUsed/>
    <w:rsid w:val="00693598"/>
  </w:style>
  <w:style w:type="numbering" w:customStyle="1" w:styleId="112531">
    <w:name w:val="Нет списка112531"/>
    <w:next w:val="a6"/>
    <w:uiPriority w:val="99"/>
    <w:semiHidden/>
    <w:rsid w:val="00693598"/>
  </w:style>
  <w:style w:type="numbering" w:customStyle="1" w:styleId="1112531">
    <w:name w:val="Нет списка1112531"/>
    <w:next w:val="a6"/>
    <w:semiHidden/>
    <w:rsid w:val="00693598"/>
  </w:style>
  <w:style w:type="numbering" w:customStyle="1" w:styleId="21531">
    <w:name w:val="Нет списка21531"/>
    <w:next w:val="a6"/>
    <w:semiHidden/>
    <w:rsid w:val="00693598"/>
  </w:style>
  <w:style w:type="numbering" w:customStyle="1" w:styleId="11112531">
    <w:name w:val="Нет списка11112531"/>
    <w:next w:val="a6"/>
    <w:semiHidden/>
    <w:rsid w:val="00693598"/>
  </w:style>
  <w:style w:type="numbering" w:customStyle="1" w:styleId="111111631">
    <w:name w:val="Нет списка111111631"/>
    <w:next w:val="a6"/>
    <w:semiHidden/>
    <w:rsid w:val="00693598"/>
  </w:style>
  <w:style w:type="numbering" w:customStyle="1" w:styleId="WWOutlineListStyle41">
    <w:name w:val="WW_OutlineListStyle41"/>
    <w:basedOn w:val="a6"/>
    <w:rsid w:val="00693598"/>
  </w:style>
  <w:style w:type="numbering" w:customStyle="1" w:styleId="3010">
    <w:name w:val="Нет списка301"/>
    <w:next w:val="a6"/>
    <w:uiPriority w:val="99"/>
    <w:semiHidden/>
    <w:unhideWhenUsed/>
    <w:rsid w:val="00693598"/>
  </w:style>
  <w:style w:type="paragraph" w:customStyle="1" w:styleId="1fffff0">
    <w:name w:val="Обычный 1 Знак"/>
    <w:basedOn w:val="a3"/>
    <w:rsid w:val="00693598"/>
    <w:pPr>
      <w:ind w:firstLine="851"/>
    </w:pPr>
    <w:rPr>
      <w:rFonts w:ascii="Times New Roman" w:hAnsi="Times New Roman"/>
    </w:rPr>
  </w:style>
  <w:style w:type="paragraph" w:customStyle="1" w:styleId="footnotedescription">
    <w:name w:val="footnote description"/>
    <w:next w:val="a3"/>
    <w:link w:val="footnotedescriptionChar"/>
    <w:hidden/>
    <w:rsid w:val="00CE4034"/>
    <w:pPr>
      <w:spacing w:line="246" w:lineRule="auto"/>
      <w:ind w:left="142"/>
      <w:jc w:val="both"/>
    </w:pPr>
    <w:rPr>
      <w:color w:val="000000"/>
      <w:szCs w:val="22"/>
    </w:rPr>
  </w:style>
  <w:style w:type="character" w:customStyle="1" w:styleId="footnotedescriptionChar">
    <w:name w:val="footnote description Char"/>
    <w:link w:val="footnotedescription"/>
    <w:rsid w:val="00CE4034"/>
    <w:rPr>
      <w:color w:val="000000"/>
      <w:szCs w:val="22"/>
    </w:rPr>
  </w:style>
  <w:style w:type="character" w:customStyle="1" w:styleId="footnotemark">
    <w:name w:val="footnote mark"/>
    <w:hidden/>
    <w:rsid w:val="00CE4034"/>
    <w:rPr>
      <w:rFonts w:ascii="Times New Roman" w:eastAsia="Times New Roman" w:hAnsi="Times New Roman" w:cs="Times New Roman"/>
      <w:color w:val="000000"/>
      <w:sz w:val="20"/>
      <w:vertAlign w:val="superscript"/>
    </w:rPr>
  </w:style>
  <w:style w:type="character" w:customStyle="1" w:styleId="FontStyle168">
    <w:name w:val="Font Style168"/>
    <w:rsid w:val="00936378"/>
    <w:rPr>
      <w:rFonts w:ascii="Times New Roman" w:hAnsi="Times New Roman" w:cs="Times New Roman"/>
      <w:sz w:val="26"/>
      <w:szCs w:val="26"/>
    </w:rPr>
  </w:style>
  <w:style w:type="paragraph" w:customStyle="1" w:styleId="Style62">
    <w:name w:val="Style62"/>
    <w:basedOn w:val="a3"/>
    <w:rsid w:val="00991263"/>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991263"/>
    <w:rPr>
      <w:rFonts w:ascii="Times New Roman" w:hAnsi="Times New Roman" w:cs="Times New Roman"/>
      <w:i/>
      <w:iCs/>
      <w:sz w:val="26"/>
      <w:szCs w:val="26"/>
    </w:rPr>
  </w:style>
  <w:style w:type="paragraph" w:customStyle="1" w:styleId="Style100">
    <w:name w:val="Style100"/>
    <w:basedOn w:val="a3"/>
    <w:rsid w:val="00991263"/>
    <w:pPr>
      <w:widowControl w:val="0"/>
      <w:autoSpaceDE w:val="0"/>
      <w:autoSpaceDN w:val="0"/>
      <w:adjustRightInd w:val="0"/>
      <w:jc w:val="left"/>
    </w:pPr>
    <w:rPr>
      <w:rFonts w:ascii="Times New Roman" w:hAnsi="Times New Roman"/>
    </w:rPr>
  </w:style>
  <w:style w:type="paragraph" w:customStyle="1" w:styleId="Style129">
    <w:name w:val="Style129"/>
    <w:basedOn w:val="a3"/>
    <w:rsid w:val="00991263"/>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991263"/>
    <w:rPr>
      <w:rFonts w:ascii="Times New Roman" w:hAnsi="Times New Roman" w:cs="Times New Roman"/>
      <w:b/>
      <w:bCs/>
      <w:sz w:val="22"/>
      <w:szCs w:val="22"/>
    </w:rPr>
  </w:style>
  <w:style w:type="character" w:customStyle="1" w:styleId="FontStyle166">
    <w:name w:val="Font Style166"/>
    <w:rsid w:val="00991263"/>
    <w:rPr>
      <w:rFonts w:ascii="Times New Roman" w:hAnsi="Times New Roman" w:cs="Times New Roman"/>
      <w:sz w:val="22"/>
      <w:szCs w:val="22"/>
    </w:rPr>
  </w:style>
  <w:style w:type="character" w:customStyle="1" w:styleId="FontStyle40">
    <w:name w:val="Font Style40"/>
    <w:basedOn w:val="a4"/>
    <w:uiPriority w:val="99"/>
    <w:rsid w:val="00730137"/>
    <w:rPr>
      <w:rFonts w:ascii="Times New Roman" w:hAnsi="Times New Roman" w:cs="Times New Roman" w:hint="default"/>
      <w:b/>
      <w:bCs/>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qFormat="1"/>
    <w:lsdException w:name="toc 2" w:uiPriority="39" w:qFormat="1"/>
    <w:lsdException w:name="toc 3" w:uiPriority="39" w:qFormat="1"/>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w:semiHidden="0" w:uiPriority="99" w:unhideWhenUsed="0"/>
    <w:lsdException w:name="List Bullet" w:uiPriority="99"/>
    <w:lsdException w:name="List Number" w:uiPriority="99"/>
    <w:lsdException w:name="List 2" w:semiHidden="0" w:uiPriority="99" w:unhideWhenUsed="0"/>
    <w:lsdException w:name="List 3"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10" w:unhideWhenUsed="0" w:qFormat="1"/>
    <w:lsdException w:name="List Continue 5" w:semiHidden="0" w:unhideWhenUsed="0"/>
    <w:lsdException w:name="Message Header" w:semiHidden="0" w:unhideWhenUsed="0"/>
    <w:lsdException w:name="Subtitle" w:semiHidden="0" w:uiPriority="11" w:unhideWhenUsed="0" w:qFormat="1"/>
    <w:lsdException w:name="Salutation" w:semiHidden="0" w:unhideWhenUsed="0"/>
    <w:lsdException w:name="Body Text First Indent" w:uiPriority="99"/>
    <w:lsdException w:name="Note Heading" w:uiPriority="99"/>
    <w:lsdException w:name="Body Tex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HTML Address" w:uiPriority="99"/>
    <w:lsdException w:name="HTML Cite" w:uiPriority="99"/>
    <w:lsdException w:name="HTML Preformatted" w:uiPriority="99"/>
    <w:lsdException w:name="HTML Sample"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44D43"/>
    <w:pPr>
      <w:jc w:val="both"/>
    </w:pPr>
    <w:rPr>
      <w:rFonts w:ascii="Arial" w:hAnsi="Arial"/>
      <w:sz w:val="24"/>
      <w:szCs w:val="24"/>
    </w:rPr>
  </w:style>
  <w:style w:type="paragraph" w:styleId="1">
    <w:name w:val="heading 1"/>
    <w:aliases w:val="Заголовок 1 Знак"/>
    <w:basedOn w:val="a3"/>
    <w:next w:val="a3"/>
    <w:link w:val="11"/>
    <w:qFormat/>
    <w:rsid w:val="006736BC"/>
    <w:pPr>
      <w:keepNext/>
      <w:jc w:val="center"/>
      <w:outlineLvl w:val="0"/>
    </w:pPr>
    <w:rPr>
      <w:rFonts w:cs="Arial"/>
      <w:b/>
      <w:bCs/>
      <w:kern w:val="32"/>
      <w:sz w:val="28"/>
      <w:szCs w:val="32"/>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3"/>
    <w:next w:val="a3"/>
    <w:link w:val="21"/>
    <w:uiPriority w:val="9"/>
    <w:qFormat/>
    <w:rsid w:val="006736BC"/>
    <w:pPr>
      <w:keepNext/>
      <w:jc w:val="center"/>
      <w:outlineLvl w:val="1"/>
    </w:pPr>
    <w:rPr>
      <w:rFonts w:cs="Arial"/>
      <w:b/>
      <w:bCs/>
      <w:iCs/>
      <w:sz w:val="28"/>
      <w:szCs w:val="28"/>
    </w:rPr>
  </w:style>
  <w:style w:type="paragraph" w:styleId="3">
    <w:name w:val="heading 3"/>
    <w:aliases w:val="ПодЗаголовок"/>
    <w:basedOn w:val="a3"/>
    <w:next w:val="a3"/>
    <w:qFormat/>
    <w:rsid w:val="006736BC"/>
    <w:pPr>
      <w:keepNext/>
      <w:spacing w:before="240" w:after="60"/>
      <w:jc w:val="center"/>
      <w:outlineLvl w:val="2"/>
    </w:pPr>
    <w:rPr>
      <w:rFonts w:cs="Arial"/>
      <w:b/>
      <w:bCs/>
      <w:sz w:val="26"/>
      <w:szCs w:val="26"/>
    </w:rPr>
  </w:style>
  <w:style w:type="paragraph" w:styleId="40">
    <w:name w:val="heading 4"/>
    <w:basedOn w:val="a3"/>
    <w:next w:val="a3"/>
    <w:link w:val="41"/>
    <w:uiPriority w:val="9"/>
    <w:qFormat/>
    <w:rsid w:val="006736BC"/>
    <w:pPr>
      <w:keepNext/>
      <w:spacing w:before="240" w:after="60"/>
      <w:outlineLvl w:val="3"/>
    </w:pPr>
    <w:rPr>
      <w:rFonts w:ascii="Times New Roman" w:hAnsi="Times New Roman"/>
      <w:b/>
      <w:bCs/>
      <w:sz w:val="28"/>
      <w:szCs w:val="28"/>
    </w:rPr>
  </w:style>
  <w:style w:type="paragraph" w:styleId="5">
    <w:name w:val="heading 5"/>
    <w:basedOn w:val="a3"/>
    <w:next w:val="a3"/>
    <w:link w:val="50"/>
    <w:uiPriority w:val="9"/>
    <w:qFormat/>
    <w:rsid w:val="006736BC"/>
    <w:pPr>
      <w:spacing w:before="240" w:after="60"/>
      <w:outlineLvl w:val="4"/>
    </w:pPr>
    <w:rPr>
      <w:b/>
      <w:bCs/>
      <w:i/>
      <w:iCs/>
      <w:sz w:val="26"/>
      <w:szCs w:val="26"/>
    </w:rPr>
  </w:style>
  <w:style w:type="paragraph" w:styleId="6">
    <w:name w:val="heading 6"/>
    <w:basedOn w:val="a3"/>
    <w:next w:val="a3"/>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3"/>
    <w:next w:val="a3"/>
    <w:link w:val="70"/>
    <w:uiPriority w:val="9"/>
    <w:qFormat/>
    <w:rsid w:val="006736BC"/>
    <w:pPr>
      <w:keepNext/>
      <w:spacing w:before="60" w:after="60"/>
      <w:jc w:val="center"/>
      <w:outlineLvl w:val="6"/>
    </w:pPr>
    <w:rPr>
      <w:b/>
      <w:sz w:val="20"/>
      <w:szCs w:val="20"/>
    </w:rPr>
  </w:style>
  <w:style w:type="paragraph" w:styleId="8">
    <w:name w:val="heading 8"/>
    <w:basedOn w:val="a3"/>
    <w:next w:val="a3"/>
    <w:link w:val="80"/>
    <w:uiPriority w:val="9"/>
    <w:qFormat/>
    <w:rsid w:val="006736BC"/>
    <w:pPr>
      <w:keepNext/>
      <w:jc w:val="left"/>
      <w:outlineLvl w:val="7"/>
    </w:pPr>
    <w:rPr>
      <w:rFonts w:ascii="Times New Roman" w:hAnsi="Times New Roman"/>
      <w:b/>
      <w:sz w:val="20"/>
      <w:szCs w:val="20"/>
    </w:rPr>
  </w:style>
  <w:style w:type="paragraph" w:styleId="9">
    <w:name w:val="heading 9"/>
    <w:basedOn w:val="a3"/>
    <w:next w:val="a3"/>
    <w:link w:val="90"/>
    <w:uiPriority w:val="9"/>
    <w:qFormat/>
    <w:rsid w:val="006736BC"/>
    <w:p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toc 3"/>
    <w:basedOn w:val="a3"/>
    <w:next w:val="a3"/>
    <w:link w:val="31"/>
    <w:autoRedefine/>
    <w:uiPriority w:val="39"/>
    <w:qFormat/>
    <w:rsid w:val="005A0833"/>
    <w:pPr>
      <w:ind w:left="-24"/>
      <w:jc w:val="center"/>
      <w:outlineLvl w:val="1"/>
    </w:pPr>
    <w:rPr>
      <w:rFonts w:ascii="Times New Roman" w:hAnsi="Times New Roman"/>
      <w:b/>
      <w:iCs/>
    </w:rPr>
  </w:style>
  <w:style w:type="paragraph" w:styleId="10">
    <w:name w:val="toc 1"/>
    <w:basedOn w:val="a3"/>
    <w:next w:val="a3"/>
    <w:autoRedefine/>
    <w:uiPriority w:val="39"/>
    <w:qFormat/>
    <w:rsid w:val="0086330D"/>
    <w:pPr>
      <w:tabs>
        <w:tab w:val="left" w:pos="9768"/>
      </w:tabs>
      <w:spacing w:line="276" w:lineRule="auto"/>
    </w:pPr>
    <w:rPr>
      <w:rFonts w:ascii="Times New Roman" w:eastAsia="TimesNewRomanPSMT" w:hAnsi="Times New Roman"/>
      <w:b/>
      <w:bCs/>
      <w:caps/>
      <w:noProof/>
      <w:lang w:val="x-none" w:eastAsia="en-US" w:bidi="en-US"/>
    </w:rPr>
  </w:style>
  <w:style w:type="paragraph" w:styleId="a7">
    <w:name w:val="header"/>
    <w:aliases w:val="ВерхКолонтитул"/>
    <w:basedOn w:val="a3"/>
    <w:link w:val="a8"/>
    <w:uiPriority w:val="99"/>
    <w:rsid w:val="006736BC"/>
    <w:pPr>
      <w:tabs>
        <w:tab w:val="center" w:pos="4677"/>
        <w:tab w:val="right" w:pos="9355"/>
      </w:tabs>
    </w:pPr>
  </w:style>
  <w:style w:type="paragraph" w:styleId="a9">
    <w:name w:val="footer"/>
    <w:basedOn w:val="a3"/>
    <w:link w:val="aa"/>
    <w:uiPriority w:val="99"/>
    <w:rsid w:val="006736BC"/>
    <w:pPr>
      <w:tabs>
        <w:tab w:val="center" w:pos="4677"/>
        <w:tab w:val="right" w:pos="9355"/>
      </w:tabs>
    </w:pPr>
  </w:style>
  <w:style w:type="table" w:styleId="ab">
    <w:name w:val="Table Grid"/>
    <w:basedOn w:val="a5"/>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Обычный мелкий"/>
    <w:basedOn w:val="a3"/>
    <w:rsid w:val="006736BC"/>
    <w:pPr>
      <w:spacing w:line="360" w:lineRule="auto"/>
      <w:jc w:val="right"/>
    </w:pPr>
    <w:rPr>
      <w:rFonts w:cs="Arial"/>
      <w:bCs/>
      <w:kern w:val="32"/>
      <w:sz w:val="20"/>
      <w:szCs w:val="32"/>
    </w:rPr>
  </w:style>
  <w:style w:type="character" w:styleId="ad">
    <w:name w:val="page number"/>
    <w:rsid w:val="006736BC"/>
    <w:rPr>
      <w:rFonts w:ascii="Times New Roman" w:hAnsi="Times New Roman"/>
      <w:sz w:val="24"/>
      <w:bdr w:val="none" w:sz="0" w:space="0" w:color="auto"/>
    </w:rPr>
  </w:style>
  <w:style w:type="character" w:styleId="ae">
    <w:name w:val="Hyperlink"/>
    <w:uiPriority w:val="99"/>
    <w:rsid w:val="006736BC"/>
    <w:rPr>
      <w:color w:val="0000FF"/>
      <w:u w:val="single"/>
    </w:rPr>
  </w:style>
  <w:style w:type="paragraph" w:styleId="22">
    <w:name w:val="toc 2"/>
    <w:basedOn w:val="a3"/>
    <w:next w:val="a3"/>
    <w:autoRedefine/>
    <w:uiPriority w:val="39"/>
    <w:qFormat/>
    <w:rsid w:val="00353792"/>
    <w:pPr>
      <w:tabs>
        <w:tab w:val="right" w:leader="dot" w:pos="9768"/>
      </w:tabs>
      <w:spacing w:line="276" w:lineRule="auto"/>
      <w:jc w:val="center"/>
    </w:pPr>
    <w:rPr>
      <w:rFonts w:ascii="Times New Roman" w:hAnsi="Times New Roman"/>
      <w:b/>
      <w:bCs/>
      <w:noProof/>
      <w:lang w:val="x-none" w:eastAsia="x-none"/>
    </w:rPr>
  </w:style>
  <w:style w:type="paragraph" w:styleId="42">
    <w:name w:val="toc 4"/>
    <w:basedOn w:val="a3"/>
    <w:next w:val="a3"/>
    <w:autoRedefine/>
    <w:uiPriority w:val="99"/>
    <w:rsid w:val="006736BC"/>
    <w:pPr>
      <w:ind w:left="480"/>
      <w:jc w:val="left"/>
    </w:pPr>
    <w:rPr>
      <w:rFonts w:ascii="Times New Roman" w:hAnsi="Times New Roman"/>
      <w:sz w:val="20"/>
      <w:szCs w:val="20"/>
    </w:rPr>
  </w:style>
  <w:style w:type="paragraph" w:styleId="51">
    <w:name w:val="toc 5"/>
    <w:basedOn w:val="a3"/>
    <w:next w:val="a3"/>
    <w:autoRedefine/>
    <w:uiPriority w:val="99"/>
    <w:rsid w:val="006736BC"/>
    <w:pPr>
      <w:ind w:left="720"/>
      <w:jc w:val="left"/>
    </w:pPr>
    <w:rPr>
      <w:rFonts w:ascii="Times New Roman" w:hAnsi="Times New Roman"/>
      <w:sz w:val="20"/>
      <w:szCs w:val="20"/>
    </w:rPr>
  </w:style>
  <w:style w:type="paragraph" w:styleId="61">
    <w:name w:val="toc 6"/>
    <w:basedOn w:val="a3"/>
    <w:next w:val="a3"/>
    <w:autoRedefine/>
    <w:uiPriority w:val="99"/>
    <w:rsid w:val="006736BC"/>
    <w:pPr>
      <w:ind w:left="960"/>
      <w:jc w:val="left"/>
    </w:pPr>
    <w:rPr>
      <w:rFonts w:ascii="Times New Roman" w:hAnsi="Times New Roman"/>
      <w:sz w:val="20"/>
      <w:szCs w:val="20"/>
    </w:rPr>
  </w:style>
  <w:style w:type="paragraph" w:styleId="71">
    <w:name w:val="toc 7"/>
    <w:basedOn w:val="a3"/>
    <w:next w:val="a3"/>
    <w:autoRedefine/>
    <w:uiPriority w:val="99"/>
    <w:rsid w:val="006736BC"/>
    <w:pPr>
      <w:ind w:left="1200"/>
      <w:jc w:val="left"/>
    </w:pPr>
    <w:rPr>
      <w:rFonts w:ascii="Times New Roman" w:hAnsi="Times New Roman"/>
      <w:sz w:val="20"/>
      <w:szCs w:val="20"/>
    </w:rPr>
  </w:style>
  <w:style w:type="paragraph" w:styleId="81">
    <w:name w:val="toc 8"/>
    <w:basedOn w:val="a3"/>
    <w:next w:val="a3"/>
    <w:autoRedefine/>
    <w:uiPriority w:val="99"/>
    <w:rsid w:val="006736BC"/>
    <w:pPr>
      <w:ind w:left="1440"/>
      <w:jc w:val="left"/>
    </w:pPr>
    <w:rPr>
      <w:rFonts w:ascii="Times New Roman" w:hAnsi="Times New Roman"/>
      <w:sz w:val="20"/>
      <w:szCs w:val="20"/>
    </w:rPr>
  </w:style>
  <w:style w:type="paragraph" w:styleId="91">
    <w:name w:val="toc 9"/>
    <w:basedOn w:val="a3"/>
    <w:next w:val="a3"/>
    <w:autoRedefine/>
    <w:uiPriority w:val="99"/>
    <w:rsid w:val="006736BC"/>
    <w:pPr>
      <w:ind w:left="1680"/>
      <w:jc w:val="left"/>
    </w:pPr>
    <w:rPr>
      <w:rFonts w:ascii="Times New Roman" w:hAnsi="Times New Roman"/>
      <w:sz w:val="20"/>
      <w:szCs w:val="20"/>
    </w:rPr>
  </w:style>
  <w:style w:type="paragraph" w:customStyle="1" w:styleId="af">
    <w:name w:val="титул"/>
    <w:basedOn w:val="a3"/>
    <w:rsid w:val="006736BC"/>
    <w:pPr>
      <w:spacing w:line="360" w:lineRule="auto"/>
      <w:jc w:val="center"/>
    </w:pPr>
    <w:rPr>
      <w:rFonts w:cs="Arial"/>
      <w:b/>
      <w:bCs/>
      <w:kern w:val="32"/>
      <w:sz w:val="28"/>
      <w:szCs w:val="32"/>
    </w:rPr>
  </w:style>
  <w:style w:type="paragraph" w:customStyle="1" w:styleId="af0">
    <w:name w:val="центр"/>
    <w:basedOn w:val="a3"/>
    <w:rsid w:val="006736BC"/>
    <w:pPr>
      <w:jc w:val="center"/>
    </w:pPr>
    <w:rPr>
      <w:b/>
    </w:rPr>
  </w:style>
  <w:style w:type="paragraph" w:customStyle="1" w:styleId="af1">
    <w:name w:val="Курсив"/>
    <w:basedOn w:val="a3"/>
    <w:link w:val="af2"/>
    <w:rsid w:val="006736BC"/>
    <w:rPr>
      <w:b/>
      <w:bCs/>
      <w:i/>
    </w:rPr>
  </w:style>
  <w:style w:type="paragraph" w:customStyle="1" w:styleId="af3">
    <w:name w:val="Полужирн КУРСИВ"/>
    <w:basedOn w:val="a3"/>
    <w:link w:val="af4"/>
    <w:rsid w:val="006736BC"/>
    <w:pPr>
      <w:jc w:val="center"/>
    </w:pPr>
    <w:rPr>
      <w:b/>
      <w:bCs/>
      <w:i/>
      <w:szCs w:val="20"/>
    </w:rPr>
  </w:style>
  <w:style w:type="paragraph" w:customStyle="1" w:styleId="12">
    <w:name w:val="курсив 1"/>
    <w:basedOn w:val="af1"/>
    <w:link w:val="13"/>
    <w:rsid w:val="006736BC"/>
    <w:rPr>
      <w:b w:val="0"/>
      <w:u w:val="single"/>
    </w:rPr>
  </w:style>
  <w:style w:type="character" w:customStyle="1" w:styleId="af4">
    <w:name w:val="Полужирн КУРСИВ Знак Знак"/>
    <w:link w:val="af3"/>
    <w:rsid w:val="006736BC"/>
    <w:rPr>
      <w:rFonts w:ascii="Arial" w:hAnsi="Arial"/>
      <w:b/>
      <w:bCs/>
      <w:i/>
      <w:sz w:val="24"/>
      <w:lang w:val="ru-RU" w:eastAsia="ru-RU" w:bidi="ar-SA"/>
    </w:rPr>
  </w:style>
  <w:style w:type="numbering" w:customStyle="1" w:styleId="a2">
    <w:name w:val="маркер"/>
    <w:rsid w:val="006736BC"/>
    <w:pPr>
      <w:numPr>
        <w:numId w:val="1"/>
      </w:numPr>
    </w:pPr>
  </w:style>
  <w:style w:type="paragraph" w:styleId="af5">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3"/>
    <w:link w:val="23"/>
    <w:uiPriority w:val="99"/>
    <w:rsid w:val="006736BC"/>
    <w:rPr>
      <w:rFonts w:ascii="Times New Roman" w:hAnsi="Times New Roman"/>
      <w:snapToGrid w:val="0"/>
      <w:sz w:val="20"/>
      <w:szCs w:val="20"/>
    </w:rPr>
  </w:style>
  <w:style w:type="character" w:styleId="af6">
    <w:name w:val="footnote reference"/>
    <w:aliases w:val="Знак сноски 1"/>
    <w:uiPriority w:val="99"/>
    <w:rsid w:val="006736BC"/>
    <w:rPr>
      <w:vertAlign w:val="superscript"/>
    </w:rPr>
  </w:style>
  <w:style w:type="paragraph" w:customStyle="1" w:styleId="af7">
    <w:name w:val="Текст основной"/>
    <w:basedOn w:val="a3"/>
    <w:link w:val="af8"/>
    <w:rsid w:val="006736BC"/>
    <w:pPr>
      <w:ind w:firstLine="575"/>
    </w:pPr>
    <w:rPr>
      <w:szCs w:val="20"/>
    </w:rPr>
  </w:style>
  <w:style w:type="paragraph" w:customStyle="1" w:styleId="af9">
    <w:name w:val="Текст ОСН ПОЛУЖИР"/>
    <w:basedOn w:val="af7"/>
    <w:link w:val="afa"/>
    <w:rsid w:val="006736BC"/>
    <w:rPr>
      <w:b/>
      <w:bCs/>
    </w:rPr>
  </w:style>
  <w:style w:type="character" w:customStyle="1" w:styleId="af2">
    <w:name w:val="Курсив Знак"/>
    <w:link w:val="af1"/>
    <w:rsid w:val="006736BC"/>
    <w:rPr>
      <w:rFonts w:ascii="Arial" w:hAnsi="Arial"/>
      <w:b/>
      <w:bCs/>
      <w:i/>
      <w:sz w:val="24"/>
      <w:szCs w:val="24"/>
      <w:lang w:val="ru-RU" w:eastAsia="ru-RU" w:bidi="ar-SA"/>
    </w:rPr>
  </w:style>
  <w:style w:type="character" w:customStyle="1" w:styleId="af8">
    <w:name w:val="Текст основной Знак"/>
    <w:link w:val="af7"/>
    <w:rsid w:val="006736BC"/>
    <w:rPr>
      <w:rFonts w:ascii="Arial" w:hAnsi="Arial"/>
      <w:sz w:val="24"/>
      <w:lang w:val="ru-RU" w:eastAsia="ru-RU" w:bidi="ar-SA"/>
    </w:rPr>
  </w:style>
  <w:style w:type="character" w:customStyle="1" w:styleId="afa">
    <w:name w:val="Текст ОСН ПОЛУЖИР Знак"/>
    <w:link w:val="af9"/>
    <w:rsid w:val="006736BC"/>
    <w:rPr>
      <w:rFonts w:ascii="Arial" w:hAnsi="Arial"/>
      <w:b/>
      <w:bCs/>
      <w:sz w:val="24"/>
      <w:lang w:val="ru-RU" w:eastAsia="ru-RU" w:bidi="ar-SA"/>
    </w:rPr>
  </w:style>
  <w:style w:type="numbering" w:customStyle="1" w:styleId="a1">
    <w:name w:val="маркер полужирный"/>
    <w:basedOn w:val="a6"/>
    <w:rsid w:val="006736BC"/>
    <w:pPr>
      <w:numPr>
        <w:numId w:val="2"/>
      </w:numPr>
    </w:pPr>
  </w:style>
  <w:style w:type="character" w:customStyle="1" w:styleId="13">
    <w:name w:val="курсив 1 Знак"/>
    <w:link w:val="12"/>
    <w:rsid w:val="006736BC"/>
    <w:rPr>
      <w:rFonts w:ascii="Arial" w:hAnsi="Arial"/>
      <w:b/>
      <w:bCs/>
      <w:i/>
      <w:sz w:val="24"/>
      <w:szCs w:val="24"/>
      <w:u w:val="single"/>
      <w:lang w:val="ru-RU" w:eastAsia="ru-RU" w:bidi="ar-SA"/>
    </w:rPr>
  </w:style>
  <w:style w:type="paragraph" w:customStyle="1" w:styleId="afb">
    <w:name w:val="ПолужирнЦЕНТР"/>
    <w:basedOn w:val="a3"/>
    <w:rsid w:val="006736BC"/>
    <w:pPr>
      <w:jc w:val="center"/>
    </w:pPr>
    <w:rPr>
      <w:b/>
      <w:bCs/>
      <w:szCs w:val="20"/>
    </w:rPr>
  </w:style>
  <w:style w:type="paragraph" w:customStyle="1" w:styleId="afc">
    <w:name w:val="таблица"/>
    <w:basedOn w:val="a3"/>
    <w:uiPriority w:val="99"/>
    <w:rsid w:val="006736BC"/>
    <w:pPr>
      <w:jc w:val="center"/>
    </w:pPr>
    <w:rPr>
      <w:sz w:val="22"/>
    </w:rPr>
  </w:style>
  <w:style w:type="paragraph" w:customStyle="1" w:styleId="14">
    <w:name w:val="Таблица 1"/>
    <w:basedOn w:val="af0"/>
    <w:rsid w:val="006736BC"/>
    <w:pPr>
      <w:jc w:val="left"/>
    </w:pPr>
    <w:rPr>
      <w:sz w:val="22"/>
    </w:rPr>
  </w:style>
  <w:style w:type="paragraph" w:customStyle="1" w:styleId="afd">
    <w:name w:val="Таблица ВЕРТ"/>
    <w:basedOn w:val="afc"/>
    <w:rsid w:val="006736BC"/>
  </w:style>
  <w:style w:type="paragraph" w:customStyle="1" w:styleId="afe">
    <w:name w:val="КУрсив"/>
    <w:basedOn w:val="af3"/>
    <w:rsid w:val="006736BC"/>
    <w:pPr>
      <w:jc w:val="right"/>
    </w:pPr>
    <w:rPr>
      <w:b w:val="0"/>
    </w:rPr>
  </w:style>
  <w:style w:type="paragraph" w:customStyle="1" w:styleId="aff">
    <w:name w:val="таб подчеркнутый"/>
    <w:basedOn w:val="a3"/>
    <w:rsid w:val="006736BC"/>
    <w:pPr>
      <w:jc w:val="center"/>
    </w:pPr>
    <w:rPr>
      <w:szCs w:val="20"/>
      <w:u w:val="single"/>
    </w:rPr>
  </w:style>
  <w:style w:type="paragraph" w:customStyle="1" w:styleId="110">
    <w:name w:val="Текст 11"/>
    <w:basedOn w:val="14"/>
    <w:rsid w:val="006736BC"/>
    <w:rPr>
      <w:b w:val="0"/>
    </w:rPr>
  </w:style>
  <w:style w:type="paragraph" w:styleId="32">
    <w:name w:val="Body Text 3"/>
    <w:basedOn w:val="a3"/>
    <w:link w:val="33"/>
    <w:rsid w:val="006736BC"/>
    <w:pPr>
      <w:spacing w:after="120"/>
      <w:jc w:val="left"/>
    </w:pPr>
    <w:rPr>
      <w:rFonts w:ascii="Times New Roman" w:hAnsi="Times New Roman"/>
      <w:sz w:val="16"/>
      <w:szCs w:val="16"/>
    </w:rPr>
  </w:style>
  <w:style w:type="paragraph" w:customStyle="1" w:styleId="aff0">
    <w:name w:val="Стандарт"/>
    <w:basedOn w:val="aff1"/>
    <w:link w:val="15"/>
    <w:rsid w:val="006736BC"/>
    <w:pPr>
      <w:widowControl w:val="0"/>
      <w:spacing w:after="0" w:line="264" w:lineRule="auto"/>
      <w:ind w:firstLine="720"/>
    </w:pPr>
    <w:rPr>
      <w:rFonts w:ascii="Times New Roman" w:hAnsi="Times New Roman"/>
      <w:snapToGrid w:val="0"/>
      <w:sz w:val="28"/>
      <w:szCs w:val="20"/>
    </w:rPr>
  </w:style>
  <w:style w:type="paragraph" w:styleId="aff1">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3"/>
    <w:link w:val="aff2"/>
    <w:rsid w:val="006736BC"/>
    <w:pPr>
      <w:spacing w:after="120"/>
    </w:pPr>
  </w:style>
  <w:style w:type="paragraph" w:customStyle="1" w:styleId="62">
    <w:name w:val="çàãîëîâîê 6"/>
    <w:basedOn w:val="a3"/>
    <w:next w:val="a3"/>
    <w:rsid w:val="006736BC"/>
    <w:pPr>
      <w:keepNext/>
      <w:autoSpaceDE w:val="0"/>
      <w:autoSpaceDN w:val="0"/>
      <w:adjustRightInd w:val="0"/>
      <w:jc w:val="left"/>
    </w:pPr>
    <w:rPr>
      <w:rFonts w:ascii="Times New Roman" w:hAnsi="Times New Roman"/>
    </w:rPr>
  </w:style>
  <w:style w:type="paragraph" w:styleId="aff3">
    <w:name w:val="Body Text Indent"/>
    <w:aliases w:val="Основной текст с отступом Знак1,Основной текст 1,Нумерованный список !!,Надин стиль"/>
    <w:basedOn w:val="a3"/>
    <w:link w:val="aff4"/>
    <w:rsid w:val="006736BC"/>
    <w:pPr>
      <w:spacing w:after="120"/>
      <w:ind w:left="283"/>
    </w:pPr>
  </w:style>
  <w:style w:type="paragraph" w:styleId="aff5">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3"/>
    <w:link w:val="aff6"/>
    <w:rsid w:val="006736BC"/>
    <w:pPr>
      <w:jc w:val="left"/>
    </w:pPr>
    <w:rPr>
      <w:rFonts w:ascii="Courier New" w:hAnsi="Courier New" w:cs="Courier New"/>
      <w:sz w:val="20"/>
      <w:szCs w:val="20"/>
    </w:rPr>
  </w:style>
  <w:style w:type="paragraph" w:styleId="24">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3"/>
    <w:link w:val="25"/>
    <w:rsid w:val="006736BC"/>
    <w:pPr>
      <w:spacing w:after="120" w:line="480" w:lineRule="auto"/>
      <w:ind w:left="283"/>
    </w:pPr>
  </w:style>
  <w:style w:type="paragraph" w:customStyle="1" w:styleId="26">
    <w:name w:val="Стиль Основной текст с отступом 2 + По левому краю Междустр.интерв..."/>
    <w:basedOn w:val="24"/>
    <w:rsid w:val="006736BC"/>
    <w:pPr>
      <w:spacing w:line="240" w:lineRule="auto"/>
      <w:jc w:val="left"/>
    </w:pPr>
    <w:rPr>
      <w:szCs w:val="20"/>
    </w:rPr>
  </w:style>
  <w:style w:type="paragraph" w:customStyle="1" w:styleId="27">
    <w:name w:val="Стиль Основной текст с отступом 2 + Междустр.интервал:  одинарный"/>
    <w:basedOn w:val="24"/>
    <w:rsid w:val="006736BC"/>
    <w:pPr>
      <w:spacing w:after="0" w:line="240" w:lineRule="auto"/>
    </w:pPr>
    <w:rPr>
      <w:szCs w:val="20"/>
    </w:rPr>
  </w:style>
  <w:style w:type="character" w:customStyle="1" w:styleId="28">
    <w:name w:val="Основной текст 2 Знак"/>
    <w:uiPriority w:val="99"/>
    <w:rsid w:val="006736BC"/>
    <w:rPr>
      <w:rFonts w:ascii="Arial" w:hAnsi="Arial"/>
    </w:rPr>
  </w:style>
  <w:style w:type="paragraph" w:customStyle="1" w:styleId="aff7">
    <w:name w:val="Основной"/>
    <w:basedOn w:val="a3"/>
    <w:rsid w:val="006736BC"/>
    <w:pPr>
      <w:spacing w:after="20" w:line="360" w:lineRule="auto"/>
      <w:ind w:firstLine="709"/>
    </w:pPr>
    <w:rPr>
      <w:rFonts w:ascii="Times New Roman" w:hAnsi="Times New Roman"/>
      <w:sz w:val="28"/>
      <w:szCs w:val="20"/>
    </w:rPr>
  </w:style>
  <w:style w:type="paragraph" w:customStyle="1" w:styleId="16">
    <w:name w:val="Обычный1"/>
    <w:link w:val="Normal"/>
    <w:uiPriority w:val="99"/>
    <w:rsid w:val="006736BC"/>
    <w:rPr>
      <w:sz w:val="22"/>
      <w:szCs w:val="24"/>
    </w:rPr>
  </w:style>
  <w:style w:type="character" w:customStyle="1" w:styleId="Normal">
    <w:name w:val="Normal Знак"/>
    <w:link w:val="16"/>
    <w:uiPriority w:val="99"/>
    <w:rsid w:val="006736BC"/>
    <w:rPr>
      <w:sz w:val="22"/>
      <w:szCs w:val="24"/>
      <w:lang w:val="ru-RU" w:eastAsia="ru-RU" w:bidi="ar-SA"/>
    </w:rPr>
  </w:style>
  <w:style w:type="character" w:customStyle="1" w:styleId="11">
    <w:name w:val="Заголовок 1 Знак1"/>
    <w:aliases w:val="Заголовок 1 Знак Знак"/>
    <w:link w:val="1"/>
    <w:uiPriority w:val="99"/>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3"/>
    <w:rsid w:val="006736BC"/>
    <w:pPr>
      <w:ind w:left="-57" w:right="-57"/>
      <w:jc w:val="left"/>
    </w:pPr>
    <w:rPr>
      <w:sz w:val="18"/>
      <w:szCs w:val="20"/>
    </w:rPr>
  </w:style>
  <w:style w:type="paragraph" w:customStyle="1" w:styleId="063">
    <w:name w:val="Стиль Первая строка:  063 см"/>
    <w:basedOn w:val="a3"/>
    <w:rsid w:val="006736BC"/>
    <w:pPr>
      <w:ind w:firstLine="360"/>
    </w:pPr>
    <w:rPr>
      <w:szCs w:val="20"/>
    </w:rPr>
  </w:style>
  <w:style w:type="paragraph" w:customStyle="1" w:styleId="0505">
    <w:name w:val="Стиль Слева:  05 см Справа:  05 см"/>
    <w:basedOn w:val="a3"/>
    <w:rsid w:val="006736BC"/>
    <w:pPr>
      <w:ind w:left="284" w:right="284"/>
    </w:pPr>
    <w:rPr>
      <w:szCs w:val="20"/>
    </w:rPr>
  </w:style>
  <w:style w:type="paragraph" w:customStyle="1" w:styleId="ArialCYR11-02">
    <w:name w:val="Стиль Arial CYR 11 пт По центру Слева:  -02 см Первая строка: ..."/>
    <w:basedOn w:val="a3"/>
    <w:rsid w:val="006736BC"/>
    <w:pPr>
      <w:spacing w:before="120" w:after="120"/>
      <w:ind w:left="-113" w:right="-113" w:firstLine="28"/>
      <w:jc w:val="center"/>
    </w:pPr>
    <w:rPr>
      <w:rFonts w:ascii="Arial CYR" w:hAnsi="Arial CYR"/>
      <w:sz w:val="20"/>
      <w:szCs w:val="20"/>
    </w:rPr>
  </w:style>
  <w:style w:type="character" w:customStyle="1" w:styleId="15">
    <w:name w:val="Стандарт Знак1"/>
    <w:link w:val="aff0"/>
    <w:rsid w:val="006736BC"/>
    <w:rPr>
      <w:snapToGrid w:val="0"/>
      <w:sz w:val="28"/>
      <w:lang w:val="ru-RU" w:eastAsia="ru-RU" w:bidi="ar-SA"/>
    </w:rPr>
  </w:style>
  <w:style w:type="table" w:styleId="17">
    <w:name w:val="Table Simple 1"/>
    <w:basedOn w:val="a5"/>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0"/>
    <w:uiPriority w:val="9"/>
    <w:rsid w:val="006736BC"/>
    <w:rPr>
      <w:rFonts w:ascii="Arial" w:hAnsi="Arial" w:cs="Arial"/>
      <w:b/>
      <w:bCs/>
      <w:iCs/>
      <w:sz w:val="28"/>
      <w:szCs w:val="28"/>
      <w:lang w:val="ru-RU" w:eastAsia="ru-RU" w:bidi="ar-SA"/>
    </w:rPr>
  </w:style>
  <w:style w:type="paragraph" w:styleId="aff8">
    <w:name w:val="Title"/>
    <w:aliases w:val=" Знак15 Знак"/>
    <w:basedOn w:val="a3"/>
    <w:uiPriority w:val="10"/>
    <w:qFormat/>
    <w:rsid w:val="006736BC"/>
    <w:pPr>
      <w:jc w:val="center"/>
    </w:pPr>
    <w:rPr>
      <w:b/>
      <w:sz w:val="22"/>
      <w:szCs w:val="20"/>
    </w:rPr>
  </w:style>
  <w:style w:type="paragraph" w:customStyle="1" w:styleId="032">
    <w:name w:val="Стиль Первая строка:  032 см"/>
    <w:basedOn w:val="a3"/>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3"/>
    <w:link w:val="affa"/>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4">
    <w:name w:val="Body Text Indent 3"/>
    <w:basedOn w:val="a3"/>
    <w:link w:val="35"/>
    <w:uiPriority w:val="99"/>
    <w:rsid w:val="006736BC"/>
    <w:pPr>
      <w:spacing w:after="120"/>
      <w:ind w:left="283"/>
      <w:jc w:val="left"/>
    </w:pPr>
    <w:rPr>
      <w:rFonts w:ascii="Times New Roman" w:hAnsi="Times New Roman"/>
      <w:sz w:val="16"/>
      <w:szCs w:val="16"/>
    </w:rPr>
  </w:style>
  <w:style w:type="paragraph" w:styleId="29">
    <w:name w:val="Body Text 2"/>
    <w:basedOn w:val="a3"/>
    <w:link w:val="210"/>
    <w:uiPriority w:val="99"/>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8">
    <w:name w:val="Основной текст1"/>
    <w:basedOn w:val="a3"/>
    <w:rsid w:val="006736BC"/>
    <w:pPr>
      <w:spacing w:before="60" w:after="60"/>
      <w:ind w:firstLine="567"/>
    </w:pPr>
    <w:rPr>
      <w:sz w:val="22"/>
      <w:szCs w:val="20"/>
      <w:lang w:val="en-US"/>
    </w:rPr>
  </w:style>
  <w:style w:type="paragraph" w:customStyle="1" w:styleId="affb">
    <w:name w:val="Текст акта"/>
    <w:rsid w:val="006736BC"/>
    <w:pPr>
      <w:widowControl w:val="0"/>
      <w:ind w:firstLine="709"/>
      <w:jc w:val="both"/>
    </w:pPr>
    <w:rPr>
      <w:sz w:val="28"/>
      <w:szCs w:val="24"/>
    </w:rPr>
  </w:style>
  <w:style w:type="character" w:styleId="affc">
    <w:name w:val="Strong"/>
    <w:qFormat/>
    <w:rsid w:val="006736BC"/>
    <w:rPr>
      <w:b/>
      <w:bCs/>
    </w:rPr>
  </w:style>
  <w:style w:type="paragraph" w:customStyle="1" w:styleId="120">
    <w:name w:val="Стиль 12 пт"/>
    <w:basedOn w:val="a3"/>
    <w:rsid w:val="006736BC"/>
    <w:pPr>
      <w:spacing w:before="120"/>
      <w:ind w:firstLine="709"/>
    </w:pPr>
    <w:rPr>
      <w:rFonts w:ascii="Times New Roman" w:hAnsi="Times New Roman"/>
      <w:sz w:val="26"/>
    </w:rPr>
  </w:style>
  <w:style w:type="paragraph" w:customStyle="1" w:styleId="Normal2">
    <w:name w:val="Стиль Normal + полужирный"/>
    <w:basedOn w:val="a3"/>
    <w:rsid w:val="006736BC"/>
    <w:pPr>
      <w:ind w:left="-113" w:right="-113"/>
      <w:jc w:val="center"/>
    </w:pPr>
    <w:rPr>
      <w:rFonts w:ascii="Times New Roman" w:hAnsi="Times New Roman"/>
      <w:b/>
      <w:bCs/>
      <w:sz w:val="20"/>
      <w:szCs w:val="20"/>
    </w:rPr>
  </w:style>
  <w:style w:type="paragraph" w:styleId="affd">
    <w:name w:val="Subtitle"/>
    <w:aliases w:val="заголовок 2"/>
    <w:basedOn w:val="a3"/>
    <w:link w:val="affe"/>
    <w:uiPriority w:val="11"/>
    <w:qFormat/>
    <w:rsid w:val="006736BC"/>
    <w:pPr>
      <w:jc w:val="right"/>
    </w:pPr>
    <w:rPr>
      <w:rFonts w:ascii="Times New Roman" w:hAnsi="Times New Roman"/>
      <w:color w:val="800080"/>
      <w:szCs w:val="20"/>
    </w:rPr>
  </w:style>
  <w:style w:type="paragraph" w:customStyle="1" w:styleId="afff">
    <w:name w:val="Таблица"/>
    <w:basedOn w:val="afff0"/>
    <w:link w:val="afff1"/>
    <w:qFormat/>
    <w:rsid w:val="006736BC"/>
    <w:pPr>
      <w:jc w:val="both"/>
    </w:pPr>
    <w:rPr>
      <w:b w:val="0"/>
      <w:sz w:val="24"/>
    </w:rPr>
  </w:style>
  <w:style w:type="paragraph" w:styleId="afff0">
    <w:name w:val="caption"/>
    <w:basedOn w:val="a3"/>
    <w:next w:val="a3"/>
    <w:link w:val="afff2"/>
    <w:uiPriority w:val="35"/>
    <w:qFormat/>
    <w:rsid w:val="006736BC"/>
    <w:pPr>
      <w:spacing w:before="120" w:after="120"/>
      <w:jc w:val="left"/>
    </w:pPr>
    <w:rPr>
      <w:rFonts w:ascii="Times New Roman" w:hAnsi="Times New Roman"/>
      <w:b/>
      <w:bCs/>
      <w:sz w:val="20"/>
      <w:szCs w:val="20"/>
    </w:rPr>
  </w:style>
  <w:style w:type="paragraph" w:customStyle="1" w:styleId="xl24">
    <w:name w:val="xl24"/>
    <w:basedOn w:val="a3"/>
    <w:rsid w:val="006736BC"/>
    <w:pPr>
      <w:spacing w:before="100" w:beforeAutospacing="1" w:after="100" w:afterAutospacing="1"/>
      <w:jc w:val="center"/>
    </w:pPr>
    <w:rPr>
      <w:rFonts w:ascii="Times New Roman" w:hAnsi="Times New Roman"/>
    </w:rPr>
  </w:style>
  <w:style w:type="paragraph" w:customStyle="1" w:styleId="xl25">
    <w:name w:val="xl25"/>
    <w:basedOn w:val="a3"/>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uiPriority w:val="99"/>
    <w:rsid w:val="006736BC"/>
    <w:pPr>
      <w:widowControl w:val="0"/>
      <w:autoSpaceDE w:val="0"/>
      <w:autoSpaceDN w:val="0"/>
      <w:adjustRightInd w:val="0"/>
    </w:pPr>
    <w:rPr>
      <w:rFonts w:ascii="Courier New" w:hAnsi="Courier New" w:cs="Courier New"/>
    </w:rPr>
  </w:style>
  <w:style w:type="paragraph" w:customStyle="1" w:styleId="19">
    <w:name w:val="çàãîëîâîê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2a">
    <w:name w:val="çàãîëîâîê 2"/>
    <w:basedOn w:val="a3"/>
    <w:next w:val="a3"/>
    <w:rsid w:val="006736BC"/>
    <w:pPr>
      <w:keepNext/>
      <w:autoSpaceDE w:val="0"/>
      <w:autoSpaceDN w:val="0"/>
      <w:adjustRightInd w:val="0"/>
      <w:jc w:val="center"/>
    </w:pPr>
    <w:rPr>
      <w:rFonts w:ascii="Times New Roman" w:hAnsi="Times New Roman"/>
    </w:rPr>
  </w:style>
  <w:style w:type="paragraph" w:customStyle="1" w:styleId="63">
    <w:name w:val="заголовок 6"/>
    <w:basedOn w:val="a3"/>
    <w:next w:val="a3"/>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3">
    <w:name w:val="Block Text"/>
    <w:basedOn w:val="a3"/>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3"/>
    <w:rsid w:val="006736BC"/>
    <w:pPr>
      <w:spacing w:before="120"/>
      <w:ind w:firstLine="709"/>
    </w:pPr>
    <w:rPr>
      <w:rFonts w:ascii="Times New Roman" w:hAnsi="Times New Roman"/>
      <w:sz w:val="26"/>
      <w:szCs w:val="20"/>
    </w:rPr>
  </w:style>
  <w:style w:type="paragraph" w:customStyle="1" w:styleId="1a">
    <w:name w:val="заголовок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3"/>
    <w:rsid w:val="006736BC"/>
    <w:pPr>
      <w:spacing w:before="100" w:beforeAutospacing="1" w:after="100" w:afterAutospacing="1"/>
      <w:jc w:val="left"/>
    </w:pPr>
    <w:rPr>
      <w:rFonts w:ascii="Verdana" w:hAnsi="Verdana"/>
      <w:sz w:val="18"/>
      <w:szCs w:val="18"/>
    </w:rPr>
  </w:style>
  <w:style w:type="character" w:styleId="afff4">
    <w:name w:val="FollowedHyperlink"/>
    <w:uiPriority w:val="99"/>
    <w:rsid w:val="006736BC"/>
    <w:rPr>
      <w:color w:val="800080"/>
      <w:u w:val="single"/>
    </w:rPr>
  </w:style>
  <w:style w:type="paragraph" w:customStyle="1" w:styleId="1b">
    <w:name w:val="Стиль1"/>
    <w:basedOn w:val="5"/>
    <w:uiPriority w:val="99"/>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6"/>
    <w:rsid w:val="006736BC"/>
    <w:pPr>
      <w:spacing w:before="60" w:after="60"/>
      <w:ind w:firstLine="720"/>
      <w:jc w:val="both"/>
    </w:pPr>
    <w:rPr>
      <w:rFonts w:ascii="Arial" w:hAnsi="Arial"/>
      <w:szCs w:val="20"/>
    </w:rPr>
  </w:style>
  <w:style w:type="paragraph" w:styleId="afff5">
    <w:name w:val="Balloon Text"/>
    <w:basedOn w:val="a3"/>
    <w:link w:val="afff6"/>
    <w:uiPriority w:val="99"/>
    <w:semiHidden/>
    <w:rsid w:val="006736BC"/>
    <w:pPr>
      <w:jc w:val="left"/>
    </w:pPr>
    <w:rPr>
      <w:rFonts w:ascii="Tahoma" w:hAnsi="Tahoma" w:cs="Tahoma"/>
      <w:sz w:val="16"/>
      <w:szCs w:val="16"/>
    </w:rPr>
  </w:style>
  <w:style w:type="paragraph" w:styleId="1c">
    <w:name w:val="index 1"/>
    <w:basedOn w:val="a3"/>
    <w:next w:val="a3"/>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3"/>
    <w:rsid w:val="006736BC"/>
    <w:pPr>
      <w:spacing w:before="100" w:beforeAutospacing="1" w:after="100" w:afterAutospacing="1"/>
      <w:jc w:val="left"/>
    </w:pPr>
    <w:rPr>
      <w:rFonts w:cs="Arial"/>
      <w:sz w:val="20"/>
      <w:szCs w:val="20"/>
    </w:rPr>
  </w:style>
  <w:style w:type="character" w:styleId="afff7">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3"/>
    <w:rsid w:val="006736BC"/>
    <w:pPr>
      <w:spacing w:before="100" w:beforeAutospacing="1" w:after="100" w:afterAutospacing="1"/>
      <w:jc w:val="left"/>
    </w:pPr>
    <w:rPr>
      <w:rFonts w:ascii="Times New Roman" w:hAnsi="Times New Roman"/>
    </w:rPr>
  </w:style>
  <w:style w:type="character" w:styleId="afff8">
    <w:name w:val="line number"/>
    <w:basedOn w:val="a4"/>
    <w:uiPriority w:val="99"/>
    <w:rsid w:val="006736BC"/>
  </w:style>
  <w:style w:type="table" w:customStyle="1" w:styleId="1d">
    <w:name w:val="Сетка таблицы1"/>
    <w:basedOn w:val="a5"/>
    <w:next w:val="ab"/>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Grid 1"/>
    <w:basedOn w:val="a5"/>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
    <w:name w:val="Стиль таблицы1"/>
    <w:basedOn w:val="a5"/>
    <w:rsid w:val="006736BC"/>
    <w:tblPr/>
  </w:style>
  <w:style w:type="paragraph" w:customStyle="1" w:styleId="spec111">
    <w:name w:val="spec111"/>
    <w:basedOn w:val="a3"/>
    <w:rsid w:val="006736BC"/>
    <w:pPr>
      <w:shd w:val="clear" w:color="auto" w:fill="FFFFFF"/>
      <w:spacing w:before="70" w:after="70"/>
      <w:ind w:left="150" w:right="150"/>
      <w:jc w:val="left"/>
    </w:pPr>
    <w:rPr>
      <w:rFonts w:cs="Arial"/>
      <w:b/>
      <w:bCs/>
      <w:sz w:val="14"/>
      <w:szCs w:val="14"/>
    </w:rPr>
  </w:style>
  <w:style w:type="paragraph" w:customStyle="1" w:styleId="spec5">
    <w:name w:val="spec5"/>
    <w:basedOn w:val="a3"/>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3"/>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3"/>
    <w:rsid w:val="006736BC"/>
    <w:pPr>
      <w:spacing w:before="193" w:after="193"/>
      <w:ind w:left="321" w:right="321"/>
    </w:pPr>
    <w:rPr>
      <w:rFonts w:ascii="Times" w:hAnsi="Times" w:cs="Times"/>
      <w:color w:val="3C3C3C"/>
      <w:sz w:val="15"/>
      <w:szCs w:val="15"/>
    </w:rPr>
  </w:style>
  <w:style w:type="paragraph" w:customStyle="1" w:styleId="ConsPlusNormal">
    <w:name w:val="ConsPlusNormal"/>
    <w:rsid w:val="006736BC"/>
    <w:pPr>
      <w:widowControl w:val="0"/>
      <w:autoSpaceDE w:val="0"/>
      <w:autoSpaceDN w:val="0"/>
      <w:adjustRightInd w:val="0"/>
      <w:ind w:firstLine="720"/>
    </w:pPr>
    <w:rPr>
      <w:rFonts w:ascii="Arial" w:hAnsi="Arial" w:cs="Arial"/>
    </w:rPr>
  </w:style>
  <w:style w:type="numbering" w:customStyle="1" w:styleId="a0">
    <w:name w:val="Стиль маркированный"/>
    <w:basedOn w:val="a6"/>
    <w:rsid w:val="00A22D4E"/>
    <w:pPr>
      <w:numPr>
        <w:numId w:val="7"/>
      </w:numPr>
    </w:pPr>
  </w:style>
  <w:style w:type="paragraph" w:customStyle="1" w:styleId="ConsPlusCell">
    <w:name w:val="ConsPlusCell"/>
    <w:uiPriority w:val="99"/>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9">
    <w:name w:val="втаблице"/>
    <w:basedOn w:val="a3"/>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a">
    <w:name w:val="Знак Знак"/>
    <w:aliases w:val="Заголовок 3 Знак, Знак3 Знак1, Знак3 Знак Знак,Знак3 Знак1,Знак3 Знак Знак"/>
    <w:rsid w:val="009025C3"/>
    <w:rPr>
      <w:rFonts w:ascii="Arial" w:hAnsi="Arial" w:cs="Arial"/>
      <w:b/>
      <w:bCs/>
      <w:kern w:val="32"/>
      <w:sz w:val="32"/>
      <w:szCs w:val="32"/>
      <w:lang w:val="ru-RU" w:eastAsia="ru-RU" w:bidi="ar-SA"/>
    </w:rPr>
  </w:style>
  <w:style w:type="paragraph" w:styleId="afffb">
    <w:name w:val="Body Text First Indent"/>
    <w:basedOn w:val="aff1"/>
    <w:link w:val="afffc"/>
    <w:uiPriority w:val="99"/>
    <w:rsid w:val="009025C3"/>
    <w:pPr>
      <w:ind w:firstLine="210"/>
      <w:jc w:val="left"/>
    </w:pPr>
    <w:rPr>
      <w:rFonts w:ascii="Times New Roman" w:hAnsi="Times New Roman"/>
    </w:rPr>
  </w:style>
  <w:style w:type="table" w:styleId="1f0">
    <w:name w:val="Table Classic 1"/>
    <w:basedOn w:val="a5"/>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3"/>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3"/>
    <w:rsid w:val="00EC18CA"/>
    <w:pPr>
      <w:widowControl w:val="0"/>
      <w:autoSpaceDE w:val="0"/>
      <w:autoSpaceDN w:val="0"/>
      <w:adjustRightInd w:val="0"/>
      <w:spacing w:line="283" w:lineRule="exact"/>
    </w:pPr>
    <w:rPr>
      <w:rFonts w:ascii="Times New Roman" w:hAnsi="Times New Roman"/>
    </w:rPr>
  </w:style>
  <w:style w:type="paragraph" w:customStyle="1" w:styleId="afffd">
    <w:name w:val="программа"/>
    <w:basedOn w:val="a3"/>
    <w:link w:val="afffe"/>
    <w:rsid w:val="00E84F41"/>
    <w:pPr>
      <w:tabs>
        <w:tab w:val="left" w:pos="567"/>
      </w:tabs>
      <w:spacing w:before="60"/>
      <w:ind w:firstLine="709"/>
    </w:pPr>
    <w:rPr>
      <w:rFonts w:ascii="Times New Roman" w:hAnsi="Times New Roman"/>
      <w:sz w:val="28"/>
      <w:szCs w:val="28"/>
    </w:rPr>
  </w:style>
  <w:style w:type="character" w:customStyle="1" w:styleId="afffe">
    <w:name w:val="программа Знак"/>
    <w:link w:val="afffd"/>
    <w:locked/>
    <w:rsid w:val="00E84F41"/>
    <w:rPr>
      <w:sz w:val="28"/>
      <w:szCs w:val="28"/>
      <w:lang w:val="ru-RU" w:eastAsia="ru-RU" w:bidi="ar-SA"/>
    </w:rPr>
  </w:style>
  <w:style w:type="paragraph" w:customStyle="1" w:styleId="212">
    <w:name w:val="Основной текст 21"/>
    <w:basedOn w:val="a3"/>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3"/>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1">
    <w:name w:val="Заголовок №1_"/>
    <w:link w:val="1f2"/>
    <w:locked/>
    <w:rsid w:val="00E84F41"/>
    <w:rPr>
      <w:b/>
      <w:bCs/>
      <w:sz w:val="26"/>
      <w:szCs w:val="26"/>
      <w:shd w:val="clear" w:color="auto" w:fill="FFFFFF"/>
      <w:lang w:bidi="ar-SA"/>
    </w:rPr>
  </w:style>
  <w:style w:type="paragraph" w:customStyle="1" w:styleId="1f2">
    <w:name w:val="Заголовок №1"/>
    <w:basedOn w:val="a3"/>
    <w:link w:val="1f1"/>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3"/>
    <w:uiPriority w:val="99"/>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3"/>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9"/>
    <w:uiPriority w:val="99"/>
    <w:rsid w:val="00C740A3"/>
    <w:rPr>
      <w:sz w:val="24"/>
      <w:szCs w:val="24"/>
      <w:lang w:val="ru-RU" w:eastAsia="ru-RU" w:bidi="ar-SA"/>
    </w:rPr>
  </w:style>
  <w:style w:type="paragraph" w:customStyle="1" w:styleId="Style2">
    <w:name w:val="Style2"/>
    <w:basedOn w:val="a3"/>
    <w:uiPriority w:val="99"/>
    <w:rsid w:val="006926A5"/>
    <w:pPr>
      <w:widowControl w:val="0"/>
      <w:autoSpaceDE w:val="0"/>
      <w:autoSpaceDN w:val="0"/>
      <w:adjustRightInd w:val="0"/>
      <w:jc w:val="left"/>
    </w:pPr>
    <w:rPr>
      <w:rFonts w:ascii="Times New Roman" w:hAnsi="Times New Roman"/>
    </w:rPr>
  </w:style>
  <w:style w:type="character" w:customStyle="1" w:styleId="aff6">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5"/>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3"/>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3">
    <w:name w:val="Абзац списка1"/>
    <w:basedOn w:val="a3"/>
    <w:uiPriority w:val="99"/>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uiPriority w:val="99"/>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3">
    <w:name w:val="Основной текст 3 Знак"/>
    <w:link w:val="32"/>
    <w:rsid w:val="007A02F2"/>
    <w:rPr>
      <w:sz w:val="16"/>
      <w:szCs w:val="16"/>
      <w:lang w:val="ru-RU" w:eastAsia="ru-RU" w:bidi="ar-SA"/>
    </w:rPr>
  </w:style>
  <w:style w:type="character" w:customStyle="1" w:styleId="affff">
    <w:name w:val="Символ сноски"/>
    <w:uiPriority w:val="99"/>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3"/>
    <w:rsid w:val="00F4272B"/>
    <w:pPr>
      <w:spacing w:line="360" w:lineRule="auto"/>
      <w:ind w:firstLine="567"/>
    </w:pPr>
    <w:rPr>
      <w:rFonts w:ascii="Times New Roman" w:hAnsi="Times New Roman"/>
      <w:szCs w:val="20"/>
    </w:rPr>
  </w:style>
  <w:style w:type="paragraph" w:styleId="affff0">
    <w:name w:val="List Paragraph"/>
    <w:basedOn w:val="a3"/>
    <w:link w:val="affff1"/>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3"/>
    <w:rsid w:val="003F58D0"/>
    <w:pPr>
      <w:jc w:val="left"/>
    </w:pPr>
    <w:rPr>
      <w:rFonts w:ascii="Times New Roman" w:hAnsi="Times New Roman"/>
      <w:szCs w:val="20"/>
    </w:rPr>
  </w:style>
  <w:style w:type="paragraph" w:customStyle="1" w:styleId="213">
    <w:name w:val="Основной текст с отступом 21"/>
    <w:basedOn w:val="a3"/>
    <w:uiPriority w:val="99"/>
    <w:rsid w:val="004E4C47"/>
    <w:pPr>
      <w:suppressAutoHyphens/>
      <w:spacing w:after="120" w:line="480" w:lineRule="auto"/>
      <w:ind w:left="283"/>
    </w:pPr>
    <w:rPr>
      <w:lang w:eastAsia="ar-SA"/>
    </w:rPr>
  </w:style>
  <w:style w:type="table" w:customStyle="1" w:styleId="2b">
    <w:name w:val="Стиль таблицы2"/>
    <w:basedOn w:val="a5"/>
    <w:rsid w:val="00333CA9"/>
    <w:tblPr/>
  </w:style>
  <w:style w:type="table" w:customStyle="1" w:styleId="36">
    <w:name w:val="Стиль таблицы3"/>
    <w:basedOn w:val="a5"/>
    <w:rsid w:val="00333CA9"/>
    <w:tblPr/>
  </w:style>
  <w:style w:type="character" w:styleId="affff2">
    <w:name w:val="annotation reference"/>
    <w:uiPriority w:val="99"/>
    <w:rsid w:val="00866C20"/>
    <w:rPr>
      <w:sz w:val="16"/>
    </w:rPr>
  </w:style>
  <w:style w:type="paragraph" w:customStyle="1" w:styleId="affff3">
    <w:name w:val="Сноска"/>
    <w:basedOn w:val="a3"/>
    <w:autoRedefine/>
    <w:rsid w:val="00866C20"/>
    <w:pPr>
      <w:jc w:val="left"/>
    </w:pPr>
    <w:rPr>
      <w:rFonts w:ascii="Times New Roman" w:hAnsi="Times New Roman"/>
      <w:sz w:val="16"/>
      <w:szCs w:val="20"/>
    </w:rPr>
  </w:style>
  <w:style w:type="character" w:customStyle="1" w:styleId="affff4">
    <w:name w:val="Выделенный текст"/>
    <w:rsid w:val="00866C20"/>
    <w:rPr>
      <w:i/>
      <w:u w:val="single"/>
    </w:rPr>
  </w:style>
  <w:style w:type="paragraph" w:customStyle="1" w:styleId="a">
    <w:name w:val="список"/>
    <w:basedOn w:val="a3"/>
    <w:link w:val="affff5"/>
    <w:uiPriority w:val="99"/>
    <w:rsid w:val="00866C20"/>
    <w:pPr>
      <w:numPr>
        <w:numId w:val="8"/>
      </w:numPr>
      <w:jc w:val="left"/>
    </w:pPr>
    <w:rPr>
      <w:rFonts w:ascii="Times New Roman" w:hAnsi="Times New Roman"/>
      <w:sz w:val="22"/>
      <w:szCs w:val="20"/>
    </w:rPr>
  </w:style>
  <w:style w:type="character" w:customStyle="1" w:styleId="affff5">
    <w:name w:val="список Знак"/>
    <w:link w:val="a"/>
    <w:uiPriority w:val="99"/>
    <w:rsid w:val="00866C20"/>
    <w:rPr>
      <w:sz w:val="22"/>
    </w:rPr>
  </w:style>
  <w:style w:type="paragraph" w:customStyle="1" w:styleId="130">
    <w:name w:val="Стиль13"/>
    <w:basedOn w:val="a3"/>
    <w:rsid w:val="00866C20"/>
    <w:rPr>
      <w:rFonts w:cs="Arial"/>
    </w:rPr>
  </w:style>
  <w:style w:type="character" w:customStyle="1" w:styleId="apple-converted-space">
    <w:name w:val="apple-converted-space"/>
    <w:basedOn w:val="a4"/>
    <w:rsid w:val="008C30F8"/>
  </w:style>
  <w:style w:type="paragraph" w:styleId="46">
    <w:name w:val="List Number 4"/>
    <w:basedOn w:val="a3"/>
    <w:uiPriority w:val="99"/>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3"/>
    <w:uiPriority w:val="99"/>
    <w:rsid w:val="00BF1337"/>
    <w:pPr>
      <w:ind w:firstLine="709"/>
    </w:pPr>
    <w:rPr>
      <w:rFonts w:ascii="Times New Roman" w:hAnsi="Times New Roman"/>
      <w:sz w:val="26"/>
      <w:szCs w:val="26"/>
    </w:rPr>
  </w:style>
  <w:style w:type="paragraph" w:customStyle="1" w:styleId="oaenoniinee">
    <w:name w:val="oaeno niinee"/>
    <w:basedOn w:val="a3"/>
    <w:rsid w:val="00BF1337"/>
    <w:rPr>
      <w:rFonts w:ascii="Times New Roman" w:hAnsi="Times New Roman"/>
    </w:rPr>
  </w:style>
  <w:style w:type="paragraph" w:customStyle="1" w:styleId="xl63">
    <w:name w:val="xl63"/>
    <w:basedOn w:val="a3"/>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3"/>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3"/>
    <w:rsid w:val="00BF1337"/>
    <w:pPr>
      <w:spacing w:before="144" w:after="144" w:line="240" w:lineRule="atLeast"/>
      <w:jc w:val="left"/>
    </w:pPr>
    <w:rPr>
      <w:rFonts w:ascii="Times New Roman" w:hAnsi="Times New Roman"/>
    </w:rPr>
  </w:style>
  <w:style w:type="paragraph" w:customStyle="1" w:styleId="affff6">
    <w:name w:val="Заголовок Главы"/>
    <w:basedOn w:val="a3"/>
    <w:link w:val="affff7"/>
    <w:autoRedefine/>
    <w:qFormat/>
    <w:rsid w:val="000F569B"/>
    <w:pPr>
      <w:suppressAutoHyphens/>
      <w:jc w:val="center"/>
      <w:outlineLvl w:val="1"/>
    </w:pPr>
    <w:rPr>
      <w:rFonts w:ascii="Times New Roman" w:hAnsi="Times New Roman"/>
      <w:b/>
    </w:rPr>
  </w:style>
  <w:style w:type="paragraph" w:customStyle="1" w:styleId="affff8">
    <w:name w:val="Заголовок статьи"/>
    <w:basedOn w:val="afff0"/>
    <w:link w:val="affff9"/>
    <w:autoRedefine/>
    <w:uiPriority w:val="99"/>
    <w:qFormat/>
    <w:rsid w:val="00BF4FC9"/>
    <w:pPr>
      <w:ind w:firstLine="709"/>
      <w:jc w:val="both"/>
    </w:pPr>
    <w:rPr>
      <w:sz w:val="24"/>
    </w:rPr>
  </w:style>
  <w:style w:type="character" w:customStyle="1" w:styleId="affff7">
    <w:name w:val="Заголовок Главы Знак"/>
    <w:basedOn w:val="a4"/>
    <w:link w:val="affff6"/>
    <w:rsid w:val="000F569B"/>
    <w:rPr>
      <w:b/>
      <w:sz w:val="24"/>
      <w:szCs w:val="24"/>
    </w:rPr>
  </w:style>
  <w:style w:type="character" w:customStyle="1" w:styleId="afff2">
    <w:name w:val="Название объекта Знак"/>
    <w:basedOn w:val="a4"/>
    <w:link w:val="afff0"/>
    <w:rsid w:val="000F569B"/>
    <w:rPr>
      <w:b/>
      <w:bCs/>
    </w:rPr>
  </w:style>
  <w:style w:type="character" w:customStyle="1" w:styleId="affff9">
    <w:name w:val="Заголовок статьи Знак"/>
    <w:basedOn w:val="afff2"/>
    <w:link w:val="affff8"/>
    <w:rsid w:val="00BF4FC9"/>
    <w:rPr>
      <w:b/>
      <w:bCs/>
      <w:sz w:val="24"/>
    </w:rPr>
  </w:style>
  <w:style w:type="character" w:customStyle="1" w:styleId="a8">
    <w:name w:val="Верхний колонтитул Знак"/>
    <w:aliases w:val="ВерхКолонтитул Знак"/>
    <w:link w:val="a7"/>
    <w:uiPriority w:val="99"/>
    <w:rsid w:val="009306FE"/>
    <w:rPr>
      <w:rFonts w:ascii="Arial" w:hAnsi="Arial"/>
      <w:sz w:val="24"/>
      <w:szCs w:val="24"/>
    </w:rPr>
  </w:style>
  <w:style w:type="numbering" w:customStyle="1" w:styleId="1f4">
    <w:name w:val="Нет списка1"/>
    <w:next w:val="a6"/>
    <w:uiPriority w:val="99"/>
    <w:semiHidden/>
    <w:unhideWhenUsed/>
    <w:rsid w:val="009306FE"/>
  </w:style>
  <w:style w:type="character" w:customStyle="1" w:styleId="41">
    <w:name w:val="Заголовок 4 Знак"/>
    <w:link w:val="40"/>
    <w:uiPriority w:val="9"/>
    <w:rsid w:val="009306FE"/>
    <w:rPr>
      <w:b/>
      <w:bCs/>
      <w:sz w:val="28"/>
      <w:szCs w:val="28"/>
    </w:rPr>
  </w:style>
  <w:style w:type="character" w:customStyle="1" w:styleId="50">
    <w:name w:val="Заголовок 5 Знак"/>
    <w:link w:val="5"/>
    <w:uiPriority w:val="9"/>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uiPriority w:val="9"/>
    <w:rsid w:val="009306FE"/>
    <w:rPr>
      <w:rFonts w:ascii="Arial" w:hAnsi="Arial"/>
      <w:b/>
    </w:rPr>
  </w:style>
  <w:style w:type="character" w:customStyle="1" w:styleId="80">
    <w:name w:val="Заголовок 8 Знак"/>
    <w:link w:val="8"/>
    <w:uiPriority w:val="9"/>
    <w:rsid w:val="009306FE"/>
    <w:rPr>
      <w:b/>
    </w:rPr>
  </w:style>
  <w:style w:type="character" w:customStyle="1" w:styleId="90">
    <w:name w:val="Заголовок 9 Знак"/>
    <w:link w:val="9"/>
    <w:uiPriority w:val="9"/>
    <w:rsid w:val="009306FE"/>
    <w:rPr>
      <w:rFonts w:ascii="Arial" w:hAnsi="Arial" w:cs="Arial"/>
      <w:sz w:val="22"/>
      <w:szCs w:val="22"/>
    </w:rPr>
  </w:style>
  <w:style w:type="character" w:customStyle="1" w:styleId="affe">
    <w:name w:val="Подзаголовок Знак"/>
    <w:aliases w:val="заголовок 2 Знак"/>
    <w:link w:val="affd"/>
    <w:uiPriority w:val="11"/>
    <w:rsid w:val="009306FE"/>
    <w:rPr>
      <w:color w:val="800080"/>
      <w:sz w:val="24"/>
    </w:rPr>
  </w:style>
  <w:style w:type="character" w:customStyle="1" w:styleId="afff6">
    <w:name w:val="Текст выноски Знак"/>
    <w:link w:val="afff5"/>
    <w:uiPriority w:val="99"/>
    <w:semiHidden/>
    <w:rsid w:val="009306FE"/>
    <w:rPr>
      <w:rFonts w:ascii="Tahoma" w:hAnsi="Tahoma" w:cs="Tahoma"/>
      <w:sz w:val="16"/>
      <w:szCs w:val="16"/>
    </w:rPr>
  </w:style>
  <w:style w:type="character" w:customStyle="1" w:styleId="aa">
    <w:name w:val="Нижний колонтитул Знак"/>
    <w:link w:val="a9"/>
    <w:uiPriority w:val="99"/>
    <w:rsid w:val="009306FE"/>
    <w:rPr>
      <w:rFonts w:ascii="Arial" w:hAnsi="Arial"/>
      <w:sz w:val="24"/>
      <w:szCs w:val="24"/>
    </w:rPr>
  </w:style>
  <w:style w:type="character" w:customStyle="1" w:styleId="aff2">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1"/>
    <w:rsid w:val="009306FE"/>
    <w:rPr>
      <w:rFonts w:ascii="Arial" w:hAnsi="Arial"/>
      <w:sz w:val="24"/>
      <w:szCs w:val="24"/>
    </w:rPr>
  </w:style>
  <w:style w:type="paragraph" w:styleId="affffa">
    <w:name w:val="TOC Heading"/>
    <w:basedOn w:val="1"/>
    <w:next w:val="a3"/>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1">
    <w:name w:val="Оглавление 3 Знак"/>
    <w:link w:val="30"/>
    <w:uiPriority w:val="99"/>
    <w:rsid w:val="005A0833"/>
    <w:rPr>
      <w:b/>
      <w:iCs/>
      <w:sz w:val="24"/>
      <w:szCs w:val="24"/>
    </w:rPr>
  </w:style>
  <w:style w:type="character" w:customStyle="1" w:styleId="affff1">
    <w:name w:val="Абзац списка Знак"/>
    <w:link w:val="affff0"/>
    <w:rsid w:val="009306FE"/>
    <w:rPr>
      <w:rFonts w:ascii="Calibri" w:hAnsi="Calibri"/>
      <w:sz w:val="22"/>
      <w:szCs w:val="22"/>
    </w:rPr>
  </w:style>
  <w:style w:type="table" w:customStyle="1" w:styleId="2c">
    <w:name w:val="Сетка таблицы2"/>
    <w:basedOn w:val="a5"/>
    <w:next w:val="ab"/>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b">
    <w:name w:val="Placeholder Text"/>
    <w:uiPriority w:val="99"/>
    <w:semiHidden/>
    <w:rsid w:val="009306FE"/>
    <w:rPr>
      <w:color w:val="808080"/>
    </w:rPr>
  </w:style>
  <w:style w:type="paragraph" w:customStyle="1" w:styleId="Style4">
    <w:name w:val="Style4"/>
    <w:basedOn w:val="a3"/>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3"/>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3"/>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5">
    <w:name w:val="Светлая заливка1"/>
    <w:basedOn w:val="a5"/>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5"/>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3"/>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3"/>
    <w:uiPriority w:val="99"/>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3"/>
    <w:uiPriority w:val="99"/>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3"/>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3"/>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3"/>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uiPriority w:val="99"/>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3"/>
    <w:uiPriority w:val="99"/>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0"/>
    <w:uiPriority w:val="99"/>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
    <w:uiPriority w:val="99"/>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uiPriority w:val="99"/>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3"/>
    <w:link w:val="S0"/>
    <w:uiPriority w:val="99"/>
    <w:rsid w:val="009306FE"/>
    <w:pPr>
      <w:spacing w:line="360" w:lineRule="auto"/>
      <w:ind w:firstLine="709"/>
    </w:pPr>
    <w:rPr>
      <w:rFonts w:ascii="Times New Roman" w:hAnsi="Times New Roman"/>
      <w:lang w:val="x-none"/>
    </w:rPr>
  </w:style>
  <w:style w:type="character" w:customStyle="1" w:styleId="S0">
    <w:name w:val="S_Обычный Знак"/>
    <w:link w:val="S"/>
    <w:uiPriority w:val="99"/>
    <w:rsid w:val="009306FE"/>
    <w:rPr>
      <w:sz w:val="24"/>
      <w:szCs w:val="24"/>
      <w:lang w:val="x-none"/>
    </w:rPr>
  </w:style>
  <w:style w:type="paragraph" w:customStyle="1" w:styleId="S5">
    <w:name w:val="S_Титульный"/>
    <w:basedOn w:val="a3"/>
    <w:uiPriority w:val="99"/>
    <w:rsid w:val="009306FE"/>
    <w:pPr>
      <w:spacing w:line="360" w:lineRule="auto"/>
      <w:ind w:left="3060"/>
      <w:jc w:val="right"/>
    </w:pPr>
    <w:rPr>
      <w:rFonts w:ascii="Times New Roman" w:hAnsi="Times New Roman"/>
      <w:b/>
      <w:caps/>
    </w:rPr>
  </w:style>
  <w:style w:type="character" w:styleId="affffc">
    <w:name w:val="Intense Reference"/>
    <w:uiPriority w:val="32"/>
    <w:qFormat/>
    <w:rsid w:val="009306FE"/>
    <w:rPr>
      <w:b/>
      <w:bCs/>
      <w:smallCaps/>
      <w:color w:val="C0504D"/>
      <w:spacing w:val="5"/>
      <w:u w:val="single"/>
    </w:rPr>
  </w:style>
  <w:style w:type="paragraph" w:customStyle="1" w:styleId="affffd">
    <w:name w:val="Заголовок таблици"/>
    <w:basedOn w:val="a3"/>
    <w:uiPriority w:val="99"/>
    <w:semiHidden/>
    <w:rsid w:val="009306FE"/>
    <w:pPr>
      <w:ind w:firstLine="540"/>
    </w:pPr>
    <w:rPr>
      <w:rFonts w:ascii="Times New Roman" w:hAnsi="Times New Roman"/>
    </w:r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Надин стиль Знак"/>
    <w:link w:val="aff3"/>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3"/>
    <w:next w:val="aff8"/>
    <w:link w:val="affffe"/>
    <w:qFormat/>
    <w:rsid w:val="009306FE"/>
    <w:pPr>
      <w:jc w:val="center"/>
    </w:pPr>
    <w:rPr>
      <w:rFonts w:ascii="Times New Roman" w:hAnsi="Times New Roman"/>
      <w:b/>
      <w:sz w:val="28"/>
      <w:szCs w:val="20"/>
      <w:lang w:val="x-none"/>
    </w:rPr>
  </w:style>
  <w:style w:type="character" w:customStyle="1" w:styleId="affffe">
    <w:name w:val="Название Знак"/>
    <w:aliases w:val=" Знак15 Знак Знак,Знак14 Знак Знак, Знак15 Знак1,Знак14 Знак Знак Знак Знак Знак,Знак15 Знак Знак,Знак15 Знак1"/>
    <w:link w:val="150"/>
    <w:uiPriority w:val="10"/>
    <w:rsid w:val="009306FE"/>
    <w:rPr>
      <w:rFonts w:ascii="Times New Roman" w:hAnsi="Times New Roman" w:cs="Times New Roman"/>
      <w:b/>
      <w:sz w:val="28"/>
      <w:szCs w:val="20"/>
      <w:lang w:eastAsia="ru-RU"/>
    </w:rPr>
  </w:style>
  <w:style w:type="paragraph" w:customStyle="1" w:styleId="afffff">
    <w:name w:val="Обычный в таблице"/>
    <w:basedOn w:val="a3"/>
    <w:link w:val="afffff0"/>
    <w:uiPriority w:val="99"/>
    <w:rsid w:val="009306FE"/>
    <w:pPr>
      <w:spacing w:line="360" w:lineRule="auto"/>
      <w:ind w:hanging="6"/>
      <w:jc w:val="center"/>
    </w:pPr>
    <w:rPr>
      <w:rFonts w:ascii="Times New Roman" w:hAnsi="Times New Roman"/>
      <w:lang w:val="x-none"/>
    </w:rPr>
  </w:style>
  <w:style w:type="character" w:customStyle="1" w:styleId="afffff0">
    <w:name w:val="Обычный в таблице Знак"/>
    <w:link w:val="afffff"/>
    <w:uiPriority w:val="99"/>
    <w:rsid w:val="009306FE"/>
    <w:rPr>
      <w:sz w:val="24"/>
      <w:szCs w:val="24"/>
      <w:lang w:val="x-none"/>
    </w:rPr>
  </w:style>
  <w:style w:type="paragraph" w:customStyle="1" w:styleId="afffff1">
    <w:name w:val="Заголовок таблицы"/>
    <w:basedOn w:val="a3"/>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2">
    <w:name w:val="List Bullet"/>
    <w:basedOn w:val="a3"/>
    <w:autoRedefine/>
    <w:uiPriority w:val="99"/>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2"/>
    <w:link w:val="S7"/>
    <w:uiPriority w:val="99"/>
    <w:rsid w:val="009306FE"/>
    <w:pPr>
      <w:tabs>
        <w:tab w:val="left" w:pos="992"/>
      </w:tabs>
    </w:pPr>
    <w:rPr>
      <w:color w:val="auto"/>
      <w:lang w:val="x-none" w:eastAsia="x-none"/>
    </w:rPr>
  </w:style>
  <w:style w:type="character" w:customStyle="1" w:styleId="S7">
    <w:name w:val="S_Маркированный Знак"/>
    <w:link w:val="S6"/>
    <w:uiPriority w:val="99"/>
    <w:rsid w:val="009306FE"/>
    <w:rPr>
      <w:w w:val="109"/>
      <w:sz w:val="24"/>
      <w:szCs w:val="24"/>
      <w:lang w:val="x-none" w:eastAsia="x-none"/>
    </w:rPr>
  </w:style>
  <w:style w:type="paragraph" w:customStyle="1" w:styleId="afffff3">
    <w:name w:val="Абзац рядовой"/>
    <w:basedOn w:val="a3"/>
    <w:link w:val="afffff4"/>
    <w:autoRedefine/>
    <w:uiPriority w:val="99"/>
    <w:rsid w:val="009306FE"/>
    <w:rPr>
      <w:rFonts w:ascii="Times New Roman" w:hAnsi="Times New Roman"/>
      <w:sz w:val="28"/>
      <w:szCs w:val="28"/>
      <w:lang w:val="x-none"/>
    </w:rPr>
  </w:style>
  <w:style w:type="character" w:customStyle="1" w:styleId="afffff4">
    <w:name w:val="Абзац рядовой Знак"/>
    <w:link w:val="afffff3"/>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d">
    <w:name w:val="Знак2"/>
    <w:basedOn w:val="a3"/>
    <w:uiPriority w:val="99"/>
    <w:rsid w:val="009306FE"/>
    <w:pPr>
      <w:spacing w:after="160" w:line="240" w:lineRule="exact"/>
      <w:jc w:val="left"/>
    </w:pPr>
    <w:rPr>
      <w:rFonts w:ascii="Verdana" w:hAnsi="Verdana"/>
      <w:sz w:val="20"/>
      <w:szCs w:val="20"/>
      <w:lang w:val="en-US" w:eastAsia="en-US"/>
    </w:rPr>
  </w:style>
  <w:style w:type="paragraph" w:customStyle="1" w:styleId="afffff5">
    <w:name w:val="Чертежный"/>
    <w:link w:val="afffff6"/>
    <w:uiPriority w:val="99"/>
    <w:rsid w:val="009306FE"/>
    <w:pPr>
      <w:jc w:val="both"/>
    </w:pPr>
    <w:rPr>
      <w:rFonts w:ascii="ISOCPEUR" w:hAnsi="ISOCPEUR"/>
      <w:i/>
      <w:sz w:val="28"/>
      <w:lang w:val="uk-UA"/>
    </w:rPr>
  </w:style>
  <w:style w:type="character" w:customStyle="1" w:styleId="afffff6">
    <w:name w:val="Чертежный Знак"/>
    <w:link w:val="afffff5"/>
    <w:uiPriority w:val="99"/>
    <w:rsid w:val="009306FE"/>
    <w:rPr>
      <w:rFonts w:ascii="ISOCPEUR" w:hAnsi="ISOCPEUR"/>
      <w:i/>
      <w:sz w:val="28"/>
      <w:lang w:val="uk-UA"/>
    </w:rPr>
  </w:style>
  <w:style w:type="character" w:customStyle="1" w:styleId="23">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5"/>
    <w:uiPriority w:val="99"/>
    <w:rsid w:val="009306FE"/>
    <w:rPr>
      <w:snapToGrid w:val="0"/>
    </w:rPr>
  </w:style>
  <w:style w:type="paragraph" w:customStyle="1" w:styleId="214">
    <w:name w:val="Знак21"/>
    <w:basedOn w:val="a3"/>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6">
    <w:name w:val="Знак1"/>
    <w:basedOn w:val="a3"/>
    <w:rsid w:val="009306FE"/>
    <w:pPr>
      <w:spacing w:after="160" w:line="240" w:lineRule="exact"/>
      <w:jc w:val="left"/>
    </w:pPr>
    <w:rPr>
      <w:rFonts w:ascii="Verdana" w:hAnsi="Verdana"/>
      <w:sz w:val="20"/>
      <w:szCs w:val="20"/>
      <w:lang w:val="en-US" w:eastAsia="en-US"/>
    </w:rPr>
  </w:style>
  <w:style w:type="character" w:customStyle="1" w:styleId="35">
    <w:name w:val="Основной текст с отступом 3 Знак"/>
    <w:link w:val="34"/>
    <w:uiPriority w:val="99"/>
    <w:rsid w:val="009306FE"/>
    <w:rPr>
      <w:sz w:val="16"/>
      <w:szCs w:val="16"/>
    </w:rPr>
  </w:style>
  <w:style w:type="paragraph" w:customStyle="1" w:styleId="1f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7">
    <w:name w:val="Штамп"/>
    <w:basedOn w:val="a3"/>
    <w:uiPriority w:val="99"/>
    <w:rsid w:val="009306FE"/>
    <w:pPr>
      <w:jc w:val="center"/>
    </w:pPr>
    <w:rPr>
      <w:rFonts w:ascii="ГОСТ тип А" w:hAnsi="ГОСТ тип А"/>
      <w:i/>
      <w:noProof/>
      <w:sz w:val="18"/>
      <w:szCs w:val="20"/>
    </w:rPr>
  </w:style>
  <w:style w:type="paragraph" w:customStyle="1" w:styleId="afffff8">
    <w:name w:val="Îáû÷íûé"/>
    <w:uiPriority w:val="99"/>
    <w:rsid w:val="009306FE"/>
    <w:pPr>
      <w:widowControl w:val="0"/>
    </w:pPr>
    <w:rPr>
      <w:rFonts w:ascii="Calibri" w:hAnsi="Calibri"/>
      <w:sz w:val="28"/>
    </w:rPr>
  </w:style>
  <w:style w:type="paragraph" w:customStyle="1" w:styleId="Char">
    <w:name w:val="Char Знак"/>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afffff9">
    <w:name w:val="Стиль статьи правил"/>
    <w:basedOn w:val="a3"/>
    <w:uiPriority w:val="99"/>
    <w:rsid w:val="009306FE"/>
    <w:pPr>
      <w:ind w:firstLine="680"/>
    </w:pPr>
    <w:rPr>
      <w:rFonts w:ascii="Times New Roman" w:hAnsi="Times New Roman"/>
      <w:b/>
      <w:i/>
      <w:sz w:val="28"/>
      <w:szCs w:val="28"/>
    </w:rPr>
  </w:style>
  <w:style w:type="paragraph" w:customStyle="1" w:styleId="afffffa">
    <w:name w:val="Основной стиль"/>
    <w:basedOn w:val="a3"/>
    <w:link w:val="afffffb"/>
    <w:uiPriority w:val="99"/>
    <w:rsid w:val="009306FE"/>
    <w:pPr>
      <w:ind w:firstLine="680"/>
    </w:pPr>
    <w:rPr>
      <w:szCs w:val="28"/>
    </w:rPr>
  </w:style>
  <w:style w:type="character" w:customStyle="1" w:styleId="afffffb">
    <w:name w:val="Основной стиль Знак"/>
    <w:link w:val="afffffa"/>
    <w:uiPriority w:val="99"/>
    <w:rsid w:val="009306FE"/>
    <w:rPr>
      <w:rFonts w:ascii="Arial" w:hAnsi="Arial"/>
      <w:sz w:val="24"/>
      <w:szCs w:val="28"/>
    </w:rPr>
  </w:style>
  <w:style w:type="paragraph" w:customStyle="1" w:styleId="1f8">
    <w:name w:val="1 Знак Знак Знак Знак Знак Знак Знак"/>
    <w:basedOn w:val="a3"/>
    <w:uiPriority w:val="99"/>
    <w:rsid w:val="009306FE"/>
    <w:pPr>
      <w:spacing w:after="160" w:line="240" w:lineRule="exact"/>
      <w:jc w:val="left"/>
    </w:pPr>
    <w:rPr>
      <w:rFonts w:ascii="Verdana" w:hAnsi="Verdana"/>
      <w:sz w:val="20"/>
      <w:szCs w:val="20"/>
      <w:lang w:val="en-US" w:eastAsia="en-US"/>
    </w:rPr>
  </w:style>
  <w:style w:type="paragraph" w:styleId="afffffc">
    <w:name w:val="Document Map"/>
    <w:basedOn w:val="a3"/>
    <w:link w:val="afffffd"/>
    <w:uiPriority w:val="99"/>
    <w:semiHidden/>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d">
    <w:name w:val="Схема документа Знак"/>
    <w:basedOn w:val="a4"/>
    <w:link w:val="afffffc"/>
    <w:uiPriority w:val="99"/>
    <w:semiHidden/>
    <w:rsid w:val="009306FE"/>
    <w:rPr>
      <w:rFonts w:ascii="Tahoma" w:hAnsi="Tahoma"/>
      <w:shd w:val="clear" w:color="auto" w:fill="000080"/>
      <w:lang w:val="x-none" w:eastAsia="x-none"/>
    </w:rPr>
  </w:style>
  <w:style w:type="paragraph" w:customStyle="1" w:styleId="afffffe">
    <w:name w:val="Стиль раздела"/>
    <w:basedOn w:val="a3"/>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9">
    <w:name w:val="Название1"/>
    <w:basedOn w:val="a3"/>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
    <w:name w:val="Стиль названия"/>
    <w:basedOn w:val="a3"/>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3"/>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4"/>
    <w:rsid w:val="009306FE"/>
    <w:rPr>
      <w:rFonts w:ascii="Arial" w:hAnsi="Arial"/>
      <w:sz w:val="24"/>
      <w:szCs w:val="24"/>
    </w:rPr>
  </w:style>
  <w:style w:type="paragraph" w:customStyle="1" w:styleId="1fa">
    <w:name w:val="Основной текст с отступом1"/>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3"/>
    <w:autoRedefine/>
    <w:uiPriority w:val="99"/>
    <w:rsid w:val="009306FE"/>
    <w:pPr>
      <w:numPr>
        <w:numId w:val="10"/>
      </w:numPr>
      <w:jc w:val="left"/>
    </w:pPr>
    <w:rPr>
      <w:rFonts w:ascii="Times New Roman" w:hAnsi="Times New Roman"/>
      <w:sz w:val="20"/>
      <w:szCs w:val="20"/>
      <w:lang w:val="en-GB"/>
    </w:rPr>
  </w:style>
  <w:style w:type="paragraph" w:customStyle="1" w:styleId="2e">
    <w:name w:val="Îñíîâíîé òåêñò 2"/>
    <w:basedOn w:val="afffff8"/>
    <w:uiPriority w:val="99"/>
    <w:rsid w:val="009306FE"/>
    <w:pPr>
      <w:ind w:firstLine="720"/>
      <w:jc w:val="both"/>
    </w:pPr>
    <w:rPr>
      <w:rFonts w:ascii="Times New Roman" w:hAnsi="Times New Roman"/>
      <w:b/>
      <w:bCs/>
      <w:color w:val="000000"/>
      <w:sz w:val="24"/>
      <w:szCs w:val="24"/>
      <w:lang w:val="en-US"/>
    </w:rPr>
  </w:style>
  <w:style w:type="paragraph" w:customStyle="1" w:styleId="affffff0">
    <w:name w:val="основной"/>
    <w:basedOn w:val="a3"/>
    <w:uiPriority w:val="99"/>
    <w:rsid w:val="009306FE"/>
    <w:pPr>
      <w:keepNext/>
      <w:jc w:val="left"/>
    </w:pPr>
    <w:rPr>
      <w:rFonts w:ascii="Times New Roman" w:hAnsi="Times New Roman"/>
    </w:rPr>
  </w:style>
  <w:style w:type="paragraph" w:customStyle="1" w:styleId="37">
    <w:name w:val="Îñíîâíîé òåêñò ñ îòñòóïîì 3"/>
    <w:basedOn w:val="afffff8"/>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3"/>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1">
    <w:name w:val="Îñíîâíîé òåêñò"/>
    <w:basedOn w:val="afffff8"/>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3"/>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b">
    <w:name w:val="Основной шрифт абзаца1"/>
    <w:uiPriority w:val="99"/>
    <w:rsid w:val="009306FE"/>
  </w:style>
  <w:style w:type="paragraph" w:styleId="affffff2">
    <w:name w:val="List"/>
    <w:basedOn w:val="aff1"/>
    <w:uiPriority w:val="99"/>
    <w:rsid w:val="009306FE"/>
    <w:pPr>
      <w:widowControl w:val="0"/>
      <w:suppressAutoHyphens/>
      <w:autoSpaceDE w:val="0"/>
      <w:jc w:val="left"/>
    </w:pPr>
    <w:rPr>
      <w:rFonts w:cs="Tahoma"/>
      <w:sz w:val="20"/>
      <w:szCs w:val="20"/>
      <w:lang w:val="x-none" w:eastAsia="ar-SA"/>
    </w:rPr>
  </w:style>
  <w:style w:type="paragraph" w:customStyle="1" w:styleId="1fc">
    <w:name w:val="Указатель1"/>
    <w:basedOn w:val="a3"/>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3"/>
    <w:uiPriority w:val="99"/>
    <w:rsid w:val="009306FE"/>
    <w:pPr>
      <w:suppressAutoHyphens/>
      <w:jc w:val="left"/>
    </w:pPr>
    <w:rPr>
      <w:rFonts w:ascii="Times New Roman" w:hAnsi="Times New Roman"/>
      <w:sz w:val="20"/>
      <w:szCs w:val="20"/>
      <w:lang w:val="en-GB" w:eastAsia="ar-SA"/>
    </w:rPr>
  </w:style>
  <w:style w:type="paragraph" w:customStyle="1" w:styleId="affffff3">
    <w:name w:val="Содержимое таблицы"/>
    <w:basedOn w:val="a3"/>
    <w:uiPriority w:val="99"/>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4">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3"/>
    <w:uiPriority w:val="99"/>
    <w:rsid w:val="009306FE"/>
    <w:pPr>
      <w:spacing w:before="100" w:beforeAutospacing="1" w:after="100" w:afterAutospacing="1"/>
      <w:jc w:val="left"/>
    </w:pPr>
    <w:rPr>
      <w:rFonts w:ascii="Times New Roman" w:hAnsi="Times New Roman"/>
    </w:rPr>
  </w:style>
  <w:style w:type="paragraph" w:customStyle="1" w:styleId="affffff5">
    <w:name w:val="Комментарий"/>
    <w:basedOn w:val="a3"/>
    <w:next w:val="a3"/>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4"/>
    <w:uiPriority w:val="99"/>
    <w:rsid w:val="009306FE"/>
  </w:style>
  <w:style w:type="paragraph" w:customStyle="1" w:styleId="Style36">
    <w:name w:val="Style36"/>
    <w:basedOn w:val="a3"/>
    <w:next w:val="a3"/>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3"/>
    <w:next w:val="a3"/>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uiPriority w:val="99"/>
    <w:rsid w:val="009306FE"/>
    <w:rPr>
      <w:b/>
      <w:bCs/>
      <w:sz w:val="22"/>
      <w:szCs w:val="22"/>
    </w:rPr>
  </w:style>
  <w:style w:type="character" w:customStyle="1" w:styleId="FontStyle103">
    <w:name w:val="Font Style103"/>
    <w:uiPriority w:val="99"/>
    <w:rsid w:val="009306FE"/>
    <w:rPr>
      <w:sz w:val="22"/>
      <w:szCs w:val="22"/>
    </w:rPr>
  </w:style>
  <w:style w:type="paragraph" w:customStyle="1" w:styleId="2f">
    <w:name w:val="Основной текст с отступом2"/>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3"/>
    <w:uiPriority w:val="99"/>
    <w:rsid w:val="009306FE"/>
    <w:pPr>
      <w:spacing w:before="120" w:after="240"/>
      <w:jc w:val="left"/>
    </w:pPr>
    <w:rPr>
      <w:rFonts w:ascii="Times New Roman" w:hAnsi="Times New Roman"/>
      <w:vanish/>
    </w:rPr>
  </w:style>
  <w:style w:type="character" w:customStyle="1" w:styleId="ep">
    <w:name w:val="ep"/>
    <w:basedOn w:val="a4"/>
    <w:uiPriority w:val="99"/>
    <w:rsid w:val="009306FE"/>
  </w:style>
  <w:style w:type="paragraph" w:customStyle="1" w:styleId="tekstob">
    <w:name w:val="tekstob"/>
    <w:basedOn w:val="a3"/>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3"/>
    <w:uiPriority w:val="99"/>
    <w:rsid w:val="009306FE"/>
    <w:pPr>
      <w:spacing w:before="100" w:beforeAutospacing="1" w:after="100" w:afterAutospacing="1"/>
      <w:jc w:val="left"/>
    </w:pPr>
    <w:rPr>
      <w:rFonts w:ascii="Times New Roman" w:hAnsi="Times New Roman"/>
    </w:rPr>
  </w:style>
  <w:style w:type="paragraph" w:customStyle="1" w:styleId="111">
    <w:name w:val="Знак1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4"/>
    <w:uiPriority w:val="99"/>
    <w:rsid w:val="009306FE"/>
  </w:style>
  <w:style w:type="paragraph" w:customStyle="1" w:styleId="justppt">
    <w:name w:val="justppt"/>
    <w:basedOn w:val="a3"/>
    <w:uiPriority w:val="99"/>
    <w:rsid w:val="009306FE"/>
    <w:pPr>
      <w:spacing w:before="100" w:beforeAutospacing="1" w:after="100" w:afterAutospacing="1"/>
      <w:jc w:val="left"/>
    </w:pPr>
    <w:rPr>
      <w:rFonts w:ascii="Times New Roman" w:hAnsi="Times New Roman"/>
    </w:rPr>
  </w:style>
  <w:style w:type="paragraph" w:customStyle="1" w:styleId="2f0">
    <w:name w:val="З2"/>
    <w:basedOn w:val="a3"/>
    <w:next w:val="a3"/>
    <w:uiPriority w:val="99"/>
    <w:rsid w:val="009306FE"/>
    <w:pPr>
      <w:spacing w:line="360" w:lineRule="auto"/>
      <w:ind w:firstLine="748"/>
    </w:pPr>
    <w:rPr>
      <w:rFonts w:ascii="Times New Roman" w:hAnsi="Times New Roman"/>
      <w:b/>
      <w:snapToGrid w:val="0"/>
      <w:szCs w:val="20"/>
    </w:rPr>
  </w:style>
  <w:style w:type="paragraph" w:customStyle="1" w:styleId="2f1">
    <w:name w:val="Обычный2"/>
    <w:uiPriority w:val="99"/>
    <w:rsid w:val="009306FE"/>
    <w:pPr>
      <w:widowControl w:val="0"/>
      <w:tabs>
        <w:tab w:val="right" w:pos="567"/>
      </w:tabs>
      <w:ind w:firstLine="567"/>
      <w:jc w:val="both"/>
    </w:pPr>
    <w:rPr>
      <w:rFonts w:ascii="Kudriashov" w:hAnsi="Kudriashov"/>
      <w:snapToGrid w:val="0"/>
      <w:sz w:val="24"/>
    </w:rPr>
  </w:style>
  <w:style w:type="paragraph" w:customStyle="1" w:styleId="affffff6">
    <w:name w:val="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
    <w:name w:val="Таблица - текст основной Знак"/>
    <w:link w:val="-0"/>
    <w:uiPriority w:val="99"/>
    <w:locked/>
    <w:rsid w:val="009306FE"/>
    <w:rPr>
      <w:rFonts w:ascii="Arial" w:eastAsia="Calibri" w:hAnsi="Arial" w:cs="Arial"/>
      <w:color w:val="000000"/>
    </w:rPr>
  </w:style>
  <w:style w:type="paragraph" w:customStyle="1" w:styleId="-0">
    <w:name w:val="Таблица - текст основной"/>
    <w:basedOn w:val="aff1"/>
    <w:link w:val="-"/>
    <w:uiPriority w:val="99"/>
    <w:qFormat/>
    <w:rsid w:val="009306FE"/>
    <w:pPr>
      <w:suppressAutoHyphens/>
      <w:spacing w:before="40" w:after="0" w:line="276" w:lineRule="auto"/>
      <w:jc w:val="left"/>
    </w:pPr>
    <w:rPr>
      <w:rFonts w:eastAsia="Calibri" w:cs="Arial"/>
      <w:color w:val="000000"/>
      <w:sz w:val="20"/>
      <w:szCs w:val="20"/>
    </w:rPr>
  </w:style>
  <w:style w:type="paragraph" w:customStyle="1" w:styleId="-1">
    <w:name w:val="Таблица - шапка"/>
    <w:basedOn w:val="a3"/>
    <w:uiPriority w:val="99"/>
    <w:qFormat/>
    <w:rsid w:val="009306FE"/>
    <w:pPr>
      <w:suppressAutoHyphens/>
      <w:spacing w:before="60" w:after="60"/>
      <w:jc w:val="center"/>
    </w:pPr>
    <w:rPr>
      <w:rFonts w:eastAsia="Calibri" w:cs="Arial"/>
      <w:b/>
      <w:sz w:val="20"/>
      <w:szCs w:val="20"/>
      <w:lang w:eastAsia="en-US"/>
    </w:rPr>
  </w:style>
  <w:style w:type="paragraph" w:customStyle="1" w:styleId="2f2">
    <w:name w:val="Знак2"/>
    <w:basedOn w:val="a3"/>
    <w:uiPriority w:val="99"/>
    <w:rsid w:val="009306FE"/>
    <w:pPr>
      <w:spacing w:after="160" w:line="240" w:lineRule="exact"/>
      <w:jc w:val="left"/>
    </w:pPr>
    <w:rPr>
      <w:rFonts w:ascii="Verdana" w:hAnsi="Verdana"/>
      <w:sz w:val="20"/>
      <w:szCs w:val="20"/>
      <w:lang w:val="en-US" w:eastAsia="en-US"/>
    </w:rPr>
  </w:style>
  <w:style w:type="character" w:customStyle="1" w:styleId="132">
    <w:name w:val="Знак Знак13"/>
    <w:uiPriority w:val="99"/>
    <w:rsid w:val="009306FE"/>
    <w:rPr>
      <w:bCs/>
      <w:sz w:val="28"/>
      <w:lang w:val="ru-RU" w:eastAsia="ru-RU" w:bidi="ar-SA"/>
    </w:rPr>
  </w:style>
  <w:style w:type="paragraph" w:customStyle="1" w:styleId="1fd">
    <w:name w:val="Знак1"/>
    <w:basedOn w:val="a3"/>
    <w:rsid w:val="009306FE"/>
    <w:pPr>
      <w:spacing w:after="160" w:line="240" w:lineRule="exact"/>
      <w:jc w:val="left"/>
    </w:pPr>
    <w:rPr>
      <w:rFonts w:ascii="Verdana" w:hAnsi="Verdana"/>
      <w:sz w:val="20"/>
      <w:szCs w:val="20"/>
      <w:lang w:val="en-US" w:eastAsia="en-US"/>
    </w:rPr>
  </w:style>
  <w:style w:type="paragraph" w:customStyle="1" w:styleId="1f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2">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8">
    <w:name w:val="Обычный3"/>
    <w:rsid w:val="009306FE"/>
    <w:pPr>
      <w:snapToGrid w:val="0"/>
    </w:pPr>
    <w:rPr>
      <w:sz w:val="22"/>
      <w:szCs w:val="24"/>
    </w:rPr>
  </w:style>
  <w:style w:type="paragraph" w:customStyle="1" w:styleId="113">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affffff7">
    <w:name w:val="ВерхКолонтитул Знак Знак"/>
    <w:uiPriority w:val="99"/>
    <w:rsid w:val="009306FE"/>
    <w:rPr>
      <w:sz w:val="28"/>
    </w:rPr>
  </w:style>
  <w:style w:type="paragraph" w:customStyle="1" w:styleId="100">
    <w:name w:val="Стиль 10 пт По центру"/>
    <w:basedOn w:val="a3"/>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3"/>
    <w:uiPriority w:val="99"/>
    <w:rsid w:val="009306FE"/>
    <w:pPr>
      <w:suppressAutoHyphens/>
      <w:spacing w:after="0" w:line="360" w:lineRule="auto"/>
      <w:ind w:left="0" w:firstLine="708"/>
    </w:pPr>
    <w:rPr>
      <w:rFonts w:ascii="Times New Roman" w:hAnsi="Times New Roman"/>
      <w:lang w:val="x-none" w:eastAsia="ar-SA"/>
    </w:rPr>
  </w:style>
  <w:style w:type="paragraph" w:styleId="affffff8">
    <w:name w:val="annotation text"/>
    <w:basedOn w:val="a3"/>
    <w:link w:val="affffff9"/>
    <w:uiPriority w:val="99"/>
    <w:unhideWhenUsed/>
    <w:rsid w:val="009306FE"/>
    <w:pPr>
      <w:spacing w:after="200"/>
      <w:jc w:val="left"/>
    </w:pPr>
    <w:rPr>
      <w:rFonts w:ascii="Calibri" w:eastAsia="Calibri" w:hAnsi="Calibri"/>
      <w:sz w:val="20"/>
      <w:szCs w:val="20"/>
      <w:lang w:val="x-none" w:eastAsia="en-US"/>
    </w:rPr>
  </w:style>
  <w:style w:type="character" w:customStyle="1" w:styleId="affffff9">
    <w:name w:val="Текст примечания Знак"/>
    <w:basedOn w:val="a4"/>
    <w:link w:val="affffff8"/>
    <w:uiPriority w:val="99"/>
    <w:rsid w:val="009306FE"/>
    <w:rPr>
      <w:rFonts w:ascii="Calibri" w:eastAsia="Calibri" w:hAnsi="Calibri"/>
      <w:lang w:val="x-none" w:eastAsia="en-US"/>
    </w:rPr>
  </w:style>
  <w:style w:type="paragraph" w:styleId="affffffa">
    <w:name w:val="annotation subject"/>
    <w:basedOn w:val="affffff8"/>
    <w:next w:val="affffff8"/>
    <w:link w:val="affffffb"/>
    <w:uiPriority w:val="99"/>
    <w:unhideWhenUsed/>
    <w:rsid w:val="009306FE"/>
    <w:rPr>
      <w:b/>
      <w:bCs/>
    </w:rPr>
  </w:style>
  <w:style w:type="character" w:customStyle="1" w:styleId="affffffb">
    <w:name w:val="Тема примечания Знак"/>
    <w:basedOn w:val="affffff9"/>
    <w:link w:val="affffffa"/>
    <w:uiPriority w:val="99"/>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3">
    <w:name w:val="Красная строка2"/>
    <w:basedOn w:val="aff1"/>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3"/>
    <w:link w:val="HTML0"/>
    <w:uiPriority w:val="99"/>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4"/>
    <w:link w:val="HTML"/>
    <w:uiPriority w:val="99"/>
    <w:rsid w:val="009306FE"/>
    <w:rPr>
      <w:rFonts w:ascii="Courier New" w:hAnsi="Courier New"/>
      <w:lang w:val="x-none" w:eastAsia="ar-SA"/>
    </w:rPr>
  </w:style>
  <w:style w:type="paragraph" w:customStyle="1" w:styleId="1ff">
    <w:name w:val="Текст1"/>
    <w:basedOn w:val="a3"/>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3"/>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3"/>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9">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4">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0">
    <w:name w:val="Знак сноски1"/>
    <w:uiPriority w:val="99"/>
    <w:rsid w:val="009306FE"/>
    <w:rPr>
      <w:vertAlign w:val="superscript"/>
    </w:rPr>
  </w:style>
  <w:style w:type="character" w:customStyle="1" w:styleId="affffffc">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d">
    <w:name w:val="Символ нумерации"/>
    <w:uiPriority w:val="99"/>
    <w:rsid w:val="009306FE"/>
  </w:style>
  <w:style w:type="character" w:customStyle="1" w:styleId="affffffe">
    <w:name w:val="Маркеры списка"/>
    <w:uiPriority w:val="99"/>
    <w:rsid w:val="009306FE"/>
    <w:rPr>
      <w:rFonts w:ascii="Times New Roman" w:eastAsia="StarSymbol" w:hAnsi="Times New Roman" w:cs="StarSymbol"/>
      <w:sz w:val="18"/>
      <w:szCs w:val="18"/>
    </w:rPr>
  </w:style>
  <w:style w:type="character" w:customStyle="1" w:styleId="2f5">
    <w:name w:val="Знак сноски2"/>
    <w:uiPriority w:val="99"/>
    <w:rsid w:val="009306FE"/>
    <w:rPr>
      <w:vertAlign w:val="superscript"/>
    </w:rPr>
  </w:style>
  <w:style w:type="character" w:customStyle="1" w:styleId="1ff1">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a">
    <w:name w:val="Знак сноски3"/>
    <w:uiPriority w:val="99"/>
    <w:rsid w:val="009306FE"/>
    <w:rPr>
      <w:vertAlign w:val="superscript"/>
    </w:rPr>
  </w:style>
  <w:style w:type="character" w:customStyle="1" w:styleId="2f6">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b">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3"/>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3"/>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3"/>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3"/>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3"/>
    <w:uiPriority w:val="99"/>
    <w:rsid w:val="009306FE"/>
    <w:pPr>
      <w:suppressLineNumbers/>
      <w:suppressAutoHyphens/>
      <w:jc w:val="left"/>
    </w:pPr>
    <w:rPr>
      <w:rFonts w:ascii="Times New Roman" w:hAnsi="Times New Roman" w:cs="Tahoma"/>
      <w:lang w:eastAsia="ar-SA"/>
    </w:rPr>
  </w:style>
  <w:style w:type="paragraph" w:customStyle="1" w:styleId="3c">
    <w:name w:val="Название3"/>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d">
    <w:name w:val="Указатель3"/>
    <w:basedOn w:val="a3"/>
    <w:uiPriority w:val="99"/>
    <w:rsid w:val="009306FE"/>
    <w:pPr>
      <w:suppressLineNumbers/>
      <w:suppressAutoHyphens/>
      <w:jc w:val="left"/>
    </w:pPr>
    <w:rPr>
      <w:rFonts w:ascii="Times New Roman" w:hAnsi="Times New Roman" w:cs="Tahoma"/>
      <w:lang w:eastAsia="ar-SA"/>
    </w:rPr>
  </w:style>
  <w:style w:type="paragraph" w:customStyle="1" w:styleId="2f7">
    <w:name w:val="Название2"/>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8">
    <w:name w:val="Указатель2"/>
    <w:basedOn w:val="a3"/>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3"/>
    <w:uiPriority w:val="99"/>
    <w:rsid w:val="009306FE"/>
    <w:pPr>
      <w:suppressAutoHyphens/>
      <w:ind w:firstLine="720"/>
    </w:pPr>
    <w:rPr>
      <w:rFonts w:ascii="Times New Roman" w:hAnsi="Times New Roman"/>
      <w:szCs w:val="20"/>
      <w:lang w:eastAsia="ar-SA"/>
    </w:rPr>
  </w:style>
  <w:style w:type="paragraph" w:customStyle="1" w:styleId="ConsTitle0">
    <w:name w:val="ConsTitle"/>
    <w:uiPriority w:val="99"/>
    <w:rsid w:val="009306FE"/>
    <w:pPr>
      <w:widowControl w:val="0"/>
      <w:suppressAutoHyphens/>
    </w:pPr>
    <w:rPr>
      <w:rFonts w:ascii="Arial" w:eastAsia="Arial" w:hAnsi="Arial"/>
      <w:b/>
      <w:sz w:val="16"/>
      <w:lang w:eastAsia="ar-SA"/>
    </w:rPr>
  </w:style>
  <w:style w:type="paragraph" w:customStyle="1" w:styleId="311">
    <w:name w:val="Основной текст 31"/>
    <w:basedOn w:val="a3"/>
    <w:uiPriority w:val="99"/>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3"/>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3"/>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2">
    <w:name w:val="Цитата1"/>
    <w:basedOn w:val="a3"/>
    <w:uiPriority w:val="99"/>
    <w:rsid w:val="009306FE"/>
    <w:pPr>
      <w:suppressAutoHyphens/>
      <w:ind w:left="-108" w:right="-108"/>
      <w:jc w:val="left"/>
    </w:pPr>
    <w:rPr>
      <w:rFonts w:ascii="Times New Roman" w:hAnsi="Times New Roman"/>
      <w:sz w:val="22"/>
      <w:lang w:eastAsia="ar-SA"/>
    </w:rPr>
  </w:style>
  <w:style w:type="paragraph" w:customStyle="1" w:styleId="1ff3">
    <w:name w:val="Текст примечания1"/>
    <w:basedOn w:val="a3"/>
    <w:uiPriority w:val="99"/>
    <w:rsid w:val="009306FE"/>
    <w:pPr>
      <w:suppressAutoHyphens/>
    </w:pPr>
    <w:rPr>
      <w:rFonts w:ascii="Times New Roman" w:hAnsi="Times New Roman"/>
      <w:sz w:val="20"/>
      <w:szCs w:val="20"/>
      <w:lang w:eastAsia="ar-SA"/>
    </w:rPr>
  </w:style>
  <w:style w:type="paragraph" w:customStyle="1" w:styleId="BodyText22">
    <w:name w:val="Body Text 22"/>
    <w:basedOn w:val="a3"/>
    <w:uiPriority w:val="99"/>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3"/>
    <w:next w:val="a3"/>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3"/>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4">
    <w:name w:val="1"/>
    <w:basedOn w:val="a3"/>
    <w:next w:val="aff9"/>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8"/>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3"/>
    <w:uiPriority w:val="99"/>
    <w:rsid w:val="009306FE"/>
    <w:pPr>
      <w:suppressAutoHyphens/>
      <w:ind w:firstLine="720"/>
    </w:pPr>
    <w:rPr>
      <w:rFonts w:ascii="Times New Roman" w:hAnsi="Times New Roman"/>
      <w:szCs w:val="20"/>
      <w:lang w:eastAsia="ar-SA"/>
    </w:rPr>
  </w:style>
  <w:style w:type="paragraph" w:customStyle="1" w:styleId="text2">
    <w:name w:val="text_2"/>
    <w:basedOn w:val="a3"/>
    <w:uiPriority w:val="99"/>
    <w:rsid w:val="009306FE"/>
    <w:pPr>
      <w:suppressAutoHyphens/>
      <w:spacing w:before="30" w:after="280"/>
      <w:ind w:left="75"/>
      <w:jc w:val="left"/>
    </w:pPr>
    <w:rPr>
      <w:rFonts w:cs="Arial"/>
      <w:color w:val="336699"/>
      <w:sz w:val="20"/>
      <w:szCs w:val="20"/>
      <w:lang w:eastAsia="ar-SA"/>
    </w:rPr>
  </w:style>
  <w:style w:type="paragraph" w:customStyle="1" w:styleId="2f9">
    <w:name w:val="2"/>
    <w:basedOn w:val="a3"/>
    <w:next w:val="aff9"/>
    <w:uiPriority w:val="99"/>
    <w:rsid w:val="009306FE"/>
    <w:pPr>
      <w:suppressAutoHyphens/>
      <w:jc w:val="left"/>
    </w:pPr>
    <w:rPr>
      <w:rFonts w:ascii="Times New Roman" w:hAnsi="Times New Roman"/>
      <w:lang w:eastAsia="ar-SA"/>
    </w:rPr>
  </w:style>
  <w:style w:type="paragraph" w:customStyle="1" w:styleId="312">
    <w:name w:val="Маркированный список 31"/>
    <w:basedOn w:val="a3"/>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3"/>
    <w:rsid w:val="009306FE"/>
    <w:pPr>
      <w:suppressAutoHyphens/>
      <w:ind w:firstLine="720"/>
    </w:pPr>
    <w:rPr>
      <w:rFonts w:ascii="Times New Roman" w:hAnsi="Times New Roman"/>
      <w:szCs w:val="20"/>
      <w:lang w:eastAsia="ar-SA"/>
    </w:rPr>
  </w:style>
  <w:style w:type="paragraph" w:customStyle="1" w:styleId="text3">
    <w:name w:val="text3"/>
    <w:basedOn w:val="a3"/>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3"/>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3"/>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3"/>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3"/>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3"/>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5">
    <w:name w:val="Название объекта1"/>
    <w:basedOn w:val="a3"/>
    <w:next w:val="a3"/>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6">
    <w:name w:val="Схема документа1"/>
    <w:basedOn w:val="a3"/>
    <w:uiPriority w:val="99"/>
    <w:rsid w:val="009306FE"/>
    <w:pPr>
      <w:shd w:val="clear" w:color="auto" w:fill="000080"/>
      <w:suppressAutoHyphens/>
      <w:jc w:val="left"/>
    </w:pPr>
    <w:rPr>
      <w:rFonts w:ascii="Tahoma" w:hAnsi="Tahoma" w:cs="Tahoma"/>
      <w:lang w:eastAsia="ar-SA"/>
    </w:rPr>
  </w:style>
  <w:style w:type="character" w:customStyle="1" w:styleId="afffffff">
    <w:name w:val="Текст концевой сноски Знак"/>
    <w:link w:val="afffffff0"/>
    <w:uiPriority w:val="99"/>
    <w:rsid w:val="009306FE"/>
    <w:rPr>
      <w:lang w:eastAsia="ar-SA"/>
    </w:rPr>
  </w:style>
  <w:style w:type="paragraph" w:styleId="afffffff0">
    <w:name w:val="endnote text"/>
    <w:basedOn w:val="a3"/>
    <w:link w:val="afffffff"/>
    <w:uiPriority w:val="99"/>
    <w:rsid w:val="009306FE"/>
    <w:pPr>
      <w:suppressAutoHyphens/>
      <w:jc w:val="left"/>
    </w:pPr>
    <w:rPr>
      <w:rFonts w:ascii="Times New Roman" w:hAnsi="Times New Roman"/>
      <w:sz w:val="20"/>
      <w:szCs w:val="20"/>
      <w:lang w:eastAsia="ar-SA"/>
    </w:rPr>
  </w:style>
  <w:style w:type="character" w:customStyle="1" w:styleId="1ff7">
    <w:name w:val="Текст концевой сноски Знак1"/>
    <w:basedOn w:val="a4"/>
    <w:uiPriority w:val="99"/>
    <w:rsid w:val="009306FE"/>
    <w:rPr>
      <w:rFonts w:ascii="Arial" w:hAnsi="Arial"/>
    </w:rPr>
  </w:style>
  <w:style w:type="paragraph" w:customStyle="1" w:styleId="1ff8">
    <w:name w:val="Текст выноски1"/>
    <w:basedOn w:val="a3"/>
    <w:rsid w:val="009306FE"/>
    <w:pPr>
      <w:suppressAutoHyphens/>
      <w:jc w:val="left"/>
    </w:pPr>
    <w:rPr>
      <w:rFonts w:ascii="Tahoma" w:hAnsi="Tahoma" w:cs="Tahoma"/>
      <w:sz w:val="16"/>
      <w:szCs w:val="16"/>
      <w:lang w:eastAsia="ar-SA"/>
    </w:rPr>
  </w:style>
  <w:style w:type="paragraph" w:customStyle="1" w:styleId="4d">
    <w:name w:val="заголовок 4"/>
    <w:basedOn w:val="a3"/>
    <w:next w:val="a3"/>
    <w:uiPriority w:val="99"/>
    <w:rsid w:val="009306FE"/>
    <w:pPr>
      <w:keepNext/>
      <w:suppressAutoHyphens/>
      <w:autoSpaceDE w:val="0"/>
      <w:jc w:val="center"/>
    </w:pPr>
    <w:rPr>
      <w:rFonts w:ascii="Times New Roman" w:hAnsi="Times New Roman"/>
      <w:b/>
      <w:bCs/>
      <w:lang w:eastAsia="ar-SA"/>
    </w:rPr>
  </w:style>
  <w:style w:type="paragraph" w:customStyle="1" w:styleId="1ff9">
    <w:name w:val="Маркированный список1"/>
    <w:basedOn w:val="a3"/>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3"/>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3"/>
    <w:uiPriority w:val="99"/>
    <w:rsid w:val="009306FE"/>
    <w:pPr>
      <w:suppressAutoHyphens/>
      <w:spacing w:after="120"/>
      <w:ind w:left="566"/>
      <w:jc w:val="left"/>
    </w:pPr>
    <w:rPr>
      <w:rFonts w:ascii="Times New Roman" w:hAnsi="Times New Roman"/>
      <w:lang w:eastAsia="ar-SA"/>
    </w:rPr>
  </w:style>
  <w:style w:type="paragraph" w:customStyle="1" w:styleId="1ffa">
    <w:name w:val="Красная строка1"/>
    <w:basedOn w:val="aff1"/>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3"/>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1">
    <w:name w:val="Содержимое врезки"/>
    <w:basedOn w:val="aff1"/>
    <w:uiPriority w:val="99"/>
    <w:rsid w:val="009306FE"/>
    <w:pPr>
      <w:suppressAutoHyphens/>
      <w:spacing w:after="0" w:line="360" w:lineRule="auto"/>
    </w:pPr>
    <w:rPr>
      <w:rFonts w:ascii="Times New Roman" w:hAnsi="Times New Roman"/>
      <w:lang w:val="x-none" w:eastAsia="ar-SA"/>
    </w:rPr>
  </w:style>
  <w:style w:type="paragraph" w:customStyle="1" w:styleId="afffffff2">
    <w:name w:val="Содержимое списка"/>
    <w:basedOn w:val="a3"/>
    <w:uiPriority w:val="99"/>
    <w:rsid w:val="009306FE"/>
    <w:pPr>
      <w:suppressAutoHyphens/>
      <w:ind w:left="567"/>
      <w:jc w:val="left"/>
    </w:pPr>
    <w:rPr>
      <w:rFonts w:ascii="Times New Roman" w:hAnsi="Times New Roman"/>
      <w:lang w:eastAsia="ar-SA"/>
    </w:rPr>
  </w:style>
  <w:style w:type="paragraph" w:customStyle="1" w:styleId="222">
    <w:name w:val="Список 22"/>
    <w:basedOn w:val="a3"/>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3"/>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3">
    <w:name w:val="Таблицы (моноширинный)"/>
    <w:basedOn w:val="a3"/>
    <w:next w:val="a3"/>
    <w:uiPriority w:val="99"/>
    <w:rsid w:val="009306FE"/>
    <w:pPr>
      <w:widowControl w:val="0"/>
      <w:suppressAutoHyphens/>
      <w:autoSpaceDE w:val="0"/>
    </w:pPr>
    <w:rPr>
      <w:rFonts w:ascii="Courier New" w:hAnsi="Courier New" w:cs="Courier New"/>
      <w:sz w:val="20"/>
      <w:szCs w:val="20"/>
      <w:lang w:eastAsia="ar-SA"/>
    </w:rPr>
  </w:style>
  <w:style w:type="paragraph" w:customStyle="1" w:styleId="afffffff4">
    <w:name w:val="Текст в заданном формате"/>
    <w:basedOn w:val="a3"/>
    <w:uiPriority w:val="99"/>
    <w:rsid w:val="009306FE"/>
    <w:pPr>
      <w:suppressAutoHyphens/>
      <w:jc w:val="left"/>
    </w:pPr>
    <w:rPr>
      <w:rFonts w:ascii="Times New Roman" w:hAnsi="Times New Roman"/>
      <w:sz w:val="20"/>
      <w:szCs w:val="20"/>
      <w:lang w:eastAsia="ar-SA"/>
    </w:rPr>
  </w:style>
  <w:style w:type="paragraph" w:customStyle="1" w:styleId="afffffff5">
    <w:name w:val="Иллюстрация"/>
    <w:basedOn w:val="74"/>
    <w:uiPriority w:val="99"/>
    <w:rsid w:val="009306FE"/>
  </w:style>
  <w:style w:type="paragraph" w:customStyle="1" w:styleId="2fa">
    <w:name w:val="Текст2"/>
    <w:basedOn w:val="74"/>
    <w:uiPriority w:val="99"/>
    <w:rsid w:val="009306FE"/>
  </w:style>
  <w:style w:type="paragraph" w:customStyle="1" w:styleId="afffffff6">
    <w:name w:val="Рисунок"/>
    <w:basedOn w:val="74"/>
    <w:uiPriority w:val="99"/>
    <w:rsid w:val="009306FE"/>
  </w:style>
  <w:style w:type="paragraph" w:customStyle="1" w:styleId="101">
    <w:name w:val="Заголовок 10"/>
    <w:basedOn w:val="aff8"/>
    <w:next w:val="aff1"/>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3"/>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7">
    <w:name w:val="Знак Знак Знак Знак"/>
    <w:basedOn w:val="a3"/>
    <w:rsid w:val="009306FE"/>
    <w:pPr>
      <w:jc w:val="left"/>
    </w:pPr>
    <w:rPr>
      <w:rFonts w:ascii="Verdana" w:hAnsi="Verdana" w:cs="Verdana"/>
      <w:sz w:val="20"/>
      <w:szCs w:val="20"/>
      <w:lang w:val="en-US" w:eastAsia="en-US"/>
    </w:rPr>
  </w:style>
  <w:style w:type="paragraph" w:customStyle="1" w:styleId="1ffb">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3"/>
    <w:uiPriority w:val="99"/>
    <w:rsid w:val="009306FE"/>
    <w:pPr>
      <w:spacing w:after="120" w:line="480" w:lineRule="auto"/>
      <w:ind w:left="11" w:right="45" w:firstLine="705"/>
    </w:pPr>
    <w:rPr>
      <w:rFonts w:ascii="Times New Roman" w:hAnsi="Times New Roman"/>
    </w:rPr>
  </w:style>
  <w:style w:type="paragraph" w:customStyle="1" w:styleId="rvps61">
    <w:name w:val="rvps61"/>
    <w:basedOn w:val="a3"/>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3"/>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3"/>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8">
    <w:name w:val="No Spacing"/>
    <w:aliases w:val="Перечисление"/>
    <w:link w:val="afffffff9"/>
    <w:uiPriority w:val="1"/>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9">
    <w:name w:val="Без интервала Знак"/>
    <w:aliases w:val="Перечисление Знак"/>
    <w:link w:val="afffffff8"/>
    <w:uiPriority w:val="1"/>
    <w:rsid w:val="009306FE"/>
    <w:rPr>
      <w:rFonts w:ascii="Calibri" w:eastAsia="Calibri" w:hAnsi="Calibri"/>
      <w:sz w:val="22"/>
      <w:szCs w:val="22"/>
      <w:lang w:eastAsia="en-US"/>
    </w:rPr>
  </w:style>
  <w:style w:type="paragraph" w:customStyle="1" w:styleId="afffffffa">
    <w:name w:val="основной текст Знак"/>
    <w:basedOn w:val="a3"/>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c">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b">
    <w:name w:val="основной текст"/>
    <w:basedOn w:val="a3"/>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c">
    <w:name w:val="Знак"/>
    <w:basedOn w:val="a3"/>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d">
    <w:name w:val="íàçâàíèå"/>
    <w:basedOn w:val="a3"/>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3"/>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3"/>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3"/>
    <w:uiPriority w:val="99"/>
    <w:rsid w:val="009306FE"/>
    <w:pPr>
      <w:spacing w:after="120" w:line="480" w:lineRule="auto"/>
      <w:ind w:left="11" w:right="45" w:firstLine="851"/>
    </w:pPr>
    <w:rPr>
      <w:szCs w:val="20"/>
    </w:rPr>
  </w:style>
  <w:style w:type="paragraph" w:customStyle="1" w:styleId="aHeader">
    <w:name w:val="a_Header"/>
    <w:basedOn w:val="a3"/>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3"/>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6"/>
    <w:next w:val="16"/>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3"/>
    <w:uiPriority w:val="99"/>
    <w:rsid w:val="009306FE"/>
    <w:pPr>
      <w:jc w:val="left"/>
    </w:pPr>
    <w:rPr>
      <w:rFonts w:ascii="Times New Roman" w:hAnsi="Times New Roman"/>
      <w:sz w:val="20"/>
    </w:rPr>
  </w:style>
  <w:style w:type="character" w:customStyle="1" w:styleId="afffc">
    <w:name w:val="Красная строка Знак"/>
    <w:link w:val="afffb"/>
    <w:uiPriority w:val="99"/>
    <w:rsid w:val="009306FE"/>
    <w:rPr>
      <w:sz w:val="24"/>
      <w:szCs w:val="24"/>
    </w:rPr>
  </w:style>
  <w:style w:type="paragraph" w:customStyle="1" w:styleId="411">
    <w:name w:val="Заголовок 41"/>
    <w:basedOn w:val="38"/>
    <w:next w:val="38"/>
    <w:rsid w:val="009306FE"/>
  </w:style>
  <w:style w:type="paragraph" w:customStyle="1" w:styleId="xl69">
    <w:name w:val="xl6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3"/>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b">
    <w:name w:val="Обычный (веб)2"/>
    <w:basedOn w:val="a3"/>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c">
    <w:name w:val="Стиль Заголовок 2 + По ширине"/>
    <w:basedOn w:val="20"/>
    <w:uiPriority w:val="99"/>
    <w:rsid w:val="009306FE"/>
    <w:pPr>
      <w:spacing w:before="240" w:after="60"/>
      <w:jc w:val="both"/>
    </w:pPr>
    <w:rPr>
      <w:rFonts w:ascii="Cambria" w:hAnsi="Cambria" w:cs="Times New Roman"/>
      <w:i/>
      <w:szCs w:val="20"/>
      <w:lang w:val="en-US" w:eastAsia="en-US" w:bidi="en-US"/>
    </w:rPr>
  </w:style>
  <w:style w:type="paragraph" w:customStyle="1" w:styleId="2fd">
    <w:name w:val="Стиль2"/>
    <w:basedOn w:val="2fc"/>
    <w:uiPriority w:val="99"/>
    <w:rsid w:val="009306FE"/>
    <w:rPr>
      <w:rFonts w:ascii="Times New Roman" w:hAnsi="Times New Roman"/>
    </w:rPr>
  </w:style>
  <w:style w:type="paragraph" w:styleId="2fe">
    <w:name w:val="Quote"/>
    <w:basedOn w:val="a3"/>
    <w:next w:val="a3"/>
    <w:link w:val="2ff"/>
    <w:uiPriority w:val="29"/>
    <w:qFormat/>
    <w:rsid w:val="009306FE"/>
    <w:pPr>
      <w:jc w:val="left"/>
    </w:pPr>
    <w:rPr>
      <w:rFonts w:ascii="Calibri" w:hAnsi="Calibri"/>
      <w:i/>
      <w:lang w:val="en-US" w:eastAsia="en-US" w:bidi="en-US"/>
    </w:rPr>
  </w:style>
  <w:style w:type="character" w:customStyle="1" w:styleId="2ff">
    <w:name w:val="Цитата 2 Знак"/>
    <w:basedOn w:val="a4"/>
    <w:link w:val="2fe"/>
    <w:uiPriority w:val="29"/>
    <w:rsid w:val="009306FE"/>
    <w:rPr>
      <w:rFonts w:ascii="Calibri" w:hAnsi="Calibri"/>
      <w:i/>
      <w:sz w:val="24"/>
      <w:szCs w:val="24"/>
      <w:lang w:val="en-US" w:eastAsia="en-US" w:bidi="en-US"/>
    </w:rPr>
  </w:style>
  <w:style w:type="paragraph" w:styleId="afffffffe">
    <w:name w:val="Intense Quote"/>
    <w:basedOn w:val="a3"/>
    <w:next w:val="a3"/>
    <w:link w:val="affffffff"/>
    <w:uiPriority w:val="30"/>
    <w:qFormat/>
    <w:rsid w:val="009306FE"/>
    <w:pPr>
      <w:ind w:left="720" w:right="720"/>
      <w:jc w:val="left"/>
    </w:pPr>
    <w:rPr>
      <w:rFonts w:ascii="Calibri" w:hAnsi="Calibri"/>
      <w:b/>
      <w:i/>
      <w:szCs w:val="22"/>
      <w:lang w:val="en-US" w:eastAsia="en-US" w:bidi="en-US"/>
    </w:rPr>
  </w:style>
  <w:style w:type="character" w:customStyle="1" w:styleId="affffffff">
    <w:name w:val="Выделенная цитата Знак"/>
    <w:basedOn w:val="a4"/>
    <w:link w:val="afffffffe"/>
    <w:uiPriority w:val="30"/>
    <w:rsid w:val="009306FE"/>
    <w:rPr>
      <w:rFonts w:ascii="Calibri" w:hAnsi="Calibri"/>
      <w:b/>
      <w:i/>
      <w:sz w:val="24"/>
      <w:szCs w:val="22"/>
      <w:lang w:val="en-US" w:eastAsia="en-US" w:bidi="en-US"/>
    </w:rPr>
  </w:style>
  <w:style w:type="character" w:styleId="affffffff0">
    <w:name w:val="Subtle Emphasis"/>
    <w:uiPriority w:val="19"/>
    <w:qFormat/>
    <w:rsid w:val="009306FE"/>
    <w:rPr>
      <w:i/>
      <w:color w:val="5A5A5A"/>
    </w:rPr>
  </w:style>
  <w:style w:type="character" w:styleId="affffffff1">
    <w:name w:val="Intense Emphasis"/>
    <w:uiPriority w:val="21"/>
    <w:qFormat/>
    <w:rsid w:val="009306FE"/>
    <w:rPr>
      <w:b/>
      <w:i/>
      <w:sz w:val="24"/>
      <w:szCs w:val="24"/>
      <w:u w:val="single"/>
    </w:rPr>
  </w:style>
  <w:style w:type="character" w:styleId="affffffff2">
    <w:name w:val="Subtle Reference"/>
    <w:uiPriority w:val="31"/>
    <w:qFormat/>
    <w:rsid w:val="009306FE"/>
    <w:rPr>
      <w:sz w:val="24"/>
      <w:szCs w:val="24"/>
      <w:u w:val="single"/>
    </w:rPr>
  </w:style>
  <w:style w:type="character" w:styleId="affffffff3">
    <w:name w:val="Book Title"/>
    <w:uiPriority w:val="33"/>
    <w:qFormat/>
    <w:rsid w:val="009306FE"/>
    <w:rPr>
      <w:rFonts w:ascii="Cambria" w:eastAsia="Times New Roman" w:hAnsi="Cambria"/>
      <w:b/>
      <w:i/>
      <w:sz w:val="24"/>
      <w:szCs w:val="24"/>
    </w:rPr>
  </w:style>
  <w:style w:type="paragraph" w:customStyle="1" w:styleId="3f">
    <w:name w:val="Стиль3"/>
    <w:basedOn w:val="20"/>
    <w:link w:val="3f0"/>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3"/>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0">
    <w:name w:val="Абзац списка2"/>
    <w:basedOn w:val="a3"/>
    <w:rsid w:val="009306FE"/>
    <w:pPr>
      <w:spacing w:after="200" w:line="276" w:lineRule="auto"/>
      <w:ind w:left="720"/>
      <w:jc w:val="left"/>
    </w:pPr>
    <w:rPr>
      <w:rFonts w:ascii="Calibri" w:hAnsi="Calibri"/>
      <w:sz w:val="22"/>
      <w:szCs w:val="22"/>
      <w:lang w:eastAsia="en-US"/>
    </w:rPr>
  </w:style>
  <w:style w:type="paragraph" w:styleId="HTML1">
    <w:name w:val="HTML Address"/>
    <w:basedOn w:val="a3"/>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4"/>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4">
    <w:name w:val="Оновкка"/>
    <w:uiPriority w:val="99"/>
    <w:rsid w:val="009306FE"/>
    <w:pPr>
      <w:ind w:firstLine="709"/>
      <w:jc w:val="both"/>
    </w:pPr>
    <w:rPr>
      <w:sz w:val="24"/>
      <w:szCs w:val="28"/>
    </w:rPr>
  </w:style>
  <w:style w:type="paragraph" w:customStyle="1" w:styleId="1ffd">
    <w:name w:val="Знак Знак Знак1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affffffff5">
    <w:name w:val="Заголовок ПЗ"/>
    <w:uiPriority w:val="99"/>
    <w:rsid w:val="009306FE"/>
    <w:pPr>
      <w:jc w:val="center"/>
    </w:pPr>
    <w:rPr>
      <w:rFonts w:ascii="ISOCPEUR" w:hAnsi="ISOCPEUR"/>
      <w:b/>
      <w:i/>
      <w:sz w:val="28"/>
      <w:szCs w:val="24"/>
    </w:rPr>
  </w:style>
  <w:style w:type="paragraph" w:customStyle="1" w:styleId="Style24">
    <w:name w:val="Style24"/>
    <w:basedOn w:val="a3"/>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3"/>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3"/>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3"/>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3"/>
    <w:rsid w:val="009306FE"/>
    <w:pPr>
      <w:widowControl w:val="0"/>
      <w:autoSpaceDE w:val="0"/>
      <w:autoSpaceDN w:val="0"/>
      <w:adjustRightInd w:val="0"/>
      <w:jc w:val="left"/>
    </w:pPr>
    <w:rPr>
      <w:rFonts w:ascii="Times New Roman" w:hAnsi="Times New Roman"/>
    </w:rPr>
  </w:style>
  <w:style w:type="paragraph" w:customStyle="1" w:styleId="Style32">
    <w:name w:val="Style32"/>
    <w:basedOn w:val="a3"/>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3"/>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3"/>
    <w:uiPriority w:val="99"/>
    <w:rsid w:val="009306FE"/>
    <w:pPr>
      <w:spacing w:before="100" w:beforeAutospacing="1" w:after="100" w:afterAutospacing="1"/>
      <w:jc w:val="left"/>
    </w:pPr>
    <w:rPr>
      <w:rFonts w:ascii="Times New Roman" w:hAnsi="Times New Roman"/>
    </w:rPr>
  </w:style>
  <w:style w:type="paragraph" w:customStyle="1" w:styleId="1ffe">
    <w:name w:val="УРОВЕНЬ 1"/>
    <w:next w:val="aff1"/>
    <w:link w:val="1fff"/>
    <w:autoRedefine/>
    <w:uiPriority w:val="99"/>
    <w:rsid w:val="009306FE"/>
    <w:pPr>
      <w:jc w:val="center"/>
      <w:outlineLvl w:val="0"/>
    </w:pPr>
    <w:rPr>
      <w:b/>
      <w:caps/>
      <w:sz w:val="24"/>
      <w:szCs w:val="24"/>
    </w:rPr>
  </w:style>
  <w:style w:type="character" w:customStyle="1" w:styleId="1fff">
    <w:name w:val="УРОВЕНЬ 1 Знак"/>
    <w:link w:val="1ffe"/>
    <w:uiPriority w:val="99"/>
    <w:rsid w:val="009306FE"/>
    <w:rPr>
      <w:b/>
      <w:caps/>
      <w:sz w:val="24"/>
      <w:szCs w:val="24"/>
    </w:rPr>
  </w:style>
  <w:style w:type="paragraph" w:customStyle="1" w:styleId="1fff0">
    <w:name w:val="Знак Знак1 Знак Знак Знак Знак Знак Знак Знак"/>
    <w:basedOn w:val="a3"/>
    <w:rsid w:val="009306FE"/>
    <w:pPr>
      <w:spacing w:after="160" w:line="240" w:lineRule="exact"/>
      <w:jc w:val="left"/>
    </w:pPr>
    <w:rPr>
      <w:rFonts w:ascii="Verdana" w:hAnsi="Verdana"/>
      <w:lang w:val="en-US" w:eastAsia="en-US"/>
    </w:rPr>
  </w:style>
  <w:style w:type="character" w:customStyle="1" w:styleId="2ff1">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1">
    <w:name w:val="Знак Знак Знак Знак Знак1"/>
    <w:basedOn w:val="a3"/>
    <w:rsid w:val="009306FE"/>
    <w:pPr>
      <w:spacing w:after="160" w:line="240" w:lineRule="exact"/>
      <w:jc w:val="left"/>
    </w:pPr>
    <w:rPr>
      <w:rFonts w:ascii="Verdana" w:hAnsi="Verdana"/>
      <w:lang w:val="en-US" w:eastAsia="en-US"/>
    </w:rPr>
  </w:style>
  <w:style w:type="paragraph" w:customStyle="1" w:styleId="affffffff6">
    <w:name w:val="Знак"/>
    <w:basedOn w:val="a3"/>
    <w:uiPriority w:val="99"/>
    <w:rsid w:val="009306FE"/>
    <w:pPr>
      <w:jc w:val="left"/>
    </w:pPr>
    <w:rPr>
      <w:rFonts w:ascii="Verdana" w:hAnsi="Verdana" w:cs="Verdana"/>
      <w:sz w:val="20"/>
      <w:szCs w:val="20"/>
      <w:lang w:val="en-US" w:eastAsia="en-US"/>
    </w:rPr>
  </w:style>
  <w:style w:type="paragraph" w:customStyle="1" w:styleId="affffffff7">
    <w:name w:val="Знак Знак Знак"/>
    <w:basedOn w:val="a3"/>
    <w:rsid w:val="009306FE"/>
    <w:pPr>
      <w:jc w:val="left"/>
    </w:pPr>
    <w:rPr>
      <w:rFonts w:ascii="Verdana" w:hAnsi="Verdana" w:cs="Verdana"/>
      <w:sz w:val="20"/>
      <w:szCs w:val="20"/>
      <w:lang w:val="en-US" w:eastAsia="en-US"/>
    </w:rPr>
  </w:style>
  <w:style w:type="character" w:customStyle="1" w:styleId="1fff2">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1">
    <w:name w:val="Уровень 3"/>
    <w:next w:val="aff1"/>
    <w:link w:val="3f2"/>
    <w:autoRedefine/>
    <w:uiPriority w:val="99"/>
    <w:rsid w:val="009306FE"/>
    <w:pPr>
      <w:jc w:val="center"/>
    </w:pPr>
    <w:rPr>
      <w:b/>
      <w:caps/>
      <w:sz w:val="24"/>
      <w:szCs w:val="24"/>
    </w:rPr>
  </w:style>
  <w:style w:type="character" w:customStyle="1" w:styleId="3f2">
    <w:name w:val="Уровень 3 Знак"/>
    <w:link w:val="3f1"/>
    <w:uiPriority w:val="99"/>
    <w:rsid w:val="009306FE"/>
    <w:rPr>
      <w:b/>
      <w:caps/>
      <w:sz w:val="24"/>
      <w:szCs w:val="24"/>
    </w:rPr>
  </w:style>
  <w:style w:type="paragraph" w:customStyle="1" w:styleId="2ff2">
    <w:name w:val="УРОВЕНЬ 2"/>
    <w:next w:val="aff1"/>
    <w:link w:val="2ff3"/>
    <w:autoRedefine/>
    <w:uiPriority w:val="99"/>
    <w:rsid w:val="009306FE"/>
    <w:pPr>
      <w:jc w:val="center"/>
    </w:pPr>
    <w:rPr>
      <w:b/>
      <w:bCs/>
      <w:i/>
      <w:sz w:val="24"/>
    </w:rPr>
  </w:style>
  <w:style w:type="character" w:customStyle="1" w:styleId="2ff3">
    <w:name w:val="УРОВЕНЬ 2 Знак"/>
    <w:link w:val="2ff2"/>
    <w:uiPriority w:val="99"/>
    <w:rsid w:val="009306FE"/>
    <w:rPr>
      <w:b/>
      <w:bCs/>
      <w:i/>
      <w:sz w:val="24"/>
    </w:rPr>
  </w:style>
  <w:style w:type="paragraph" w:customStyle="1" w:styleId="affffffff8">
    <w:name w:val="А_текст"/>
    <w:link w:val="affffffff9"/>
    <w:autoRedefine/>
    <w:uiPriority w:val="99"/>
    <w:qFormat/>
    <w:rsid w:val="009306FE"/>
    <w:pPr>
      <w:ind w:firstLine="720"/>
      <w:jc w:val="both"/>
    </w:pPr>
    <w:rPr>
      <w:sz w:val="24"/>
      <w:szCs w:val="24"/>
    </w:rPr>
  </w:style>
  <w:style w:type="character" w:customStyle="1" w:styleId="affffffff9">
    <w:name w:val="А_текст Знак"/>
    <w:link w:val="affffffff8"/>
    <w:uiPriority w:val="99"/>
    <w:rsid w:val="009306FE"/>
    <w:rPr>
      <w:sz w:val="24"/>
      <w:szCs w:val="24"/>
    </w:rPr>
  </w:style>
  <w:style w:type="paragraph" w:styleId="2">
    <w:name w:val="List Bullet 2"/>
    <w:basedOn w:val="a3"/>
    <w:uiPriority w:val="99"/>
    <w:rsid w:val="009306FE"/>
    <w:pPr>
      <w:numPr>
        <w:numId w:val="11"/>
      </w:numPr>
      <w:jc w:val="left"/>
    </w:pPr>
    <w:rPr>
      <w:rFonts w:ascii="Times New Roman" w:hAnsi="Times New Roman"/>
    </w:rPr>
  </w:style>
  <w:style w:type="paragraph" w:styleId="2ff4">
    <w:name w:val="List Number 2"/>
    <w:basedOn w:val="a3"/>
    <w:uiPriority w:val="99"/>
    <w:rsid w:val="009306FE"/>
    <w:pPr>
      <w:tabs>
        <w:tab w:val="num" w:pos="720"/>
      </w:tabs>
      <w:ind w:left="720" w:hanging="360"/>
      <w:contextualSpacing/>
      <w:jc w:val="left"/>
    </w:pPr>
    <w:rPr>
      <w:rFonts w:ascii="Times New Roman" w:hAnsi="Times New Roman"/>
    </w:rPr>
  </w:style>
  <w:style w:type="paragraph" w:customStyle="1" w:styleId="affffffffa">
    <w:name w:val="Основа"/>
    <w:basedOn w:val="a3"/>
    <w:uiPriority w:val="99"/>
    <w:rsid w:val="009306FE"/>
    <w:pPr>
      <w:spacing w:before="120"/>
      <w:ind w:firstLine="720"/>
    </w:pPr>
    <w:rPr>
      <w:rFonts w:ascii="Times New Roman" w:hAnsi="Times New Roman"/>
      <w:szCs w:val="20"/>
    </w:rPr>
  </w:style>
  <w:style w:type="paragraph" w:customStyle="1" w:styleId="affffffffb">
    <w:name w:val="Новый абзац"/>
    <w:basedOn w:val="a3"/>
    <w:link w:val="affffffffc"/>
    <w:uiPriority w:val="99"/>
    <w:rsid w:val="009306FE"/>
    <w:pPr>
      <w:spacing w:after="120"/>
      <w:ind w:firstLine="567"/>
    </w:pPr>
    <w:rPr>
      <w:lang w:val="x-none" w:eastAsia="x-none"/>
    </w:rPr>
  </w:style>
  <w:style w:type="character" w:customStyle="1" w:styleId="affffffffc">
    <w:name w:val="Новый абзац Знак"/>
    <w:link w:val="affffffffb"/>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3"/>
    <w:uiPriority w:val="99"/>
    <w:rsid w:val="009306FE"/>
    <w:pPr>
      <w:snapToGrid w:val="0"/>
      <w:ind w:left="-113" w:right="-113"/>
      <w:jc w:val="center"/>
    </w:pPr>
    <w:rPr>
      <w:rFonts w:ascii="Times New Roman" w:hAnsi="Times New Roman"/>
      <w:b/>
      <w:bCs/>
      <w:sz w:val="20"/>
      <w:szCs w:val="20"/>
    </w:rPr>
  </w:style>
  <w:style w:type="paragraph" w:customStyle="1" w:styleId="affffffffd">
    <w:name w:val="шапка таблицы"/>
    <w:basedOn w:val="a3"/>
    <w:uiPriority w:val="99"/>
    <w:rsid w:val="009306FE"/>
    <w:pPr>
      <w:jc w:val="center"/>
    </w:pPr>
    <w:rPr>
      <w:rFonts w:ascii="Times New Roman" w:hAnsi="Times New Roman"/>
    </w:rPr>
  </w:style>
  <w:style w:type="character" w:customStyle="1" w:styleId="2ff5">
    <w:name w:val="Новый абзац Знак2"/>
    <w:uiPriority w:val="99"/>
    <w:rsid w:val="009306FE"/>
    <w:rPr>
      <w:rFonts w:ascii="Arial" w:hAnsi="Arial"/>
      <w:sz w:val="24"/>
      <w:lang w:val="ru-RU" w:eastAsia="ru-RU" w:bidi="ar-SA"/>
    </w:rPr>
  </w:style>
  <w:style w:type="paragraph" w:customStyle="1" w:styleId="affffffffe">
    <w:name w:val="Знак Знак Знак"/>
    <w:basedOn w:val="a3"/>
    <w:rsid w:val="009306FE"/>
    <w:pPr>
      <w:jc w:val="left"/>
    </w:pPr>
    <w:rPr>
      <w:rFonts w:ascii="Verdana" w:hAnsi="Verdana" w:cs="Verdana"/>
      <w:sz w:val="20"/>
      <w:szCs w:val="20"/>
      <w:lang w:val="en-US" w:eastAsia="en-US"/>
    </w:rPr>
  </w:style>
  <w:style w:type="paragraph" w:customStyle="1" w:styleId="western">
    <w:name w:val="western"/>
    <w:basedOn w:val="a3"/>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1"/>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3">
    <w:name w:val="Знак1 Знак Знак Знак Знак Знак Знак Знак Знак Знак Знак Знак Знак Знак Знак Знак Знак Знак Знак Знак"/>
    <w:basedOn w:val="a3"/>
    <w:rsid w:val="009306FE"/>
    <w:pPr>
      <w:spacing w:after="160" w:line="240" w:lineRule="exact"/>
      <w:jc w:val="left"/>
    </w:pPr>
    <w:rPr>
      <w:rFonts w:ascii="Verdana" w:hAnsi="Verdana"/>
      <w:lang w:val="en-US" w:eastAsia="en-US"/>
    </w:rPr>
  </w:style>
  <w:style w:type="paragraph" w:customStyle="1" w:styleId="xl30">
    <w:name w:val="xl30"/>
    <w:basedOn w:val="a3"/>
    <w:rsid w:val="009306FE"/>
    <w:pPr>
      <w:spacing w:before="100" w:beforeAutospacing="1" w:after="100" w:afterAutospacing="1"/>
      <w:jc w:val="center"/>
    </w:pPr>
    <w:rPr>
      <w:rFonts w:ascii="Times New Roman" w:hAnsi="Times New Roman"/>
    </w:rPr>
  </w:style>
  <w:style w:type="paragraph" w:customStyle="1" w:styleId="2ff6">
    <w:name w:val="поясн_записка_2"/>
    <w:basedOn w:val="a3"/>
    <w:uiPriority w:val="99"/>
    <w:rsid w:val="009306FE"/>
    <w:pPr>
      <w:spacing w:before="240" w:after="240"/>
    </w:pPr>
    <w:rPr>
      <w:rFonts w:ascii="Times New Roman" w:hAnsi="Times New Roman"/>
      <w:b/>
    </w:rPr>
  </w:style>
  <w:style w:type="paragraph" w:customStyle="1" w:styleId="3f3">
    <w:name w:val="поясн_записка_3"/>
    <w:basedOn w:val="2ff6"/>
    <w:uiPriority w:val="99"/>
    <w:rsid w:val="009306FE"/>
  </w:style>
  <w:style w:type="character" w:customStyle="1" w:styleId="afffffffff">
    <w:name w:val="Основной текст_"/>
    <w:link w:val="77"/>
    <w:uiPriority w:val="99"/>
    <w:rsid w:val="009306FE"/>
    <w:rPr>
      <w:sz w:val="26"/>
      <w:szCs w:val="26"/>
      <w:shd w:val="clear" w:color="auto" w:fill="FFFFFF"/>
    </w:rPr>
  </w:style>
  <w:style w:type="paragraph" w:customStyle="1" w:styleId="77">
    <w:name w:val="Основной текст7"/>
    <w:basedOn w:val="a3"/>
    <w:link w:val="afffffffff"/>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7">
    <w:name w:val="Основной текст2"/>
    <w:basedOn w:val="afffffffff"/>
    <w:uiPriority w:val="99"/>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4">
    <w:name w:val="Основной текст3"/>
    <w:basedOn w:val="afffffffff"/>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3"/>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5">
    <w:name w:val="Основной текст с отступом3"/>
    <w:basedOn w:val="a3"/>
    <w:rsid w:val="009306FE"/>
    <w:pPr>
      <w:spacing w:after="120"/>
      <w:ind w:left="283"/>
      <w:jc w:val="left"/>
    </w:pPr>
    <w:rPr>
      <w:rFonts w:ascii="Times New Roman" w:hAnsi="Times New Roman"/>
    </w:rPr>
  </w:style>
  <w:style w:type="paragraph" w:customStyle="1" w:styleId="afffffffff0">
    <w:name w:val="Знак Знак"/>
    <w:basedOn w:val="a3"/>
    <w:rsid w:val="009306FE"/>
    <w:pPr>
      <w:jc w:val="left"/>
    </w:pPr>
    <w:rPr>
      <w:rFonts w:ascii="Verdana" w:hAnsi="Verdana" w:cs="Verdana"/>
      <w:sz w:val="20"/>
      <w:szCs w:val="20"/>
      <w:lang w:val="en-US" w:eastAsia="en-US"/>
    </w:rPr>
  </w:style>
  <w:style w:type="character" w:customStyle="1" w:styleId="2ff8">
    <w:name w:val="Основной текст (2)_"/>
    <w:link w:val="21b"/>
    <w:uiPriority w:val="99"/>
    <w:rsid w:val="009306FE"/>
    <w:rPr>
      <w:sz w:val="29"/>
      <w:szCs w:val="29"/>
      <w:shd w:val="clear" w:color="auto" w:fill="FFFFFF"/>
    </w:rPr>
  </w:style>
  <w:style w:type="paragraph" w:customStyle="1" w:styleId="21b">
    <w:name w:val="Основной текст (2)1"/>
    <w:basedOn w:val="a3"/>
    <w:link w:val="2ff8"/>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1">
    <w:name w:val="toa heading"/>
    <w:basedOn w:val="a3"/>
    <w:next w:val="a3"/>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6"/>
    <w:rsid w:val="009306FE"/>
    <w:pPr>
      <w:ind w:left="-113" w:right="-113"/>
      <w:jc w:val="center"/>
    </w:pPr>
    <w:rPr>
      <w:b/>
      <w:bCs/>
      <w:sz w:val="20"/>
      <w:szCs w:val="20"/>
    </w:rPr>
  </w:style>
  <w:style w:type="paragraph" w:customStyle="1" w:styleId="3f6">
    <w:name w:val="Обычный3"/>
    <w:uiPriority w:val="99"/>
    <w:rsid w:val="009306FE"/>
    <w:pPr>
      <w:snapToGrid w:val="0"/>
    </w:pPr>
    <w:rPr>
      <w:sz w:val="22"/>
    </w:rPr>
  </w:style>
  <w:style w:type="paragraph" w:customStyle="1" w:styleId="223">
    <w:name w:val="Основной текст 22"/>
    <w:basedOn w:val="a3"/>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3"/>
    <w:next w:val="a3"/>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4"/>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2"/>
      </w:numPr>
    </w:pPr>
  </w:style>
  <w:style w:type="paragraph" w:customStyle="1" w:styleId="0">
    <w:name w:val="ТитулЗнак0"/>
    <w:basedOn w:val="a3"/>
    <w:rsid w:val="009306FE"/>
    <w:pPr>
      <w:spacing w:before="2000" w:after="560"/>
      <w:jc w:val="center"/>
    </w:pPr>
    <w:rPr>
      <w:rFonts w:ascii="Times New Roman" w:hAnsi="Times New Roman"/>
    </w:rPr>
  </w:style>
  <w:style w:type="character" w:customStyle="1" w:styleId="1fff4">
    <w:name w:val="ТитулЗнак1"/>
    <w:rsid w:val="009306FE"/>
    <w:rPr>
      <w:rFonts w:ascii="Times New Roman" w:hAnsi="Times New Roman" w:cs="Times New Roman" w:hint="default"/>
      <w:b/>
      <w:bCs/>
      <w:sz w:val="28"/>
    </w:rPr>
  </w:style>
  <w:style w:type="paragraph" w:customStyle="1" w:styleId="afffffffff2">
    <w:name w:val="Стиль заключения Знак"/>
    <w:basedOn w:val="a3"/>
    <w:link w:val="afffffffff3"/>
    <w:rsid w:val="009306FE"/>
    <w:pPr>
      <w:spacing w:line="360" w:lineRule="auto"/>
      <w:ind w:firstLine="720"/>
    </w:pPr>
    <w:rPr>
      <w:rFonts w:ascii="Times New Roman" w:hAnsi="Times New Roman"/>
      <w:sz w:val="28"/>
      <w:szCs w:val="28"/>
      <w:lang w:val="x-none" w:eastAsia="x-none"/>
    </w:rPr>
  </w:style>
  <w:style w:type="character" w:customStyle="1" w:styleId="afffffffff3">
    <w:name w:val="Стиль заключения Знак Знак"/>
    <w:link w:val="afffffffff2"/>
    <w:rsid w:val="009306FE"/>
    <w:rPr>
      <w:sz w:val="28"/>
      <w:szCs w:val="28"/>
      <w:lang w:val="x-none" w:eastAsia="x-none"/>
    </w:rPr>
  </w:style>
  <w:style w:type="paragraph" w:customStyle="1" w:styleId="afffffffff4">
    <w:name w:val="Стиль пункта схемы Знак Знак"/>
    <w:basedOn w:val="a3"/>
    <w:link w:val="afffffffff5"/>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5">
    <w:name w:val="Стиль пункта схемы Знак Знак Знак"/>
    <w:link w:val="afffffffff4"/>
    <w:rsid w:val="009306FE"/>
    <w:rPr>
      <w:sz w:val="28"/>
      <w:szCs w:val="28"/>
      <w:lang w:val="x-none" w:eastAsia="x-none"/>
    </w:rPr>
  </w:style>
  <w:style w:type="character" w:customStyle="1" w:styleId="2f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0">
    <w:name w:val="Стиль3 Знак"/>
    <w:link w:val="3f"/>
    <w:rsid w:val="009306FE"/>
    <w:rPr>
      <w:b/>
      <w:bCs/>
      <w:iCs/>
      <w:sz w:val="26"/>
      <w:szCs w:val="28"/>
      <w:lang w:val="en-US" w:eastAsia="en-US" w:bidi="en-US"/>
    </w:rPr>
  </w:style>
  <w:style w:type="character" w:customStyle="1" w:styleId="affa">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9"/>
    <w:rsid w:val="009306FE"/>
    <w:rPr>
      <w:rFonts w:ascii="Verdana" w:eastAsia="Arial Unicode MS" w:hAnsi="Verdana" w:cs="Arial Unicode MS"/>
      <w:sz w:val="11"/>
      <w:szCs w:val="11"/>
    </w:rPr>
  </w:style>
  <w:style w:type="paragraph" w:customStyle="1" w:styleId="127">
    <w:name w:val="127 см"/>
    <w:basedOn w:val="a3"/>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0">
    <w:name w:val="consplusnormal"/>
    <w:basedOn w:val="a3"/>
    <w:rsid w:val="009306FE"/>
    <w:pPr>
      <w:spacing w:before="100" w:beforeAutospacing="1" w:after="100" w:afterAutospacing="1"/>
      <w:jc w:val="left"/>
    </w:pPr>
    <w:rPr>
      <w:rFonts w:ascii="Times New Roman" w:hAnsi="Times New Roman"/>
    </w:rPr>
  </w:style>
  <w:style w:type="paragraph" w:customStyle="1" w:styleId="consplustitle0">
    <w:name w:val="consplustitle"/>
    <w:basedOn w:val="a3"/>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autoRedefine/>
    <w:rsid w:val="009306FE"/>
    <w:pPr>
      <w:spacing w:after="160"/>
      <w:ind w:firstLine="720"/>
      <w:jc w:val="left"/>
    </w:pPr>
    <w:rPr>
      <w:rFonts w:ascii="Times New Roman" w:hAnsi="Times New Roman"/>
      <w:sz w:val="28"/>
      <w:szCs w:val="20"/>
      <w:lang w:val="en-US" w:eastAsia="en-US"/>
    </w:rPr>
  </w:style>
  <w:style w:type="paragraph" w:customStyle="1" w:styleId="3f7">
    <w:name w:val="Знак Знак3 Знак Знак Знак Знак Знак Знак Знак"/>
    <w:basedOn w:val="a3"/>
    <w:rsid w:val="009306FE"/>
    <w:pPr>
      <w:spacing w:after="160" w:line="240" w:lineRule="exact"/>
      <w:jc w:val="left"/>
    </w:pPr>
    <w:rPr>
      <w:rFonts w:ascii="Verdana" w:hAnsi="Verdana"/>
      <w:sz w:val="20"/>
      <w:szCs w:val="20"/>
      <w:lang w:val="en-US" w:eastAsia="en-US"/>
    </w:rPr>
  </w:style>
  <w:style w:type="numbering" w:customStyle="1" w:styleId="114">
    <w:name w:val="Нет списка11"/>
    <w:next w:val="a6"/>
    <w:uiPriority w:val="99"/>
    <w:semiHidden/>
    <w:unhideWhenUsed/>
    <w:rsid w:val="009306FE"/>
  </w:style>
  <w:style w:type="table" w:customStyle="1" w:styleId="115">
    <w:name w:val="Сетка таблицы1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6">
    <w:name w:val="Оглавление"/>
    <w:basedOn w:val="2fe"/>
    <w:link w:val="afffffffff7"/>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1">
    <w:name w:val="Таблица Знак"/>
    <w:link w:val="afff"/>
    <w:rsid w:val="009306FE"/>
    <w:rPr>
      <w:bCs/>
      <w:sz w:val="24"/>
    </w:rPr>
  </w:style>
  <w:style w:type="character" w:customStyle="1" w:styleId="afffffffff7">
    <w:name w:val="Оглавление Знак"/>
    <w:link w:val="afffffffff6"/>
    <w:rsid w:val="009306FE"/>
    <w:rPr>
      <w:rFonts w:eastAsia="Franklin Gothic Book"/>
      <w:iCs/>
      <w:sz w:val="24"/>
      <w:lang w:val="en-US" w:eastAsia="en-US" w:bidi="en-US"/>
    </w:rPr>
  </w:style>
  <w:style w:type="paragraph" w:customStyle="1" w:styleId="afffffffff8">
    <w:name w:val="Таблица_ужатая"/>
    <w:basedOn w:val="afff"/>
    <w:link w:val="afffffffff9"/>
    <w:qFormat/>
    <w:rsid w:val="009306FE"/>
    <w:pPr>
      <w:contextualSpacing/>
      <w:jc w:val="left"/>
    </w:pPr>
    <w:rPr>
      <w:bCs w:val="0"/>
      <w:szCs w:val="22"/>
      <w:lang w:eastAsia="en-US" w:bidi="en-US"/>
    </w:rPr>
  </w:style>
  <w:style w:type="character" w:customStyle="1" w:styleId="afffffffff9">
    <w:name w:val="Таблица_ужатая Знак"/>
    <w:link w:val="afffffffff8"/>
    <w:rsid w:val="009306FE"/>
    <w:rPr>
      <w:sz w:val="24"/>
      <w:szCs w:val="22"/>
      <w:lang w:eastAsia="en-US" w:bidi="en-US"/>
    </w:rPr>
  </w:style>
  <w:style w:type="paragraph" w:customStyle="1" w:styleId="afffffffffa">
    <w:name w:val="Заголовок_табл"/>
    <w:basedOn w:val="a3"/>
    <w:link w:val="afffffffffb"/>
    <w:rsid w:val="009306FE"/>
    <w:pPr>
      <w:ind w:firstLine="539"/>
      <w:jc w:val="center"/>
      <w:outlineLvl w:val="4"/>
    </w:pPr>
    <w:rPr>
      <w:rFonts w:ascii="Times New Roman" w:hAnsi="Times New Roman"/>
      <w:bCs/>
      <w:i/>
      <w:sz w:val="28"/>
      <w:szCs w:val="28"/>
    </w:rPr>
  </w:style>
  <w:style w:type="character" w:customStyle="1" w:styleId="afffffffffb">
    <w:name w:val="Заголовок_табл Знак"/>
    <w:link w:val="afffffffffa"/>
    <w:rsid w:val="009306FE"/>
    <w:rPr>
      <w:bCs/>
      <w:i/>
      <w:sz w:val="28"/>
      <w:szCs w:val="28"/>
    </w:rPr>
  </w:style>
  <w:style w:type="paragraph" w:customStyle="1" w:styleId="1fff5">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6"/>
    <w:semiHidden/>
    <w:rsid w:val="009306FE"/>
  </w:style>
  <w:style w:type="paragraph" w:customStyle="1" w:styleId="maintext">
    <w:name w:val="maintext"/>
    <w:basedOn w:val="a3"/>
    <w:rsid w:val="009306FE"/>
    <w:pPr>
      <w:spacing w:before="100" w:beforeAutospacing="1" w:after="100" w:afterAutospacing="1"/>
      <w:jc w:val="left"/>
    </w:pPr>
    <w:rPr>
      <w:rFonts w:ascii="Times New Roman" w:hAnsi="Times New Roman"/>
    </w:rPr>
  </w:style>
  <w:style w:type="paragraph" w:customStyle="1" w:styleId="afffffffffc">
    <w:name w:val="Текст (лев)"/>
    <w:rsid w:val="009306FE"/>
    <w:pPr>
      <w:spacing w:before="60"/>
      <w:ind w:firstLine="567"/>
      <w:jc w:val="both"/>
    </w:pPr>
    <w:rPr>
      <w:rFonts w:ascii="Arial" w:hAnsi="Arial"/>
      <w:sz w:val="18"/>
    </w:rPr>
  </w:style>
  <w:style w:type="character" w:customStyle="1" w:styleId="afffffffffd">
    <w:name w:val="Выдел текст"/>
    <w:rsid w:val="009306FE"/>
    <w:rPr>
      <w:rFonts w:ascii="Arial" w:hAnsi="Arial"/>
      <w:b/>
      <w:i/>
      <w:noProof w:val="0"/>
      <w:sz w:val="18"/>
      <w:lang w:val="ru-RU"/>
    </w:rPr>
  </w:style>
  <w:style w:type="paragraph" w:customStyle="1" w:styleId="afffffffffe">
    <w:name w:val="Текст (цнтр)"/>
    <w:basedOn w:val="afffffffffc"/>
    <w:next w:val="afffffffffc"/>
    <w:rsid w:val="009306FE"/>
  </w:style>
  <w:style w:type="character" w:customStyle="1" w:styleId="affffffffff">
    <w:name w:val="Текст в табл"/>
    <w:rsid w:val="009306FE"/>
    <w:rPr>
      <w:rFonts w:ascii="Arial" w:hAnsi="Arial"/>
      <w:noProof w:val="0"/>
      <w:sz w:val="16"/>
      <w:lang w:val="ru-RU"/>
    </w:rPr>
  </w:style>
  <w:style w:type="paragraph" w:customStyle="1" w:styleId="affffffffff0">
    <w:name w:val="Заголовок подраздела"/>
    <w:next w:val="afffffffffc"/>
    <w:rsid w:val="009306FE"/>
    <w:pPr>
      <w:spacing w:before="60" w:after="60"/>
      <w:jc w:val="center"/>
      <w:outlineLvl w:val="1"/>
    </w:pPr>
    <w:rPr>
      <w:rFonts w:ascii="Arial" w:hAnsi="Arial"/>
      <w:b/>
    </w:rPr>
  </w:style>
  <w:style w:type="character" w:customStyle="1" w:styleId="affffffffff1">
    <w:name w:val="Выдел текст табл НК"/>
    <w:rsid w:val="009306FE"/>
    <w:rPr>
      <w:rFonts w:ascii="Arial" w:hAnsi="Arial"/>
      <w:b/>
      <w:sz w:val="16"/>
    </w:rPr>
  </w:style>
  <w:style w:type="character" w:customStyle="1" w:styleId="affffffffff2">
    <w:name w:val="Выдел текст табл"/>
    <w:rsid w:val="009306FE"/>
    <w:rPr>
      <w:rFonts w:ascii="Arial" w:hAnsi="Arial"/>
      <w:b/>
      <w:i/>
      <w:noProof w:val="0"/>
      <w:sz w:val="16"/>
      <w:lang w:val="ru-RU"/>
    </w:rPr>
  </w:style>
  <w:style w:type="paragraph" w:customStyle="1" w:styleId="affffffffff3">
    <w:name w:val="Заголовок раздела"/>
    <w:next w:val="afffffffffc"/>
    <w:rsid w:val="009306FE"/>
    <w:pPr>
      <w:spacing w:before="120" w:after="120"/>
      <w:jc w:val="center"/>
      <w:outlineLvl w:val="0"/>
    </w:pPr>
    <w:rPr>
      <w:rFonts w:ascii="Arial" w:hAnsi="Arial"/>
      <w:b/>
      <w:caps/>
      <w:spacing w:val="24"/>
    </w:rPr>
  </w:style>
  <w:style w:type="paragraph" w:customStyle="1" w:styleId="1fff6">
    <w:name w:val="Заголовок 1._Подзаголовок"/>
    <w:basedOn w:val="a3"/>
    <w:next w:val="a3"/>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5"/>
    <w:next w:val="ab"/>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Знак Знак1 Знак"/>
    <w:basedOn w:val="a3"/>
    <w:rsid w:val="009306FE"/>
    <w:pPr>
      <w:spacing w:after="160" w:line="240" w:lineRule="exact"/>
      <w:jc w:val="left"/>
    </w:pPr>
    <w:rPr>
      <w:rFonts w:ascii="Verdana" w:hAnsi="Verdana" w:cs="Verdana"/>
      <w:sz w:val="20"/>
      <w:szCs w:val="20"/>
      <w:lang w:val="en-US" w:eastAsia="en-US"/>
    </w:rPr>
  </w:style>
  <w:style w:type="paragraph" w:customStyle="1" w:styleId="1fff8">
    <w:name w:val="Обычный (веб)1"/>
    <w:basedOn w:val="a3"/>
    <w:rsid w:val="009306FE"/>
    <w:pPr>
      <w:spacing w:before="100" w:after="100"/>
      <w:jc w:val="left"/>
    </w:pPr>
    <w:rPr>
      <w:rFonts w:ascii="Times New Roman" w:hAnsi="Times New Roman"/>
      <w:szCs w:val="20"/>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5">
    <w:name w:val="Абзац"/>
    <w:basedOn w:val="a3"/>
    <w:link w:val="affffffffff6"/>
    <w:uiPriority w:val="99"/>
    <w:rsid w:val="009306FE"/>
    <w:pPr>
      <w:spacing w:before="120" w:after="60"/>
      <w:ind w:firstLine="567"/>
    </w:pPr>
    <w:rPr>
      <w:rFonts w:ascii="Times New Roman" w:hAnsi="Times New Roman"/>
    </w:rPr>
  </w:style>
  <w:style w:type="character" w:customStyle="1" w:styleId="affffffffff6">
    <w:name w:val="Абзац Знак"/>
    <w:link w:val="affffffffff5"/>
    <w:uiPriority w:val="99"/>
    <w:rsid w:val="009306FE"/>
    <w:rPr>
      <w:sz w:val="24"/>
      <w:szCs w:val="24"/>
    </w:rPr>
  </w:style>
  <w:style w:type="paragraph" w:customStyle="1" w:styleId="11pt">
    <w:name w:val="Обычный + 11 pt"/>
    <w:aliases w:val="Черный"/>
    <w:basedOn w:val="a3"/>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3"/>
    <w:rsid w:val="009306FE"/>
    <w:pPr>
      <w:shd w:val="clear" w:color="auto" w:fill="FFFFFF"/>
      <w:ind w:firstLine="709"/>
    </w:pPr>
    <w:rPr>
      <w:rFonts w:ascii="Times New Roman" w:hAnsi="Times New Roman"/>
      <w:sz w:val="26"/>
      <w:szCs w:val="26"/>
    </w:rPr>
  </w:style>
  <w:style w:type="paragraph" w:customStyle="1" w:styleId="affffffffff7">
    <w:name w:val="Текст (лп)"/>
    <w:basedOn w:val="afffffffffc"/>
    <w:next w:val="afffffffffc"/>
    <w:rsid w:val="009306FE"/>
  </w:style>
  <w:style w:type="table" w:customStyle="1" w:styleId="11110">
    <w:name w:val="Сетка таблицы111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3"/>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a">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8">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Сетка таблицы3"/>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b">
    <w:name w:val="Нет списка2"/>
    <w:next w:val="a6"/>
    <w:uiPriority w:val="99"/>
    <w:semiHidden/>
    <w:unhideWhenUsed/>
    <w:rsid w:val="009306FE"/>
  </w:style>
  <w:style w:type="table" w:customStyle="1" w:styleId="78">
    <w:name w:val="Сетка таблицы7"/>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uiPriority w:val="99"/>
    <w:semiHidden/>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3"/>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3"/>
    <w:uiPriority w:val="99"/>
    <w:rsid w:val="009306FE"/>
    <w:pPr>
      <w:suppressAutoHyphens/>
      <w:jc w:val="left"/>
    </w:pPr>
    <w:rPr>
      <w:rFonts w:ascii="Tahoma" w:hAnsi="Tahoma" w:cs="Tahoma"/>
      <w:sz w:val="16"/>
      <w:szCs w:val="16"/>
      <w:lang w:eastAsia="ar-SA"/>
    </w:rPr>
  </w:style>
  <w:style w:type="paragraph" w:customStyle="1" w:styleId="118">
    <w:name w:val="Знак Знак Знак Знак Знак1 Знак Знак Знак Знак1"/>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3"/>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3"/>
    <w:uiPriority w:val="99"/>
    <w:rsid w:val="009306FE"/>
    <w:pPr>
      <w:spacing w:after="200" w:line="276" w:lineRule="auto"/>
      <w:ind w:left="720"/>
      <w:jc w:val="left"/>
    </w:pPr>
    <w:rPr>
      <w:rFonts w:ascii="Calibri" w:hAnsi="Calibri" w:cs="Calibri"/>
      <w:sz w:val="22"/>
      <w:szCs w:val="22"/>
      <w:lang w:eastAsia="en-US"/>
    </w:rPr>
  </w:style>
  <w:style w:type="paragraph" w:customStyle="1" w:styleId="1fff9">
    <w:name w:val="Знак Знак Знак1 Знак"/>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1fffa">
    <w:name w:val="Знак Знак1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paragraph" w:customStyle="1" w:styleId="3fa">
    <w:name w:val="Знак3"/>
    <w:basedOn w:val="a3"/>
    <w:uiPriority w:val="99"/>
    <w:rsid w:val="009306FE"/>
    <w:pPr>
      <w:jc w:val="left"/>
    </w:pPr>
    <w:rPr>
      <w:rFonts w:ascii="Verdana" w:hAnsi="Verdana" w:cs="Verdana"/>
      <w:sz w:val="20"/>
      <w:szCs w:val="20"/>
      <w:lang w:val="en-US" w:eastAsia="en-US"/>
    </w:rPr>
  </w:style>
  <w:style w:type="paragraph" w:customStyle="1" w:styleId="1fffb">
    <w:name w:val="Знак Знак Знак1"/>
    <w:basedOn w:val="a3"/>
    <w:uiPriority w:val="99"/>
    <w:rsid w:val="009306FE"/>
    <w:pPr>
      <w:jc w:val="left"/>
    </w:pPr>
    <w:rPr>
      <w:rFonts w:ascii="Verdana" w:hAnsi="Verdana" w:cs="Verdana"/>
      <w:sz w:val="20"/>
      <w:szCs w:val="20"/>
      <w:lang w:val="en-US" w:eastAsia="en-US"/>
    </w:rPr>
  </w:style>
  <w:style w:type="paragraph" w:customStyle="1" w:styleId="1fffc">
    <w:name w:val="Знак1 Знак Знак 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3"/>
    <w:uiPriority w:val="99"/>
    <w:rsid w:val="009306FE"/>
    <w:pPr>
      <w:spacing w:after="120"/>
      <w:ind w:left="283"/>
      <w:jc w:val="left"/>
    </w:pPr>
    <w:rPr>
      <w:rFonts w:ascii="Times New Roman" w:hAnsi="Times New Roman"/>
    </w:rPr>
  </w:style>
  <w:style w:type="character" w:customStyle="1" w:styleId="affffffffff8">
    <w:name w:val="Гипертекстовая ссылка"/>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3"/>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3"/>
    <w:uiPriority w:val="99"/>
    <w:rsid w:val="009306FE"/>
    <w:pPr>
      <w:spacing w:before="15" w:after="15"/>
      <w:ind w:left="15" w:right="15"/>
    </w:pPr>
    <w:rPr>
      <w:rFonts w:ascii="Verdana" w:hAnsi="Verdana" w:cs="Verdana"/>
      <w:color w:val="000000"/>
      <w:sz w:val="17"/>
      <w:szCs w:val="17"/>
    </w:rPr>
  </w:style>
  <w:style w:type="character" w:customStyle="1" w:styleId="affffffffff9">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3"/>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3"/>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3"/>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3"/>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3"/>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3"/>
    <w:uiPriority w:val="99"/>
    <w:rsid w:val="009306FE"/>
    <w:pPr>
      <w:keepLines/>
      <w:spacing w:before="60" w:after="60"/>
      <w:ind w:firstLine="567"/>
    </w:pPr>
    <w:rPr>
      <w:rFonts w:ascii="Arial Narrow" w:hAnsi="Arial Narrow" w:cs="Arial Narrow"/>
    </w:rPr>
  </w:style>
  <w:style w:type="paragraph" w:customStyle="1" w:styleId="1fffd">
    <w:name w:val="Стиль1 Знак"/>
    <w:basedOn w:val="3"/>
    <w:uiPriority w:val="99"/>
    <w:rsid w:val="009306FE"/>
    <w:pPr>
      <w:keepLines/>
      <w:spacing w:before="60" w:after="120"/>
      <w:jc w:val="both"/>
    </w:pPr>
    <w:rPr>
      <w:sz w:val="22"/>
      <w:szCs w:val="22"/>
    </w:rPr>
  </w:style>
  <w:style w:type="paragraph" w:customStyle="1" w:styleId="4f2">
    <w:name w:val="Основной текст4"/>
    <w:basedOn w:val="a3"/>
    <w:uiPriority w:val="99"/>
    <w:rsid w:val="009306FE"/>
    <w:pPr>
      <w:spacing w:before="60" w:after="60"/>
      <w:ind w:firstLine="567"/>
    </w:pPr>
    <w:rPr>
      <w:rFonts w:cs="Arial"/>
      <w:sz w:val="22"/>
      <w:szCs w:val="22"/>
      <w:lang w:val="en-US"/>
    </w:rPr>
  </w:style>
  <w:style w:type="paragraph" w:styleId="3fb">
    <w:name w:val="List Bullet 3"/>
    <w:basedOn w:val="a3"/>
    <w:autoRedefine/>
    <w:uiPriority w:val="99"/>
    <w:rsid w:val="009306FE"/>
    <w:pPr>
      <w:tabs>
        <w:tab w:val="num" w:pos="926"/>
      </w:tabs>
      <w:ind w:left="926" w:hanging="360"/>
    </w:pPr>
    <w:rPr>
      <w:rFonts w:ascii="Arial Narrow" w:hAnsi="Arial Narrow" w:cs="Arial Narrow"/>
      <w:sz w:val="26"/>
      <w:szCs w:val="26"/>
      <w:lang w:val="en-GB"/>
    </w:rPr>
  </w:style>
  <w:style w:type="paragraph" w:styleId="5c">
    <w:name w:val="List Bullet 5"/>
    <w:basedOn w:val="a3"/>
    <w:autoRedefine/>
    <w:uiPriority w:val="99"/>
    <w:rsid w:val="009306FE"/>
    <w:pPr>
      <w:tabs>
        <w:tab w:val="num" w:pos="1492"/>
      </w:tabs>
      <w:ind w:left="1492" w:hanging="360"/>
    </w:pPr>
    <w:rPr>
      <w:rFonts w:ascii="Arial Narrow" w:hAnsi="Arial Narrow" w:cs="Arial Narrow"/>
      <w:sz w:val="26"/>
      <w:szCs w:val="26"/>
      <w:lang w:val="en-GB"/>
    </w:rPr>
  </w:style>
  <w:style w:type="paragraph" w:styleId="affffffffffa">
    <w:name w:val="List Number"/>
    <w:basedOn w:val="a3"/>
    <w:uiPriority w:val="99"/>
    <w:rsid w:val="009306FE"/>
    <w:pPr>
      <w:tabs>
        <w:tab w:val="num" w:pos="360"/>
      </w:tabs>
      <w:ind w:left="360" w:hanging="360"/>
    </w:pPr>
    <w:rPr>
      <w:rFonts w:ascii="Arial Narrow" w:hAnsi="Arial Narrow" w:cs="Arial Narrow"/>
      <w:sz w:val="26"/>
      <w:szCs w:val="26"/>
      <w:lang w:val="en-GB"/>
    </w:rPr>
  </w:style>
  <w:style w:type="paragraph" w:styleId="3fc">
    <w:name w:val="List Number 3"/>
    <w:basedOn w:val="a3"/>
    <w:uiPriority w:val="99"/>
    <w:rsid w:val="009306FE"/>
    <w:pPr>
      <w:tabs>
        <w:tab w:val="num" w:pos="926"/>
      </w:tabs>
      <w:ind w:left="926" w:hanging="360"/>
    </w:pPr>
    <w:rPr>
      <w:rFonts w:ascii="Arial Narrow" w:hAnsi="Arial Narrow" w:cs="Arial Narrow"/>
      <w:sz w:val="26"/>
      <w:szCs w:val="26"/>
      <w:lang w:val="en-GB"/>
    </w:rPr>
  </w:style>
  <w:style w:type="paragraph" w:styleId="5d">
    <w:name w:val="List Number 5"/>
    <w:basedOn w:val="a3"/>
    <w:uiPriority w:val="99"/>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b">
    <w:name w:val="ñïèñîê"/>
    <w:basedOn w:val="a3"/>
    <w:uiPriority w:val="99"/>
    <w:rsid w:val="009306FE"/>
    <w:pPr>
      <w:keepLines/>
      <w:ind w:left="709" w:hanging="284"/>
    </w:pPr>
    <w:rPr>
      <w:rFonts w:ascii="Arial Narrow" w:hAnsi="Arial Narrow" w:cs="Arial Narrow"/>
    </w:rPr>
  </w:style>
  <w:style w:type="paragraph" w:customStyle="1" w:styleId="affffffffffc">
    <w:name w:val="Адресат"/>
    <w:basedOn w:val="a3"/>
    <w:next w:val="a3"/>
    <w:uiPriority w:val="99"/>
    <w:rsid w:val="009306FE"/>
    <w:pPr>
      <w:ind w:left="5670" w:firstLine="720"/>
    </w:pPr>
    <w:rPr>
      <w:rFonts w:ascii="Arial Narrow" w:hAnsi="Arial Narrow" w:cs="Arial Narrow"/>
      <w:lang w:val="en-US"/>
    </w:rPr>
  </w:style>
  <w:style w:type="paragraph" w:customStyle="1" w:styleId="2ffc">
    <w:name w:val="Îñíîâíîé òåêñò ñ îòñòóïîì 2"/>
    <w:basedOn w:val="afffff8"/>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8"/>
    <w:next w:val="afffff8"/>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3"/>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3"/>
    <w:uiPriority w:val="99"/>
    <w:rsid w:val="009306FE"/>
    <w:pPr>
      <w:spacing w:before="100" w:beforeAutospacing="1" w:after="100" w:afterAutospacing="1"/>
      <w:jc w:val="left"/>
    </w:pPr>
    <w:rPr>
      <w:rFonts w:ascii="Times New Roman" w:hAnsi="Times New Roman"/>
    </w:rPr>
  </w:style>
  <w:style w:type="paragraph" w:customStyle="1" w:styleId="npb">
    <w:name w:val="npb"/>
    <w:basedOn w:val="a3"/>
    <w:uiPriority w:val="99"/>
    <w:rsid w:val="009306FE"/>
    <w:pPr>
      <w:ind w:firstLine="100"/>
      <w:jc w:val="left"/>
    </w:pPr>
    <w:rPr>
      <w:rFonts w:ascii="Times New Roman" w:hAnsi="Times New Roman"/>
    </w:rPr>
  </w:style>
  <w:style w:type="character" w:customStyle="1" w:styleId="affffffffffd">
    <w:name w:val="Узел"/>
    <w:uiPriority w:val="99"/>
    <w:rsid w:val="009306FE"/>
    <w:rPr>
      <w:i/>
      <w:iCs/>
    </w:rPr>
  </w:style>
  <w:style w:type="character" w:customStyle="1" w:styleId="1fffe">
    <w:name w:val="Стиль1 Знак Знак"/>
    <w:uiPriority w:val="99"/>
    <w:rsid w:val="009306FE"/>
    <w:rPr>
      <w:rFonts w:ascii="Arial" w:hAnsi="Arial" w:cs="Arial"/>
      <w:b/>
      <w:bCs/>
      <w:sz w:val="22"/>
      <w:szCs w:val="22"/>
      <w:lang w:val="ru-RU" w:eastAsia="ru-RU"/>
    </w:rPr>
  </w:style>
  <w:style w:type="paragraph" w:customStyle="1" w:styleId="1ffff">
    <w:name w:val="Знак Знак Знак1 Знак Знак Знак Знак"/>
    <w:basedOn w:val="a3"/>
    <w:uiPriority w:val="99"/>
    <w:rsid w:val="009306FE"/>
    <w:pPr>
      <w:jc w:val="left"/>
    </w:pPr>
    <w:rPr>
      <w:rFonts w:ascii="Verdana" w:hAnsi="Verdana" w:cs="Verdana"/>
      <w:sz w:val="20"/>
      <w:szCs w:val="20"/>
      <w:lang w:val="en-US" w:eastAsia="en-US"/>
    </w:rPr>
  </w:style>
  <w:style w:type="paragraph" w:customStyle="1" w:styleId="u">
    <w:name w:val="u"/>
    <w:basedOn w:val="a3"/>
    <w:uiPriority w:val="99"/>
    <w:rsid w:val="009306FE"/>
    <w:pPr>
      <w:spacing w:before="100" w:beforeAutospacing="1" w:after="100" w:afterAutospacing="1"/>
      <w:jc w:val="left"/>
    </w:pPr>
    <w:rPr>
      <w:rFonts w:ascii="Times New Roman" w:hAnsi="Times New Roman"/>
    </w:rPr>
  </w:style>
  <w:style w:type="paragraph" w:customStyle="1" w:styleId="uni">
    <w:name w:val="uni"/>
    <w:basedOn w:val="a3"/>
    <w:uiPriority w:val="99"/>
    <w:rsid w:val="009306FE"/>
    <w:pPr>
      <w:spacing w:before="100" w:beforeAutospacing="1" w:after="100" w:afterAutospacing="1"/>
      <w:jc w:val="left"/>
    </w:pPr>
    <w:rPr>
      <w:rFonts w:ascii="Times New Roman" w:hAnsi="Times New Roman"/>
    </w:rPr>
  </w:style>
  <w:style w:type="paragraph" w:customStyle="1" w:styleId="unip">
    <w:name w:val="unip"/>
    <w:basedOn w:val="a3"/>
    <w:uiPriority w:val="99"/>
    <w:rsid w:val="009306FE"/>
    <w:pPr>
      <w:spacing w:before="100" w:beforeAutospacing="1" w:after="100" w:afterAutospacing="1"/>
      <w:jc w:val="left"/>
    </w:pPr>
    <w:rPr>
      <w:rFonts w:ascii="Times New Roman" w:hAnsi="Times New Roman"/>
    </w:rPr>
  </w:style>
  <w:style w:type="character" w:customStyle="1" w:styleId="apple-style-span">
    <w:name w:val="apple-style-span"/>
    <w:uiPriority w:val="99"/>
    <w:rsid w:val="009306FE"/>
  </w:style>
  <w:style w:type="paragraph" w:customStyle="1" w:styleId="uv">
    <w:name w:val="uv"/>
    <w:basedOn w:val="a3"/>
    <w:uiPriority w:val="99"/>
    <w:rsid w:val="009306FE"/>
    <w:pPr>
      <w:spacing w:before="100" w:beforeAutospacing="1" w:after="100" w:afterAutospacing="1"/>
      <w:jc w:val="left"/>
    </w:pPr>
    <w:rPr>
      <w:rFonts w:ascii="Times New Roman" w:hAnsi="Times New Roman"/>
    </w:rPr>
  </w:style>
  <w:style w:type="paragraph" w:customStyle="1" w:styleId="cpy">
    <w:name w:val="cpy"/>
    <w:basedOn w:val="a3"/>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3"/>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3"/>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3"/>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3"/>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3"/>
    <w:uiPriority w:val="99"/>
    <w:rsid w:val="009306FE"/>
    <w:pPr>
      <w:jc w:val="left"/>
    </w:pPr>
    <w:rPr>
      <w:rFonts w:ascii="Times New Roman" w:hAnsi="Times New Roman"/>
      <w:b/>
      <w:bCs/>
      <w:sz w:val="26"/>
      <w:szCs w:val="26"/>
    </w:rPr>
  </w:style>
  <w:style w:type="paragraph" w:customStyle="1" w:styleId="dr">
    <w:name w:val="dr"/>
    <w:basedOn w:val="a3"/>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Текст (лев. подпись)"/>
    <w:basedOn w:val="a3"/>
    <w:next w:val="a3"/>
    <w:uiPriority w:val="99"/>
    <w:rsid w:val="009306FE"/>
    <w:pPr>
      <w:widowControl w:val="0"/>
      <w:autoSpaceDE w:val="0"/>
      <w:autoSpaceDN w:val="0"/>
      <w:adjustRightInd w:val="0"/>
      <w:jc w:val="left"/>
    </w:pPr>
    <w:rPr>
      <w:rFonts w:cs="Arial"/>
      <w:sz w:val="20"/>
      <w:szCs w:val="20"/>
    </w:rPr>
  </w:style>
  <w:style w:type="paragraph" w:customStyle="1" w:styleId="afffffffffff">
    <w:name w:val="Текст (прав. подпись)"/>
    <w:basedOn w:val="a3"/>
    <w:next w:val="a3"/>
    <w:uiPriority w:val="99"/>
    <w:rsid w:val="009306FE"/>
    <w:pPr>
      <w:widowControl w:val="0"/>
      <w:autoSpaceDE w:val="0"/>
      <w:autoSpaceDN w:val="0"/>
      <w:adjustRightInd w:val="0"/>
      <w:jc w:val="right"/>
    </w:pPr>
    <w:rPr>
      <w:rFonts w:cs="Arial"/>
      <w:sz w:val="20"/>
      <w:szCs w:val="20"/>
    </w:rPr>
  </w:style>
  <w:style w:type="character" w:styleId="afffffffffff0">
    <w:name w:val="endnote reference"/>
    <w:uiPriority w:val="99"/>
    <w:rsid w:val="009306FE"/>
    <w:rPr>
      <w:vertAlign w:val="superscript"/>
    </w:rPr>
  </w:style>
  <w:style w:type="paragraph" w:customStyle="1" w:styleId="afffffffffff1">
    <w:name w:val="Стиль"/>
    <w:basedOn w:val="a3"/>
    <w:uiPriority w:val="99"/>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0">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3"/>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3"/>
    <w:uiPriority w:val="99"/>
    <w:rsid w:val="009306FE"/>
    <w:pPr>
      <w:spacing w:before="100" w:beforeAutospacing="1" w:after="100" w:afterAutospacing="1"/>
      <w:jc w:val="left"/>
    </w:pPr>
    <w:rPr>
      <w:rFonts w:ascii="Times New Roman" w:hAnsi="Times New Roman"/>
    </w:rPr>
  </w:style>
  <w:style w:type="paragraph" w:styleId="afffffffffff2">
    <w:name w:val="Note Heading"/>
    <w:basedOn w:val="a3"/>
    <w:link w:val="1ffff1"/>
    <w:uiPriority w:val="99"/>
    <w:rsid w:val="009306FE"/>
    <w:pPr>
      <w:jc w:val="center"/>
    </w:pPr>
    <w:rPr>
      <w:rFonts w:ascii="Times New Roman" w:hAnsi="Times New Roman"/>
      <w:b/>
      <w:bCs/>
      <w:sz w:val="28"/>
      <w:szCs w:val="28"/>
    </w:rPr>
  </w:style>
  <w:style w:type="character" w:customStyle="1" w:styleId="afffffffffff3">
    <w:name w:val="Заголовок записки Знак"/>
    <w:basedOn w:val="a4"/>
    <w:uiPriority w:val="99"/>
    <w:rsid w:val="009306FE"/>
    <w:rPr>
      <w:rFonts w:ascii="Arial" w:hAnsi="Arial"/>
      <w:sz w:val="24"/>
      <w:szCs w:val="24"/>
    </w:rPr>
  </w:style>
  <w:style w:type="character" w:customStyle="1" w:styleId="1ffff1">
    <w:name w:val="Заголовок записки Знак1"/>
    <w:link w:val="afffffffffff2"/>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d">
    <w:name w:val="Знак Знак Знак2 Знак Знак Знак Знак Знак Знак Знак"/>
    <w:basedOn w:val="a3"/>
    <w:uiPriority w:val="99"/>
    <w:rsid w:val="009306FE"/>
    <w:pPr>
      <w:jc w:val="left"/>
    </w:pPr>
    <w:rPr>
      <w:rFonts w:ascii="Verdana" w:hAnsi="Verdana" w:cs="Verdana"/>
      <w:sz w:val="20"/>
      <w:szCs w:val="20"/>
      <w:lang w:val="en-US" w:eastAsia="en-US"/>
    </w:rPr>
  </w:style>
  <w:style w:type="paragraph" w:customStyle="1" w:styleId="text1">
    <w:name w:val="text1"/>
    <w:basedOn w:val="a3"/>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e">
    <w:name w:val="обычный 2"/>
    <w:basedOn w:val="a3"/>
    <w:link w:val="2fff"/>
    <w:uiPriority w:val="99"/>
    <w:rsid w:val="009306FE"/>
    <w:pPr>
      <w:spacing w:line="360" w:lineRule="auto"/>
      <w:ind w:firstLine="709"/>
    </w:pPr>
    <w:rPr>
      <w:rFonts w:ascii="Times New Roman" w:eastAsia="Calibri" w:hAnsi="Times New Roman"/>
      <w:sz w:val="28"/>
      <w:szCs w:val="28"/>
      <w:lang w:eastAsia="en-US"/>
    </w:rPr>
  </w:style>
  <w:style w:type="character" w:customStyle="1" w:styleId="2fff">
    <w:name w:val="обычный 2 Знак"/>
    <w:link w:val="2ffe"/>
    <w:uiPriority w:val="99"/>
    <w:locked/>
    <w:rsid w:val="009306FE"/>
    <w:rPr>
      <w:rFonts w:eastAsia="Calibri"/>
      <w:sz w:val="28"/>
      <w:szCs w:val="28"/>
      <w:lang w:eastAsia="en-US"/>
    </w:rPr>
  </w:style>
  <w:style w:type="table" w:customStyle="1" w:styleId="119">
    <w:name w:val="Классическая таблица 11"/>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2">
    <w:name w:val="обычный 1"/>
    <w:basedOn w:val="a3"/>
    <w:link w:val="1ffff3"/>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3">
    <w:name w:val="обычный 1 Знак"/>
    <w:link w:val="1ffff2"/>
    <w:uiPriority w:val="99"/>
    <w:locked/>
    <w:rsid w:val="009306FE"/>
    <w:rPr>
      <w:rFonts w:eastAsia="Calibri"/>
      <w:sz w:val="28"/>
      <w:szCs w:val="28"/>
      <w:lang w:eastAsia="en-US"/>
    </w:rPr>
  </w:style>
  <w:style w:type="character" w:customStyle="1" w:styleId="blk">
    <w:name w:val="blk"/>
    <w:basedOn w:val="a4"/>
    <w:uiPriority w:val="99"/>
    <w:rsid w:val="009306FE"/>
  </w:style>
  <w:style w:type="character" w:customStyle="1" w:styleId="r">
    <w:name w:val="r"/>
    <w:basedOn w:val="a4"/>
    <w:uiPriority w:val="99"/>
    <w:rsid w:val="009306FE"/>
  </w:style>
  <w:style w:type="paragraph" w:customStyle="1" w:styleId="WW-0">
    <w:name w:val="WW-Обычный (веб)"/>
    <w:basedOn w:val="a3"/>
    <w:uiPriority w:val="99"/>
    <w:rsid w:val="009306FE"/>
    <w:pPr>
      <w:suppressAutoHyphens/>
      <w:spacing w:before="21" w:after="21" w:line="252" w:lineRule="auto"/>
      <w:ind w:firstLine="215"/>
    </w:pPr>
    <w:rPr>
      <w:rFonts w:cs="Arial"/>
      <w:sz w:val="18"/>
      <w:szCs w:val="18"/>
      <w:lang w:val="en-US" w:eastAsia="en-US"/>
    </w:rPr>
  </w:style>
  <w:style w:type="paragraph" w:styleId="2fff0">
    <w:name w:val="List 2"/>
    <w:basedOn w:val="a3"/>
    <w:uiPriority w:val="99"/>
    <w:rsid w:val="009306FE"/>
    <w:pPr>
      <w:spacing w:line="360" w:lineRule="auto"/>
      <w:ind w:left="566" w:hanging="283"/>
      <w:jc w:val="left"/>
    </w:pPr>
    <w:rPr>
      <w:rFonts w:ascii="Times New Roman" w:hAnsi="Times New Roman"/>
    </w:rPr>
  </w:style>
  <w:style w:type="paragraph" w:customStyle="1" w:styleId="1ffff4">
    <w:name w:val="Список_маркерный_1_уровень"/>
    <w:link w:val="1ffff5"/>
    <w:uiPriority w:val="99"/>
    <w:rsid w:val="009306FE"/>
    <w:pPr>
      <w:spacing w:before="60" w:after="100"/>
      <w:ind w:left="426"/>
      <w:jc w:val="both"/>
    </w:pPr>
    <w:rPr>
      <w:rFonts w:eastAsia="Calibri"/>
      <w:sz w:val="24"/>
      <w:szCs w:val="24"/>
    </w:rPr>
  </w:style>
  <w:style w:type="character" w:customStyle="1" w:styleId="1ffff5">
    <w:name w:val="Список_маркерный_1_уровень Знак"/>
    <w:link w:val="1ffff4"/>
    <w:uiPriority w:val="99"/>
    <w:locked/>
    <w:rsid w:val="009306FE"/>
    <w:rPr>
      <w:rFonts w:eastAsia="Calibri"/>
      <w:sz w:val="24"/>
      <w:szCs w:val="24"/>
    </w:rPr>
  </w:style>
  <w:style w:type="character" w:customStyle="1" w:styleId="afffffffffff4">
    <w:name w:val="Текст_Обычный"/>
    <w:uiPriority w:val="99"/>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6"/>
    <w:rsid w:val="009306FE"/>
    <w:pPr>
      <w:numPr>
        <w:numId w:val="18"/>
      </w:numPr>
    </w:pPr>
  </w:style>
  <w:style w:type="numbering" w:customStyle="1" w:styleId="128">
    <w:name w:val="Нет списка12"/>
    <w:next w:val="a6"/>
    <w:uiPriority w:val="99"/>
    <w:semiHidden/>
    <w:unhideWhenUsed/>
    <w:rsid w:val="009306FE"/>
  </w:style>
  <w:style w:type="paragraph" w:customStyle="1" w:styleId="xl26">
    <w:name w:val="xl2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3"/>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5">
    <w:name w:val="Обычный + по центру"/>
    <w:basedOn w:val="a3"/>
    <w:rsid w:val="009306FE"/>
    <w:pPr>
      <w:jc w:val="center"/>
    </w:pPr>
    <w:rPr>
      <w:rFonts w:ascii="Times New Roman" w:hAnsi="Times New Roman"/>
    </w:rPr>
  </w:style>
  <w:style w:type="paragraph" w:customStyle="1" w:styleId="heading0">
    <w:name w:val="heading"/>
    <w:basedOn w:val="a3"/>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3"/>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3"/>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3"/>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6">
    <w:name w:val="Знак Знак Знак Знак Знак Знак Знак Знак1"/>
    <w:basedOn w:val="a3"/>
    <w:rsid w:val="009306FE"/>
    <w:pPr>
      <w:spacing w:before="100" w:beforeAutospacing="1" w:after="100" w:afterAutospacing="1"/>
      <w:jc w:val="left"/>
    </w:pPr>
    <w:rPr>
      <w:rFonts w:ascii="Tahoma" w:hAnsi="Tahoma"/>
      <w:sz w:val="20"/>
      <w:szCs w:val="20"/>
      <w:lang w:val="en-US" w:eastAsia="en-US"/>
    </w:rPr>
  </w:style>
  <w:style w:type="paragraph" w:customStyle="1" w:styleId="2fff1">
    <w:name w:val="Знак Знак Знак2"/>
    <w:basedOn w:val="a3"/>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6"/>
    <w:semiHidden/>
    <w:unhideWhenUsed/>
    <w:rsid w:val="009306FE"/>
  </w:style>
  <w:style w:type="numbering" w:customStyle="1" w:styleId="111110">
    <w:name w:val="Нет списка11111"/>
    <w:next w:val="a6"/>
    <w:uiPriority w:val="99"/>
    <w:semiHidden/>
    <w:rsid w:val="009306FE"/>
  </w:style>
  <w:style w:type="table" w:customStyle="1" w:styleId="1120">
    <w:name w:val="Сетка таблицы11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3"/>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3"/>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3"/>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3"/>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3"/>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3"/>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3"/>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3"/>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3"/>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3"/>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3"/>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3"/>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3"/>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3"/>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6"/>
    <w:semiHidden/>
    <w:rsid w:val="009306FE"/>
  </w:style>
  <w:style w:type="numbering" w:customStyle="1" w:styleId="21d">
    <w:name w:val="Нет списка21"/>
    <w:next w:val="a6"/>
    <w:semiHidden/>
    <w:rsid w:val="009306FE"/>
  </w:style>
  <w:style w:type="paragraph" w:customStyle="1" w:styleId="afffffffffff6">
    <w:name w:val="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6"/>
    <w:semiHidden/>
    <w:rsid w:val="009306FE"/>
  </w:style>
  <w:style w:type="paragraph" w:customStyle="1" w:styleId="xl133">
    <w:name w:val="xl133"/>
    <w:basedOn w:val="a3"/>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3"/>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3"/>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3"/>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3"/>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3"/>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3"/>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3"/>
    <w:rsid w:val="009306FE"/>
    <w:pPr>
      <w:spacing w:before="100" w:beforeAutospacing="1" w:after="100" w:afterAutospacing="1"/>
      <w:jc w:val="left"/>
    </w:pPr>
    <w:rPr>
      <w:rFonts w:cs="Arial"/>
      <w:sz w:val="20"/>
      <w:szCs w:val="20"/>
    </w:rPr>
  </w:style>
  <w:style w:type="paragraph" w:customStyle="1" w:styleId="afffffffffff7">
    <w:name w:val="Знак Знак Знак 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3"/>
    <w:rsid w:val="009306FE"/>
    <w:pPr>
      <w:spacing w:before="100" w:beforeAutospacing="1" w:after="100" w:afterAutospacing="1"/>
      <w:jc w:val="left"/>
    </w:pPr>
    <w:rPr>
      <w:rFonts w:cs="Arial"/>
      <w:sz w:val="20"/>
      <w:szCs w:val="20"/>
    </w:rPr>
  </w:style>
  <w:style w:type="paragraph" w:customStyle="1" w:styleId="xl183">
    <w:name w:val="xl18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3"/>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3"/>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3"/>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3"/>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6"/>
    <w:semiHidden/>
    <w:rsid w:val="009306FE"/>
  </w:style>
  <w:style w:type="numbering" w:customStyle="1" w:styleId="3fd">
    <w:name w:val="Нет списка3"/>
    <w:next w:val="a6"/>
    <w:uiPriority w:val="99"/>
    <w:semiHidden/>
    <w:unhideWhenUsed/>
    <w:rsid w:val="009306FE"/>
  </w:style>
  <w:style w:type="numbering" w:customStyle="1" w:styleId="1211">
    <w:name w:val="Нет списка121"/>
    <w:next w:val="a6"/>
    <w:semiHidden/>
    <w:unhideWhenUsed/>
    <w:rsid w:val="009306FE"/>
  </w:style>
  <w:style w:type="numbering" w:customStyle="1" w:styleId="1121">
    <w:name w:val="Нет списка112"/>
    <w:next w:val="a6"/>
    <w:uiPriority w:val="99"/>
    <w:semiHidden/>
    <w:rsid w:val="009306FE"/>
  </w:style>
  <w:style w:type="numbering" w:customStyle="1" w:styleId="11120">
    <w:name w:val="Нет списка1112"/>
    <w:next w:val="a6"/>
    <w:semiHidden/>
    <w:rsid w:val="009306FE"/>
  </w:style>
  <w:style w:type="numbering" w:customStyle="1" w:styleId="2111">
    <w:name w:val="Нет списка211"/>
    <w:next w:val="a6"/>
    <w:semiHidden/>
    <w:rsid w:val="009306FE"/>
  </w:style>
  <w:style w:type="numbering" w:customStyle="1" w:styleId="11112">
    <w:name w:val="Нет списка11112"/>
    <w:next w:val="a6"/>
    <w:semiHidden/>
    <w:rsid w:val="009306FE"/>
  </w:style>
  <w:style w:type="numbering" w:customStyle="1" w:styleId="111111111">
    <w:name w:val="Нет списка111111111"/>
    <w:next w:val="a6"/>
    <w:semiHidden/>
    <w:rsid w:val="009306FE"/>
  </w:style>
  <w:style w:type="numbering" w:customStyle="1" w:styleId="4f3">
    <w:name w:val="Нет списка4"/>
    <w:next w:val="a6"/>
    <w:uiPriority w:val="99"/>
    <w:semiHidden/>
    <w:unhideWhenUsed/>
    <w:rsid w:val="009306FE"/>
  </w:style>
  <w:style w:type="table" w:customStyle="1" w:styleId="710">
    <w:name w:val="Сетка таблицы7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6"/>
    <w:semiHidden/>
    <w:unhideWhenUsed/>
    <w:rsid w:val="009306FE"/>
  </w:style>
  <w:style w:type="numbering" w:customStyle="1" w:styleId="1130">
    <w:name w:val="Нет списка113"/>
    <w:next w:val="a6"/>
    <w:uiPriority w:val="99"/>
    <w:semiHidden/>
    <w:rsid w:val="009306FE"/>
  </w:style>
  <w:style w:type="table" w:customStyle="1" w:styleId="1220">
    <w:name w:val="Сетка таблицы12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semiHidden/>
    <w:rsid w:val="009306FE"/>
  </w:style>
  <w:style w:type="numbering" w:customStyle="1" w:styleId="224">
    <w:name w:val="Нет списка22"/>
    <w:next w:val="a6"/>
    <w:semiHidden/>
    <w:rsid w:val="009306FE"/>
  </w:style>
  <w:style w:type="numbering" w:customStyle="1" w:styleId="11113">
    <w:name w:val="Нет списка11113"/>
    <w:next w:val="a6"/>
    <w:semiHidden/>
    <w:rsid w:val="009306FE"/>
  </w:style>
  <w:style w:type="numbering" w:customStyle="1" w:styleId="111112">
    <w:name w:val="Нет списка111112"/>
    <w:next w:val="a6"/>
    <w:semiHidden/>
    <w:rsid w:val="009306FE"/>
  </w:style>
  <w:style w:type="numbering" w:customStyle="1" w:styleId="314">
    <w:name w:val="Нет списка31"/>
    <w:next w:val="a6"/>
    <w:uiPriority w:val="99"/>
    <w:semiHidden/>
    <w:unhideWhenUsed/>
    <w:rsid w:val="009306FE"/>
  </w:style>
  <w:style w:type="table" w:customStyle="1" w:styleId="225">
    <w:name w:val="Сетка таблицы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6"/>
    <w:semiHidden/>
    <w:unhideWhenUsed/>
    <w:rsid w:val="009306FE"/>
  </w:style>
  <w:style w:type="numbering" w:customStyle="1" w:styleId="11210">
    <w:name w:val="Нет списка1121"/>
    <w:next w:val="a6"/>
    <w:uiPriority w:val="99"/>
    <w:semiHidden/>
    <w:rsid w:val="009306FE"/>
  </w:style>
  <w:style w:type="numbering" w:customStyle="1" w:styleId="11121">
    <w:name w:val="Нет списка11121"/>
    <w:next w:val="a6"/>
    <w:semiHidden/>
    <w:rsid w:val="009306FE"/>
  </w:style>
  <w:style w:type="numbering" w:customStyle="1" w:styleId="21110">
    <w:name w:val="Нет списка2111"/>
    <w:next w:val="a6"/>
    <w:semiHidden/>
    <w:rsid w:val="009306FE"/>
  </w:style>
  <w:style w:type="numbering" w:customStyle="1" w:styleId="111121">
    <w:name w:val="Нет списка111121"/>
    <w:next w:val="a6"/>
    <w:semiHidden/>
    <w:rsid w:val="009306FE"/>
  </w:style>
  <w:style w:type="numbering" w:customStyle="1" w:styleId="1111112">
    <w:name w:val="Нет списка1111112"/>
    <w:next w:val="a6"/>
    <w:semiHidden/>
    <w:rsid w:val="009306FE"/>
  </w:style>
  <w:style w:type="numbering" w:customStyle="1" w:styleId="5e">
    <w:name w:val="Нет списка5"/>
    <w:next w:val="a6"/>
    <w:uiPriority w:val="99"/>
    <w:semiHidden/>
    <w:unhideWhenUsed/>
    <w:rsid w:val="009306FE"/>
  </w:style>
  <w:style w:type="table" w:customStyle="1" w:styleId="86">
    <w:name w:val="Сетка таблицы8"/>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6"/>
    <w:semiHidden/>
    <w:unhideWhenUsed/>
    <w:rsid w:val="009306FE"/>
  </w:style>
  <w:style w:type="numbering" w:customStyle="1" w:styleId="1140">
    <w:name w:val="Нет списка114"/>
    <w:next w:val="a6"/>
    <w:uiPriority w:val="99"/>
    <w:semiHidden/>
    <w:rsid w:val="009306FE"/>
  </w:style>
  <w:style w:type="table" w:customStyle="1" w:styleId="1311">
    <w:name w:val="Сетка таблицы13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semiHidden/>
    <w:rsid w:val="009306FE"/>
  </w:style>
  <w:style w:type="numbering" w:customStyle="1" w:styleId="232">
    <w:name w:val="Нет списка23"/>
    <w:next w:val="a6"/>
    <w:semiHidden/>
    <w:rsid w:val="009306FE"/>
  </w:style>
  <w:style w:type="numbering" w:customStyle="1" w:styleId="11114">
    <w:name w:val="Нет списка11114"/>
    <w:next w:val="a6"/>
    <w:semiHidden/>
    <w:rsid w:val="009306FE"/>
  </w:style>
  <w:style w:type="numbering" w:customStyle="1" w:styleId="111113">
    <w:name w:val="Нет списка111113"/>
    <w:next w:val="a6"/>
    <w:semiHidden/>
    <w:rsid w:val="009306FE"/>
  </w:style>
  <w:style w:type="numbering" w:customStyle="1" w:styleId="322">
    <w:name w:val="Нет списка32"/>
    <w:next w:val="a6"/>
    <w:uiPriority w:val="99"/>
    <w:semiHidden/>
    <w:unhideWhenUsed/>
    <w:rsid w:val="009306FE"/>
  </w:style>
  <w:style w:type="numbering" w:customStyle="1" w:styleId="1221">
    <w:name w:val="Нет списка122"/>
    <w:next w:val="a6"/>
    <w:semiHidden/>
    <w:unhideWhenUsed/>
    <w:rsid w:val="009306FE"/>
  </w:style>
  <w:style w:type="numbering" w:customStyle="1" w:styleId="1122">
    <w:name w:val="Нет списка1122"/>
    <w:next w:val="a6"/>
    <w:uiPriority w:val="99"/>
    <w:semiHidden/>
    <w:rsid w:val="009306FE"/>
  </w:style>
  <w:style w:type="numbering" w:customStyle="1" w:styleId="11122">
    <w:name w:val="Нет списка11122"/>
    <w:next w:val="a6"/>
    <w:semiHidden/>
    <w:rsid w:val="009306FE"/>
  </w:style>
  <w:style w:type="numbering" w:customStyle="1" w:styleId="2120">
    <w:name w:val="Нет списка212"/>
    <w:next w:val="a6"/>
    <w:semiHidden/>
    <w:rsid w:val="009306FE"/>
  </w:style>
  <w:style w:type="numbering" w:customStyle="1" w:styleId="111122">
    <w:name w:val="Нет списка111122"/>
    <w:next w:val="a6"/>
    <w:semiHidden/>
    <w:rsid w:val="009306FE"/>
  </w:style>
  <w:style w:type="numbering" w:customStyle="1" w:styleId="1111113">
    <w:name w:val="Нет списка1111113"/>
    <w:next w:val="a6"/>
    <w:semiHidden/>
    <w:rsid w:val="009306FE"/>
  </w:style>
  <w:style w:type="numbering" w:customStyle="1" w:styleId="6d">
    <w:name w:val="Нет списка6"/>
    <w:next w:val="a6"/>
    <w:uiPriority w:val="99"/>
    <w:semiHidden/>
    <w:unhideWhenUsed/>
    <w:rsid w:val="009306FE"/>
  </w:style>
  <w:style w:type="numbering" w:customStyle="1" w:styleId="151">
    <w:name w:val="Нет списка15"/>
    <w:next w:val="a6"/>
    <w:uiPriority w:val="99"/>
    <w:semiHidden/>
    <w:unhideWhenUsed/>
    <w:rsid w:val="009306FE"/>
  </w:style>
  <w:style w:type="table" w:customStyle="1" w:styleId="93">
    <w:name w:val="Сетка таблицы9"/>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6"/>
    <w:next w:val="111111"/>
    <w:rsid w:val="009306FE"/>
  </w:style>
  <w:style w:type="numbering" w:customStyle="1" w:styleId="1150">
    <w:name w:val="Нет списка115"/>
    <w:next w:val="a6"/>
    <w:uiPriority w:val="99"/>
    <w:semiHidden/>
    <w:unhideWhenUsed/>
    <w:rsid w:val="009306FE"/>
  </w:style>
  <w:style w:type="paragraph" w:customStyle="1" w:styleId="240">
    <w:name w:val="Основной текст 24"/>
    <w:basedOn w:val="a3"/>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6"/>
    <w:semiHidden/>
    <w:unhideWhenUsed/>
    <w:rsid w:val="009306FE"/>
  </w:style>
  <w:style w:type="numbering" w:customStyle="1" w:styleId="11115">
    <w:name w:val="Нет списка11115"/>
    <w:next w:val="a6"/>
    <w:uiPriority w:val="99"/>
    <w:semiHidden/>
    <w:rsid w:val="009306FE"/>
  </w:style>
  <w:style w:type="table" w:customStyle="1" w:styleId="111114">
    <w:name w:val="Сетка таблицы111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6"/>
    <w:semiHidden/>
    <w:rsid w:val="009306FE"/>
  </w:style>
  <w:style w:type="numbering" w:customStyle="1" w:styleId="241">
    <w:name w:val="Нет списка24"/>
    <w:next w:val="a6"/>
    <w:semiHidden/>
    <w:rsid w:val="009306FE"/>
  </w:style>
  <w:style w:type="numbering" w:customStyle="1" w:styleId="11111140">
    <w:name w:val="Нет списка1111114"/>
    <w:next w:val="a6"/>
    <w:semiHidden/>
    <w:rsid w:val="009306FE"/>
  </w:style>
  <w:style w:type="numbering" w:customStyle="1" w:styleId="1111111111">
    <w:name w:val="Нет списка1111111111"/>
    <w:next w:val="a6"/>
    <w:semiHidden/>
    <w:rsid w:val="009306FE"/>
  </w:style>
  <w:style w:type="numbering" w:customStyle="1" w:styleId="330">
    <w:name w:val="Нет списка33"/>
    <w:next w:val="a6"/>
    <w:uiPriority w:val="99"/>
    <w:semiHidden/>
    <w:unhideWhenUsed/>
    <w:rsid w:val="009306FE"/>
  </w:style>
  <w:style w:type="numbering" w:customStyle="1" w:styleId="1230">
    <w:name w:val="Нет списка123"/>
    <w:next w:val="a6"/>
    <w:semiHidden/>
    <w:unhideWhenUsed/>
    <w:rsid w:val="009306FE"/>
  </w:style>
  <w:style w:type="numbering" w:customStyle="1" w:styleId="1123">
    <w:name w:val="Нет списка1123"/>
    <w:next w:val="a6"/>
    <w:uiPriority w:val="99"/>
    <w:semiHidden/>
    <w:rsid w:val="009306FE"/>
  </w:style>
  <w:style w:type="numbering" w:customStyle="1" w:styleId="11123">
    <w:name w:val="Нет списка11123"/>
    <w:next w:val="a6"/>
    <w:semiHidden/>
    <w:rsid w:val="009306FE"/>
  </w:style>
  <w:style w:type="numbering" w:customStyle="1" w:styleId="2130">
    <w:name w:val="Нет списка213"/>
    <w:next w:val="a6"/>
    <w:semiHidden/>
    <w:rsid w:val="009306FE"/>
  </w:style>
  <w:style w:type="numbering" w:customStyle="1" w:styleId="111123">
    <w:name w:val="Нет списка111123"/>
    <w:next w:val="a6"/>
    <w:semiHidden/>
    <w:rsid w:val="009306FE"/>
  </w:style>
  <w:style w:type="numbering" w:customStyle="1" w:styleId="11111111111">
    <w:name w:val="Нет списка11111111111"/>
    <w:next w:val="a6"/>
    <w:semiHidden/>
    <w:rsid w:val="009306FE"/>
  </w:style>
  <w:style w:type="numbering" w:customStyle="1" w:styleId="413">
    <w:name w:val="Нет списка41"/>
    <w:next w:val="a6"/>
    <w:uiPriority w:val="99"/>
    <w:semiHidden/>
    <w:unhideWhenUsed/>
    <w:rsid w:val="009306FE"/>
  </w:style>
  <w:style w:type="numbering" w:customStyle="1" w:styleId="1312">
    <w:name w:val="Нет списка131"/>
    <w:next w:val="a6"/>
    <w:semiHidden/>
    <w:unhideWhenUsed/>
    <w:rsid w:val="009306FE"/>
  </w:style>
  <w:style w:type="numbering" w:customStyle="1" w:styleId="1131">
    <w:name w:val="Нет списка1131"/>
    <w:next w:val="a6"/>
    <w:uiPriority w:val="99"/>
    <w:semiHidden/>
    <w:rsid w:val="009306FE"/>
  </w:style>
  <w:style w:type="table" w:customStyle="1" w:styleId="12111">
    <w:name w:val="Сетка таблицы12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6"/>
    <w:semiHidden/>
    <w:rsid w:val="009306FE"/>
  </w:style>
  <w:style w:type="numbering" w:customStyle="1" w:styleId="2210">
    <w:name w:val="Нет списка221"/>
    <w:next w:val="a6"/>
    <w:semiHidden/>
    <w:rsid w:val="009306FE"/>
  </w:style>
  <w:style w:type="numbering" w:customStyle="1" w:styleId="111131">
    <w:name w:val="Нет списка111131"/>
    <w:next w:val="a6"/>
    <w:semiHidden/>
    <w:rsid w:val="009306FE"/>
  </w:style>
  <w:style w:type="numbering" w:customStyle="1" w:styleId="1111121">
    <w:name w:val="Нет списка1111121"/>
    <w:next w:val="a6"/>
    <w:semiHidden/>
    <w:rsid w:val="009306FE"/>
  </w:style>
  <w:style w:type="numbering" w:customStyle="1" w:styleId="3110">
    <w:name w:val="Нет списка311"/>
    <w:next w:val="a6"/>
    <w:uiPriority w:val="99"/>
    <w:semiHidden/>
    <w:unhideWhenUsed/>
    <w:rsid w:val="009306FE"/>
  </w:style>
  <w:style w:type="table" w:customStyle="1" w:styleId="2211">
    <w:name w:val="Сетка таблицы22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6"/>
    <w:semiHidden/>
    <w:unhideWhenUsed/>
    <w:rsid w:val="009306FE"/>
  </w:style>
  <w:style w:type="numbering" w:customStyle="1" w:styleId="11211">
    <w:name w:val="Нет списка11211"/>
    <w:next w:val="a6"/>
    <w:uiPriority w:val="99"/>
    <w:semiHidden/>
    <w:rsid w:val="009306FE"/>
  </w:style>
  <w:style w:type="numbering" w:customStyle="1" w:styleId="111211">
    <w:name w:val="Нет списка111211"/>
    <w:next w:val="a6"/>
    <w:semiHidden/>
    <w:rsid w:val="009306FE"/>
  </w:style>
  <w:style w:type="numbering" w:customStyle="1" w:styleId="21111">
    <w:name w:val="Нет списка21111"/>
    <w:next w:val="a6"/>
    <w:semiHidden/>
    <w:rsid w:val="009306FE"/>
  </w:style>
  <w:style w:type="numbering" w:customStyle="1" w:styleId="1111211">
    <w:name w:val="Нет списка1111211"/>
    <w:next w:val="a6"/>
    <w:semiHidden/>
    <w:rsid w:val="009306FE"/>
  </w:style>
  <w:style w:type="numbering" w:customStyle="1" w:styleId="11111121">
    <w:name w:val="Нет списка11111121"/>
    <w:next w:val="a6"/>
    <w:semiHidden/>
    <w:rsid w:val="009306FE"/>
  </w:style>
  <w:style w:type="numbering" w:customStyle="1" w:styleId="511">
    <w:name w:val="Нет списка51"/>
    <w:next w:val="a6"/>
    <w:uiPriority w:val="99"/>
    <w:semiHidden/>
    <w:unhideWhenUsed/>
    <w:rsid w:val="009306FE"/>
  </w:style>
  <w:style w:type="table" w:customStyle="1" w:styleId="810">
    <w:name w:val="Сетка таблицы8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semiHidden/>
    <w:unhideWhenUsed/>
    <w:rsid w:val="009306FE"/>
  </w:style>
  <w:style w:type="numbering" w:customStyle="1" w:styleId="1141">
    <w:name w:val="Нет списка1141"/>
    <w:next w:val="a6"/>
    <w:uiPriority w:val="99"/>
    <w:semiHidden/>
    <w:rsid w:val="009306FE"/>
  </w:style>
  <w:style w:type="numbering" w:customStyle="1" w:styleId="11141">
    <w:name w:val="Нет списка11141"/>
    <w:next w:val="a6"/>
    <w:semiHidden/>
    <w:rsid w:val="009306FE"/>
  </w:style>
  <w:style w:type="numbering" w:customStyle="1" w:styleId="2310">
    <w:name w:val="Нет списка231"/>
    <w:next w:val="a6"/>
    <w:semiHidden/>
    <w:rsid w:val="009306FE"/>
  </w:style>
  <w:style w:type="numbering" w:customStyle="1" w:styleId="111141">
    <w:name w:val="Нет списка111141"/>
    <w:next w:val="a6"/>
    <w:semiHidden/>
    <w:rsid w:val="009306FE"/>
  </w:style>
  <w:style w:type="numbering" w:customStyle="1" w:styleId="1111131">
    <w:name w:val="Нет списка1111131"/>
    <w:next w:val="a6"/>
    <w:semiHidden/>
    <w:rsid w:val="009306FE"/>
  </w:style>
  <w:style w:type="numbering" w:customStyle="1" w:styleId="3210">
    <w:name w:val="Нет списка321"/>
    <w:next w:val="a6"/>
    <w:uiPriority w:val="99"/>
    <w:semiHidden/>
    <w:unhideWhenUsed/>
    <w:rsid w:val="009306FE"/>
  </w:style>
  <w:style w:type="numbering" w:customStyle="1" w:styleId="12210">
    <w:name w:val="Нет списка1221"/>
    <w:next w:val="a6"/>
    <w:semiHidden/>
    <w:unhideWhenUsed/>
    <w:rsid w:val="009306FE"/>
  </w:style>
  <w:style w:type="numbering" w:customStyle="1" w:styleId="11221">
    <w:name w:val="Нет списка11221"/>
    <w:next w:val="a6"/>
    <w:uiPriority w:val="99"/>
    <w:semiHidden/>
    <w:rsid w:val="009306FE"/>
  </w:style>
  <w:style w:type="numbering" w:customStyle="1" w:styleId="111221">
    <w:name w:val="Нет списка111221"/>
    <w:next w:val="a6"/>
    <w:semiHidden/>
    <w:rsid w:val="009306FE"/>
  </w:style>
  <w:style w:type="numbering" w:customStyle="1" w:styleId="2121">
    <w:name w:val="Нет списка2121"/>
    <w:next w:val="a6"/>
    <w:semiHidden/>
    <w:rsid w:val="009306FE"/>
  </w:style>
  <w:style w:type="numbering" w:customStyle="1" w:styleId="1111221">
    <w:name w:val="Нет списка1111221"/>
    <w:next w:val="a6"/>
    <w:semiHidden/>
    <w:rsid w:val="009306FE"/>
  </w:style>
  <w:style w:type="numbering" w:customStyle="1" w:styleId="11111131">
    <w:name w:val="Нет списка11111131"/>
    <w:next w:val="a6"/>
    <w:semiHidden/>
    <w:rsid w:val="009306FE"/>
  </w:style>
  <w:style w:type="numbering" w:customStyle="1" w:styleId="612">
    <w:name w:val="Нет списка61"/>
    <w:next w:val="a6"/>
    <w:uiPriority w:val="99"/>
    <w:semiHidden/>
    <w:unhideWhenUsed/>
    <w:rsid w:val="009306FE"/>
  </w:style>
  <w:style w:type="table" w:customStyle="1" w:styleId="910">
    <w:name w:val="Сетка таблицы9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semiHidden/>
    <w:unhideWhenUsed/>
    <w:rsid w:val="009306FE"/>
  </w:style>
  <w:style w:type="numbering" w:customStyle="1" w:styleId="1151">
    <w:name w:val="Нет списка1151"/>
    <w:next w:val="a6"/>
    <w:uiPriority w:val="99"/>
    <w:semiHidden/>
    <w:rsid w:val="009306FE"/>
  </w:style>
  <w:style w:type="table" w:customStyle="1" w:styleId="1411">
    <w:name w:val="Сетка таблицы14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6"/>
    <w:semiHidden/>
    <w:rsid w:val="009306FE"/>
  </w:style>
  <w:style w:type="numbering" w:customStyle="1" w:styleId="2410">
    <w:name w:val="Нет списка241"/>
    <w:next w:val="a6"/>
    <w:semiHidden/>
    <w:rsid w:val="009306FE"/>
  </w:style>
  <w:style w:type="numbering" w:customStyle="1" w:styleId="111151">
    <w:name w:val="Нет списка111151"/>
    <w:next w:val="a6"/>
    <w:semiHidden/>
    <w:rsid w:val="009306FE"/>
  </w:style>
  <w:style w:type="numbering" w:customStyle="1" w:styleId="1111141">
    <w:name w:val="Нет списка1111141"/>
    <w:next w:val="a6"/>
    <w:semiHidden/>
    <w:rsid w:val="009306FE"/>
  </w:style>
  <w:style w:type="numbering" w:customStyle="1" w:styleId="331">
    <w:name w:val="Нет списка331"/>
    <w:next w:val="a6"/>
    <w:uiPriority w:val="99"/>
    <w:semiHidden/>
    <w:unhideWhenUsed/>
    <w:rsid w:val="009306FE"/>
  </w:style>
  <w:style w:type="numbering" w:customStyle="1" w:styleId="1231">
    <w:name w:val="Нет списка1231"/>
    <w:next w:val="a6"/>
    <w:semiHidden/>
    <w:unhideWhenUsed/>
    <w:rsid w:val="009306FE"/>
  </w:style>
  <w:style w:type="numbering" w:customStyle="1" w:styleId="11231">
    <w:name w:val="Нет списка11231"/>
    <w:next w:val="a6"/>
    <w:uiPriority w:val="99"/>
    <w:semiHidden/>
    <w:rsid w:val="009306FE"/>
  </w:style>
  <w:style w:type="numbering" w:customStyle="1" w:styleId="111231">
    <w:name w:val="Нет списка111231"/>
    <w:next w:val="a6"/>
    <w:semiHidden/>
    <w:rsid w:val="009306FE"/>
  </w:style>
  <w:style w:type="numbering" w:customStyle="1" w:styleId="2131">
    <w:name w:val="Нет списка2131"/>
    <w:next w:val="a6"/>
    <w:semiHidden/>
    <w:rsid w:val="009306FE"/>
  </w:style>
  <w:style w:type="numbering" w:customStyle="1" w:styleId="1111231">
    <w:name w:val="Нет списка1111231"/>
    <w:next w:val="a6"/>
    <w:semiHidden/>
    <w:rsid w:val="009306FE"/>
  </w:style>
  <w:style w:type="numbering" w:customStyle="1" w:styleId="111111410">
    <w:name w:val="Нет списка11111141"/>
    <w:next w:val="a6"/>
    <w:semiHidden/>
    <w:rsid w:val="009306FE"/>
  </w:style>
  <w:style w:type="numbering" w:customStyle="1" w:styleId="7a">
    <w:name w:val="Нет списка7"/>
    <w:next w:val="a6"/>
    <w:uiPriority w:val="99"/>
    <w:semiHidden/>
    <w:unhideWhenUsed/>
    <w:rsid w:val="009306FE"/>
  </w:style>
  <w:style w:type="table" w:customStyle="1" w:styleId="103">
    <w:name w:val="Сетка таблицы10"/>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6"/>
    <w:semiHidden/>
    <w:unhideWhenUsed/>
    <w:rsid w:val="009306FE"/>
  </w:style>
  <w:style w:type="numbering" w:customStyle="1" w:styleId="1160">
    <w:name w:val="Нет списка116"/>
    <w:next w:val="a6"/>
    <w:uiPriority w:val="99"/>
    <w:semiHidden/>
    <w:rsid w:val="009306FE"/>
  </w:style>
  <w:style w:type="table" w:customStyle="1" w:styleId="152">
    <w:name w:val="Сетка таблицы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6"/>
    <w:semiHidden/>
    <w:rsid w:val="009306FE"/>
  </w:style>
  <w:style w:type="numbering" w:customStyle="1" w:styleId="250">
    <w:name w:val="Нет списка25"/>
    <w:next w:val="a6"/>
    <w:semiHidden/>
    <w:rsid w:val="009306FE"/>
  </w:style>
  <w:style w:type="numbering" w:customStyle="1" w:styleId="11116">
    <w:name w:val="Нет списка11116"/>
    <w:next w:val="a6"/>
    <w:semiHidden/>
    <w:rsid w:val="009306FE"/>
  </w:style>
  <w:style w:type="numbering" w:customStyle="1" w:styleId="111115">
    <w:name w:val="Нет списка111115"/>
    <w:next w:val="a6"/>
    <w:semiHidden/>
    <w:rsid w:val="009306FE"/>
  </w:style>
  <w:style w:type="numbering" w:customStyle="1" w:styleId="340">
    <w:name w:val="Нет списка34"/>
    <w:next w:val="a6"/>
    <w:uiPriority w:val="99"/>
    <w:semiHidden/>
    <w:unhideWhenUsed/>
    <w:rsid w:val="009306FE"/>
  </w:style>
  <w:style w:type="numbering" w:customStyle="1" w:styleId="1240">
    <w:name w:val="Нет списка124"/>
    <w:next w:val="a6"/>
    <w:semiHidden/>
    <w:unhideWhenUsed/>
    <w:rsid w:val="009306FE"/>
  </w:style>
  <w:style w:type="numbering" w:customStyle="1" w:styleId="1124">
    <w:name w:val="Нет списка1124"/>
    <w:next w:val="a6"/>
    <w:uiPriority w:val="99"/>
    <w:semiHidden/>
    <w:rsid w:val="009306FE"/>
  </w:style>
  <w:style w:type="numbering" w:customStyle="1" w:styleId="11124">
    <w:name w:val="Нет списка11124"/>
    <w:next w:val="a6"/>
    <w:semiHidden/>
    <w:rsid w:val="009306FE"/>
  </w:style>
  <w:style w:type="numbering" w:customStyle="1" w:styleId="2140">
    <w:name w:val="Нет списка214"/>
    <w:next w:val="a6"/>
    <w:semiHidden/>
    <w:rsid w:val="009306FE"/>
  </w:style>
  <w:style w:type="numbering" w:customStyle="1" w:styleId="111124">
    <w:name w:val="Нет списка111124"/>
    <w:next w:val="a6"/>
    <w:semiHidden/>
    <w:rsid w:val="009306FE"/>
  </w:style>
  <w:style w:type="numbering" w:customStyle="1" w:styleId="11111150">
    <w:name w:val="Нет списка1111115"/>
    <w:next w:val="a6"/>
    <w:semiHidden/>
    <w:rsid w:val="009306FE"/>
  </w:style>
  <w:style w:type="numbering" w:customStyle="1" w:styleId="87">
    <w:name w:val="Нет списка8"/>
    <w:next w:val="a6"/>
    <w:uiPriority w:val="99"/>
    <w:semiHidden/>
    <w:unhideWhenUsed/>
    <w:rsid w:val="009306FE"/>
  </w:style>
  <w:style w:type="table" w:customStyle="1" w:styleId="161">
    <w:name w:val="Сетка таблицы16"/>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6"/>
    <w:semiHidden/>
    <w:unhideWhenUsed/>
    <w:rsid w:val="009306FE"/>
  </w:style>
  <w:style w:type="numbering" w:customStyle="1" w:styleId="1170">
    <w:name w:val="Нет списка117"/>
    <w:next w:val="a6"/>
    <w:uiPriority w:val="99"/>
    <w:semiHidden/>
    <w:rsid w:val="009306FE"/>
  </w:style>
  <w:style w:type="table" w:customStyle="1" w:styleId="171">
    <w:name w:val="Сетка таблицы17"/>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6"/>
    <w:semiHidden/>
    <w:rsid w:val="009306FE"/>
  </w:style>
  <w:style w:type="numbering" w:customStyle="1" w:styleId="260">
    <w:name w:val="Нет списка26"/>
    <w:next w:val="a6"/>
    <w:semiHidden/>
    <w:rsid w:val="009306FE"/>
  </w:style>
  <w:style w:type="numbering" w:customStyle="1" w:styleId="11117">
    <w:name w:val="Нет списка11117"/>
    <w:next w:val="a6"/>
    <w:semiHidden/>
    <w:rsid w:val="009306FE"/>
  </w:style>
  <w:style w:type="numbering" w:customStyle="1" w:styleId="111116">
    <w:name w:val="Нет списка111116"/>
    <w:next w:val="a6"/>
    <w:semiHidden/>
    <w:rsid w:val="009306FE"/>
  </w:style>
  <w:style w:type="numbering" w:customStyle="1" w:styleId="350">
    <w:name w:val="Нет списка35"/>
    <w:next w:val="a6"/>
    <w:uiPriority w:val="99"/>
    <w:semiHidden/>
    <w:unhideWhenUsed/>
    <w:rsid w:val="009306FE"/>
  </w:style>
  <w:style w:type="numbering" w:customStyle="1" w:styleId="1251">
    <w:name w:val="Нет списка125"/>
    <w:next w:val="a6"/>
    <w:semiHidden/>
    <w:unhideWhenUsed/>
    <w:rsid w:val="009306FE"/>
  </w:style>
  <w:style w:type="numbering" w:customStyle="1" w:styleId="1125">
    <w:name w:val="Нет списка1125"/>
    <w:next w:val="a6"/>
    <w:uiPriority w:val="99"/>
    <w:semiHidden/>
    <w:rsid w:val="009306FE"/>
  </w:style>
  <w:style w:type="numbering" w:customStyle="1" w:styleId="11125">
    <w:name w:val="Нет списка11125"/>
    <w:next w:val="a6"/>
    <w:semiHidden/>
    <w:rsid w:val="009306FE"/>
  </w:style>
  <w:style w:type="numbering" w:customStyle="1" w:styleId="2150">
    <w:name w:val="Нет списка215"/>
    <w:next w:val="a6"/>
    <w:semiHidden/>
    <w:rsid w:val="009306FE"/>
  </w:style>
  <w:style w:type="numbering" w:customStyle="1" w:styleId="111125">
    <w:name w:val="Нет списка111125"/>
    <w:next w:val="a6"/>
    <w:semiHidden/>
    <w:rsid w:val="009306FE"/>
  </w:style>
  <w:style w:type="numbering" w:customStyle="1" w:styleId="1111116">
    <w:name w:val="Нет списка1111116"/>
    <w:next w:val="a6"/>
    <w:semiHidden/>
    <w:rsid w:val="009306FE"/>
  </w:style>
  <w:style w:type="numbering" w:customStyle="1" w:styleId="94">
    <w:name w:val="Нет списка9"/>
    <w:next w:val="a6"/>
    <w:uiPriority w:val="99"/>
    <w:semiHidden/>
    <w:unhideWhenUsed/>
    <w:rsid w:val="009306FE"/>
  </w:style>
  <w:style w:type="numbering" w:customStyle="1" w:styleId="180">
    <w:name w:val="Нет списка18"/>
    <w:next w:val="a6"/>
    <w:uiPriority w:val="99"/>
    <w:semiHidden/>
    <w:unhideWhenUsed/>
    <w:rsid w:val="009306FE"/>
  </w:style>
  <w:style w:type="table" w:customStyle="1" w:styleId="181">
    <w:name w:val="Сетка таблицы18"/>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6"/>
    <w:next w:val="111111"/>
    <w:rsid w:val="009306FE"/>
  </w:style>
  <w:style w:type="numbering" w:customStyle="1" w:styleId="1180">
    <w:name w:val="Нет списка118"/>
    <w:next w:val="a6"/>
    <w:uiPriority w:val="99"/>
    <w:semiHidden/>
    <w:unhideWhenUsed/>
    <w:rsid w:val="009306FE"/>
  </w:style>
  <w:style w:type="table" w:customStyle="1" w:styleId="620">
    <w:name w:val="Сетка таблицы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6"/>
    <w:semiHidden/>
    <w:unhideWhenUsed/>
    <w:rsid w:val="009306FE"/>
  </w:style>
  <w:style w:type="numbering" w:customStyle="1" w:styleId="11118">
    <w:name w:val="Нет списка11118"/>
    <w:next w:val="a6"/>
    <w:uiPriority w:val="99"/>
    <w:semiHidden/>
    <w:rsid w:val="009306FE"/>
  </w:style>
  <w:style w:type="numbering" w:customStyle="1" w:styleId="111117">
    <w:name w:val="Нет списка111117"/>
    <w:next w:val="a6"/>
    <w:semiHidden/>
    <w:rsid w:val="009306FE"/>
  </w:style>
  <w:style w:type="numbering" w:customStyle="1" w:styleId="270">
    <w:name w:val="Нет списка27"/>
    <w:next w:val="a6"/>
    <w:semiHidden/>
    <w:rsid w:val="009306FE"/>
  </w:style>
  <w:style w:type="numbering" w:customStyle="1" w:styleId="1111117">
    <w:name w:val="Нет списка1111117"/>
    <w:next w:val="a6"/>
    <w:semiHidden/>
    <w:rsid w:val="009306FE"/>
  </w:style>
  <w:style w:type="numbering" w:customStyle="1" w:styleId="11111112">
    <w:name w:val="Нет списка11111112"/>
    <w:next w:val="a6"/>
    <w:semiHidden/>
    <w:rsid w:val="009306FE"/>
  </w:style>
  <w:style w:type="numbering" w:customStyle="1" w:styleId="360">
    <w:name w:val="Нет списка36"/>
    <w:next w:val="a6"/>
    <w:uiPriority w:val="99"/>
    <w:semiHidden/>
    <w:unhideWhenUsed/>
    <w:rsid w:val="009306FE"/>
  </w:style>
  <w:style w:type="table" w:customStyle="1" w:styleId="2122">
    <w:name w:val="Сетка таблицы21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6"/>
    <w:semiHidden/>
    <w:unhideWhenUsed/>
    <w:rsid w:val="009306FE"/>
  </w:style>
  <w:style w:type="numbering" w:customStyle="1" w:styleId="1126">
    <w:name w:val="Нет списка1126"/>
    <w:next w:val="a6"/>
    <w:uiPriority w:val="99"/>
    <w:semiHidden/>
    <w:rsid w:val="009306FE"/>
  </w:style>
  <w:style w:type="numbering" w:customStyle="1" w:styleId="11126">
    <w:name w:val="Нет списка11126"/>
    <w:next w:val="a6"/>
    <w:semiHidden/>
    <w:rsid w:val="009306FE"/>
  </w:style>
  <w:style w:type="numbering" w:customStyle="1" w:styleId="2160">
    <w:name w:val="Нет списка216"/>
    <w:next w:val="a6"/>
    <w:semiHidden/>
    <w:rsid w:val="009306FE"/>
  </w:style>
  <w:style w:type="numbering" w:customStyle="1" w:styleId="111126">
    <w:name w:val="Нет списка111126"/>
    <w:next w:val="a6"/>
    <w:semiHidden/>
    <w:rsid w:val="009306FE"/>
  </w:style>
  <w:style w:type="numbering" w:customStyle="1" w:styleId="111111112">
    <w:name w:val="Нет списка111111112"/>
    <w:next w:val="a6"/>
    <w:semiHidden/>
    <w:rsid w:val="009306FE"/>
  </w:style>
  <w:style w:type="numbering" w:customStyle="1" w:styleId="421">
    <w:name w:val="Нет списка42"/>
    <w:next w:val="a6"/>
    <w:uiPriority w:val="99"/>
    <w:semiHidden/>
    <w:unhideWhenUsed/>
    <w:rsid w:val="009306FE"/>
  </w:style>
  <w:style w:type="table" w:customStyle="1" w:styleId="720">
    <w:name w:val="Сетка таблицы7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6"/>
    <w:semiHidden/>
    <w:unhideWhenUsed/>
    <w:rsid w:val="009306FE"/>
  </w:style>
  <w:style w:type="numbering" w:customStyle="1" w:styleId="1132">
    <w:name w:val="Нет списка1132"/>
    <w:next w:val="a6"/>
    <w:uiPriority w:val="99"/>
    <w:semiHidden/>
    <w:rsid w:val="009306FE"/>
  </w:style>
  <w:style w:type="numbering" w:customStyle="1" w:styleId="11132">
    <w:name w:val="Нет списка11132"/>
    <w:next w:val="a6"/>
    <w:semiHidden/>
    <w:rsid w:val="009306FE"/>
  </w:style>
  <w:style w:type="numbering" w:customStyle="1" w:styleId="2220">
    <w:name w:val="Нет списка222"/>
    <w:next w:val="a6"/>
    <w:semiHidden/>
    <w:rsid w:val="009306FE"/>
  </w:style>
  <w:style w:type="numbering" w:customStyle="1" w:styleId="111132">
    <w:name w:val="Нет списка111132"/>
    <w:next w:val="a6"/>
    <w:semiHidden/>
    <w:rsid w:val="009306FE"/>
  </w:style>
  <w:style w:type="numbering" w:customStyle="1" w:styleId="1111122">
    <w:name w:val="Нет списка1111122"/>
    <w:next w:val="a6"/>
    <w:semiHidden/>
    <w:rsid w:val="009306FE"/>
  </w:style>
  <w:style w:type="numbering" w:customStyle="1" w:styleId="3120">
    <w:name w:val="Нет списка312"/>
    <w:next w:val="a6"/>
    <w:uiPriority w:val="99"/>
    <w:semiHidden/>
    <w:unhideWhenUsed/>
    <w:rsid w:val="009306FE"/>
  </w:style>
  <w:style w:type="table" w:customStyle="1" w:styleId="2221">
    <w:name w:val="Сетка таблицы2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6"/>
    <w:semiHidden/>
    <w:unhideWhenUsed/>
    <w:rsid w:val="009306FE"/>
  </w:style>
  <w:style w:type="numbering" w:customStyle="1" w:styleId="11212">
    <w:name w:val="Нет списка11212"/>
    <w:next w:val="a6"/>
    <w:uiPriority w:val="99"/>
    <w:semiHidden/>
    <w:rsid w:val="009306FE"/>
  </w:style>
  <w:style w:type="numbering" w:customStyle="1" w:styleId="111212">
    <w:name w:val="Нет списка111212"/>
    <w:next w:val="a6"/>
    <w:semiHidden/>
    <w:rsid w:val="009306FE"/>
  </w:style>
  <w:style w:type="numbering" w:customStyle="1" w:styleId="2112">
    <w:name w:val="Нет списка2112"/>
    <w:next w:val="a6"/>
    <w:semiHidden/>
    <w:rsid w:val="009306FE"/>
  </w:style>
  <w:style w:type="numbering" w:customStyle="1" w:styleId="1111212">
    <w:name w:val="Нет списка1111212"/>
    <w:next w:val="a6"/>
    <w:semiHidden/>
    <w:rsid w:val="009306FE"/>
  </w:style>
  <w:style w:type="numbering" w:customStyle="1" w:styleId="11111122">
    <w:name w:val="Нет списка11111122"/>
    <w:next w:val="a6"/>
    <w:semiHidden/>
    <w:rsid w:val="009306FE"/>
  </w:style>
  <w:style w:type="numbering" w:customStyle="1" w:styleId="521">
    <w:name w:val="Нет списка52"/>
    <w:next w:val="a6"/>
    <w:uiPriority w:val="99"/>
    <w:semiHidden/>
    <w:unhideWhenUsed/>
    <w:rsid w:val="009306FE"/>
  </w:style>
  <w:style w:type="table" w:customStyle="1" w:styleId="820">
    <w:name w:val="Сетка таблицы8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6"/>
    <w:semiHidden/>
    <w:unhideWhenUsed/>
    <w:rsid w:val="009306FE"/>
  </w:style>
  <w:style w:type="numbering" w:customStyle="1" w:styleId="1142">
    <w:name w:val="Нет списка1142"/>
    <w:next w:val="a6"/>
    <w:uiPriority w:val="99"/>
    <w:semiHidden/>
    <w:rsid w:val="009306FE"/>
  </w:style>
  <w:style w:type="table" w:customStyle="1" w:styleId="1321">
    <w:name w:val="Сетка таблицы13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6"/>
    <w:semiHidden/>
    <w:rsid w:val="009306FE"/>
  </w:style>
  <w:style w:type="numbering" w:customStyle="1" w:styleId="2320">
    <w:name w:val="Нет списка232"/>
    <w:next w:val="a6"/>
    <w:semiHidden/>
    <w:rsid w:val="009306FE"/>
  </w:style>
  <w:style w:type="numbering" w:customStyle="1" w:styleId="111142">
    <w:name w:val="Нет списка111142"/>
    <w:next w:val="a6"/>
    <w:semiHidden/>
    <w:rsid w:val="009306FE"/>
  </w:style>
  <w:style w:type="numbering" w:customStyle="1" w:styleId="1111132">
    <w:name w:val="Нет списка1111132"/>
    <w:next w:val="a6"/>
    <w:semiHidden/>
    <w:rsid w:val="009306FE"/>
  </w:style>
  <w:style w:type="numbering" w:customStyle="1" w:styleId="3220">
    <w:name w:val="Нет списка322"/>
    <w:next w:val="a6"/>
    <w:uiPriority w:val="99"/>
    <w:semiHidden/>
    <w:unhideWhenUsed/>
    <w:rsid w:val="009306FE"/>
  </w:style>
  <w:style w:type="numbering" w:customStyle="1" w:styleId="1222">
    <w:name w:val="Нет списка1222"/>
    <w:next w:val="a6"/>
    <w:semiHidden/>
    <w:unhideWhenUsed/>
    <w:rsid w:val="009306FE"/>
  </w:style>
  <w:style w:type="numbering" w:customStyle="1" w:styleId="11222">
    <w:name w:val="Нет списка11222"/>
    <w:next w:val="a6"/>
    <w:uiPriority w:val="99"/>
    <w:semiHidden/>
    <w:rsid w:val="009306FE"/>
  </w:style>
  <w:style w:type="numbering" w:customStyle="1" w:styleId="111222">
    <w:name w:val="Нет списка111222"/>
    <w:next w:val="a6"/>
    <w:semiHidden/>
    <w:rsid w:val="009306FE"/>
  </w:style>
  <w:style w:type="numbering" w:customStyle="1" w:styleId="21220">
    <w:name w:val="Нет списка2122"/>
    <w:next w:val="a6"/>
    <w:semiHidden/>
    <w:rsid w:val="009306FE"/>
  </w:style>
  <w:style w:type="numbering" w:customStyle="1" w:styleId="1111222">
    <w:name w:val="Нет списка1111222"/>
    <w:next w:val="a6"/>
    <w:semiHidden/>
    <w:rsid w:val="009306FE"/>
  </w:style>
  <w:style w:type="numbering" w:customStyle="1" w:styleId="11111132">
    <w:name w:val="Нет списка11111132"/>
    <w:next w:val="a6"/>
    <w:semiHidden/>
    <w:rsid w:val="009306FE"/>
  </w:style>
  <w:style w:type="numbering" w:customStyle="1" w:styleId="621">
    <w:name w:val="Нет списка62"/>
    <w:next w:val="a6"/>
    <w:uiPriority w:val="99"/>
    <w:semiHidden/>
    <w:unhideWhenUsed/>
    <w:rsid w:val="009306FE"/>
  </w:style>
  <w:style w:type="table" w:customStyle="1" w:styleId="920">
    <w:name w:val="Сетка таблицы9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6"/>
    <w:semiHidden/>
    <w:unhideWhenUsed/>
    <w:rsid w:val="009306FE"/>
  </w:style>
  <w:style w:type="numbering" w:customStyle="1" w:styleId="1152">
    <w:name w:val="Нет списка1152"/>
    <w:next w:val="a6"/>
    <w:uiPriority w:val="99"/>
    <w:semiHidden/>
    <w:rsid w:val="009306FE"/>
  </w:style>
  <w:style w:type="table" w:customStyle="1" w:styleId="1420">
    <w:name w:val="Сетка таблицы14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6"/>
    <w:semiHidden/>
    <w:rsid w:val="009306FE"/>
  </w:style>
  <w:style w:type="numbering" w:customStyle="1" w:styleId="2420">
    <w:name w:val="Нет списка242"/>
    <w:next w:val="a6"/>
    <w:semiHidden/>
    <w:rsid w:val="009306FE"/>
  </w:style>
  <w:style w:type="numbering" w:customStyle="1" w:styleId="111152">
    <w:name w:val="Нет списка111152"/>
    <w:next w:val="a6"/>
    <w:semiHidden/>
    <w:rsid w:val="009306FE"/>
  </w:style>
  <w:style w:type="numbering" w:customStyle="1" w:styleId="1111142">
    <w:name w:val="Нет списка1111142"/>
    <w:next w:val="a6"/>
    <w:semiHidden/>
    <w:rsid w:val="009306FE"/>
  </w:style>
  <w:style w:type="numbering" w:customStyle="1" w:styleId="332">
    <w:name w:val="Нет списка332"/>
    <w:next w:val="a6"/>
    <w:uiPriority w:val="99"/>
    <w:semiHidden/>
    <w:unhideWhenUsed/>
    <w:rsid w:val="009306FE"/>
  </w:style>
  <w:style w:type="numbering" w:customStyle="1" w:styleId="1232">
    <w:name w:val="Нет списка1232"/>
    <w:next w:val="a6"/>
    <w:semiHidden/>
    <w:unhideWhenUsed/>
    <w:rsid w:val="009306FE"/>
  </w:style>
  <w:style w:type="numbering" w:customStyle="1" w:styleId="11232">
    <w:name w:val="Нет списка11232"/>
    <w:next w:val="a6"/>
    <w:uiPriority w:val="99"/>
    <w:semiHidden/>
    <w:rsid w:val="009306FE"/>
  </w:style>
  <w:style w:type="numbering" w:customStyle="1" w:styleId="111232">
    <w:name w:val="Нет списка111232"/>
    <w:next w:val="a6"/>
    <w:semiHidden/>
    <w:rsid w:val="009306FE"/>
  </w:style>
  <w:style w:type="numbering" w:customStyle="1" w:styleId="2132">
    <w:name w:val="Нет списка2132"/>
    <w:next w:val="a6"/>
    <w:semiHidden/>
    <w:rsid w:val="009306FE"/>
  </w:style>
  <w:style w:type="numbering" w:customStyle="1" w:styleId="1111232">
    <w:name w:val="Нет списка1111232"/>
    <w:next w:val="a6"/>
    <w:semiHidden/>
    <w:rsid w:val="009306FE"/>
  </w:style>
  <w:style w:type="numbering" w:customStyle="1" w:styleId="11111142">
    <w:name w:val="Нет списка11111142"/>
    <w:next w:val="a6"/>
    <w:semiHidden/>
    <w:rsid w:val="009306FE"/>
  </w:style>
  <w:style w:type="numbering" w:customStyle="1" w:styleId="711">
    <w:name w:val="Нет списка71"/>
    <w:next w:val="a6"/>
    <w:uiPriority w:val="99"/>
    <w:semiHidden/>
    <w:unhideWhenUsed/>
    <w:rsid w:val="009306FE"/>
  </w:style>
  <w:style w:type="table" w:customStyle="1" w:styleId="1010">
    <w:name w:val="Сетка таблицы10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semiHidden/>
    <w:unhideWhenUsed/>
    <w:rsid w:val="009306FE"/>
  </w:style>
  <w:style w:type="numbering" w:customStyle="1" w:styleId="1161">
    <w:name w:val="Нет списка1161"/>
    <w:next w:val="a6"/>
    <w:uiPriority w:val="99"/>
    <w:semiHidden/>
    <w:rsid w:val="009306FE"/>
  </w:style>
  <w:style w:type="table" w:customStyle="1" w:styleId="1511">
    <w:name w:val="Сетка таблицы15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6"/>
    <w:semiHidden/>
    <w:rsid w:val="009306FE"/>
  </w:style>
  <w:style w:type="numbering" w:customStyle="1" w:styleId="251">
    <w:name w:val="Нет списка251"/>
    <w:next w:val="a6"/>
    <w:semiHidden/>
    <w:rsid w:val="009306FE"/>
  </w:style>
  <w:style w:type="numbering" w:customStyle="1" w:styleId="111161">
    <w:name w:val="Нет списка111161"/>
    <w:next w:val="a6"/>
    <w:semiHidden/>
    <w:rsid w:val="009306FE"/>
  </w:style>
  <w:style w:type="numbering" w:customStyle="1" w:styleId="1111151">
    <w:name w:val="Нет списка1111151"/>
    <w:next w:val="a6"/>
    <w:semiHidden/>
    <w:rsid w:val="009306FE"/>
  </w:style>
  <w:style w:type="numbering" w:customStyle="1" w:styleId="341">
    <w:name w:val="Нет списка341"/>
    <w:next w:val="a6"/>
    <w:uiPriority w:val="99"/>
    <w:semiHidden/>
    <w:unhideWhenUsed/>
    <w:rsid w:val="009306FE"/>
  </w:style>
  <w:style w:type="numbering" w:customStyle="1" w:styleId="1241">
    <w:name w:val="Нет списка1241"/>
    <w:next w:val="a6"/>
    <w:semiHidden/>
    <w:unhideWhenUsed/>
    <w:rsid w:val="009306FE"/>
  </w:style>
  <w:style w:type="numbering" w:customStyle="1" w:styleId="11241">
    <w:name w:val="Нет списка11241"/>
    <w:next w:val="a6"/>
    <w:uiPriority w:val="99"/>
    <w:semiHidden/>
    <w:rsid w:val="009306FE"/>
  </w:style>
  <w:style w:type="numbering" w:customStyle="1" w:styleId="111241">
    <w:name w:val="Нет списка111241"/>
    <w:next w:val="a6"/>
    <w:semiHidden/>
    <w:rsid w:val="009306FE"/>
  </w:style>
  <w:style w:type="numbering" w:customStyle="1" w:styleId="2141">
    <w:name w:val="Нет списка2141"/>
    <w:next w:val="a6"/>
    <w:semiHidden/>
    <w:rsid w:val="009306FE"/>
  </w:style>
  <w:style w:type="numbering" w:customStyle="1" w:styleId="1111241">
    <w:name w:val="Нет списка1111241"/>
    <w:next w:val="a6"/>
    <w:semiHidden/>
    <w:rsid w:val="009306FE"/>
  </w:style>
  <w:style w:type="numbering" w:customStyle="1" w:styleId="11111151">
    <w:name w:val="Нет списка11111151"/>
    <w:next w:val="a6"/>
    <w:semiHidden/>
    <w:rsid w:val="009306FE"/>
  </w:style>
  <w:style w:type="numbering" w:customStyle="1" w:styleId="811">
    <w:name w:val="Нет списка81"/>
    <w:next w:val="a6"/>
    <w:uiPriority w:val="99"/>
    <w:semiHidden/>
    <w:unhideWhenUsed/>
    <w:rsid w:val="009306FE"/>
  </w:style>
  <w:style w:type="table" w:customStyle="1" w:styleId="1611">
    <w:name w:val="Сетка таблицы1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semiHidden/>
    <w:unhideWhenUsed/>
    <w:rsid w:val="009306FE"/>
  </w:style>
  <w:style w:type="numbering" w:customStyle="1" w:styleId="1171">
    <w:name w:val="Нет списка1171"/>
    <w:next w:val="a6"/>
    <w:uiPriority w:val="99"/>
    <w:semiHidden/>
    <w:rsid w:val="009306FE"/>
  </w:style>
  <w:style w:type="table" w:customStyle="1" w:styleId="1711">
    <w:name w:val="Сетка таблицы17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6"/>
    <w:semiHidden/>
    <w:rsid w:val="009306FE"/>
  </w:style>
  <w:style w:type="numbering" w:customStyle="1" w:styleId="261">
    <w:name w:val="Нет списка261"/>
    <w:next w:val="a6"/>
    <w:semiHidden/>
    <w:rsid w:val="009306FE"/>
  </w:style>
  <w:style w:type="numbering" w:customStyle="1" w:styleId="111171">
    <w:name w:val="Нет списка111171"/>
    <w:next w:val="a6"/>
    <w:semiHidden/>
    <w:rsid w:val="009306FE"/>
  </w:style>
  <w:style w:type="numbering" w:customStyle="1" w:styleId="1111161">
    <w:name w:val="Нет списка1111161"/>
    <w:next w:val="a6"/>
    <w:semiHidden/>
    <w:rsid w:val="009306FE"/>
  </w:style>
  <w:style w:type="numbering" w:customStyle="1" w:styleId="351">
    <w:name w:val="Нет списка351"/>
    <w:next w:val="a6"/>
    <w:uiPriority w:val="99"/>
    <w:semiHidden/>
    <w:unhideWhenUsed/>
    <w:rsid w:val="009306FE"/>
  </w:style>
  <w:style w:type="numbering" w:customStyle="1" w:styleId="12510">
    <w:name w:val="Нет списка1251"/>
    <w:next w:val="a6"/>
    <w:semiHidden/>
    <w:unhideWhenUsed/>
    <w:rsid w:val="009306FE"/>
  </w:style>
  <w:style w:type="numbering" w:customStyle="1" w:styleId="11251">
    <w:name w:val="Нет списка11251"/>
    <w:next w:val="a6"/>
    <w:uiPriority w:val="99"/>
    <w:semiHidden/>
    <w:rsid w:val="009306FE"/>
  </w:style>
  <w:style w:type="numbering" w:customStyle="1" w:styleId="111251">
    <w:name w:val="Нет списка111251"/>
    <w:next w:val="a6"/>
    <w:semiHidden/>
    <w:rsid w:val="009306FE"/>
  </w:style>
  <w:style w:type="numbering" w:customStyle="1" w:styleId="2151">
    <w:name w:val="Нет списка2151"/>
    <w:next w:val="a6"/>
    <w:semiHidden/>
    <w:rsid w:val="009306FE"/>
  </w:style>
  <w:style w:type="numbering" w:customStyle="1" w:styleId="1111251">
    <w:name w:val="Нет списка1111251"/>
    <w:next w:val="a6"/>
    <w:semiHidden/>
    <w:rsid w:val="009306FE"/>
  </w:style>
  <w:style w:type="numbering" w:customStyle="1" w:styleId="11111161">
    <w:name w:val="Нет списка11111161"/>
    <w:next w:val="a6"/>
    <w:semiHidden/>
    <w:rsid w:val="009306FE"/>
  </w:style>
  <w:style w:type="numbering" w:customStyle="1" w:styleId="104">
    <w:name w:val="Нет списка10"/>
    <w:next w:val="a6"/>
    <w:uiPriority w:val="99"/>
    <w:semiHidden/>
    <w:unhideWhenUsed/>
    <w:rsid w:val="009306FE"/>
  </w:style>
  <w:style w:type="numbering" w:customStyle="1" w:styleId="191">
    <w:name w:val="Нет списка19"/>
    <w:next w:val="a6"/>
    <w:uiPriority w:val="99"/>
    <w:semiHidden/>
    <w:unhideWhenUsed/>
    <w:rsid w:val="009306FE"/>
  </w:style>
  <w:style w:type="table" w:customStyle="1" w:styleId="200">
    <w:name w:val="Сетка таблицы20"/>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6"/>
    <w:next w:val="111111"/>
    <w:rsid w:val="009306FE"/>
  </w:style>
  <w:style w:type="numbering" w:customStyle="1" w:styleId="1190">
    <w:name w:val="Нет списка119"/>
    <w:next w:val="a6"/>
    <w:uiPriority w:val="99"/>
    <w:semiHidden/>
    <w:unhideWhenUsed/>
    <w:rsid w:val="009306FE"/>
  </w:style>
  <w:style w:type="table" w:customStyle="1" w:styleId="630">
    <w:name w:val="Сетка таблицы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6"/>
    <w:semiHidden/>
    <w:unhideWhenUsed/>
    <w:rsid w:val="009306FE"/>
  </w:style>
  <w:style w:type="numbering" w:customStyle="1" w:styleId="11119">
    <w:name w:val="Нет списка11119"/>
    <w:next w:val="a6"/>
    <w:uiPriority w:val="99"/>
    <w:semiHidden/>
    <w:rsid w:val="009306FE"/>
  </w:style>
  <w:style w:type="table" w:customStyle="1" w:styleId="1133">
    <w:name w:val="Сетка таблицы11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6"/>
    <w:semiHidden/>
    <w:rsid w:val="009306FE"/>
  </w:style>
  <w:style w:type="numbering" w:customStyle="1" w:styleId="280">
    <w:name w:val="Нет списка28"/>
    <w:next w:val="a6"/>
    <w:semiHidden/>
    <w:rsid w:val="009306FE"/>
  </w:style>
  <w:style w:type="numbering" w:customStyle="1" w:styleId="1111118">
    <w:name w:val="Нет списка1111118"/>
    <w:next w:val="a6"/>
    <w:semiHidden/>
    <w:rsid w:val="009306FE"/>
  </w:style>
  <w:style w:type="numbering" w:customStyle="1" w:styleId="11111113">
    <w:name w:val="Нет списка11111113"/>
    <w:next w:val="a6"/>
    <w:semiHidden/>
    <w:rsid w:val="009306FE"/>
  </w:style>
  <w:style w:type="numbering" w:customStyle="1" w:styleId="370">
    <w:name w:val="Нет списка37"/>
    <w:next w:val="a6"/>
    <w:uiPriority w:val="99"/>
    <w:semiHidden/>
    <w:unhideWhenUsed/>
    <w:rsid w:val="009306FE"/>
  </w:style>
  <w:style w:type="table" w:customStyle="1" w:styleId="2133">
    <w:name w:val="Сетка таблицы21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6"/>
    <w:semiHidden/>
    <w:unhideWhenUsed/>
    <w:rsid w:val="009306FE"/>
  </w:style>
  <w:style w:type="numbering" w:customStyle="1" w:styleId="1127">
    <w:name w:val="Нет списка1127"/>
    <w:next w:val="a6"/>
    <w:uiPriority w:val="99"/>
    <w:semiHidden/>
    <w:rsid w:val="009306FE"/>
  </w:style>
  <w:style w:type="numbering" w:customStyle="1" w:styleId="11127">
    <w:name w:val="Нет списка11127"/>
    <w:next w:val="a6"/>
    <w:semiHidden/>
    <w:rsid w:val="009306FE"/>
  </w:style>
  <w:style w:type="numbering" w:customStyle="1" w:styleId="2170">
    <w:name w:val="Нет списка217"/>
    <w:next w:val="a6"/>
    <w:semiHidden/>
    <w:rsid w:val="009306FE"/>
  </w:style>
  <w:style w:type="numbering" w:customStyle="1" w:styleId="111127">
    <w:name w:val="Нет списка111127"/>
    <w:next w:val="a6"/>
    <w:semiHidden/>
    <w:rsid w:val="009306FE"/>
  </w:style>
  <w:style w:type="numbering" w:customStyle="1" w:styleId="111111113">
    <w:name w:val="Нет списка111111113"/>
    <w:next w:val="a6"/>
    <w:semiHidden/>
    <w:rsid w:val="009306FE"/>
  </w:style>
  <w:style w:type="numbering" w:customStyle="1" w:styleId="431">
    <w:name w:val="Нет списка43"/>
    <w:next w:val="a6"/>
    <w:uiPriority w:val="99"/>
    <w:semiHidden/>
    <w:unhideWhenUsed/>
    <w:rsid w:val="009306FE"/>
  </w:style>
  <w:style w:type="table" w:customStyle="1" w:styleId="730">
    <w:name w:val="Сетка таблицы7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6"/>
    <w:semiHidden/>
    <w:unhideWhenUsed/>
    <w:rsid w:val="009306FE"/>
  </w:style>
  <w:style w:type="numbering" w:customStyle="1" w:styleId="11330">
    <w:name w:val="Нет списка1133"/>
    <w:next w:val="a6"/>
    <w:uiPriority w:val="99"/>
    <w:semiHidden/>
    <w:rsid w:val="009306FE"/>
  </w:style>
  <w:style w:type="table" w:customStyle="1" w:styleId="1233">
    <w:name w:val="Сетка таблицы12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6"/>
    <w:semiHidden/>
    <w:rsid w:val="009306FE"/>
  </w:style>
  <w:style w:type="numbering" w:customStyle="1" w:styleId="2230">
    <w:name w:val="Нет списка223"/>
    <w:next w:val="a6"/>
    <w:semiHidden/>
    <w:rsid w:val="009306FE"/>
  </w:style>
  <w:style w:type="numbering" w:customStyle="1" w:styleId="111133">
    <w:name w:val="Нет списка111133"/>
    <w:next w:val="a6"/>
    <w:semiHidden/>
    <w:rsid w:val="009306FE"/>
  </w:style>
  <w:style w:type="numbering" w:customStyle="1" w:styleId="1111123">
    <w:name w:val="Нет списка1111123"/>
    <w:next w:val="a6"/>
    <w:semiHidden/>
    <w:rsid w:val="009306FE"/>
  </w:style>
  <w:style w:type="numbering" w:customStyle="1" w:styleId="3130">
    <w:name w:val="Нет списка313"/>
    <w:next w:val="a6"/>
    <w:uiPriority w:val="99"/>
    <w:semiHidden/>
    <w:unhideWhenUsed/>
    <w:rsid w:val="009306FE"/>
  </w:style>
  <w:style w:type="table" w:customStyle="1" w:styleId="2231">
    <w:name w:val="Сетка таблицы22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6"/>
    <w:semiHidden/>
    <w:unhideWhenUsed/>
    <w:rsid w:val="009306FE"/>
  </w:style>
  <w:style w:type="numbering" w:customStyle="1" w:styleId="11213">
    <w:name w:val="Нет списка11213"/>
    <w:next w:val="a6"/>
    <w:uiPriority w:val="99"/>
    <w:semiHidden/>
    <w:rsid w:val="009306FE"/>
  </w:style>
  <w:style w:type="numbering" w:customStyle="1" w:styleId="111213">
    <w:name w:val="Нет списка111213"/>
    <w:next w:val="a6"/>
    <w:semiHidden/>
    <w:rsid w:val="009306FE"/>
  </w:style>
  <w:style w:type="numbering" w:customStyle="1" w:styleId="2113">
    <w:name w:val="Нет списка2113"/>
    <w:next w:val="a6"/>
    <w:semiHidden/>
    <w:rsid w:val="009306FE"/>
  </w:style>
  <w:style w:type="numbering" w:customStyle="1" w:styleId="1111213">
    <w:name w:val="Нет списка1111213"/>
    <w:next w:val="a6"/>
    <w:semiHidden/>
    <w:rsid w:val="009306FE"/>
  </w:style>
  <w:style w:type="numbering" w:customStyle="1" w:styleId="11111123">
    <w:name w:val="Нет списка11111123"/>
    <w:next w:val="a6"/>
    <w:semiHidden/>
    <w:rsid w:val="009306FE"/>
  </w:style>
  <w:style w:type="numbering" w:customStyle="1" w:styleId="531">
    <w:name w:val="Нет списка53"/>
    <w:next w:val="a6"/>
    <w:uiPriority w:val="99"/>
    <w:semiHidden/>
    <w:unhideWhenUsed/>
    <w:rsid w:val="009306FE"/>
  </w:style>
  <w:style w:type="table" w:customStyle="1" w:styleId="830">
    <w:name w:val="Сетка таблицы8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6"/>
    <w:semiHidden/>
    <w:unhideWhenUsed/>
    <w:rsid w:val="009306FE"/>
  </w:style>
  <w:style w:type="numbering" w:customStyle="1" w:styleId="1143">
    <w:name w:val="Нет списка1143"/>
    <w:next w:val="a6"/>
    <w:uiPriority w:val="99"/>
    <w:semiHidden/>
    <w:rsid w:val="009306FE"/>
  </w:style>
  <w:style w:type="table" w:customStyle="1" w:styleId="1331">
    <w:name w:val="Сетка таблицы13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6"/>
    <w:semiHidden/>
    <w:rsid w:val="009306FE"/>
  </w:style>
  <w:style w:type="numbering" w:customStyle="1" w:styleId="2330">
    <w:name w:val="Нет списка233"/>
    <w:next w:val="a6"/>
    <w:semiHidden/>
    <w:rsid w:val="009306FE"/>
  </w:style>
  <w:style w:type="numbering" w:customStyle="1" w:styleId="111143">
    <w:name w:val="Нет списка111143"/>
    <w:next w:val="a6"/>
    <w:semiHidden/>
    <w:rsid w:val="009306FE"/>
  </w:style>
  <w:style w:type="numbering" w:customStyle="1" w:styleId="1111133">
    <w:name w:val="Нет списка1111133"/>
    <w:next w:val="a6"/>
    <w:semiHidden/>
    <w:rsid w:val="009306FE"/>
  </w:style>
  <w:style w:type="numbering" w:customStyle="1" w:styleId="3230">
    <w:name w:val="Нет списка323"/>
    <w:next w:val="a6"/>
    <w:uiPriority w:val="99"/>
    <w:semiHidden/>
    <w:unhideWhenUsed/>
    <w:rsid w:val="009306FE"/>
  </w:style>
  <w:style w:type="numbering" w:customStyle="1" w:styleId="1223">
    <w:name w:val="Нет списка1223"/>
    <w:next w:val="a6"/>
    <w:semiHidden/>
    <w:unhideWhenUsed/>
    <w:rsid w:val="009306FE"/>
  </w:style>
  <w:style w:type="numbering" w:customStyle="1" w:styleId="11223">
    <w:name w:val="Нет списка11223"/>
    <w:next w:val="a6"/>
    <w:uiPriority w:val="99"/>
    <w:semiHidden/>
    <w:rsid w:val="009306FE"/>
  </w:style>
  <w:style w:type="numbering" w:customStyle="1" w:styleId="111223">
    <w:name w:val="Нет списка111223"/>
    <w:next w:val="a6"/>
    <w:semiHidden/>
    <w:rsid w:val="009306FE"/>
  </w:style>
  <w:style w:type="numbering" w:customStyle="1" w:styleId="2123">
    <w:name w:val="Нет списка2123"/>
    <w:next w:val="a6"/>
    <w:semiHidden/>
    <w:rsid w:val="009306FE"/>
  </w:style>
  <w:style w:type="numbering" w:customStyle="1" w:styleId="1111223">
    <w:name w:val="Нет списка1111223"/>
    <w:next w:val="a6"/>
    <w:semiHidden/>
    <w:rsid w:val="009306FE"/>
  </w:style>
  <w:style w:type="numbering" w:customStyle="1" w:styleId="11111133">
    <w:name w:val="Нет списка11111133"/>
    <w:next w:val="a6"/>
    <w:semiHidden/>
    <w:rsid w:val="009306FE"/>
  </w:style>
  <w:style w:type="numbering" w:customStyle="1" w:styleId="631">
    <w:name w:val="Нет списка63"/>
    <w:next w:val="a6"/>
    <w:uiPriority w:val="99"/>
    <w:semiHidden/>
    <w:unhideWhenUsed/>
    <w:rsid w:val="009306FE"/>
  </w:style>
  <w:style w:type="table" w:customStyle="1" w:styleId="930">
    <w:name w:val="Сетка таблицы9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6"/>
    <w:semiHidden/>
    <w:unhideWhenUsed/>
    <w:rsid w:val="009306FE"/>
  </w:style>
  <w:style w:type="numbering" w:customStyle="1" w:styleId="1153">
    <w:name w:val="Нет списка1153"/>
    <w:next w:val="a6"/>
    <w:uiPriority w:val="99"/>
    <w:semiHidden/>
    <w:rsid w:val="009306FE"/>
  </w:style>
  <w:style w:type="table" w:customStyle="1" w:styleId="1430">
    <w:name w:val="Сетка таблицы14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6"/>
    <w:semiHidden/>
    <w:rsid w:val="009306FE"/>
  </w:style>
  <w:style w:type="numbering" w:customStyle="1" w:styleId="243">
    <w:name w:val="Нет списка243"/>
    <w:next w:val="a6"/>
    <w:semiHidden/>
    <w:rsid w:val="009306FE"/>
  </w:style>
  <w:style w:type="numbering" w:customStyle="1" w:styleId="111153">
    <w:name w:val="Нет списка111153"/>
    <w:next w:val="a6"/>
    <w:semiHidden/>
    <w:rsid w:val="009306FE"/>
  </w:style>
  <w:style w:type="numbering" w:customStyle="1" w:styleId="1111143">
    <w:name w:val="Нет списка1111143"/>
    <w:next w:val="a6"/>
    <w:semiHidden/>
    <w:rsid w:val="009306FE"/>
  </w:style>
  <w:style w:type="numbering" w:customStyle="1" w:styleId="3330">
    <w:name w:val="Нет списка333"/>
    <w:next w:val="a6"/>
    <w:uiPriority w:val="99"/>
    <w:semiHidden/>
    <w:unhideWhenUsed/>
    <w:rsid w:val="009306FE"/>
  </w:style>
  <w:style w:type="numbering" w:customStyle="1" w:styleId="12330">
    <w:name w:val="Нет списка1233"/>
    <w:next w:val="a6"/>
    <w:semiHidden/>
    <w:unhideWhenUsed/>
    <w:rsid w:val="009306FE"/>
  </w:style>
  <w:style w:type="numbering" w:customStyle="1" w:styleId="11233">
    <w:name w:val="Нет списка11233"/>
    <w:next w:val="a6"/>
    <w:uiPriority w:val="99"/>
    <w:semiHidden/>
    <w:rsid w:val="009306FE"/>
  </w:style>
  <w:style w:type="numbering" w:customStyle="1" w:styleId="111233">
    <w:name w:val="Нет списка111233"/>
    <w:next w:val="a6"/>
    <w:semiHidden/>
    <w:rsid w:val="009306FE"/>
  </w:style>
  <w:style w:type="numbering" w:customStyle="1" w:styleId="21330">
    <w:name w:val="Нет списка2133"/>
    <w:next w:val="a6"/>
    <w:semiHidden/>
    <w:rsid w:val="009306FE"/>
  </w:style>
  <w:style w:type="numbering" w:customStyle="1" w:styleId="1111233">
    <w:name w:val="Нет списка1111233"/>
    <w:next w:val="a6"/>
    <w:semiHidden/>
    <w:rsid w:val="009306FE"/>
  </w:style>
  <w:style w:type="numbering" w:customStyle="1" w:styleId="11111143">
    <w:name w:val="Нет списка11111143"/>
    <w:next w:val="a6"/>
    <w:semiHidden/>
    <w:rsid w:val="009306FE"/>
  </w:style>
  <w:style w:type="numbering" w:customStyle="1" w:styleId="721">
    <w:name w:val="Нет списка72"/>
    <w:next w:val="a6"/>
    <w:uiPriority w:val="99"/>
    <w:semiHidden/>
    <w:unhideWhenUsed/>
    <w:rsid w:val="009306FE"/>
  </w:style>
  <w:style w:type="table" w:customStyle="1" w:styleId="1020">
    <w:name w:val="Сетка таблицы10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6"/>
    <w:semiHidden/>
    <w:unhideWhenUsed/>
    <w:rsid w:val="009306FE"/>
  </w:style>
  <w:style w:type="numbering" w:customStyle="1" w:styleId="1162">
    <w:name w:val="Нет списка1162"/>
    <w:next w:val="a6"/>
    <w:uiPriority w:val="99"/>
    <w:semiHidden/>
    <w:rsid w:val="009306FE"/>
  </w:style>
  <w:style w:type="table" w:customStyle="1" w:styleId="1521">
    <w:name w:val="Сетка таблицы15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6"/>
    <w:semiHidden/>
    <w:rsid w:val="009306FE"/>
  </w:style>
  <w:style w:type="numbering" w:customStyle="1" w:styleId="2520">
    <w:name w:val="Нет списка252"/>
    <w:next w:val="a6"/>
    <w:semiHidden/>
    <w:rsid w:val="009306FE"/>
  </w:style>
  <w:style w:type="numbering" w:customStyle="1" w:styleId="111162">
    <w:name w:val="Нет списка111162"/>
    <w:next w:val="a6"/>
    <w:semiHidden/>
    <w:rsid w:val="009306FE"/>
  </w:style>
  <w:style w:type="numbering" w:customStyle="1" w:styleId="1111152">
    <w:name w:val="Нет списка1111152"/>
    <w:next w:val="a6"/>
    <w:semiHidden/>
    <w:rsid w:val="009306FE"/>
  </w:style>
  <w:style w:type="numbering" w:customStyle="1" w:styleId="342">
    <w:name w:val="Нет списка342"/>
    <w:next w:val="a6"/>
    <w:uiPriority w:val="99"/>
    <w:semiHidden/>
    <w:unhideWhenUsed/>
    <w:rsid w:val="009306FE"/>
  </w:style>
  <w:style w:type="numbering" w:customStyle="1" w:styleId="1242">
    <w:name w:val="Нет списка1242"/>
    <w:next w:val="a6"/>
    <w:semiHidden/>
    <w:unhideWhenUsed/>
    <w:rsid w:val="009306FE"/>
  </w:style>
  <w:style w:type="numbering" w:customStyle="1" w:styleId="11242">
    <w:name w:val="Нет списка11242"/>
    <w:next w:val="a6"/>
    <w:uiPriority w:val="99"/>
    <w:semiHidden/>
    <w:rsid w:val="009306FE"/>
  </w:style>
  <w:style w:type="numbering" w:customStyle="1" w:styleId="111242">
    <w:name w:val="Нет списка111242"/>
    <w:next w:val="a6"/>
    <w:semiHidden/>
    <w:rsid w:val="009306FE"/>
  </w:style>
  <w:style w:type="numbering" w:customStyle="1" w:styleId="2142">
    <w:name w:val="Нет списка2142"/>
    <w:next w:val="a6"/>
    <w:semiHidden/>
    <w:rsid w:val="009306FE"/>
  </w:style>
  <w:style w:type="numbering" w:customStyle="1" w:styleId="1111242">
    <w:name w:val="Нет списка1111242"/>
    <w:next w:val="a6"/>
    <w:semiHidden/>
    <w:rsid w:val="009306FE"/>
  </w:style>
  <w:style w:type="numbering" w:customStyle="1" w:styleId="11111152">
    <w:name w:val="Нет списка11111152"/>
    <w:next w:val="a6"/>
    <w:semiHidden/>
    <w:rsid w:val="009306FE"/>
  </w:style>
  <w:style w:type="numbering" w:customStyle="1" w:styleId="821">
    <w:name w:val="Нет списка82"/>
    <w:next w:val="a6"/>
    <w:uiPriority w:val="99"/>
    <w:semiHidden/>
    <w:unhideWhenUsed/>
    <w:rsid w:val="009306FE"/>
  </w:style>
  <w:style w:type="table" w:customStyle="1" w:styleId="1620">
    <w:name w:val="Сетка таблицы1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6"/>
    <w:semiHidden/>
    <w:unhideWhenUsed/>
    <w:rsid w:val="009306FE"/>
  </w:style>
  <w:style w:type="numbering" w:customStyle="1" w:styleId="1172">
    <w:name w:val="Нет списка1172"/>
    <w:next w:val="a6"/>
    <w:uiPriority w:val="99"/>
    <w:semiHidden/>
    <w:rsid w:val="009306FE"/>
  </w:style>
  <w:style w:type="table" w:customStyle="1" w:styleId="1720">
    <w:name w:val="Сетка таблицы17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6"/>
    <w:semiHidden/>
    <w:rsid w:val="009306FE"/>
  </w:style>
  <w:style w:type="numbering" w:customStyle="1" w:styleId="262">
    <w:name w:val="Нет списка262"/>
    <w:next w:val="a6"/>
    <w:semiHidden/>
    <w:rsid w:val="009306FE"/>
  </w:style>
  <w:style w:type="numbering" w:customStyle="1" w:styleId="111172">
    <w:name w:val="Нет списка111172"/>
    <w:next w:val="a6"/>
    <w:semiHidden/>
    <w:rsid w:val="009306FE"/>
  </w:style>
  <w:style w:type="numbering" w:customStyle="1" w:styleId="1111162">
    <w:name w:val="Нет списка1111162"/>
    <w:next w:val="a6"/>
    <w:semiHidden/>
    <w:rsid w:val="009306FE"/>
  </w:style>
  <w:style w:type="numbering" w:customStyle="1" w:styleId="352">
    <w:name w:val="Нет списка352"/>
    <w:next w:val="a6"/>
    <w:uiPriority w:val="99"/>
    <w:semiHidden/>
    <w:unhideWhenUsed/>
    <w:rsid w:val="009306FE"/>
  </w:style>
  <w:style w:type="numbering" w:customStyle="1" w:styleId="1252">
    <w:name w:val="Нет списка1252"/>
    <w:next w:val="a6"/>
    <w:semiHidden/>
    <w:unhideWhenUsed/>
    <w:rsid w:val="009306FE"/>
  </w:style>
  <w:style w:type="numbering" w:customStyle="1" w:styleId="11252">
    <w:name w:val="Нет списка11252"/>
    <w:next w:val="a6"/>
    <w:uiPriority w:val="99"/>
    <w:semiHidden/>
    <w:rsid w:val="009306FE"/>
  </w:style>
  <w:style w:type="numbering" w:customStyle="1" w:styleId="111252">
    <w:name w:val="Нет списка111252"/>
    <w:next w:val="a6"/>
    <w:semiHidden/>
    <w:rsid w:val="009306FE"/>
  </w:style>
  <w:style w:type="numbering" w:customStyle="1" w:styleId="2152">
    <w:name w:val="Нет списка2152"/>
    <w:next w:val="a6"/>
    <w:semiHidden/>
    <w:rsid w:val="009306FE"/>
  </w:style>
  <w:style w:type="numbering" w:customStyle="1" w:styleId="1111252">
    <w:name w:val="Нет списка1111252"/>
    <w:next w:val="a6"/>
    <w:semiHidden/>
    <w:rsid w:val="009306FE"/>
  </w:style>
  <w:style w:type="numbering" w:customStyle="1" w:styleId="11111162">
    <w:name w:val="Нет списка11111162"/>
    <w:next w:val="a6"/>
    <w:semiHidden/>
    <w:rsid w:val="009306FE"/>
  </w:style>
  <w:style w:type="numbering" w:customStyle="1" w:styleId="201">
    <w:name w:val="Нет списка20"/>
    <w:next w:val="a6"/>
    <w:uiPriority w:val="99"/>
    <w:semiHidden/>
    <w:unhideWhenUsed/>
    <w:rsid w:val="009306FE"/>
  </w:style>
  <w:style w:type="numbering" w:customStyle="1" w:styleId="1101">
    <w:name w:val="Нет списка110"/>
    <w:next w:val="a6"/>
    <w:uiPriority w:val="99"/>
    <w:semiHidden/>
    <w:unhideWhenUsed/>
    <w:rsid w:val="009306FE"/>
  </w:style>
  <w:style w:type="table" w:customStyle="1" w:styleId="263">
    <w:name w:val="Сетка таблицы26"/>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6"/>
    <w:next w:val="111111"/>
    <w:rsid w:val="009306FE"/>
    <w:pPr>
      <w:numPr>
        <w:numId w:val="19"/>
      </w:numPr>
    </w:pPr>
  </w:style>
  <w:style w:type="numbering" w:customStyle="1" w:styleId="11100">
    <w:name w:val="Нет списка1110"/>
    <w:next w:val="a6"/>
    <w:uiPriority w:val="99"/>
    <w:semiHidden/>
    <w:unhideWhenUsed/>
    <w:rsid w:val="009306FE"/>
  </w:style>
  <w:style w:type="table" w:customStyle="1" w:styleId="640">
    <w:name w:val="Сетка таблицы6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6"/>
    <w:semiHidden/>
    <w:unhideWhenUsed/>
    <w:rsid w:val="009306FE"/>
  </w:style>
  <w:style w:type="numbering" w:customStyle="1" w:styleId="1111100">
    <w:name w:val="Нет списка111110"/>
    <w:next w:val="a6"/>
    <w:uiPriority w:val="99"/>
    <w:semiHidden/>
    <w:rsid w:val="009306FE"/>
  </w:style>
  <w:style w:type="table" w:customStyle="1" w:styleId="1154">
    <w:name w:val="Сетка таблицы1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6"/>
    <w:semiHidden/>
    <w:rsid w:val="009306FE"/>
  </w:style>
  <w:style w:type="numbering" w:customStyle="1" w:styleId="290">
    <w:name w:val="Нет списка29"/>
    <w:next w:val="a6"/>
    <w:semiHidden/>
    <w:rsid w:val="009306FE"/>
  </w:style>
  <w:style w:type="numbering" w:customStyle="1" w:styleId="1111119">
    <w:name w:val="Нет списка1111119"/>
    <w:next w:val="a6"/>
    <w:semiHidden/>
    <w:rsid w:val="009306FE"/>
  </w:style>
  <w:style w:type="numbering" w:customStyle="1" w:styleId="11111114">
    <w:name w:val="Нет списка11111114"/>
    <w:next w:val="a6"/>
    <w:semiHidden/>
    <w:rsid w:val="009306FE"/>
  </w:style>
  <w:style w:type="numbering" w:customStyle="1" w:styleId="380">
    <w:name w:val="Нет списка38"/>
    <w:next w:val="a6"/>
    <w:uiPriority w:val="99"/>
    <w:semiHidden/>
    <w:unhideWhenUsed/>
    <w:rsid w:val="009306FE"/>
  </w:style>
  <w:style w:type="table" w:customStyle="1" w:styleId="2143">
    <w:name w:val="Сетка таблицы21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6"/>
    <w:semiHidden/>
    <w:unhideWhenUsed/>
    <w:rsid w:val="009306FE"/>
  </w:style>
  <w:style w:type="numbering" w:customStyle="1" w:styleId="1128">
    <w:name w:val="Нет списка1128"/>
    <w:next w:val="a6"/>
    <w:uiPriority w:val="99"/>
    <w:semiHidden/>
    <w:rsid w:val="009306FE"/>
  </w:style>
  <w:style w:type="numbering" w:customStyle="1" w:styleId="11128">
    <w:name w:val="Нет списка11128"/>
    <w:next w:val="a6"/>
    <w:semiHidden/>
    <w:rsid w:val="009306FE"/>
  </w:style>
  <w:style w:type="numbering" w:customStyle="1" w:styleId="2180">
    <w:name w:val="Нет списка218"/>
    <w:next w:val="a6"/>
    <w:semiHidden/>
    <w:rsid w:val="009306FE"/>
  </w:style>
  <w:style w:type="numbering" w:customStyle="1" w:styleId="111128">
    <w:name w:val="Нет списка111128"/>
    <w:next w:val="a6"/>
    <w:semiHidden/>
    <w:rsid w:val="009306FE"/>
  </w:style>
  <w:style w:type="numbering" w:customStyle="1" w:styleId="111111114">
    <w:name w:val="Нет списка111111114"/>
    <w:next w:val="a6"/>
    <w:semiHidden/>
    <w:rsid w:val="009306FE"/>
  </w:style>
  <w:style w:type="numbering" w:customStyle="1" w:styleId="441">
    <w:name w:val="Нет списка44"/>
    <w:next w:val="a6"/>
    <w:uiPriority w:val="99"/>
    <w:semiHidden/>
    <w:unhideWhenUsed/>
    <w:rsid w:val="009306FE"/>
  </w:style>
  <w:style w:type="table" w:customStyle="1" w:styleId="740">
    <w:name w:val="Сетка таблицы7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6"/>
    <w:semiHidden/>
    <w:unhideWhenUsed/>
    <w:rsid w:val="009306FE"/>
  </w:style>
  <w:style w:type="numbering" w:customStyle="1" w:styleId="1134">
    <w:name w:val="Нет списка1134"/>
    <w:next w:val="a6"/>
    <w:uiPriority w:val="99"/>
    <w:semiHidden/>
    <w:rsid w:val="009306FE"/>
  </w:style>
  <w:style w:type="table" w:customStyle="1" w:styleId="1243">
    <w:name w:val="Сетка таблицы12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6"/>
    <w:semiHidden/>
    <w:rsid w:val="009306FE"/>
  </w:style>
  <w:style w:type="numbering" w:customStyle="1" w:styleId="2240">
    <w:name w:val="Нет списка224"/>
    <w:next w:val="a6"/>
    <w:semiHidden/>
    <w:rsid w:val="009306FE"/>
  </w:style>
  <w:style w:type="numbering" w:customStyle="1" w:styleId="111134">
    <w:name w:val="Нет списка111134"/>
    <w:next w:val="a6"/>
    <w:semiHidden/>
    <w:rsid w:val="009306FE"/>
  </w:style>
  <w:style w:type="numbering" w:customStyle="1" w:styleId="1111124">
    <w:name w:val="Нет списка1111124"/>
    <w:next w:val="a6"/>
    <w:semiHidden/>
    <w:rsid w:val="009306FE"/>
  </w:style>
  <w:style w:type="numbering" w:customStyle="1" w:styleId="3140">
    <w:name w:val="Нет списка314"/>
    <w:next w:val="a6"/>
    <w:uiPriority w:val="99"/>
    <w:semiHidden/>
    <w:unhideWhenUsed/>
    <w:rsid w:val="009306FE"/>
  </w:style>
  <w:style w:type="table" w:customStyle="1" w:styleId="2241">
    <w:name w:val="Сетка таблицы22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6"/>
    <w:semiHidden/>
    <w:unhideWhenUsed/>
    <w:rsid w:val="009306FE"/>
  </w:style>
  <w:style w:type="numbering" w:customStyle="1" w:styleId="11214">
    <w:name w:val="Нет списка11214"/>
    <w:next w:val="a6"/>
    <w:uiPriority w:val="99"/>
    <w:semiHidden/>
    <w:rsid w:val="009306FE"/>
  </w:style>
  <w:style w:type="numbering" w:customStyle="1" w:styleId="111214">
    <w:name w:val="Нет списка111214"/>
    <w:next w:val="a6"/>
    <w:semiHidden/>
    <w:rsid w:val="009306FE"/>
  </w:style>
  <w:style w:type="numbering" w:customStyle="1" w:styleId="2114">
    <w:name w:val="Нет списка2114"/>
    <w:next w:val="a6"/>
    <w:semiHidden/>
    <w:rsid w:val="009306FE"/>
  </w:style>
  <w:style w:type="numbering" w:customStyle="1" w:styleId="1111214">
    <w:name w:val="Нет списка1111214"/>
    <w:next w:val="a6"/>
    <w:semiHidden/>
    <w:rsid w:val="009306FE"/>
  </w:style>
  <w:style w:type="numbering" w:customStyle="1" w:styleId="11111124">
    <w:name w:val="Нет списка11111124"/>
    <w:next w:val="a6"/>
    <w:semiHidden/>
    <w:rsid w:val="009306FE"/>
  </w:style>
  <w:style w:type="numbering" w:customStyle="1" w:styleId="541">
    <w:name w:val="Нет списка54"/>
    <w:next w:val="a6"/>
    <w:uiPriority w:val="99"/>
    <w:semiHidden/>
    <w:unhideWhenUsed/>
    <w:rsid w:val="009306FE"/>
  </w:style>
  <w:style w:type="table" w:customStyle="1" w:styleId="840">
    <w:name w:val="Сетка таблицы8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6"/>
    <w:semiHidden/>
    <w:unhideWhenUsed/>
    <w:rsid w:val="009306FE"/>
  </w:style>
  <w:style w:type="numbering" w:customStyle="1" w:styleId="11440">
    <w:name w:val="Нет списка1144"/>
    <w:next w:val="a6"/>
    <w:uiPriority w:val="99"/>
    <w:semiHidden/>
    <w:rsid w:val="009306FE"/>
  </w:style>
  <w:style w:type="table" w:customStyle="1" w:styleId="1341">
    <w:name w:val="Сетка таблицы13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6"/>
    <w:semiHidden/>
    <w:rsid w:val="009306FE"/>
  </w:style>
  <w:style w:type="numbering" w:customStyle="1" w:styleId="234">
    <w:name w:val="Нет списка234"/>
    <w:next w:val="a6"/>
    <w:semiHidden/>
    <w:rsid w:val="009306FE"/>
  </w:style>
  <w:style w:type="numbering" w:customStyle="1" w:styleId="111144">
    <w:name w:val="Нет списка111144"/>
    <w:next w:val="a6"/>
    <w:semiHidden/>
    <w:rsid w:val="009306FE"/>
  </w:style>
  <w:style w:type="numbering" w:customStyle="1" w:styleId="1111134">
    <w:name w:val="Нет списка1111134"/>
    <w:next w:val="a6"/>
    <w:semiHidden/>
    <w:rsid w:val="009306FE"/>
  </w:style>
  <w:style w:type="numbering" w:customStyle="1" w:styleId="324">
    <w:name w:val="Нет списка324"/>
    <w:next w:val="a6"/>
    <w:uiPriority w:val="99"/>
    <w:semiHidden/>
    <w:unhideWhenUsed/>
    <w:rsid w:val="009306FE"/>
  </w:style>
  <w:style w:type="numbering" w:customStyle="1" w:styleId="1224">
    <w:name w:val="Нет списка1224"/>
    <w:next w:val="a6"/>
    <w:semiHidden/>
    <w:unhideWhenUsed/>
    <w:rsid w:val="009306FE"/>
  </w:style>
  <w:style w:type="numbering" w:customStyle="1" w:styleId="11224">
    <w:name w:val="Нет списка11224"/>
    <w:next w:val="a6"/>
    <w:uiPriority w:val="99"/>
    <w:semiHidden/>
    <w:rsid w:val="009306FE"/>
  </w:style>
  <w:style w:type="numbering" w:customStyle="1" w:styleId="111224">
    <w:name w:val="Нет списка111224"/>
    <w:next w:val="a6"/>
    <w:semiHidden/>
    <w:rsid w:val="009306FE"/>
  </w:style>
  <w:style w:type="numbering" w:customStyle="1" w:styleId="2124">
    <w:name w:val="Нет списка2124"/>
    <w:next w:val="a6"/>
    <w:semiHidden/>
    <w:rsid w:val="009306FE"/>
  </w:style>
  <w:style w:type="numbering" w:customStyle="1" w:styleId="1111224">
    <w:name w:val="Нет списка1111224"/>
    <w:next w:val="a6"/>
    <w:semiHidden/>
    <w:rsid w:val="009306FE"/>
  </w:style>
  <w:style w:type="numbering" w:customStyle="1" w:styleId="11111134">
    <w:name w:val="Нет списка11111134"/>
    <w:next w:val="a6"/>
    <w:semiHidden/>
    <w:rsid w:val="009306FE"/>
  </w:style>
  <w:style w:type="numbering" w:customStyle="1" w:styleId="641">
    <w:name w:val="Нет списка64"/>
    <w:next w:val="a6"/>
    <w:uiPriority w:val="99"/>
    <w:semiHidden/>
    <w:unhideWhenUsed/>
    <w:rsid w:val="009306FE"/>
  </w:style>
  <w:style w:type="table" w:customStyle="1" w:styleId="940">
    <w:name w:val="Сетка таблицы9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6"/>
    <w:semiHidden/>
    <w:unhideWhenUsed/>
    <w:rsid w:val="009306FE"/>
  </w:style>
  <w:style w:type="numbering" w:customStyle="1" w:styleId="11540">
    <w:name w:val="Нет списка1154"/>
    <w:next w:val="a6"/>
    <w:uiPriority w:val="99"/>
    <w:semiHidden/>
    <w:rsid w:val="009306FE"/>
  </w:style>
  <w:style w:type="table" w:customStyle="1" w:styleId="1441">
    <w:name w:val="Сетка таблицы14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6"/>
    <w:semiHidden/>
    <w:rsid w:val="009306FE"/>
  </w:style>
  <w:style w:type="numbering" w:customStyle="1" w:styleId="244">
    <w:name w:val="Нет списка244"/>
    <w:next w:val="a6"/>
    <w:semiHidden/>
    <w:rsid w:val="009306FE"/>
  </w:style>
  <w:style w:type="numbering" w:customStyle="1" w:styleId="111154">
    <w:name w:val="Нет списка111154"/>
    <w:next w:val="a6"/>
    <w:semiHidden/>
    <w:rsid w:val="009306FE"/>
  </w:style>
  <w:style w:type="numbering" w:customStyle="1" w:styleId="1111144">
    <w:name w:val="Нет списка1111144"/>
    <w:next w:val="a6"/>
    <w:semiHidden/>
    <w:rsid w:val="009306FE"/>
  </w:style>
  <w:style w:type="numbering" w:customStyle="1" w:styleId="334">
    <w:name w:val="Нет списка334"/>
    <w:next w:val="a6"/>
    <w:uiPriority w:val="99"/>
    <w:semiHidden/>
    <w:unhideWhenUsed/>
    <w:rsid w:val="009306FE"/>
  </w:style>
  <w:style w:type="numbering" w:customStyle="1" w:styleId="1234">
    <w:name w:val="Нет списка1234"/>
    <w:next w:val="a6"/>
    <w:semiHidden/>
    <w:unhideWhenUsed/>
    <w:rsid w:val="009306FE"/>
  </w:style>
  <w:style w:type="numbering" w:customStyle="1" w:styleId="11234">
    <w:name w:val="Нет списка11234"/>
    <w:next w:val="a6"/>
    <w:uiPriority w:val="99"/>
    <w:semiHidden/>
    <w:rsid w:val="009306FE"/>
  </w:style>
  <w:style w:type="numbering" w:customStyle="1" w:styleId="111234">
    <w:name w:val="Нет списка111234"/>
    <w:next w:val="a6"/>
    <w:semiHidden/>
    <w:rsid w:val="009306FE"/>
  </w:style>
  <w:style w:type="numbering" w:customStyle="1" w:styleId="2134">
    <w:name w:val="Нет списка2134"/>
    <w:next w:val="a6"/>
    <w:semiHidden/>
    <w:rsid w:val="009306FE"/>
  </w:style>
  <w:style w:type="numbering" w:customStyle="1" w:styleId="1111234">
    <w:name w:val="Нет списка1111234"/>
    <w:next w:val="a6"/>
    <w:semiHidden/>
    <w:rsid w:val="009306FE"/>
  </w:style>
  <w:style w:type="numbering" w:customStyle="1" w:styleId="11111144">
    <w:name w:val="Нет списка11111144"/>
    <w:next w:val="a6"/>
    <w:semiHidden/>
    <w:rsid w:val="009306FE"/>
  </w:style>
  <w:style w:type="numbering" w:customStyle="1" w:styleId="731">
    <w:name w:val="Нет списка73"/>
    <w:next w:val="a6"/>
    <w:uiPriority w:val="99"/>
    <w:semiHidden/>
    <w:unhideWhenUsed/>
    <w:rsid w:val="009306FE"/>
  </w:style>
  <w:style w:type="table" w:customStyle="1" w:styleId="1030">
    <w:name w:val="Сетка таблицы10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6"/>
    <w:semiHidden/>
    <w:unhideWhenUsed/>
    <w:rsid w:val="009306FE"/>
  </w:style>
  <w:style w:type="numbering" w:customStyle="1" w:styleId="1163">
    <w:name w:val="Нет списка1163"/>
    <w:next w:val="a6"/>
    <w:uiPriority w:val="99"/>
    <w:semiHidden/>
    <w:rsid w:val="009306FE"/>
  </w:style>
  <w:style w:type="table" w:customStyle="1" w:styleId="1530">
    <w:name w:val="Сетка таблицы15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6"/>
    <w:semiHidden/>
    <w:rsid w:val="009306FE"/>
  </w:style>
  <w:style w:type="numbering" w:customStyle="1" w:styleId="253">
    <w:name w:val="Нет списка253"/>
    <w:next w:val="a6"/>
    <w:semiHidden/>
    <w:rsid w:val="009306FE"/>
  </w:style>
  <w:style w:type="numbering" w:customStyle="1" w:styleId="111163">
    <w:name w:val="Нет списка111163"/>
    <w:next w:val="a6"/>
    <w:semiHidden/>
    <w:rsid w:val="009306FE"/>
  </w:style>
  <w:style w:type="numbering" w:customStyle="1" w:styleId="1111153">
    <w:name w:val="Нет списка1111153"/>
    <w:next w:val="a6"/>
    <w:semiHidden/>
    <w:rsid w:val="009306FE"/>
  </w:style>
  <w:style w:type="numbering" w:customStyle="1" w:styleId="3430">
    <w:name w:val="Нет списка343"/>
    <w:next w:val="a6"/>
    <w:uiPriority w:val="99"/>
    <w:semiHidden/>
    <w:unhideWhenUsed/>
    <w:rsid w:val="009306FE"/>
  </w:style>
  <w:style w:type="numbering" w:customStyle="1" w:styleId="12430">
    <w:name w:val="Нет списка1243"/>
    <w:next w:val="a6"/>
    <w:semiHidden/>
    <w:unhideWhenUsed/>
    <w:rsid w:val="009306FE"/>
  </w:style>
  <w:style w:type="numbering" w:customStyle="1" w:styleId="11243">
    <w:name w:val="Нет списка11243"/>
    <w:next w:val="a6"/>
    <w:uiPriority w:val="99"/>
    <w:semiHidden/>
    <w:rsid w:val="009306FE"/>
  </w:style>
  <w:style w:type="numbering" w:customStyle="1" w:styleId="111243">
    <w:name w:val="Нет списка111243"/>
    <w:next w:val="a6"/>
    <w:semiHidden/>
    <w:rsid w:val="009306FE"/>
  </w:style>
  <w:style w:type="numbering" w:customStyle="1" w:styleId="21430">
    <w:name w:val="Нет списка2143"/>
    <w:next w:val="a6"/>
    <w:semiHidden/>
    <w:rsid w:val="009306FE"/>
  </w:style>
  <w:style w:type="numbering" w:customStyle="1" w:styleId="1111243">
    <w:name w:val="Нет списка1111243"/>
    <w:next w:val="a6"/>
    <w:semiHidden/>
    <w:rsid w:val="009306FE"/>
  </w:style>
  <w:style w:type="numbering" w:customStyle="1" w:styleId="11111153">
    <w:name w:val="Нет списка11111153"/>
    <w:next w:val="a6"/>
    <w:semiHidden/>
    <w:rsid w:val="009306FE"/>
  </w:style>
  <w:style w:type="numbering" w:customStyle="1" w:styleId="831">
    <w:name w:val="Нет списка83"/>
    <w:next w:val="a6"/>
    <w:uiPriority w:val="99"/>
    <w:semiHidden/>
    <w:unhideWhenUsed/>
    <w:rsid w:val="009306FE"/>
  </w:style>
  <w:style w:type="table" w:customStyle="1" w:styleId="1630">
    <w:name w:val="Сетка таблицы1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6"/>
    <w:semiHidden/>
    <w:unhideWhenUsed/>
    <w:rsid w:val="009306FE"/>
  </w:style>
  <w:style w:type="numbering" w:customStyle="1" w:styleId="1173">
    <w:name w:val="Нет списка1173"/>
    <w:next w:val="a6"/>
    <w:uiPriority w:val="99"/>
    <w:semiHidden/>
    <w:rsid w:val="009306FE"/>
  </w:style>
  <w:style w:type="table" w:customStyle="1" w:styleId="1730">
    <w:name w:val="Сетка таблицы17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6"/>
    <w:semiHidden/>
    <w:rsid w:val="009306FE"/>
  </w:style>
  <w:style w:type="numbering" w:customStyle="1" w:styleId="2630">
    <w:name w:val="Нет списка263"/>
    <w:next w:val="a6"/>
    <w:semiHidden/>
    <w:rsid w:val="009306FE"/>
  </w:style>
  <w:style w:type="numbering" w:customStyle="1" w:styleId="111173">
    <w:name w:val="Нет списка111173"/>
    <w:next w:val="a6"/>
    <w:semiHidden/>
    <w:rsid w:val="009306FE"/>
  </w:style>
  <w:style w:type="numbering" w:customStyle="1" w:styleId="1111163">
    <w:name w:val="Нет списка1111163"/>
    <w:next w:val="a6"/>
    <w:semiHidden/>
    <w:rsid w:val="009306FE"/>
  </w:style>
  <w:style w:type="numbering" w:customStyle="1" w:styleId="353">
    <w:name w:val="Нет списка353"/>
    <w:next w:val="a6"/>
    <w:uiPriority w:val="99"/>
    <w:semiHidden/>
    <w:unhideWhenUsed/>
    <w:rsid w:val="009306FE"/>
  </w:style>
  <w:style w:type="numbering" w:customStyle="1" w:styleId="1253">
    <w:name w:val="Нет списка1253"/>
    <w:next w:val="a6"/>
    <w:semiHidden/>
    <w:unhideWhenUsed/>
    <w:rsid w:val="009306FE"/>
  </w:style>
  <w:style w:type="numbering" w:customStyle="1" w:styleId="11253">
    <w:name w:val="Нет списка11253"/>
    <w:next w:val="a6"/>
    <w:uiPriority w:val="99"/>
    <w:semiHidden/>
    <w:rsid w:val="009306FE"/>
  </w:style>
  <w:style w:type="numbering" w:customStyle="1" w:styleId="111253">
    <w:name w:val="Нет списка111253"/>
    <w:next w:val="a6"/>
    <w:semiHidden/>
    <w:rsid w:val="009306FE"/>
  </w:style>
  <w:style w:type="numbering" w:customStyle="1" w:styleId="2153">
    <w:name w:val="Нет списка2153"/>
    <w:next w:val="a6"/>
    <w:semiHidden/>
    <w:rsid w:val="009306FE"/>
  </w:style>
  <w:style w:type="numbering" w:customStyle="1" w:styleId="1111253">
    <w:name w:val="Нет списка1111253"/>
    <w:next w:val="a6"/>
    <w:semiHidden/>
    <w:rsid w:val="009306FE"/>
  </w:style>
  <w:style w:type="numbering" w:customStyle="1" w:styleId="11111163">
    <w:name w:val="Нет списка11111163"/>
    <w:next w:val="a6"/>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3"/>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3"/>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3"/>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3"/>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3"/>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3"/>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3"/>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3"/>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3"/>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3"/>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3"/>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3"/>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3"/>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3"/>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3"/>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3"/>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3"/>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3"/>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3"/>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3"/>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3"/>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3"/>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3"/>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3"/>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3"/>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3"/>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3"/>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3"/>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3"/>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3"/>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3"/>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3"/>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3"/>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3"/>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3"/>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3"/>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3"/>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3"/>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3"/>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3"/>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3"/>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3"/>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6"/>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3"/>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7">
    <w:name w:val="Знак Знак Знак Знак Знак Знак Знак Знак Знак Знак Знак Знак Знак Знак Знак1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4"/>
    <w:rsid w:val="009306FE"/>
  </w:style>
  <w:style w:type="table" w:customStyle="1" w:styleId="361">
    <w:name w:val="Сетка таблицы36"/>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3"/>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4"/>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4"/>
    <w:link w:val="Bodytext50"/>
    <w:rsid w:val="00F778AB"/>
    <w:rPr>
      <w:sz w:val="34"/>
      <w:szCs w:val="34"/>
      <w:shd w:val="clear" w:color="auto" w:fill="FFFFFF"/>
    </w:rPr>
  </w:style>
  <w:style w:type="paragraph" w:customStyle="1" w:styleId="Bodytext50">
    <w:name w:val="Body text (5)"/>
    <w:basedOn w:val="a3"/>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4"/>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4"/>
    <w:link w:val="Bodytext310"/>
    <w:rsid w:val="00F778AB"/>
    <w:rPr>
      <w:sz w:val="24"/>
      <w:szCs w:val="24"/>
      <w:shd w:val="clear" w:color="auto" w:fill="FFFFFF"/>
    </w:rPr>
  </w:style>
  <w:style w:type="paragraph" w:customStyle="1" w:styleId="Bodytext310">
    <w:name w:val="Body text (31)"/>
    <w:basedOn w:val="a3"/>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4"/>
    <w:link w:val="Tablecaption0"/>
    <w:rsid w:val="0072261C"/>
    <w:rPr>
      <w:b/>
      <w:bCs/>
      <w:sz w:val="26"/>
      <w:szCs w:val="26"/>
      <w:shd w:val="clear" w:color="auto" w:fill="FFFFFF"/>
    </w:rPr>
  </w:style>
  <w:style w:type="paragraph" w:customStyle="1" w:styleId="Tablecaption0">
    <w:name w:val="Table caption"/>
    <w:basedOn w:val="a3"/>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4"/>
    <w:link w:val="Heading30"/>
    <w:rsid w:val="00F57B95"/>
    <w:rPr>
      <w:b/>
      <w:bCs/>
      <w:sz w:val="28"/>
      <w:szCs w:val="28"/>
      <w:shd w:val="clear" w:color="auto" w:fill="FFFFFF"/>
    </w:rPr>
  </w:style>
  <w:style w:type="paragraph" w:customStyle="1" w:styleId="Heading30">
    <w:name w:val="Heading #3"/>
    <w:basedOn w:val="a3"/>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4"/>
    <w:link w:val="Bodytext180"/>
    <w:rsid w:val="00205BE0"/>
    <w:rPr>
      <w:i/>
      <w:iCs/>
      <w:sz w:val="26"/>
      <w:szCs w:val="26"/>
      <w:shd w:val="clear" w:color="auto" w:fill="FFFFFF"/>
    </w:rPr>
  </w:style>
  <w:style w:type="paragraph" w:customStyle="1" w:styleId="Bodytext180">
    <w:name w:val="Body text (18)"/>
    <w:basedOn w:val="a3"/>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4"/>
    <w:rsid w:val="00A93EC4"/>
    <w:rPr>
      <w:b w:val="0"/>
      <w:bCs w:val="0"/>
      <w:i w:val="0"/>
      <w:iCs w:val="0"/>
      <w:smallCaps w:val="0"/>
      <w:strike w:val="0"/>
      <w:sz w:val="26"/>
      <w:szCs w:val="26"/>
      <w:u w:val="none"/>
    </w:rPr>
  </w:style>
  <w:style w:type="character" w:customStyle="1" w:styleId="Bodytext4">
    <w:name w:val="Body text (4)_"/>
    <w:basedOn w:val="a4"/>
    <w:link w:val="Bodytext40"/>
    <w:rsid w:val="00B07B56"/>
    <w:rPr>
      <w:b/>
      <w:bCs/>
      <w:i/>
      <w:iCs/>
      <w:sz w:val="34"/>
      <w:szCs w:val="34"/>
      <w:shd w:val="clear" w:color="auto" w:fill="FFFFFF"/>
    </w:rPr>
  </w:style>
  <w:style w:type="paragraph" w:customStyle="1" w:styleId="Bodytext40">
    <w:name w:val="Body text (4)"/>
    <w:basedOn w:val="a3"/>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3"/>
    <w:rsid w:val="0030268D"/>
    <w:pPr>
      <w:spacing w:before="100" w:beforeAutospacing="1" w:after="100" w:afterAutospacing="1"/>
      <w:jc w:val="left"/>
    </w:pPr>
    <w:rPr>
      <w:rFonts w:ascii="Times New Roman" w:hAnsi="Times New Roman"/>
    </w:rPr>
  </w:style>
  <w:style w:type="numbering" w:customStyle="1" w:styleId="300">
    <w:name w:val="Нет списка30"/>
    <w:next w:val="a6"/>
    <w:uiPriority w:val="99"/>
    <w:semiHidden/>
    <w:unhideWhenUsed/>
    <w:rsid w:val="00693598"/>
  </w:style>
  <w:style w:type="table" w:customStyle="1" w:styleId="301">
    <w:name w:val="Сетка таблицы30"/>
    <w:basedOn w:val="a5"/>
    <w:next w:val="ab"/>
    <w:rsid w:val="00693598"/>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8">
    <w:name w:val="Заголовок1"/>
    <w:basedOn w:val="a3"/>
    <w:next w:val="aff1"/>
    <w:uiPriority w:val="99"/>
    <w:rsid w:val="00693598"/>
    <w:pPr>
      <w:keepNext/>
      <w:keepLines/>
      <w:suppressAutoHyphens/>
      <w:overflowPunct w:val="0"/>
      <w:autoSpaceDE w:val="0"/>
      <w:spacing w:before="240" w:after="120" w:line="320" w:lineRule="exact"/>
      <w:ind w:firstLine="567"/>
      <w:textAlignment w:val="baseline"/>
    </w:pPr>
    <w:rPr>
      <w:rFonts w:eastAsia="Lucida Sans Unicode" w:cs="Tahoma"/>
      <w:sz w:val="28"/>
      <w:szCs w:val="28"/>
      <w:lang w:eastAsia="ar-SA"/>
    </w:rPr>
  </w:style>
  <w:style w:type="paragraph" w:customStyle="1" w:styleId="2fff2">
    <w:name w:val="Знак2"/>
    <w:basedOn w:val="a3"/>
    <w:rsid w:val="00693598"/>
    <w:pPr>
      <w:spacing w:after="160" w:line="240" w:lineRule="exact"/>
      <w:jc w:val="left"/>
    </w:pPr>
    <w:rPr>
      <w:rFonts w:ascii="Verdana" w:hAnsi="Verdana"/>
      <w:sz w:val="20"/>
      <w:szCs w:val="20"/>
      <w:lang w:val="en-US" w:eastAsia="en-US"/>
    </w:rPr>
  </w:style>
  <w:style w:type="character" w:customStyle="1" w:styleId="137">
    <w:name w:val="Знак Знак13"/>
    <w:rsid w:val="00693598"/>
    <w:rPr>
      <w:bCs/>
      <w:sz w:val="28"/>
      <w:lang w:val="ru-RU" w:eastAsia="ru-RU" w:bidi="ar-SA"/>
    </w:rPr>
  </w:style>
  <w:style w:type="paragraph" w:customStyle="1" w:styleId="1ffff9">
    <w:name w:val="Знак1"/>
    <w:basedOn w:val="a3"/>
    <w:rsid w:val="00693598"/>
    <w:pPr>
      <w:spacing w:after="160" w:line="240" w:lineRule="exact"/>
      <w:jc w:val="left"/>
    </w:pPr>
    <w:rPr>
      <w:rFonts w:ascii="Verdana" w:hAnsi="Verdana"/>
      <w:sz w:val="20"/>
      <w:szCs w:val="20"/>
      <w:lang w:val="en-US" w:eastAsia="en-US"/>
    </w:rPr>
  </w:style>
  <w:style w:type="paragraph" w:customStyle="1" w:styleId="1ffff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rsid w:val="00693598"/>
    <w:pPr>
      <w:widowControl w:val="0"/>
      <w:adjustRightInd w:val="0"/>
      <w:spacing w:after="160" w:line="240" w:lineRule="exact"/>
      <w:jc w:val="right"/>
    </w:pPr>
    <w:rPr>
      <w:rFonts w:ascii="Times New Roman" w:hAnsi="Times New Roman"/>
      <w:sz w:val="20"/>
      <w:szCs w:val="20"/>
      <w:lang w:val="en-GB" w:eastAsia="en-US"/>
    </w:rPr>
  </w:style>
  <w:style w:type="paragraph" w:customStyle="1" w:styleId="4f4">
    <w:name w:val="Обычный4"/>
    <w:rsid w:val="00693598"/>
    <w:pPr>
      <w:snapToGrid w:val="0"/>
    </w:pPr>
    <w:rPr>
      <w:sz w:val="22"/>
      <w:szCs w:val="24"/>
    </w:rPr>
  </w:style>
  <w:style w:type="paragraph" w:customStyle="1" w:styleId="11a">
    <w:name w:val="Знак1 Знак Знак Знак1"/>
    <w:basedOn w:val="a3"/>
    <w:rsid w:val="00693598"/>
    <w:pPr>
      <w:spacing w:before="100" w:beforeAutospacing="1" w:after="100" w:afterAutospacing="1"/>
      <w:jc w:val="left"/>
    </w:pPr>
    <w:rPr>
      <w:rFonts w:ascii="Tahoma" w:hAnsi="Tahoma"/>
      <w:sz w:val="20"/>
      <w:szCs w:val="20"/>
      <w:lang w:val="en-US" w:eastAsia="en-US"/>
    </w:rPr>
  </w:style>
  <w:style w:type="character" w:customStyle="1" w:styleId="Char2">
    <w:name w:val="Char"/>
    <w:rsid w:val="00693598"/>
    <w:rPr>
      <w:b/>
      <w:bCs/>
      <w:sz w:val="24"/>
      <w:szCs w:val="24"/>
      <w:lang w:val="ru-RU" w:eastAsia="ar-SA" w:bidi="ar-SA"/>
    </w:rPr>
  </w:style>
  <w:style w:type="paragraph" w:customStyle="1" w:styleId="254">
    <w:name w:val="Основной текст 25"/>
    <w:basedOn w:val="a3"/>
    <w:rsid w:val="00693598"/>
    <w:pPr>
      <w:suppressAutoHyphens/>
      <w:ind w:firstLine="720"/>
    </w:pPr>
    <w:rPr>
      <w:rFonts w:ascii="Times New Roman" w:hAnsi="Times New Roman"/>
      <w:szCs w:val="20"/>
      <w:lang w:eastAsia="ar-SA"/>
    </w:rPr>
  </w:style>
  <w:style w:type="paragraph" w:customStyle="1" w:styleId="2fff3">
    <w:name w:val="Текст выноски2"/>
    <w:basedOn w:val="a3"/>
    <w:rsid w:val="00693598"/>
    <w:pPr>
      <w:suppressAutoHyphens/>
      <w:jc w:val="left"/>
    </w:pPr>
    <w:rPr>
      <w:rFonts w:ascii="Tahoma" w:hAnsi="Tahoma" w:cs="Tahoma"/>
      <w:sz w:val="16"/>
      <w:szCs w:val="16"/>
      <w:lang w:eastAsia="ar-SA"/>
    </w:rPr>
  </w:style>
  <w:style w:type="paragraph" w:customStyle="1" w:styleId="afffffffffff8">
    <w:name w:val="Знак Знак Знак Знак"/>
    <w:basedOn w:val="a3"/>
    <w:rsid w:val="00693598"/>
    <w:pPr>
      <w:jc w:val="left"/>
    </w:pPr>
    <w:rPr>
      <w:rFonts w:ascii="Verdana" w:hAnsi="Verdana" w:cs="Verdana"/>
      <w:sz w:val="20"/>
      <w:szCs w:val="20"/>
      <w:lang w:val="en-US" w:eastAsia="en-US"/>
    </w:rPr>
  </w:style>
  <w:style w:type="paragraph" w:customStyle="1" w:styleId="1ffffb">
    <w:name w:val="Знак Знак Знак Знак Знак1 Знак Знак Знак Знак"/>
    <w:basedOn w:val="a3"/>
    <w:rsid w:val="00693598"/>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fff9">
    <w:name w:val="Знак"/>
    <w:basedOn w:val="a3"/>
    <w:rsid w:val="00693598"/>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245">
    <w:name w:val="Основной текст с отступом 24"/>
    <w:basedOn w:val="a3"/>
    <w:rsid w:val="00693598"/>
    <w:pPr>
      <w:spacing w:after="120" w:line="480" w:lineRule="auto"/>
      <w:ind w:left="11" w:right="45" w:firstLine="567"/>
    </w:pPr>
    <w:rPr>
      <w:rFonts w:ascii="Times New Roman" w:hAnsi="Times New Roman"/>
      <w:sz w:val="28"/>
      <w:szCs w:val="20"/>
    </w:rPr>
  </w:style>
  <w:style w:type="character" w:customStyle="1" w:styleId="7b">
    <w:name w:val="Знак Знак7"/>
    <w:rsid w:val="00693598"/>
    <w:rPr>
      <w:b/>
      <w:snapToGrid w:val="0"/>
      <w:color w:val="000000"/>
      <w:sz w:val="24"/>
      <w:lang w:val="ru-RU" w:eastAsia="ru-RU" w:bidi="ar-SA"/>
    </w:rPr>
  </w:style>
  <w:style w:type="paragraph" w:customStyle="1" w:styleId="422">
    <w:name w:val="Заголовок 42"/>
    <w:basedOn w:val="4f4"/>
    <w:next w:val="4f4"/>
    <w:rsid w:val="00693598"/>
  </w:style>
  <w:style w:type="paragraph" w:customStyle="1" w:styleId="3fe">
    <w:name w:val="Абзац списка3"/>
    <w:basedOn w:val="a3"/>
    <w:rsid w:val="00693598"/>
    <w:pPr>
      <w:spacing w:after="200" w:line="276" w:lineRule="auto"/>
      <w:ind w:left="720"/>
      <w:jc w:val="left"/>
    </w:pPr>
    <w:rPr>
      <w:rFonts w:ascii="Calibri" w:hAnsi="Calibri"/>
      <w:sz w:val="22"/>
      <w:szCs w:val="22"/>
      <w:lang w:eastAsia="en-US"/>
    </w:rPr>
  </w:style>
  <w:style w:type="paragraph" w:customStyle="1" w:styleId="1ffffc">
    <w:name w:val="Знак Знак Знак1 Знак"/>
    <w:basedOn w:val="a3"/>
    <w:rsid w:val="00693598"/>
    <w:pPr>
      <w:spacing w:before="100" w:beforeAutospacing="1" w:after="100" w:afterAutospacing="1"/>
      <w:jc w:val="left"/>
    </w:pPr>
    <w:rPr>
      <w:rFonts w:ascii="Tahoma" w:hAnsi="Tahoma"/>
      <w:sz w:val="20"/>
      <w:szCs w:val="20"/>
      <w:lang w:val="en-US" w:eastAsia="en-US"/>
    </w:rPr>
  </w:style>
  <w:style w:type="paragraph" w:customStyle="1" w:styleId="1ffffd">
    <w:name w:val="Знак Знак1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1ffffe">
    <w:name w:val="Знак Знак Знак Знак Знак1"/>
    <w:basedOn w:val="a3"/>
    <w:rsid w:val="00693598"/>
    <w:pPr>
      <w:spacing w:after="160" w:line="240" w:lineRule="exact"/>
      <w:jc w:val="left"/>
    </w:pPr>
    <w:rPr>
      <w:rFonts w:ascii="Verdana" w:hAnsi="Verdana"/>
      <w:lang w:val="en-US" w:eastAsia="en-US"/>
    </w:rPr>
  </w:style>
  <w:style w:type="paragraph" w:customStyle="1" w:styleId="afffffffffffa">
    <w:name w:val="Знак Знак Знак"/>
    <w:basedOn w:val="a3"/>
    <w:rsid w:val="00693598"/>
    <w:pPr>
      <w:jc w:val="left"/>
    </w:pPr>
    <w:rPr>
      <w:rFonts w:ascii="Verdana" w:hAnsi="Verdana" w:cs="Verdana"/>
      <w:sz w:val="20"/>
      <w:szCs w:val="20"/>
      <w:lang w:val="en-US" w:eastAsia="en-US"/>
    </w:rPr>
  </w:style>
  <w:style w:type="paragraph" w:customStyle="1" w:styleId="1fffff">
    <w:name w:val="Знак1 Знак Знак Знак Знак Знак Знак Знак Знак Знак Знак Знак Знак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4f5">
    <w:name w:val="Основной текст с отступом4"/>
    <w:basedOn w:val="a3"/>
    <w:rsid w:val="00693598"/>
    <w:pPr>
      <w:spacing w:after="120"/>
      <w:ind w:left="283"/>
      <w:jc w:val="left"/>
    </w:pPr>
    <w:rPr>
      <w:rFonts w:ascii="Times New Roman" w:hAnsi="Times New Roman"/>
    </w:rPr>
  </w:style>
  <w:style w:type="paragraph" w:customStyle="1" w:styleId="afffffffffffb">
    <w:name w:val="Знак Знак"/>
    <w:basedOn w:val="a3"/>
    <w:rsid w:val="00693598"/>
    <w:pPr>
      <w:jc w:val="left"/>
    </w:pPr>
    <w:rPr>
      <w:rFonts w:ascii="Verdana" w:hAnsi="Verdana" w:cs="Verdana"/>
      <w:sz w:val="20"/>
      <w:szCs w:val="20"/>
      <w:lang w:val="en-US" w:eastAsia="en-US"/>
    </w:rPr>
  </w:style>
  <w:style w:type="numbering" w:customStyle="1" w:styleId="WWOutlineListStyle111">
    <w:name w:val="WW_OutlineListStyle111"/>
    <w:rsid w:val="00693598"/>
    <w:pPr>
      <w:numPr>
        <w:numId w:val="5"/>
      </w:numPr>
    </w:pPr>
  </w:style>
  <w:style w:type="paragraph" w:customStyle="1" w:styleId="CharChar0">
    <w:name w:val="Char Char"/>
    <w:basedOn w:val="a3"/>
    <w:autoRedefine/>
    <w:rsid w:val="00693598"/>
    <w:pPr>
      <w:spacing w:after="160"/>
      <w:ind w:firstLine="720"/>
      <w:jc w:val="left"/>
    </w:pPr>
    <w:rPr>
      <w:rFonts w:ascii="Times New Roman" w:hAnsi="Times New Roman"/>
      <w:sz w:val="28"/>
      <w:szCs w:val="20"/>
      <w:lang w:val="en-US" w:eastAsia="en-US"/>
    </w:rPr>
  </w:style>
  <w:style w:type="paragraph" w:customStyle="1" w:styleId="3ff">
    <w:name w:val="Знак Знак3 Знак Знак Знак Знак Знак Знак Знак"/>
    <w:basedOn w:val="a3"/>
    <w:rsid w:val="00693598"/>
    <w:pPr>
      <w:spacing w:after="160" w:line="240" w:lineRule="exact"/>
      <w:jc w:val="left"/>
    </w:pPr>
    <w:rPr>
      <w:rFonts w:ascii="Verdana" w:hAnsi="Verdana"/>
      <w:sz w:val="20"/>
      <w:szCs w:val="20"/>
      <w:lang w:val="en-US" w:eastAsia="en-US"/>
    </w:rPr>
  </w:style>
  <w:style w:type="numbering" w:customStyle="1" w:styleId="1200">
    <w:name w:val="Нет списка120"/>
    <w:next w:val="a6"/>
    <w:uiPriority w:val="99"/>
    <w:semiHidden/>
    <w:unhideWhenUsed/>
    <w:rsid w:val="00693598"/>
  </w:style>
  <w:style w:type="table" w:customStyle="1" w:styleId="1164">
    <w:name w:val="Сетка таблицы116"/>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0">
    <w:name w:val="Нет списка1120"/>
    <w:next w:val="a6"/>
    <w:semiHidden/>
    <w:rsid w:val="00693598"/>
  </w:style>
  <w:style w:type="table" w:customStyle="1" w:styleId="1174">
    <w:name w:val="Сетка таблицы117"/>
    <w:basedOn w:val="a5"/>
    <w:next w:val="ab"/>
    <w:rsid w:val="00693598"/>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9">
    <w:name w:val="Сетка таблицы1112"/>
    <w:basedOn w:val="a5"/>
    <w:next w:val="ab"/>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1">
    <w:name w:val="Нет списка210"/>
    <w:next w:val="a6"/>
    <w:uiPriority w:val="99"/>
    <w:semiHidden/>
    <w:unhideWhenUsed/>
    <w:rsid w:val="00693598"/>
  </w:style>
  <w:style w:type="table" w:customStyle="1" w:styleId="2154">
    <w:name w:val="Сетка таблицы215"/>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Классическая таблица 15"/>
    <w:basedOn w:val="a5"/>
    <w:next w:val="1f0"/>
    <w:uiPriority w:val="99"/>
    <w:rsid w:val="00693598"/>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numbering" w:customStyle="1" w:styleId="1111115">
    <w:name w:val="1 / 1.1 / 1.1.15"/>
    <w:basedOn w:val="a6"/>
    <w:next w:val="111111"/>
    <w:rsid w:val="00693598"/>
    <w:pPr>
      <w:numPr>
        <w:numId w:val="16"/>
      </w:numPr>
    </w:pPr>
  </w:style>
  <w:style w:type="numbering" w:customStyle="1" w:styleId="1290">
    <w:name w:val="Нет списка129"/>
    <w:next w:val="a6"/>
    <w:uiPriority w:val="99"/>
    <w:semiHidden/>
    <w:unhideWhenUsed/>
    <w:rsid w:val="00693598"/>
  </w:style>
  <w:style w:type="numbering" w:customStyle="1" w:styleId="111200">
    <w:name w:val="Нет списка11120"/>
    <w:next w:val="a6"/>
    <w:semiHidden/>
    <w:unhideWhenUsed/>
    <w:rsid w:val="00693598"/>
  </w:style>
  <w:style w:type="numbering" w:customStyle="1" w:styleId="111120">
    <w:name w:val="Нет списка111120"/>
    <w:next w:val="a6"/>
    <w:uiPriority w:val="99"/>
    <w:semiHidden/>
    <w:rsid w:val="00693598"/>
  </w:style>
  <w:style w:type="numbering" w:customStyle="1" w:styleId="11111100">
    <w:name w:val="Нет списка1111110"/>
    <w:next w:val="a6"/>
    <w:semiHidden/>
    <w:rsid w:val="00693598"/>
  </w:style>
  <w:style w:type="numbering" w:customStyle="1" w:styleId="2190">
    <w:name w:val="Нет списка219"/>
    <w:next w:val="a6"/>
    <w:semiHidden/>
    <w:rsid w:val="00693598"/>
  </w:style>
  <w:style w:type="numbering" w:customStyle="1" w:styleId="111111100">
    <w:name w:val="Нет списка11111110"/>
    <w:next w:val="a6"/>
    <w:semiHidden/>
    <w:rsid w:val="00693598"/>
  </w:style>
  <w:style w:type="numbering" w:customStyle="1" w:styleId="11111115">
    <w:name w:val="Нет списка11111115"/>
    <w:next w:val="a6"/>
    <w:semiHidden/>
    <w:rsid w:val="00693598"/>
  </w:style>
  <w:style w:type="numbering" w:customStyle="1" w:styleId="390">
    <w:name w:val="Нет списка39"/>
    <w:next w:val="a6"/>
    <w:uiPriority w:val="99"/>
    <w:semiHidden/>
    <w:unhideWhenUsed/>
    <w:rsid w:val="00693598"/>
  </w:style>
  <w:style w:type="numbering" w:customStyle="1" w:styleId="1215">
    <w:name w:val="Нет списка1215"/>
    <w:next w:val="a6"/>
    <w:semiHidden/>
    <w:unhideWhenUsed/>
    <w:rsid w:val="00693598"/>
  </w:style>
  <w:style w:type="numbering" w:customStyle="1" w:styleId="1129">
    <w:name w:val="Нет списка1129"/>
    <w:next w:val="a6"/>
    <w:uiPriority w:val="99"/>
    <w:semiHidden/>
    <w:rsid w:val="00693598"/>
  </w:style>
  <w:style w:type="numbering" w:customStyle="1" w:styleId="111290">
    <w:name w:val="Нет списка11129"/>
    <w:next w:val="a6"/>
    <w:semiHidden/>
    <w:rsid w:val="00693598"/>
  </w:style>
  <w:style w:type="numbering" w:customStyle="1" w:styleId="2115">
    <w:name w:val="Нет списка2115"/>
    <w:next w:val="a6"/>
    <w:semiHidden/>
    <w:rsid w:val="00693598"/>
  </w:style>
  <w:style w:type="numbering" w:customStyle="1" w:styleId="111129">
    <w:name w:val="Нет списка111129"/>
    <w:next w:val="a6"/>
    <w:semiHidden/>
    <w:rsid w:val="00693598"/>
  </w:style>
  <w:style w:type="numbering" w:customStyle="1" w:styleId="111111115">
    <w:name w:val="Нет списка111111115"/>
    <w:next w:val="a6"/>
    <w:semiHidden/>
    <w:rsid w:val="00693598"/>
  </w:style>
  <w:style w:type="numbering" w:customStyle="1" w:styleId="450">
    <w:name w:val="Нет списка45"/>
    <w:next w:val="a6"/>
    <w:uiPriority w:val="99"/>
    <w:semiHidden/>
    <w:unhideWhenUsed/>
    <w:rsid w:val="00693598"/>
  </w:style>
  <w:style w:type="numbering" w:customStyle="1" w:styleId="1350">
    <w:name w:val="Нет списка135"/>
    <w:next w:val="a6"/>
    <w:semiHidden/>
    <w:unhideWhenUsed/>
    <w:rsid w:val="00693598"/>
  </w:style>
  <w:style w:type="numbering" w:customStyle="1" w:styleId="1135">
    <w:name w:val="Нет списка1135"/>
    <w:next w:val="a6"/>
    <w:uiPriority w:val="99"/>
    <w:semiHidden/>
    <w:rsid w:val="00693598"/>
  </w:style>
  <w:style w:type="numbering" w:customStyle="1" w:styleId="11135">
    <w:name w:val="Нет списка11135"/>
    <w:next w:val="a6"/>
    <w:semiHidden/>
    <w:rsid w:val="00693598"/>
  </w:style>
  <w:style w:type="numbering" w:customStyle="1" w:styleId="2250">
    <w:name w:val="Нет списка225"/>
    <w:next w:val="a6"/>
    <w:semiHidden/>
    <w:rsid w:val="00693598"/>
  </w:style>
  <w:style w:type="numbering" w:customStyle="1" w:styleId="111135">
    <w:name w:val="Нет списка111135"/>
    <w:next w:val="a6"/>
    <w:semiHidden/>
    <w:rsid w:val="00693598"/>
  </w:style>
  <w:style w:type="numbering" w:customStyle="1" w:styleId="1111125">
    <w:name w:val="Нет списка1111125"/>
    <w:next w:val="a6"/>
    <w:semiHidden/>
    <w:rsid w:val="00693598"/>
  </w:style>
  <w:style w:type="numbering" w:customStyle="1" w:styleId="315">
    <w:name w:val="Нет списка315"/>
    <w:next w:val="a6"/>
    <w:uiPriority w:val="99"/>
    <w:semiHidden/>
    <w:unhideWhenUsed/>
    <w:rsid w:val="00693598"/>
  </w:style>
  <w:style w:type="numbering" w:customStyle="1" w:styleId="12112">
    <w:name w:val="Нет списка12112"/>
    <w:next w:val="a6"/>
    <w:semiHidden/>
    <w:unhideWhenUsed/>
    <w:rsid w:val="00693598"/>
  </w:style>
  <w:style w:type="numbering" w:customStyle="1" w:styleId="11215">
    <w:name w:val="Нет списка11215"/>
    <w:next w:val="a6"/>
    <w:uiPriority w:val="99"/>
    <w:semiHidden/>
    <w:rsid w:val="00693598"/>
  </w:style>
  <w:style w:type="numbering" w:customStyle="1" w:styleId="111215">
    <w:name w:val="Нет списка111215"/>
    <w:next w:val="a6"/>
    <w:semiHidden/>
    <w:rsid w:val="00693598"/>
  </w:style>
  <w:style w:type="numbering" w:customStyle="1" w:styleId="21112">
    <w:name w:val="Нет списка21112"/>
    <w:next w:val="a6"/>
    <w:semiHidden/>
    <w:rsid w:val="00693598"/>
  </w:style>
  <w:style w:type="numbering" w:customStyle="1" w:styleId="1111215">
    <w:name w:val="Нет списка1111215"/>
    <w:next w:val="a6"/>
    <w:semiHidden/>
    <w:rsid w:val="00693598"/>
  </w:style>
  <w:style w:type="numbering" w:customStyle="1" w:styleId="11111125">
    <w:name w:val="Нет списка11111125"/>
    <w:next w:val="a6"/>
    <w:semiHidden/>
    <w:rsid w:val="00693598"/>
  </w:style>
  <w:style w:type="numbering" w:customStyle="1" w:styleId="550">
    <w:name w:val="Нет списка55"/>
    <w:next w:val="a6"/>
    <w:uiPriority w:val="99"/>
    <w:semiHidden/>
    <w:unhideWhenUsed/>
    <w:rsid w:val="00693598"/>
  </w:style>
  <w:style w:type="numbering" w:customStyle="1" w:styleId="1450">
    <w:name w:val="Нет списка145"/>
    <w:next w:val="a6"/>
    <w:semiHidden/>
    <w:unhideWhenUsed/>
    <w:rsid w:val="00693598"/>
  </w:style>
  <w:style w:type="numbering" w:customStyle="1" w:styleId="1145">
    <w:name w:val="Нет списка1145"/>
    <w:next w:val="a6"/>
    <w:uiPriority w:val="99"/>
    <w:semiHidden/>
    <w:rsid w:val="00693598"/>
  </w:style>
  <w:style w:type="numbering" w:customStyle="1" w:styleId="11145">
    <w:name w:val="Нет списка11145"/>
    <w:next w:val="a6"/>
    <w:semiHidden/>
    <w:rsid w:val="00693598"/>
  </w:style>
  <w:style w:type="numbering" w:customStyle="1" w:styleId="235">
    <w:name w:val="Нет списка235"/>
    <w:next w:val="a6"/>
    <w:semiHidden/>
    <w:rsid w:val="00693598"/>
  </w:style>
  <w:style w:type="numbering" w:customStyle="1" w:styleId="111145">
    <w:name w:val="Нет списка111145"/>
    <w:next w:val="a6"/>
    <w:semiHidden/>
    <w:rsid w:val="00693598"/>
  </w:style>
  <w:style w:type="numbering" w:customStyle="1" w:styleId="1111135">
    <w:name w:val="Нет списка1111135"/>
    <w:next w:val="a6"/>
    <w:semiHidden/>
    <w:rsid w:val="00693598"/>
  </w:style>
  <w:style w:type="numbering" w:customStyle="1" w:styleId="325">
    <w:name w:val="Нет списка325"/>
    <w:next w:val="a6"/>
    <w:uiPriority w:val="99"/>
    <w:semiHidden/>
    <w:unhideWhenUsed/>
    <w:rsid w:val="00693598"/>
  </w:style>
  <w:style w:type="numbering" w:customStyle="1" w:styleId="1225">
    <w:name w:val="Нет списка1225"/>
    <w:next w:val="a6"/>
    <w:semiHidden/>
    <w:unhideWhenUsed/>
    <w:rsid w:val="00693598"/>
  </w:style>
  <w:style w:type="numbering" w:customStyle="1" w:styleId="11225">
    <w:name w:val="Нет списка11225"/>
    <w:next w:val="a6"/>
    <w:uiPriority w:val="99"/>
    <w:semiHidden/>
    <w:rsid w:val="00693598"/>
  </w:style>
  <w:style w:type="numbering" w:customStyle="1" w:styleId="111225">
    <w:name w:val="Нет списка111225"/>
    <w:next w:val="a6"/>
    <w:semiHidden/>
    <w:rsid w:val="00693598"/>
  </w:style>
  <w:style w:type="numbering" w:customStyle="1" w:styleId="2125">
    <w:name w:val="Нет списка2125"/>
    <w:next w:val="a6"/>
    <w:semiHidden/>
    <w:rsid w:val="00693598"/>
  </w:style>
  <w:style w:type="numbering" w:customStyle="1" w:styleId="1111225">
    <w:name w:val="Нет списка1111225"/>
    <w:next w:val="a6"/>
    <w:semiHidden/>
    <w:rsid w:val="00693598"/>
  </w:style>
  <w:style w:type="numbering" w:customStyle="1" w:styleId="11111135">
    <w:name w:val="Нет списка11111135"/>
    <w:next w:val="a6"/>
    <w:semiHidden/>
    <w:rsid w:val="00693598"/>
  </w:style>
  <w:style w:type="numbering" w:customStyle="1" w:styleId="650">
    <w:name w:val="Нет списка65"/>
    <w:next w:val="a6"/>
    <w:uiPriority w:val="99"/>
    <w:semiHidden/>
    <w:unhideWhenUsed/>
    <w:rsid w:val="00693598"/>
  </w:style>
  <w:style w:type="numbering" w:customStyle="1" w:styleId="1550">
    <w:name w:val="Нет списка155"/>
    <w:next w:val="a6"/>
    <w:uiPriority w:val="99"/>
    <w:semiHidden/>
    <w:unhideWhenUsed/>
    <w:rsid w:val="00693598"/>
  </w:style>
  <w:style w:type="numbering" w:customStyle="1" w:styleId="111111110">
    <w:name w:val="1 / 1.1 / 1.1.111"/>
    <w:basedOn w:val="a6"/>
    <w:next w:val="111111"/>
    <w:rsid w:val="00693598"/>
  </w:style>
  <w:style w:type="numbering" w:customStyle="1" w:styleId="1155">
    <w:name w:val="Нет списка1155"/>
    <w:next w:val="a6"/>
    <w:uiPriority w:val="99"/>
    <w:semiHidden/>
    <w:unhideWhenUsed/>
    <w:rsid w:val="00693598"/>
  </w:style>
  <w:style w:type="numbering" w:customStyle="1" w:styleId="11155">
    <w:name w:val="Нет списка11155"/>
    <w:next w:val="a6"/>
    <w:semiHidden/>
    <w:unhideWhenUsed/>
    <w:rsid w:val="00693598"/>
  </w:style>
  <w:style w:type="numbering" w:customStyle="1" w:styleId="111155">
    <w:name w:val="Нет списка111155"/>
    <w:next w:val="a6"/>
    <w:uiPriority w:val="99"/>
    <w:semiHidden/>
    <w:rsid w:val="00693598"/>
  </w:style>
  <w:style w:type="table" w:customStyle="1" w:styleId="11112a">
    <w:name w:val="Сетка таблицы11112"/>
    <w:basedOn w:val="a5"/>
    <w:next w:val="ab"/>
    <w:rsid w:val="00693598"/>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5">
    <w:name w:val="Нет списка1111145"/>
    <w:next w:val="a6"/>
    <w:semiHidden/>
    <w:rsid w:val="00693598"/>
  </w:style>
  <w:style w:type="numbering" w:customStyle="1" w:styleId="2450">
    <w:name w:val="Нет списка245"/>
    <w:next w:val="a6"/>
    <w:semiHidden/>
    <w:rsid w:val="00693598"/>
  </w:style>
  <w:style w:type="numbering" w:customStyle="1" w:styleId="11111145">
    <w:name w:val="Нет списка11111145"/>
    <w:next w:val="a6"/>
    <w:semiHidden/>
    <w:rsid w:val="00693598"/>
  </w:style>
  <w:style w:type="numbering" w:customStyle="1" w:styleId="1111111112">
    <w:name w:val="Нет списка1111111112"/>
    <w:next w:val="a6"/>
    <w:semiHidden/>
    <w:rsid w:val="00693598"/>
  </w:style>
  <w:style w:type="numbering" w:customStyle="1" w:styleId="335">
    <w:name w:val="Нет списка335"/>
    <w:next w:val="a6"/>
    <w:uiPriority w:val="99"/>
    <w:semiHidden/>
    <w:unhideWhenUsed/>
    <w:rsid w:val="00693598"/>
  </w:style>
  <w:style w:type="numbering" w:customStyle="1" w:styleId="1235">
    <w:name w:val="Нет списка1235"/>
    <w:next w:val="a6"/>
    <w:semiHidden/>
    <w:unhideWhenUsed/>
    <w:rsid w:val="00693598"/>
  </w:style>
  <w:style w:type="numbering" w:customStyle="1" w:styleId="11235">
    <w:name w:val="Нет списка11235"/>
    <w:next w:val="a6"/>
    <w:uiPriority w:val="99"/>
    <w:semiHidden/>
    <w:rsid w:val="00693598"/>
  </w:style>
  <w:style w:type="numbering" w:customStyle="1" w:styleId="111235">
    <w:name w:val="Нет списка111235"/>
    <w:next w:val="a6"/>
    <w:semiHidden/>
    <w:rsid w:val="00693598"/>
  </w:style>
  <w:style w:type="numbering" w:customStyle="1" w:styleId="2135">
    <w:name w:val="Нет списка2135"/>
    <w:next w:val="a6"/>
    <w:semiHidden/>
    <w:rsid w:val="00693598"/>
  </w:style>
  <w:style w:type="numbering" w:customStyle="1" w:styleId="1111235">
    <w:name w:val="Нет списка1111235"/>
    <w:next w:val="a6"/>
    <w:semiHidden/>
    <w:rsid w:val="00693598"/>
  </w:style>
  <w:style w:type="numbering" w:customStyle="1" w:styleId="11111111112">
    <w:name w:val="Нет списка11111111112"/>
    <w:next w:val="a6"/>
    <w:semiHidden/>
    <w:rsid w:val="00693598"/>
  </w:style>
  <w:style w:type="numbering" w:customStyle="1" w:styleId="4110">
    <w:name w:val="Нет списка411"/>
    <w:next w:val="a6"/>
    <w:uiPriority w:val="99"/>
    <w:semiHidden/>
    <w:unhideWhenUsed/>
    <w:rsid w:val="00693598"/>
  </w:style>
  <w:style w:type="numbering" w:customStyle="1" w:styleId="13110">
    <w:name w:val="Нет списка1311"/>
    <w:next w:val="a6"/>
    <w:semiHidden/>
    <w:unhideWhenUsed/>
    <w:rsid w:val="00693598"/>
  </w:style>
  <w:style w:type="numbering" w:customStyle="1" w:styleId="11311">
    <w:name w:val="Нет списка11311"/>
    <w:next w:val="a6"/>
    <w:uiPriority w:val="99"/>
    <w:semiHidden/>
    <w:rsid w:val="00693598"/>
  </w:style>
  <w:style w:type="numbering" w:customStyle="1" w:styleId="111311">
    <w:name w:val="Нет списка111311"/>
    <w:next w:val="a6"/>
    <w:semiHidden/>
    <w:rsid w:val="00693598"/>
  </w:style>
  <w:style w:type="numbering" w:customStyle="1" w:styleId="22110">
    <w:name w:val="Нет списка2211"/>
    <w:next w:val="a6"/>
    <w:semiHidden/>
    <w:rsid w:val="00693598"/>
  </w:style>
  <w:style w:type="numbering" w:customStyle="1" w:styleId="1111311">
    <w:name w:val="Нет списка1111311"/>
    <w:next w:val="a6"/>
    <w:semiHidden/>
    <w:rsid w:val="00693598"/>
  </w:style>
  <w:style w:type="numbering" w:customStyle="1" w:styleId="11111211">
    <w:name w:val="Нет списка11111211"/>
    <w:next w:val="a6"/>
    <w:semiHidden/>
    <w:rsid w:val="00693598"/>
  </w:style>
  <w:style w:type="numbering" w:customStyle="1" w:styleId="3111">
    <w:name w:val="Нет списка3111"/>
    <w:next w:val="a6"/>
    <w:uiPriority w:val="99"/>
    <w:semiHidden/>
    <w:unhideWhenUsed/>
    <w:rsid w:val="00693598"/>
  </w:style>
  <w:style w:type="numbering" w:customStyle="1" w:styleId="121111">
    <w:name w:val="Нет списка121111"/>
    <w:next w:val="a6"/>
    <w:semiHidden/>
    <w:unhideWhenUsed/>
    <w:rsid w:val="00693598"/>
  </w:style>
  <w:style w:type="numbering" w:customStyle="1" w:styleId="112111">
    <w:name w:val="Нет списка112111"/>
    <w:next w:val="a6"/>
    <w:uiPriority w:val="99"/>
    <w:semiHidden/>
    <w:rsid w:val="00693598"/>
  </w:style>
  <w:style w:type="numbering" w:customStyle="1" w:styleId="1112111">
    <w:name w:val="Нет списка1112111"/>
    <w:next w:val="a6"/>
    <w:semiHidden/>
    <w:rsid w:val="00693598"/>
  </w:style>
  <w:style w:type="numbering" w:customStyle="1" w:styleId="211111">
    <w:name w:val="Нет списка211111"/>
    <w:next w:val="a6"/>
    <w:semiHidden/>
    <w:rsid w:val="00693598"/>
  </w:style>
  <w:style w:type="numbering" w:customStyle="1" w:styleId="11112111">
    <w:name w:val="Нет списка11112111"/>
    <w:next w:val="a6"/>
    <w:semiHidden/>
    <w:rsid w:val="00693598"/>
  </w:style>
  <w:style w:type="numbering" w:customStyle="1" w:styleId="111111211">
    <w:name w:val="Нет списка111111211"/>
    <w:next w:val="a6"/>
    <w:semiHidden/>
    <w:rsid w:val="00693598"/>
  </w:style>
  <w:style w:type="numbering" w:customStyle="1" w:styleId="5110">
    <w:name w:val="Нет списка511"/>
    <w:next w:val="a6"/>
    <w:uiPriority w:val="99"/>
    <w:semiHidden/>
    <w:unhideWhenUsed/>
    <w:rsid w:val="00693598"/>
  </w:style>
  <w:style w:type="numbering" w:customStyle="1" w:styleId="14110">
    <w:name w:val="Нет списка1411"/>
    <w:next w:val="a6"/>
    <w:semiHidden/>
    <w:unhideWhenUsed/>
    <w:rsid w:val="00693598"/>
  </w:style>
  <w:style w:type="numbering" w:customStyle="1" w:styleId="11411">
    <w:name w:val="Нет списка11411"/>
    <w:next w:val="a6"/>
    <w:uiPriority w:val="99"/>
    <w:semiHidden/>
    <w:rsid w:val="00693598"/>
  </w:style>
  <w:style w:type="numbering" w:customStyle="1" w:styleId="111411">
    <w:name w:val="Нет списка111411"/>
    <w:next w:val="a6"/>
    <w:semiHidden/>
    <w:rsid w:val="00693598"/>
  </w:style>
  <w:style w:type="numbering" w:customStyle="1" w:styleId="2311">
    <w:name w:val="Нет списка2311"/>
    <w:next w:val="a6"/>
    <w:semiHidden/>
    <w:rsid w:val="00693598"/>
  </w:style>
  <w:style w:type="numbering" w:customStyle="1" w:styleId="1111411">
    <w:name w:val="Нет списка1111411"/>
    <w:next w:val="a6"/>
    <w:semiHidden/>
    <w:rsid w:val="00693598"/>
  </w:style>
  <w:style w:type="numbering" w:customStyle="1" w:styleId="11111311">
    <w:name w:val="Нет списка11111311"/>
    <w:next w:val="a6"/>
    <w:semiHidden/>
    <w:rsid w:val="00693598"/>
  </w:style>
  <w:style w:type="numbering" w:customStyle="1" w:styleId="3211">
    <w:name w:val="Нет списка3211"/>
    <w:next w:val="a6"/>
    <w:uiPriority w:val="99"/>
    <w:semiHidden/>
    <w:unhideWhenUsed/>
    <w:rsid w:val="00693598"/>
  </w:style>
  <w:style w:type="numbering" w:customStyle="1" w:styleId="12211">
    <w:name w:val="Нет списка12211"/>
    <w:next w:val="a6"/>
    <w:semiHidden/>
    <w:unhideWhenUsed/>
    <w:rsid w:val="00693598"/>
  </w:style>
  <w:style w:type="numbering" w:customStyle="1" w:styleId="112211">
    <w:name w:val="Нет списка112211"/>
    <w:next w:val="a6"/>
    <w:uiPriority w:val="99"/>
    <w:semiHidden/>
    <w:rsid w:val="00693598"/>
  </w:style>
  <w:style w:type="numbering" w:customStyle="1" w:styleId="1112211">
    <w:name w:val="Нет списка1112211"/>
    <w:next w:val="a6"/>
    <w:semiHidden/>
    <w:rsid w:val="00693598"/>
  </w:style>
  <w:style w:type="numbering" w:customStyle="1" w:styleId="21211">
    <w:name w:val="Нет списка21211"/>
    <w:next w:val="a6"/>
    <w:semiHidden/>
    <w:rsid w:val="00693598"/>
  </w:style>
  <w:style w:type="numbering" w:customStyle="1" w:styleId="11112211">
    <w:name w:val="Нет списка11112211"/>
    <w:next w:val="a6"/>
    <w:semiHidden/>
    <w:rsid w:val="00693598"/>
  </w:style>
  <w:style w:type="numbering" w:customStyle="1" w:styleId="111111311">
    <w:name w:val="Нет списка111111311"/>
    <w:next w:val="a6"/>
    <w:semiHidden/>
    <w:rsid w:val="00693598"/>
  </w:style>
  <w:style w:type="numbering" w:customStyle="1" w:styleId="6110">
    <w:name w:val="Нет списка611"/>
    <w:next w:val="a6"/>
    <w:uiPriority w:val="99"/>
    <w:semiHidden/>
    <w:unhideWhenUsed/>
    <w:rsid w:val="00693598"/>
  </w:style>
  <w:style w:type="numbering" w:customStyle="1" w:styleId="15110">
    <w:name w:val="Нет списка1511"/>
    <w:next w:val="a6"/>
    <w:semiHidden/>
    <w:unhideWhenUsed/>
    <w:rsid w:val="00693598"/>
  </w:style>
  <w:style w:type="numbering" w:customStyle="1" w:styleId="11511">
    <w:name w:val="Нет списка11511"/>
    <w:next w:val="a6"/>
    <w:uiPriority w:val="99"/>
    <w:semiHidden/>
    <w:rsid w:val="00693598"/>
  </w:style>
  <w:style w:type="numbering" w:customStyle="1" w:styleId="111511">
    <w:name w:val="Нет списка111511"/>
    <w:next w:val="a6"/>
    <w:semiHidden/>
    <w:rsid w:val="00693598"/>
  </w:style>
  <w:style w:type="numbering" w:customStyle="1" w:styleId="2411">
    <w:name w:val="Нет списка2411"/>
    <w:next w:val="a6"/>
    <w:semiHidden/>
    <w:rsid w:val="00693598"/>
  </w:style>
  <w:style w:type="numbering" w:customStyle="1" w:styleId="1111511">
    <w:name w:val="Нет списка1111511"/>
    <w:next w:val="a6"/>
    <w:semiHidden/>
    <w:rsid w:val="00693598"/>
  </w:style>
  <w:style w:type="numbering" w:customStyle="1" w:styleId="11111411">
    <w:name w:val="Нет списка11111411"/>
    <w:next w:val="a6"/>
    <w:semiHidden/>
    <w:rsid w:val="00693598"/>
  </w:style>
  <w:style w:type="numbering" w:customStyle="1" w:styleId="3311">
    <w:name w:val="Нет списка3311"/>
    <w:next w:val="a6"/>
    <w:uiPriority w:val="99"/>
    <w:semiHidden/>
    <w:unhideWhenUsed/>
    <w:rsid w:val="00693598"/>
  </w:style>
  <w:style w:type="numbering" w:customStyle="1" w:styleId="12311">
    <w:name w:val="Нет списка12311"/>
    <w:next w:val="a6"/>
    <w:semiHidden/>
    <w:unhideWhenUsed/>
    <w:rsid w:val="00693598"/>
  </w:style>
  <w:style w:type="numbering" w:customStyle="1" w:styleId="112311">
    <w:name w:val="Нет списка112311"/>
    <w:next w:val="a6"/>
    <w:uiPriority w:val="99"/>
    <w:semiHidden/>
    <w:rsid w:val="00693598"/>
  </w:style>
  <w:style w:type="numbering" w:customStyle="1" w:styleId="1112311">
    <w:name w:val="Нет списка1112311"/>
    <w:next w:val="a6"/>
    <w:semiHidden/>
    <w:rsid w:val="00693598"/>
  </w:style>
  <w:style w:type="numbering" w:customStyle="1" w:styleId="21311">
    <w:name w:val="Нет списка21311"/>
    <w:next w:val="a6"/>
    <w:semiHidden/>
    <w:rsid w:val="00693598"/>
  </w:style>
  <w:style w:type="numbering" w:customStyle="1" w:styleId="11112311">
    <w:name w:val="Нет списка11112311"/>
    <w:next w:val="a6"/>
    <w:semiHidden/>
    <w:rsid w:val="00693598"/>
  </w:style>
  <w:style w:type="numbering" w:customStyle="1" w:styleId="111111411">
    <w:name w:val="Нет списка111111411"/>
    <w:next w:val="a6"/>
    <w:semiHidden/>
    <w:rsid w:val="00693598"/>
  </w:style>
  <w:style w:type="numbering" w:customStyle="1" w:styleId="741">
    <w:name w:val="Нет списка74"/>
    <w:next w:val="a6"/>
    <w:uiPriority w:val="99"/>
    <w:semiHidden/>
    <w:unhideWhenUsed/>
    <w:rsid w:val="00693598"/>
  </w:style>
  <w:style w:type="numbering" w:customStyle="1" w:styleId="164">
    <w:name w:val="Нет списка164"/>
    <w:next w:val="a6"/>
    <w:semiHidden/>
    <w:unhideWhenUsed/>
    <w:rsid w:val="00693598"/>
  </w:style>
  <w:style w:type="numbering" w:customStyle="1" w:styleId="11640">
    <w:name w:val="Нет списка1164"/>
    <w:next w:val="a6"/>
    <w:uiPriority w:val="99"/>
    <w:semiHidden/>
    <w:rsid w:val="00693598"/>
  </w:style>
  <w:style w:type="numbering" w:customStyle="1" w:styleId="11164">
    <w:name w:val="Нет списка11164"/>
    <w:next w:val="a6"/>
    <w:semiHidden/>
    <w:rsid w:val="00693598"/>
  </w:style>
  <w:style w:type="numbering" w:customStyle="1" w:styleId="2540">
    <w:name w:val="Нет списка254"/>
    <w:next w:val="a6"/>
    <w:semiHidden/>
    <w:rsid w:val="00693598"/>
  </w:style>
  <w:style w:type="numbering" w:customStyle="1" w:styleId="111164">
    <w:name w:val="Нет списка111164"/>
    <w:next w:val="a6"/>
    <w:semiHidden/>
    <w:rsid w:val="00693598"/>
  </w:style>
  <w:style w:type="numbering" w:customStyle="1" w:styleId="1111154">
    <w:name w:val="Нет списка1111154"/>
    <w:next w:val="a6"/>
    <w:semiHidden/>
    <w:rsid w:val="00693598"/>
  </w:style>
  <w:style w:type="numbering" w:customStyle="1" w:styleId="344">
    <w:name w:val="Нет списка344"/>
    <w:next w:val="a6"/>
    <w:uiPriority w:val="99"/>
    <w:semiHidden/>
    <w:unhideWhenUsed/>
    <w:rsid w:val="00693598"/>
  </w:style>
  <w:style w:type="numbering" w:customStyle="1" w:styleId="1244">
    <w:name w:val="Нет списка1244"/>
    <w:next w:val="a6"/>
    <w:semiHidden/>
    <w:unhideWhenUsed/>
    <w:rsid w:val="00693598"/>
  </w:style>
  <w:style w:type="numbering" w:customStyle="1" w:styleId="11244">
    <w:name w:val="Нет списка11244"/>
    <w:next w:val="a6"/>
    <w:uiPriority w:val="99"/>
    <w:semiHidden/>
    <w:rsid w:val="00693598"/>
  </w:style>
  <w:style w:type="numbering" w:customStyle="1" w:styleId="111244">
    <w:name w:val="Нет списка111244"/>
    <w:next w:val="a6"/>
    <w:semiHidden/>
    <w:rsid w:val="00693598"/>
  </w:style>
  <w:style w:type="numbering" w:customStyle="1" w:styleId="2144">
    <w:name w:val="Нет списка2144"/>
    <w:next w:val="a6"/>
    <w:semiHidden/>
    <w:rsid w:val="00693598"/>
  </w:style>
  <w:style w:type="numbering" w:customStyle="1" w:styleId="1111244">
    <w:name w:val="Нет списка1111244"/>
    <w:next w:val="a6"/>
    <w:semiHidden/>
    <w:rsid w:val="00693598"/>
  </w:style>
  <w:style w:type="numbering" w:customStyle="1" w:styleId="11111154">
    <w:name w:val="Нет списка11111154"/>
    <w:next w:val="a6"/>
    <w:semiHidden/>
    <w:rsid w:val="00693598"/>
  </w:style>
  <w:style w:type="numbering" w:customStyle="1" w:styleId="841">
    <w:name w:val="Нет списка84"/>
    <w:next w:val="a6"/>
    <w:uiPriority w:val="99"/>
    <w:semiHidden/>
    <w:unhideWhenUsed/>
    <w:rsid w:val="00693598"/>
  </w:style>
  <w:style w:type="numbering" w:customStyle="1" w:styleId="1740">
    <w:name w:val="Нет списка174"/>
    <w:next w:val="a6"/>
    <w:semiHidden/>
    <w:unhideWhenUsed/>
    <w:rsid w:val="00693598"/>
  </w:style>
  <w:style w:type="numbering" w:customStyle="1" w:styleId="11740">
    <w:name w:val="Нет списка1174"/>
    <w:next w:val="a6"/>
    <w:uiPriority w:val="99"/>
    <w:semiHidden/>
    <w:rsid w:val="00693598"/>
  </w:style>
  <w:style w:type="numbering" w:customStyle="1" w:styleId="11174">
    <w:name w:val="Нет списка11174"/>
    <w:next w:val="a6"/>
    <w:semiHidden/>
    <w:rsid w:val="00693598"/>
  </w:style>
  <w:style w:type="numbering" w:customStyle="1" w:styleId="264">
    <w:name w:val="Нет списка264"/>
    <w:next w:val="a6"/>
    <w:semiHidden/>
    <w:rsid w:val="00693598"/>
  </w:style>
  <w:style w:type="numbering" w:customStyle="1" w:styleId="111174">
    <w:name w:val="Нет списка111174"/>
    <w:next w:val="a6"/>
    <w:semiHidden/>
    <w:rsid w:val="00693598"/>
  </w:style>
  <w:style w:type="numbering" w:customStyle="1" w:styleId="1111164">
    <w:name w:val="Нет списка1111164"/>
    <w:next w:val="a6"/>
    <w:semiHidden/>
    <w:rsid w:val="00693598"/>
  </w:style>
  <w:style w:type="numbering" w:customStyle="1" w:styleId="354">
    <w:name w:val="Нет списка354"/>
    <w:next w:val="a6"/>
    <w:uiPriority w:val="99"/>
    <w:semiHidden/>
    <w:unhideWhenUsed/>
    <w:rsid w:val="00693598"/>
  </w:style>
  <w:style w:type="numbering" w:customStyle="1" w:styleId="1254">
    <w:name w:val="Нет списка1254"/>
    <w:next w:val="a6"/>
    <w:semiHidden/>
    <w:unhideWhenUsed/>
    <w:rsid w:val="00693598"/>
  </w:style>
  <w:style w:type="numbering" w:customStyle="1" w:styleId="11254">
    <w:name w:val="Нет списка11254"/>
    <w:next w:val="a6"/>
    <w:uiPriority w:val="99"/>
    <w:semiHidden/>
    <w:rsid w:val="00693598"/>
  </w:style>
  <w:style w:type="numbering" w:customStyle="1" w:styleId="111254">
    <w:name w:val="Нет списка111254"/>
    <w:next w:val="a6"/>
    <w:semiHidden/>
    <w:rsid w:val="00693598"/>
  </w:style>
  <w:style w:type="numbering" w:customStyle="1" w:styleId="21540">
    <w:name w:val="Нет списка2154"/>
    <w:next w:val="a6"/>
    <w:semiHidden/>
    <w:rsid w:val="00693598"/>
  </w:style>
  <w:style w:type="numbering" w:customStyle="1" w:styleId="1111254">
    <w:name w:val="Нет списка1111254"/>
    <w:next w:val="a6"/>
    <w:semiHidden/>
    <w:rsid w:val="00693598"/>
  </w:style>
  <w:style w:type="numbering" w:customStyle="1" w:styleId="11111164">
    <w:name w:val="Нет списка11111164"/>
    <w:next w:val="a6"/>
    <w:semiHidden/>
    <w:rsid w:val="00693598"/>
  </w:style>
  <w:style w:type="numbering" w:customStyle="1" w:styleId="912">
    <w:name w:val="Нет списка91"/>
    <w:next w:val="a6"/>
    <w:uiPriority w:val="99"/>
    <w:semiHidden/>
    <w:unhideWhenUsed/>
    <w:rsid w:val="00693598"/>
  </w:style>
  <w:style w:type="numbering" w:customStyle="1" w:styleId="1810">
    <w:name w:val="Нет списка181"/>
    <w:next w:val="a6"/>
    <w:uiPriority w:val="99"/>
    <w:semiHidden/>
    <w:unhideWhenUsed/>
    <w:rsid w:val="00693598"/>
  </w:style>
  <w:style w:type="numbering" w:customStyle="1" w:styleId="111111210">
    <w:name w:val="1 / 1.1 / 1.1.121"/>
    <w:basedOn w:val="a6"/>
    <w:next w:val="111111"/>
    <w:rsid w:val="00693598"/>
  </w:style>
  <w:style w:type="numbering" w:customStyle="1" w:styleId="1181">
    <w:name w:val="Нет списка1181"/>
    <w:next w:val="a6"/>
    <w:uiPriority w:val="99"/>
    <w:semiHidden/>
    <w:unhideWhenUsed/>
    <w:rsid w:val="00693598"/>
  </w:style>
  <w:style w:type="numbering" w:customStyle="1" w:styleId="11181">
    <w:name w:val="Нет списка11181"/>
    <w:next w:val="a6"/>
    <w:semiHidden/>
    <w:unhideWhenUsed/>
    <w:rsid w:val="00693598"/>
  </w:style>
  <w:style w:type="numbering" w:customStyle="1" w:styleId="111181">
    <w:name w:val="Нет списка111181"/>
    <w:next w:val="a6"/>
    <w:uiPriority w:val="99"/>
    <w:semiHidden/>
    <w:rsid w:val="00693598"/>
  </w:style>
  <w:style w:type="numbering" w:customStyle="1" w:styleId="1111171">
    <w:name w:val="Нет списка1111171"/>
    <w:next w:val="a6"/>
    <w:semiHidden/>
    <w:rsid w:val="00693598"/>
  </w:style>
  <w:style w:type="numbering" w:customStyle="1" w:styleId="2711">
    <w:name w:val="Нет списка271"/>
    <w:next w:val="a6"/>
    <w:semiHidden/>
    <w:rsid w:val="00693598"/>
  </w:style>
  <w:style w:type="numbering" w:customStyle="1" w:styleId="11111171">
    <w:name w:val="Нет списка11111171"/>
    <w:next w:val="a6"/>
    <w:semiHidden/>
    <w:rsid w:val="00693598"/>
  </w:style>
  <w:style w:type="numbering" w:customStyle="1" w:styleId="111111121">
    <w:name w:val="Нет списка111111121"/>
    <w:next w:val="a6"/>
    <w:semiHidden/>
    <w:rsid w:val="00693598"/>
  </w:style>
  <w:style w:type="numbering" w:customStyle="1" w:styleId="3610">
    <w:name w:val="Нет списка361"/>
    <w:next w:val="a6"/>
    <w:uiPriority w:val="99"/>
    <w:semiHidden/>
    <w:unhideWhenUsed/>
    <w:rsid w:val="00693598"/>
  </w:style>
  <w:style w:type="numbering" w:customStyle="1" w:styleId="12611">
    <w:name w:val="Нет списка1261"/>
    <w:next w:val="a6"/>
    <w:semiHidden/>
    <w:unhideWhenUsed/>
    <w:rsid w:val="00693598"/>
  </w:style>
  <w:style w:type="numbering" w:customStyle="1" w:styleId="11261">
    <w:name w:val="Нет списка11261"/>
    <w:next w:val="a6"/>
    <w:uiPriority w:val="99"/>
    <w:semiHidden/>
    <w:rsid w:val="00693598"/>
  </w:style>
  <w:style w:type="numbering" w:customStyle="1" w:styleId="111261">
    <w:name w:val="Нет списка111261"/>
    <w:next w:val="a6"/>
    <w:semiHidden/>
    <w:rsid w:val="00693598"/>
  </w:style>
  <w:style w:type="numbering" w:customStyle="1" w:styleId="2161">
    <w:name w:val="Нет списка2161"/>
    <w:next w:val="a6"/>
    <w:semiHidden/>
    <w:rsid w:val="00693598"/>
  </w:style>
  <w:style w:type="numbering" w:customStyle="1" w:styleId="1111261">
    <w:name w:val="Нет списка1111261"/>
    <w:next w:val="a6"/>
    <w:semiHidden/>
    <w:rsid w:val="00693598"/>
  </w:style>
  <w:style w:type="numbering" w:customStyle="1" w:styleId="1111111121">
    <w:name w:val="Нет списка1111111121"/>
    <w:next w:val="a6"/>
    <w:semiHidden/>
    <w:rsid w:val="00693598"/>
  </w:style>
  <w:style w:type="numbering" w:customStyle="1" w:styleId="4210">
    <w:name w:val="Нет списка421"/>
    <w:next w:val="a6"/>
    <w:uiPriority w:val="99"/>
    <w:semiHidden/>
    <w:unhideWhenUsed/>
    <w:rsid w:val="00693598"/>
  </w:style>
  <w:style w:type="numbering" w:customStyle="1" w:styleId="13210">
    <w:name w:val="Нет списка1321"/>
    <w:next w:val="a6"/>
    <w:semiHidden/>
    <w:unhideWhenUsed/>
    <w:rsid w:val="00693598"/>
  </w:style>
  <w:style w:type="numbering" w:customStyle="1" w:styleId="11321">
    <w:name w:val="Нет списка11321"/>
    <w:next w:val="a6"/>
    <w:uiPriority w:val="99"/>
    <w:semiHidden/>
    <w:rsid w:val="00693598"/>
  </w:style>
  <w:style w:type="numbering" w:customStyle="1" w:styleId="111321">
    <w:name w:val="Нет списка111321"/>
    <w:next w:val="a6"/>
    <w:semiHidden/>
    <w:rsid w:val="00693598"/>
  </w:style>
  <w:style w:type="numbering" w:customStyle="1" w:styleId="22210">
    <w:name w:val="Нет списка2221"/>
    <w:next w:val="a6"/>
    <w:semiHidden/>
    <w:rsid w:val="00693598"/>
  </w:style>
  <w:style w:type="numbering" w:customStyle="1" w:styleId="1111321">
    <w:name w:val="Нет списка1111321"/>
    <w:next w:val="a6"/>
    <w:semiHidden/>
    <w:rsid w:val="00693598"/>
  </w:style>
  <w:style w:type="numbering" w:customStyle="1" w:styleId="11111221">
    <w:name w:val="Нет списка11111221"/>
    <w:next w:val="a6"/>
    <w:semiHidden/>
    <w:rsid w:val="00693598"/>
  </w:style>
  <w:style w:type="numbering" w:customStyle="1" w:styleId="3121">
    <w:name w:val="Нет списка3121"/>
    <w:next w:val="a6"/>
    <w:uiPriority w:val="99"/>
    <w:semiHidden/>
    <w:unhideWhenUsed/>
    <w:rsid w:val="00693598"/>
  </w:style>
  <w:style w:type="numbering" w:customStyle="1" w:styleId="12121">
    <w:name w:val="Нет списка12121"/>
    <w:next w:val="a6"/>
    <w:semiHidden/>
    <w:unhideWhenUsed/>
    <w:rsid w:val="00693598"/>
  </w:style>
  <w:style w:type="numbering" w:customStyle="1" w:styleId="112121">
    <w:name w:val="Нет списка112121"/>
    <w:next w:val="a6"/>
    <w:uiPriority w:val="99"/>
    <w:semiHidden/>
    <w:rsid w:val="00693598"/>
  </w:style>
  <w:style w:type="numbering" w:customStyle="1" w:styleId="1112121">
    <w:name w:val="Нет списка1112121"/>
    <w:next w:val="a6"/>
    <w:semiHidden/>
    <w:rsid w:val="00693598"/>
  </w:style>
  <w:style w:type="numbering" w:customStyle="1" w:styleId="21121">
    <w:name w:val="Нет списка21121"/>
    <w:next w:val="a6"/>
    <w:semiHidden/>
    <w:rsid w:val="00693598"/>
  </w:style>
  <w:style w:type="numbering" w:customStyle="1" w:styleId="11112121">
    <w:name w:val="Нет списка11112121"/>
    <w:next w:val="a6"/>
    <w:semiHidden/>
    <w:rsid w:val="00693598"/>
  </w:style>
  <w:style w:type="numbering" w:customStyle="1" w:styleId="111111221">
    <w:name w:val="Нет списка111111221"/>
    <w:next w:val="a6"/>
    <w:semiHidden/>
    <w:rsid w:val="00693598"/>
  </w:style>
  <w:style w:type="numbering" w:customStyle="1" w:styleId="5210">
    <w:name w:val="Нет списка521"/>
    <w:next w:val="a6"/>
    <w:uiPriority w:val="99"/>
    <w:semiHidden/>
    <w:unhideWhenUsed/>
    <w:rsid w:val="00693598"/>
  </w:style>
  <w:style w:type="numbering" w:customStyle="1" w:styleId="1421">
    <w:name w:val="Нет списка1421"/>
    <w:next w:val="a6"/>
    <w:semiHidden/>
    <w:unhideWhenUsed/>
    <w:rsid w:val="00693598"/>
  </w:style>
  <w:style w:type="numbering" w:customStyle="1" w:styleId="11421">
    <w:name w:val="Нет списка11421"/>
    <w:next w:val="a6"/>
    <w:uiPriority w:val="99"/>
    <w:semiHidden/>
    <w:rsid w:val="00693598"/>
  </w:style>
  <w:style w:type="numbering" w:customStyle="1" w:styleId="111421">
    <w:name w:val="Нет списка111421"/>
    <w:next w:val="a6"/>
    <w:semiHidden/>
    <w:rsid w:val="00693598"/>
  </w:style>
  <w:style w:type="numbering" w:customStyle="1" w:styleId="2321">
    <w:name w:val="Нет списка2321"/>
    <w:next w:val="a6"/>
    <w:semiHidden/>
    <w:rsid w:val="00693598"/>
  </w:style>
  <w:style w:type="numbering" w:customStyle="1" w:styleId="1111421">
    <w:name w:val="Нет списка1111421"/>
    <w:next w:val="a6"/>
    <w:semiHidden/>
    <w:rsid w:val="00693598"/>
  </w:style>
  <w:style w:type="numbering" w:customStyle="1" w:styleId="11111321">
    <w:name w:val="Нет списка11111321"/>
    <w:next w:val="a6"/>
    <w:semiHidden/>
    <w:rsid w:val="00693598"/>
  </w:style>
  <w:style w:type="numbering" w:customStyle="1" w:styleId="3221">
    <w:name w:val="Нет списка3221"/>
    <w:next w:val="a6"/>
    <w:uiPriority w:val="99"/>
    <w:semiHidden/>
    <w:unhideWhenUsed/>
    <w:rsid w:val="00693598"/>
  </w:style>
  <w:style w:type="numbering" w:customStyle="1" w:styleId="12221">
    <w:name w:val="Нет списка12221"/>
    <w:next w:val="a6"/>
    <w:semiHidden/>
    <w:unhideWhenUsed/>
    <w:rsid w:val="00693598"/>
  </w:style>
  <w:style w:type="numbering" w:customStyle="1" w:styleId="112221">
    <w:name w:val="Нет списка112221"/>
    <w:next w:val="a6"/>
    <w:uiPriority w:val="99"/>
    <w:semiHidden/>
    <w:rsid w:val="00693598"/>
  </w:style>
  <w:style w:type="numbering" w:customStyle="1" w:styleId="1112221">
    <w:name w:val="Нет списка1112221"/>
    <w:next w:val="a6"/>
    <w:semiHidden/>
    <w:rsid w:val="00693598"/>
  </w:style>
  <w:style w:type="numbering" w:customStyle="1" w:styleId="21221">
    <w:name w:val="Нет списка21221"/>
    <w:next w:val="a6"/>
    <w:semiHidden/>
    <w:rsid w:val="00693598"/>
  </w:style>
  <w:style w:type="numbering" w:customStyle="1" w:styleId="11112221">
    <w:name w:val="Нет списка11112221"/>
    <w:next w:val="a6"/>
    <w:semiHidden/>
    <w:rsid w:val="00693598"/>
  </w:style>
  <w:style w:type="numbering" w:customStyle="1" w:styleId="111111321">
    <w:name w:val="Нет списка111111321"/>
    <w:next w:val="a6"/>
    <w:semiHidden/>
    <w:rsid w:val="00693598"/>
  </w:style>
  <w:style w:type="numbering" w:customStyle="1" w:styleId="6212">
    <w:name w:val="Нет списка621"/>
    <w:next w:val="a6"/>
    <w:uiPriority w:val="99"/>
    <w:semiHidden/>
    <w:unhideWhenUsed/>
    <w:rsid w:val="00693598"/>
  </w:style>
  <w:style w:type="numbering" w:customStyle="1" w:styleId="15210">
    <w:name w:val="Нет списка1521"/>
    <w:next w:val="a6"/>
    <w:semiHidden/>
    <w:unhideWhenUsed/>
    <w:rsid w:val="00693598"/>
  </w:style>
  <w:style w:type="numbering" w:customStyle="1" w:styleId="11521">
    <w:name w:val="Нет списка11521"/>
    <w:next w:val="a6"/>
    <w:uiPriority w:val="99"/>
    <w:semiHidden/>
    <w:rsid w:val="00693598"/>
  </w:style>
  <w:style w:type="numbering" w:customStyle="1" w:styleId="111521">
    <w:name w:val="Нет списка111521"/>
    <w:next w:val="a6"/>
    <w:semiHidden/>
    <w:rsid w:val="00693598"/>
  </w:style>
  <w:style w:type="numbering" w:customStyle="1" w:styleId="2421">
    <w:name w:val="Нет списка2421"/>
    <w:next w:val="a6"/>
    <w:semiHidden/>
    <w:rsid w:val="00693598"/>
  </w:style>
  <w:style w:type="numbering" w:customStyle="1" w:styleId="1111521">
    <w:name w:val="Нет списка1111521"/>
    <w:next w:val="a6"/>
    <w:semiHidden/>
    <w:rsid w:val="00693598"/>
  </w:style>
  <w:style w:type="numbering" w:customStyle="1" w:styleId="11111421">
    <w:name w:val="Нет списка11111421"/>
    <w:next w:val="a6"/>
    <w:semiHidden/>
    <w:rsid w:val="00693598"/>
  </w:style>
  <w:style w:type="numbering" w:customStyle="1" w:styleId="3321">
    <w:name w:val="Нет списка3321"/>
    <w:next w:val="a6"/>
    <w:uiPriority w:val="99"/>
    <w:semiHidden/>
    <w:unhideWhenUsed/>
    <w:rsid w:val="00693598"/>
  </w:style>
  <w:style w:type="numbering" w:customStyle="1" w:styleId="12321">
    <w:name w:val="Нет списка12321"/>
    <w:next w:val="a6"/>
    <w:semiHidden/>
    <w:unhideWhenUsed/>
    <w:rsid w:val="00693598"/>
  </w:style>
  <w:style w:type="numbering" w:customStyle="1" w:styleId="112321">
    <w:name w:val="Нет списка112321"/>
    <w:next w:val="a6"/>
    <w:uiPriority w:val="99"/>
    <w:semiHidden/>
    <w:rsid w:val="00693598"/>
  </w:style>
  <w:style w:type="numbering" w:customStyle="1" w:styleId="1112321">
    <w:name w:val="Нет списка1112321"/>
    <w:next w:val="a6"/>
    <w:semiHidden/>
    <w:rsid w:val="00693598"/>
  </w:style>
  <w:style w:type="numbering" w:customStyle="1" w:styleId="21321">
    <w:name w:val="Нет списка21321"/>
    <w:next w:val="a6"/>
    <w:semiHidden/>
    <w:rsid w:val="00693598"/>
  </w:style>
  <w:style w:type="numbering" w:customStyle="1" w:styleId="11112321">
    <w:name w:val="Нет списка11112321"/>
    <w:next w:val="a6"/>
    <w:semiHidden/>
    <w:rsid w:val="00693598"/>
  </w:style>
  <w:style w:type="numbering" w:customStyle="1" w:styleId="111111421">
    <w:name w:val="Нет списка111111421"/>
    <w:next w:val="a6"/>
    <w:semiHidden/>
    <w:rsid w:val="00693598"/>
  </w:style>
  <w:style w:type="numbering" w:customStyle="1" w:styleId="7110">
    <w:name w:val="Нет списка711"/>
    <w:next w:val="a6"/>
    <w:uiPriority w:val="99"/>
    <w:semiHidden/>
    <w:unhideWhenUsed/>
    <w:rsid w:val="00693598"/>
  </w:style>
  <w:style w:type="numbering" w:customStyle="1" w:styleId="16110">
    <w:name w:val="Нет списка1611"/>
    <w:next w:val="a6"/>
    <w:semiHidden/>
    <w:unhideWhenUsed/>
    <w:rsid w:val="00693598"/>
  </w:style>
  <w:style w:type="numbering" w:customStyle="1" w:styleId="11611">
    <w:name w:val="Нет списка11611"/>
    <w:next w:val="a6"/>
    <w:uiPriority w:val="99"/>
    <w:semiHidden/>
    <w:rsid w:val="00693598"/>
  </w:style>
  <w:style w:type="numbering" w:customStyle="1" w:styleId="111611">
    <w:name w:val="Нет списка111611"/>
    <w:next w:val="a6"/>
    <w:semiHidden/>
    <w:rsid w:val="00693598"/>
  </w:style>
  <w:style w:type="numbering" w:customStyle="1" w:styleId="2511">
    <w:name w:val="Нет списка2511"/>
    <w:next w:val="a6"/>
    <w:semiHidden/>
    <w:rsid w:val="00693598"/>
  </w:style>
  <w:style w:type="numbering" w:customStyle="1" w:styleId="1111611">
    <w:name w:val="Нет списка1111611"/>
    <w:next w:val="a6"/>
    <w:semiHidden/>
    <w:rsid w:val="00693598"/>
  </w:style>
  <w:style w:type="numbering" w:customStyle="1" w:styleId="11111511">
    <w:name w:val="Нет списка11111511"/>
    <w:next w:val="a6"/>
    <w:semiHidden/>
    <w:rsid w:val="00693598"/>
  </w:style>
  <w:style w:type="numbering" w:customStyle="1" w:styleId="3411">
    <w:name w:val="Нет списка3411"/>
    <w:next w:val="a6"/>
    <w:uiPriority w:val="99"/>
    <w:semiHidden/>
    <w:unhideWhenUsed/>
    <w:rsid w:val="00693598"/>
  </w:style>
  <w:style w:type="numbering" w:customStyle="1" w:styleId="12411">
    <w:name w:val="Нет списка12411"/>
    <w:next w:val="a6"/>
    <w:semiHidden/>
    <w:unhideWhenUsed/>
    <w:rsid w:val="00693598"/>
  </w:style>
  <w:style w:type="numbering" w:customStyle="1" w:styleId="112411">
    <w:name w:val="Нет списка112411"/>
    <w:next w:val="a6"/>
    <w:uiPriority w:val="99"/>
    <w:semiHidden/>
    <w:rsid w:val="00693598"/>
  </w:style>
  <w:style w:type="numbering" w:customStyle="1" w:styleId="1112411">
    <w:name w:val="Нет списка1112411"/>
    <w:next w:val="a6"/>
    <w:semiHidden/>
    <w:rsid w:val="00693598"/>
  </w:style>
  <w:style w:type="numbering" w:customStyle="1" w:styleId="21411">
    <w:name w:val="Нет списка21411"/>
    <w:next w:val="a6"/>
    <w:semiHidden/>
    <w:rsid w:val="00693598"/>
  </w:style>
  <w:style w:type="numbering" w:customStyle="1" w:styleId="11112411">
    <w:name w:val="Нет списка11112411"/>
    <w:next w:val="a6"/>
    <w:semiHidden/>
    <w:rsid w:val="00693598"/>
  </w:style>
  <w:style w:type="numbering" w:customStyle="1" w:styleId="111111511">
    <w:name w:val="Нет списка111111511"/>
    <w:next w:val="a6"/>
    <w:semiHidden/>
    <w:rsid w:val="00693598"/>
  </w:style>
  <w:style w:type="numbering" w:customStyle="1" w:styleId="8110">
    <w:name w:val="Нет списка811"/>
    <w:next w:val="a6"/>
    <w:uiPriority w:val="99"/>
    <w:semiHidden/>
    <w:unhideWhenUsed/>
    <w:rsid w:val="00693598"/>
  </w:style>
  <w:style w:type="numbering" w:customStyle="1" w:styleId="17110">
    <w:name w:val="Нет списка1711"/>
    <w:next w:val="a6"/>
    <w:semiHidden/>
    <w:unhideWhenUsed/>
    <w:rsid w:val="00693598"/>
  </w:style>
  <w:style w:type="numbering" w:customStyle="1" w:styleId="11711">
    <w:name w:val="Нет списка11711"/>
    <w:next w:val="a6"/>
    <w:uiPriority w:val="99"/>
    <w:semiHidden/>
    <w:rsid w:val="00693598"/>
  </w:style>
  <w:style w:type="numbering" w:customStyle="1" w:styleId="111711">
    <w:name w:val="Нет списка111711"/>
    <w:next w:val="a6"/>
    <w:semiHidden/>
    <w:rsid w:val="00693598"/>
  </w:style>
  <w:style w:type="numbering" w:customStyle="1" w:styleId="2611">
    <w:name w:val="Нет списка2611"/>
    <w:next w:val="a6"/>
    <w:semiHidden/>
    <w:rsid w:val="00693598"/>
  </w:style>
  <w:style w:type="numbering" w:customStyle="1" w:styleId="1111711">
    <w:name w:val="Нет списка1111711"/>
    <w:next w:val="a6"/>
    <w:semiHidden/>
    <w:rsid w:val="00693598"/>
  </w:style>
  <w:style w:type="numbering" w:customStyle="1" w:styleId="11111611">
    <w:name w:val="Нет списка11111611"/>
    <w:next w:val="a6"/>
    <w:semiHidden/>
    <w:rsid w:val="00693598"/>
  </w:style>
  <w:style w:type="numbering" w:customStyle="1" w:styleId="3511">
    <w:name w:val="Нет списка3511"/>
    <w:next w:val="a6"/>
    <w:uiPriority w:val="99"/>
    <w:semiHidden/>
    <w:unhideWhenUsed/>
    <w:rsid w:val="00693598"/>
  </w:style>
  <w:style w:type="numbering" w:customStyle="1" w:styleId="12511">
    <w:name w:val="Нет списка12511"/>
    <w:next w:val="a6"/>
    <w:semiHidden/>
    <w:unhideWhenUsed/>
    <w:rsid w:val="00693598"/>
  </w:style>
  <w:style w:type="numbering" w:customStyle="1" w:styleId="112511">
    <w:name w:val="Нет списка112511"/>
    <w:next w:val="a6"/>
    <w:uiPriority w:val="99"/>
    <w:semiHidden/>
    <w:rsid w:val="00693598"/>
  </w:style>
  <w:style w:type="numbering" w:customStyle="1" w:styleId="1112511">
    <w:name w:val="Нет списка1112511"/>
    <w:next w:val="a6"/>
    <w:semiHidden/>
    <w:rsid w:val="00693598"/>
  </w:style>
  <w:style w:type="numbering" w:customStyle="1" w:styleId="21511">
    <w:name w:val="Нет списка21511"/>
    <w:next w:val="a6"/>
    <w:semiHidden/>
    <w:rsid w:val="00693598"/>
  </w:style>
  <w:style w:type="numbering" w:customStyle="1" w:styleId="11112511">
    <w:name w:val="Нет списка11112511"/>
    <w:next w:val="a6"/>
    <w:semiHidden/>
    <w:rsid w:val="00693598"/>
  </w:style>
  <w:style w:type="numbering" w:customStyle="1" w:styleId="111111611">
    <w:name w:val="Нет списка111111611"/>
    <w:next w:val="a6"/>
    <w:semiHidden/>
    <w:rsid w:val="00693598"/>
  </w:style>
  <w:style w:type="numbering" w:customStyle="1" w:styleId="1011">
    <w:name w:val="Нет списка101"/>
    <w:next w:val="a6"/>
    <w:uiPriority w:val="99"/>
    <w:semiHidden/>
    <w:unhideWhenUsed/>
    <w:rsid w:val="00693598"/>
  </w:style>
  <w:style w:type="numbering" w:customStyle="1" w:styleId="1910">
    <w:name w:val="Нет списка191"/>
    <w:next w:val="a6"/>
    <w:uiPriority w:val="99"/>
    <w:semiHidden/>
    <w:unhideWhenUsed/>
    <w:rsid w:val="00693598"/>
  </w:style>
  <w:style w:type="numbering" w:customStyle="1" w:styleId="111111310">
    <w:name w:val="1 / 1.1 / 1.1.131"/>
    <w:basedOn w:val="a6"/>
    <w:next w:val="111111"/>
    <w:rsid w:val="00693598"/>
  </w:style>
  <w:style w:type="numbering" w:customStyle="1" w:styleId="1191">
    <w:name w:val="Нет списка1191"/>
    <w:next w:val="a6"/>
    <w:uiPriority w:val="99"/>
    <w:semiHidden/>
    <w:unhideWhenUsed/>
    <w:rsid w:val="00693598"/>
  </w:style>
  <w:style w:type="numbering" w:customStyle="1" w:styleId="11191">
    <w:name w:val="Нет списка11191"/>
    <w:next w:val="a6"/>
    <w:semiHidden/>
    <w:unhideWhenUsed/>
    <w:rsid w:val="00693598"/>
  </w:style>
  <w:style w:type="numbering" w:customStyle="1" w:styleId="111191">
    <w:name w:val="Нет списка111191"/>
    <w:next w:val="a6"/>
    <w:uiPriority w:val="99"/>
    <w:semiHidden/>
    <w:rsid w:val="00693598"/>
  </w:style>
  <w:style w:type="numbering" w:customStyle="1" w:styleId="1111181">
    <w:name w:val="Нет списка1111181"/>
    <w:next w:val="a6"/>
    <w:semiHidden/>
    <w:rsid w:val="00693598"/>
  </w:style>
  <w:style w:type="numbering" w:customStyle="1" w:styleId="2810">
    <w:name w:val="Нет списка281"/>
    <w:next w:val="a6"/>
    <w:semiHidden/>
    <w:rsid w:val="00693598"/>
  </w:style>
  <w:style w:type="numbering" w:customStyle="1" w:styleId="11111181">
    <w:name w:val="Нет списка11111181"/>
    <w:next w:val="a6"/>
    <w:semiHidden/>
    <w:rsid w:val="00693598"/>
  </w:style>
  <w:style w:type="numbering" w:customStyle="1" w:styleId="111111131">
    <w:name w:val="Нет списка111111131"/>
    <w:next w:val="a6"/>
    <w:semiHidden/>
    <w:rsid w:val="00693598"/>
  </w:style>
  <w:style w:type="numbering" w:customStyle="1" w:styleId="371">
    <w:name w:val="Нет списка371"/>
    <w:next w:val="a6"/>
    <w:uiPriority w:val="99"/>
    <w:semiHidden/>
    <w:unhideWhenUsed/>
    <w:rsid w:val="00693598"/>
  </w:style>
  <w:style w:type="numbering" w:customStyle="1" w:styleId="1271">
    <w:name w:val="Нет списка1271"/>
    <w:next w:val="a6"/>
    <w:semiHidden/>
    <w:unhideWhenUsed/>
    <w:rsid w:val="00693598"/>
  </w:style>
  <w:style w:type="numbering" w:customStyle="1" w:styleId="11271">
    <w:name w:val="Нет списка11271"/>
    <w:next w:val="a6"/>
    <w:uiPriority w:val="99"/>
    <w:semiHidden/>
    <w:rsid w:val="00693598"/>
  </w:style>
  <w:style w:type="numbering" w:customStyle="1" w:styleId="111271">
    <w:name w:val="Нет списка111271"/>
    <w:next w:val="a6"/>
    <w:semiHidden/>
    <w:rsid w:val="00693598"/>
  </w:style>
  <w:style w:type="numbering" w:customStyle="1" w:styleId="2171">
    <w:name w:val="Нет списка2171"/>
    <w:next w:val="a6"/>
    <w:semiHidden/>
    <w:rsid w:val="00693598"/>
  </w:style>
  <w:style w:type="numbering" w:customStyle="1" w:styleId="1111271">
    <w:name w:val="Нет списка1111271"/>
    <w:next w:val="a6"/>
    <w:semiHidden/>
    <w:rsid w:val="00693598"/>
  </w:style>
  <w:style w:type="numbering" w:customStyle="1" w:styleId="1111111131">
    <w:name w:val="Нет списка1111111131"/>
    <w:next w:val="a6"/>
    <w:semiHidden/>
    <w:rsid w:val="00693598"/>
  </w:style>
  <w:style w:type="numbering" w:customStyle="1" w:styleId="4310">
    <w:name w:val="Нет списка431"/>
    <w:next w:val="a6"/>
    <w:uiPriority w:val="99"/>
    <w:semiHidden/>
    <w:unhideWhenUsed/>
    <w:rsid w:val="00693598"/>
  </w:style>
  <w:style w:type="numbering" w:customStyle="1" w:styleId="13310">
    <w:name w:val="Нет списка1331"/>
    <w:next w:val="a6"/>
    <w:semiHidden/>
    <w:unhideWhenUsed/>
    <w:rsid w:val="00693598"/>
  </w:style>
  <w:style w:type="numbering" w:customStyle="1" w:styleId="11331">
    <w:name w:val="Нет списка11331"/>
    <w:next w:val="a6"/>
    <w:uiPriority w:val="99"/>
    <w:semiHidden/>
    <w:rsid w:val="00693598"/>
  </w:style>
  <w:style w:type="numbering" w:customStyle="1" w:styleId="111331">
    <w:name w:val="Нет списка111331"/>
    <w:next w:val="a6"/>
    <w:semiHidden/>
    <w:rsid w:val="00693598"/>
  </w:style>
  <w:style w:type="numbering" w:customStyle="1" w:styleId="22310">
    <w:name w:val="Нет списка2231"/>
    <w:next w:val="a6"/>
    <w:semiHidden/>
    <w:rsid w:val="00693598"/>
  </w:style>
  <w:style w:type="numbering" w:customStyle="1" w:styleId="1111331">
    <w:name w:val="Нет списка1111331"/>
    <w:next w:val="a6"/>
    <w:semiHidden/>
    <w:rsid w:val="00693598"/>
  </w:style>
  <w:style w:type="numbering" w:customStyle="1" w:styleId="11111231">
    <w:name w:val="Нет списка11111231"/>
    <w:next w:val="a6"/>
    <w:semiHidden/>
    <w:rsid w:val="00693598"/>
  </w:style>
  <w:style w:type="numbering" w:customStyle="1" w:styleId="3131">
    <w:name w:val="Нет списка3131"/>
    <w:next w:val="a6"/>
    <w:uiPriority w:val="99"/>
    <w:semiHidden/>
    <w:unhideWhenUsed/>
    <w:rsid w:val="00693598"/>
  </w:style>
  <w:style w:type="numbering" w:customStyle="1" w:styleId="12131">
    <w:name w:val="Нет списка12131"/>
    <w:next w:val="a6"/>
    <w:semiHidden/>
    <w:unhideWhenUsed/>
    <w:rsid w:val="00693598"/>
  </w:style>
  <w:style w:type="numbering" w:customStyle="1" w:styleId="112131">
    <w:name w:val="Нет списка112131"/>
    <w:next w:val="a6"/>
    <w:uiPriority w:val="99"/>
    <w:semiHidden/>
    <w:rsid w:val="00693598"/>
  </w:style>
  <w:style w:type="numbering" w:customStyle="1" w:styleId="1112131">
    <w:name w:val="Нет списка1112131"/>
    <w:next w:val="a6"/>
    <w:semiHidden/>
    <w:rsid w:val="00693598"/>
  </w:style>
  <w:style w:type="numbering" w:customStyle="1" w:styleId="21131">
    <w:name w:val="Нет списка21131"/>
    <w:next w:val="a6"/>
    <w:semiHidden/>
    <w:rsid w:val="00693598"/>
  </w:style>
  <w:style w:type="numbering" w:customStyle="1" w:styleId="11112131">
    <w:name w:val="Нет списка11112131"/>
    <w:next w:val="a6"/>
    <w:semiHidden/>
    <w:rsid w:val="00693598"/>
  </w:style>
  <w:style w:type="numbering" w:customStyle="1" w:styleId="111111231">
    <w:name w:val="Нет списка111111231"/>
    <w:next w:val="a6"/>
    <w:semiHidden/>
    <w:rsid w:val="00693598"/>
  </w:style>
  <w:style w:type="numbering" w:customStyle="1" w:styleId="5310">
    <w:name w:val="Нет списка531"/>
    <w:next w:val="a6"/>
    <w:uiPriority w:val="99"/>
    <w:semiHidden/>
    <w:unhideWhenUsed/>
    <w:rsid w:val="00693598"/>
  </w:style>
  <w:style w:type="numbering" w:customStyle="1" w:styleId="14310">
    <w:name w:val="Нет списка1431"/>
    <w:next w:val="a6"/>
    <w:semiHidden/>
    <w:unhideWhenUsed/>
    <w:rsid w:val="00693598"/>
  </w:style>
  <w:style w:type="numbering" w:customStyle="1" w:styleId="11431">
    <w:name w:val="Нет списка11431"/>
    <w:next w:val="a6"/>
    <w:uiPriority w:val="99"/>
    <w:semiHidden/>
    <w:rsid w:val="00693598"/>
  </w:style>
  <w:style w:type="numbering" w:customStyle="1" w:styleId="111431">
    <w:name w:val="Нет списка111431"/>
    <w:next w:val="a6"/>
    <w:semiHidden/>
    <w:rsid w:val="00693598"/>
  </w:style>
  <w:style w:type="numbering" w:customStyle="1" w:styleId="2331">
    <w:name w:val="Нет списка2331"/>
    <w:next w:val="a6"/>
    <w:semiHidden/>
    <w:rsid w:val="00693598"/>
  </w:style>
  <w:style w:type="numbering" w:customStyle="1" w:styleId="1111431">
    <w:name w:val="Нет списка1111431"/>
    <w:next w:val="a6"/>
    <w:semiHidden/>
    <w:rsid w:val="00693598"/>
  </w:style>
  <w:style w:type="numbering" w:customStyle="1" w:styleId="11111331">
    <w:name w:val="Нет списка11111331"/>
    <w:next w:val="a6"/>
    <w:semiHidden/>
    <w:rsid w:val="00693598"/>
  </w:style>
  <w:style w:type="numbering" w:customStyle="1" w:styleId="3231">
    <w:name w:val="Нет списка3231"/>
    <w:next w:val="a6"/>
    <w:uiPriority w:val="99"/>
    <w:semiHidden/>
    <w:unhideWhenUsed/>
    <w:rsid w:val="00693598"/>
  </w:style>
  <w:style w:type="numbering" w:customStyle="1" w:styleId="12231">
    <w:name w:val="Нет списка12231"/>
    <w:next w:val="a6"/>
    <w:semiHidden/>
    <w:unhideWhenUsed/>
    <w:rsid w:val="00693598"/>
  </w:style>
  <w:style w:type="numbering" w:customStyle="1" w:styleId="112231">
    <w:name w:val="Нет списка112231"/>
    <w:next w:val="a6"/>
    <w:uiPriority w:val="99"/>
    <w:semiHidden/>
    <w:rsid w:val="00693598"/>
  </w:style>
  <w:style w:type="numbering" w:customStyle="1" w:styleId="1112231">
    <w:name w:val="Нет списка1112231"/>
    <w:next w:val="a6"/>
    <w:semiHidden/>
    <w:rsid w:val="00693598"/>
  </w:style>
  <w:style w:type="numbering" w:customStyle="1" w:styleId="21231">
    <w:name w:val="Нет списка21231"/>
    <w:next w:val="a6"/>
    <w:semiHidden/>
    <w:rsid w:val="00693598"/>
  </w:style>
  <w:style w:type="numbering" w:customStyle="1" w:styleId="11112231">
    <w:name w:val="Нет списка11112231"/>
    <w:next w:val="a6"/>
    <w:semiHidden/>
    <w:rsid w:val="00693598"/>
  </w:style>
  <w:style w:type="numbering" w:customStyle="1" w:styleId="111111331">
    <w:name w:val="Нет списка111111331"/>
    <w:next w:val="a6"/>
    <w:semiHidden/>
    <w:rsid w:val="00693598"/>
  </w:style>
  <w:style w:type="numbering" w:customStyle="1" w:styleId="6310">
    <w:name w:val="Нет списка631"/>
    <w:next w:val="a6"/>
    <w:uiPriority w:val="99"/>
    <w:semiHidden/>
    <w:unhideWhenUsed/>
    <w:rsid w:val="00693598"/>
  </w:style>
  <w:style w:type="numbering" w:customStyle="1" w:styleId="1531">
    <w:name w:val="Нет списка1531"/>
    <w:next w:val="a6"/>
    <w:semiHidden/>
    <w:unhideWhenUsed/>
    <w:rsid w:val="00693598"/>
  </w:style>
  <w:style w:type="numbering" w:customStyle="1" w:styleId="11531">
    <w:name w:val="Нет списка11531"/>
    <w:next w:val="a6"/>
    <w:uiPriority w:val="99"/>
    <w:semiHidden/>
    <w:rsid w:val="00693598"/>
  </w:style>
  <w:style w:type="numbering" w:customStyle="1" w:styleId="111531">
    <w:name w:val="Нет списка111531"/>
    <w:next w:val="a6"/>
    <w:semiHidden/>
    <w:rsid w:val="00693598"/>
  </w:style>
  <w:style w:type="numbering" w:customStyle="1" w:styleId="2431">
    <w:name w:val="Нет списка2431"/>
    <w:next w:val="a6"/>
    <w:semiHidden/>
    <w:rsid w:val="00693598"/>
  </w:style>
  <w:style w:type="numbering" w:customStyle="1" w:styleId="1111531">
    <w:name w:val="Нет списка1111531"/>
    <w:next w:val="a6"/>
    <w:semiHidden/>
    <w:rsid w:val="00693598"/>
  </w:style>
  <w:style w:type="numbering" w:customStyle="1" w:styleId="11111431">
    <w:name w:val="Нет списка11111431"/>
    <w:next w:val="a6"/>
    <w:semiHidden/>
    <w:rsid w:val="00693598"/>
  </w:style>
  <w:style w:type="numbering" w:customStyle="1" w:styleId="3331">
    <w:name w:val="Нет списка3331"/>
    <w:next w:val="a6"/>
    <w:uiPriority w:val="99"/>
    <w:semiHidden/>
    <w:unhideWhenUsed/>
    <w:rsid w:val="00693598"/>
  </w:style>
  <w:style w:type="numbering" w:customStyle="1" w:styleId="12331">
    <w:name w:val="Нет списка12331"/>
    <w:next w:val="a6"/>
    <w:semiHidden/>
    <w:unhideWhenUsed/>
    <w:rsid w:val="00693598"/>
  </w:style>
  <w:style w:type="numbering" w:customStyle="1" w:styleId="112331">
    <w:name w:val="Нет списка112331"/>
    <w:next w:val="a6"/>
    <w:uiPriority w:val="99"/>
    <w:semiHidden/>
    <w:rsid w:val="00693598"/>
  </w:style>
  <w:style w:type="numbering" w:customStyle="1" w:styleId="1112331">
    <w:name w:val="Нет списка1112331"/>
    <w:next w:val="a6"/>
    <w:semiHidden/>
    <w:rsid w:val="00693598"/>
  </w:style>
  <w:style w:type="numbering" w:customStyle="1" w:styleId="21331">
    <w:name w:val="Нет списка21331"/>
    <w:next w:val="a6"/>
    <w:semiHidden/>
    <w:rsid w:val="00693598"/>
  </w:style>
  <w:style w:type="numbering" w:customStyle="1" w:styleId="11112331">
    <w:name w:val="Нет списка11112331"/>
    <w:next w:val="a6"/>
    <w:semiHidden/>
    <w:rsid w:val="00693598"/>
  </w:style>
  <w:style w:type="numbering" w:customStyle="1" w:styleId="111111431">
    <w:name w:val="Нет списка111111431"/>
    <w:next w:val="a6"/>
    <w:semiHidden/>
    <w:rsid w:val="00693598"/>
  </w:style>
  <w:style w:type="numbering" w:customStyle="1" w:styleId="7210">
    <w:name w:val="Нет списка721"/>
    <w:next w:val="a6"/>
    <w:uiPriority w:val="99"/>
    <w:semiHidden/>
    <w:unhideWhenUsed/>
    <w:rsid w:val="00693598"/>
  </w:style>
  <w:style w:type="numbering" w:customStyle="1" w:styleId="1621">
    <w:name w:val="Нет списка1621"/>
    <w:next w:val="a6"/>
    <w:semiHidden/>
    <w:unhideWhenUsed/>
    <w:rsid w:val="00693598"/>
  </w:style>
  <w:style w:type="numbering" w:customStyle="1" w:styleId="11621">
    <w:name w:val="Нет списка11621"/>
    <w:next w:val="a6"/>
    <w:uiPriority w:val="99"/>
    <w:semiHidden/>
    <w:rsid w:val="00693598"/>
  </w:style>
  <w:style w:type="numbering" w:customStyle="1" w:styleId="111621">
    <w:name w:val="Нет списка111621"/>
    <w:next w:val="a6"/>
    <w:semiHidden/>
    <w:rsid w:val="00693598"/>
  </w:style>
  <w:style w:type="numbering" w:customStyle="1" w:styleId="2521">
    <w:name w:val="Нет списка2521"/>
    <w:next w:val="a6"/>
    <w:semiHidden/>
    <w:rsid w:val="00693598"/>
  </w:style>
  <w:style w:type="numbering" w:customStyle="1" w:styleId="1111621">
    <w:name w:val="Нет списка1111621"/>
    <w:next w:val="a6"/>
    <w:semiHidden/>
    <w:rsid w:val="00693598"/>
  </w:style>
  <w:style w:type="numbering" w:customStyle="1" w:styleId="11111521">
    <w:name w:val="Нет списка11111521"/>
    <w:next w:val="a6"/>
    <w:semiHidden/>
    <w:rsid w:val="00693598"/>
  </w:style>
  <w:style w:type="numbering" w:customStyle="1" w:styleId="3421">
    <w:name w:val="Нет списка3421"/>
    <w:next w:val="a6"/>
    <w:uiPriority w:val="99"/>
    <w:semiHidden/>
    <w:unhideWhenUsed/>
    <w:rsid w:val="00693598"/>
  </w:style>
  <w:style w:type="numbering" w:customStyle="1" w:styleId="12421">
    <w:name w:val="Нет списка12421"/>
    <w:next w:val="a6"/>
    <w:semiHidden/>
    <w:unhideWhenUsed/>
    <w:rsid w:val="00693598"/>
  </w:style>
  <w:style w:type="numbering" w:customStyle="1" w:styleId="112421">
    <w:name w:val="Нет списка112421"/>
    <w:next w:val="a6"/>
    <w:uiPriority w:val="99"/>
    <w:semiHidden/>
    <w:rsid w:val="00693598"/>
  </w:style>
  <w:style w:type="numbering" w:customStyle="1" w:styleId="1112421">
    <w:name w:val="Нет списка1112421"/>
    <w:next w:val="a6"/>
    <w:semiHidden/>
    <w:rsid w:val="00693598"/>
  </w:style>
  <w:style w:type="numbering" w:customStyle="1" w:styleId="21421">
    <w:name w:val="Нет списка21421"/>
    <w:next w:val="a6"/>
    <w:semiHidden/>
    <w:rsid w:val="00693598"/>
  </w:style>
  <w:style w:type="numbering" w:customStyle="1" w:styleId="11112421">
    <w:name w:val="Нет списка11112421"/>
    <w:next w:val="a6"/>
    <w:semiHidden/>
    <w:rsid w:val="00693598"/>
  </w:style>
  <w:style w:type="numbering" w:customStyle="1" w:styleId="111111521">
    <w:name w:val="Нет списка111111521"/>
    <w:next w:val="a6"/>
    <w:semiHidden/>
    <w:rsid w:val="00693598"/>
  </w:style>
  <w:style w:type="numbering" w:customStyle="1" w:styleId="8210">
    <w:name w:val="Нет списка821"/>
    <w:next w:val="a6"/>
    <w:uiPriority w:val="99"/>
    <w:semiHidden/>
    <w:unhideWhenUsed/>
    <w:rsid w:val="00693598"/>
  </w:style>
  <w:style w:type="numbering" w:customStyle="1" w:styleId="1721">
    <w:name w:val="Нет списка1721"/>
    <w:next w:val="a6"/>
    <w:semiHidden/>
    <w:unhideWhenUsed/>
    <w:rsid w:val="00693598"/>
  </w:style>
  <w:style w:type="numbering" w:customStyle="1" w:styleId="11721">
    <w:name w:val="Нет списка11721"/>
    <w:next w:val="a6"/>
    <w:uiPriority w:val="99"/>
    <w:semiHidden/>
    <w:rsid w:val="00693598"/>
  </w:style>
  <w:style w:type="numbering" w:customStyle="1" w:styleId="111721">
    <w:name w:val="Нет списка111721"/>
    <w:next w:val="a6"/>
    <w:semiHidden/>
    <w:rsid w:val="00693598"/>
  </w:style>
  <w:style w:type="numbering" w:customStyle="1" w:styleId="2621">
    <w:name w:val="Нет списка2621"/>
    <w:next w:val="a6"/>
    <w:semiHidden/>
    <w:rsid w:val="00693598"/>
  </w:style>
  <w:style w:type="numbering" w:customStyle="1" w:styleId="1111721">
    <w:name w:val="Нет списка1111721"/>
    <w:next w:val="a6"/>
    <w:semiHidden/>
    <w:rsid w:val="00693598"/>
  </w:style>
  <w:style w:type="numbering" w:customStyle="1" w:styleId="11111621">
    <w:name w:val="Нет списка11111621"/>
    <w:next w:val="a6"/>
    <w:semiHidden/>
    <w:rsid w:val="00693598"/>
  </w:style>
  <w:style w:type="numbering" w:customStyle="1" w:styleId="3521">
    <w:name w:val="Нет списка3521"/>
    <w:next w:val="a6"/>
    <w:uiPriority w:val="99"/>
    <w:semiHidden/>
    <w:unhideWhenUsed/>
    <w:rsid w:val="00693598"/>
  </w:style>
  <w:style w:type="numbering" w:customStyle="1" w:styleId="12521">
    <w:name w:val="Нет списка12521"/>
    <w:next w:val="a6"/>
    <w:semiHidden/>
    <w:unhideWhenUsed/>
    <w:rsid w:val="00693598"/>
  </w:style>
  <w:style w:type="numbering" w:customStyle="1" w:styleId="112521">
    <w:name w:val="Нет списка112521"/>
    <w:next w:val="a6"/>
    <w:uiPriority w:val="99"/>
    <w:semiHidden/>
    <w:rsid w:val="00693598"/>
  </w:style>
  <w:style w:type="numbering" w:customStyle="1" w:styleId="1112521">
    <w:name w:val="Нет списка1112521"/>
    <w:next w:val="a6"/>
    <w:semiHidden/>
    <w:rsid w:val="00693598"/>
  </w:style>
  <w:style w:type="numbering" w:customStyle="1" w:styleId="21521">
    <w:name w:val="Нет списка21521"/>
    <w:next w:val="a6"/>
    <w:semiHidden/>
    <w:rsid w:val="00693598"/>
  </w:style>
  <w:style w:type="numbering" w:customStyle="1" w:styleId="11112521">
    <w:name w:val="Нет списка11112521"/>
    <w:next w:val="a6"/>
    <w:semiHidden/>
    <w:rsid w:val="00693598"/>
  </w:style>
  <w:style w:type="numbering" w:customStyle="1" w:styleId="111111621">
    <w:name w:val="Нет списка111111621"/>
    <w:next w:val="a6"/>
    <w:semiHidden/>
    <w:rsid w:val="00693598"/>
  </w:style>
  <w:style w:type="numbering" w:customStyle="1" w:styleId="2010">
    <w:name w:val="Нет списка201"/>
    <w:next w:val="a6"/>
    <w:uiPriority w:val="99"/>
    <w:semiHidden/>
    <w:unhideWhenUsed/>
    <w:rsid w:val="00693598"/>
  </w:style>
  <w:style w:type="numbering" w:customStyle="1" w:styleId="11010">
    <w:name w:val="Нет списка1101"/>
    <w:next w:val="a6"/>
    <w:uiPriority w:val="99"/>
    <w:semiHidden/>
    <w:unhideWhenUsed/>
    <w:rsid w:val="00693598"/>
  </w:style>
  <w:style w:type="numbering" w:customStyle="1" w:styleId="11111141">
    <w:name w:val="1 / 1.1 / 1.1.141"/>
    <w:basedOn w:val="a6"/>
    <w:next w:val="111111"/>
    <w:rsid w:val="00693598"/>
    <w:pPr>
      <w:numPr>
        <w:numId w:val="17"/>
      </w:numPr>
    </w:pPr>
  </w:style>
  <w:style w:type="numbering" w:customStyle="1" w:styleId="11101">
    <w:name w:val="Нет списка11101"/>
    <w:next w:val="a6"/>
    <w:uiPriority w:val="99"/>
    <w:semiHidden/>
    <w:unhideWhenUsed/>
    <w:rsid w:val="00693598"/>
  </w:style>
  <w:style w:type="numbering" w:customStyle="1" w:styleId="111101">
    <w:name w:val="Нет списка111101"/>
    <w:next w:val="a6"/>
    <w:semiHidden/>
    <w:unhideWhenUsed/>
    <w:rsid w:val="00693598"/>
  </w:style>
  <w:style w:type="numbering" w:customStyle="1" w:styleId="1111101">
    <w:name w:val="Нет списка1111101"/>
    <w:next w:val="a6"/>
    <w:uiPriority w:val="99"/>
    <w:semiHidden/>
    <w:rsid w:val="00693598"/>
  </w:style>
  <w:style w:type="numbering" w:customStyle="1" w:styleId="1111191">
    <w:name w:val="Нет списка1111191"/>
    <w:next w:val="a6"/>
    <w:semiHidden/>
    <w:rsid w:val="00693598"/>
  </w:style>
  <w:style w:type="numbering" w:customStyle="1" w:styleId="2910">
    <w:name w:val="Нет списка291"/>
    <w:next w:val="a6"/>
    <w:semiHidden/>
    <w:rsid w:val="00693598"/>
  </w:style>
  <w:style w:type="numbering" w:customStyle="1" w:styleId="11111191">
    <w:name w:val="Нет списка11111191"/>
    <w:next w:val="a6"/>
    <w:semiHidden/>
    <w:rsid w:val="00693598"/>
  </w:style>
  <w:style w:type="numbering" w:customStyle="1" w:styleId="111111141">
    <w:name w:val="Нет списка111111141"/>
    <w:next w:val="a6"/>
    <w:semiHidden/>
    <w:rsid w:val="00693598"/>
  </w:style>
  <w:style w:type="numbering" w:customStyle="1" w:styleId="381">
    <w:name w:val="Нет списка381"/>
    <w:next w:val="a6"/>
    <w:uiPriority w:val="99"/>
    <w:semiHidden/>
    <w:unhideWhenUsed/>
    <w:rsid w:val="00693598"/>
  </w:style>
  <w:style w:type="numbering" w:customStyle="1" w:styleId="12811">
    <w:name w:val="Нет списка1281"/>
    <w:next w:val="a6"/>
    <w:semiHidden/>
    <w:unhideWhenUsed/>
    <w:rsid w:val="00693598"/>
  </w:style>
  <w:style w:type="numbering" w:customStyle="1" w:styleId="11281">
    <w:name w:val="Нет списка11281"/>
    <w:next w:val="a6"/>
    <w:uiPriority w:val="99"/>
    <w:semiHidden/>
    <w:rsid w:val="00693598"/>
  </w:style>
  <w:style w:type="numbering" w:customStyle="1" w:styleId="111281">
    <w:name w:val="Нет списка111281"/>
    <w:next w:val="a6"/>
    <w:semiHidden/>
    <w:rsid w:val="00693598"/>
  </w:style>
  <w:style w:type="numbering" w:customStyle="1" w:styleId="2181">
    <w:name w:val="Нет списка2181"/>
    <w:next w:val="a6"/>
    <w:semiHidden/>
    <w:rsid w:val="00693598"/>
  </w:style>
  <w:style w:type="numbering" w:customStyle="1" w:styleId="1111281">
    <w:name w:val="Нет списка1111281"/>
    <w:next w:val="a6"/>
    <w:semiHidden/>
    <w:rsid w:val="00693598"/>
  </w:style>
  <w:style w:type="numbering" w:customStyle="1" w:styleId="1111111141">
    <w:name w:val="Нет списка1111111141"/>
    <w:next w:val="a6"/>
    <w:semiHidden/>
    <w:rsid w:val="00693598"/>
  </w:style>
  <w:style w:type="numbering" w:customStyle="1" w:styleId="4410">
    <w:name w:val="Нет списка441"/>
    <w:next w:val="a6"/>
    <w:uiPriority w:val="99"/>
    <w:semiHidden/>
    <w:unhideWhenUsed/>
    <w:rsid w:val="00693598"/>
  </w:style>
  <w:style w:type="numbering" w:customStyle="1" w:styleId="13410">
    <w:name w:val="Нет списка1341"/>
    <w:next w:val="a6"/>
    <w:semiHidden/>
    <w:unhideWhenUsed/>
    <w:rsid w:val="00693598"/>
  </w:style>
  <w:style w:type="numbering" w:customStyle="1" w:styleId="11341">
    <w:name w:val="Нет списка11341"/>
    <w:next w:val="a6"/>
    <w:uiPriority w:val="99"/>
    <w:semiHidden/>
    <w:rsid w:val="00693598"/>
  </w:style>
  <w:style w:type="numbering" w:customStyle="1" w:styleId="111341">
    <w:name w:val="Нет списка111341"/>
    <w:next w:val="a6"/>
    <w:semiHidden/>
    <w:rsid w:val="00693598"/>
  </w:style>
  <w:style w:type="numbering" w:customStyle="1" w:styleId="22410">
    <w:name w:val="Нет списка2241"/>
    <w:next w:val="a6"/>
    <w:semiHidden/>
    <w:rsid w:val="00693598"/>
  </w:style>
  <w:style w:type="numbering" w:customStyle="1" w:styleId="1111341">
    <w:name w:val="Нет списка1111341"/>
    <w:next w:val="a6"/>
    <w:semiHidden/>
    <w:rsid w:val="00693598"/>
  </w:style>
  <w:style w:type="numbering" w:customStyle="1" w:styleId="11111241">
    <w:name w:val="Нет списка11111241"/>
    <w:next w:val="a6"/>
    <w:semiHidden/>
    <w:rsid w:val="00693598"/>
  </w:style>
  <w:style w:type="numbering" w:customStyle="1" w:styleId="3141">
    <w:name w:val="Нет списка3141"/>
    <w:next w:val="a6"/>
    <w:uiPriority w:val="99"/>
    <w:semiHidden/>
    <w:unhideWhenUsed/>
    <w:rsid w:val="00693598"/>
  </w:style>
  <w:style w:type="numbering" w:customStyle="1" w:styleId="12141">
    <w:name w:val="Нет списка12141"/>
    <w:next w:val="a6"/>
    <w:semiHidden/>
    <w:unhideWhenUsed/>
    <w:rsid w:val="00693598"/>
  </w:style>
  <w:style w:type="numbering" w:customStyle="1" w:styleId="112141">
    <w:name w:val="Нет списка112141"/>
    <w:next w:val="a6"/>
    <w:uiPriority w:val="99"/>
    <w:semiHidden/>
    <w:rsid w:val="00693598"/>
  </w:style>
  <w:style w:type="numbering" w:customStyle="1" w:styleId="1112141">
    <w:name w:val="Нет списка1112141"/>
    <w:next w:val="a6"/>
    <w:semiHidden/>
    <w:rsid w:val="00693598"/>
  </w:style>
  <w:style w:type="numbering" w:customStyle="1" w:styleId="21141">
    <w:name w:val="Нет списка21141"/>
    <w:next w:val="a6"/>
    <w:semiHidden/>
    <w:rsid w:val="00693598"/>
  </w:style>
  <w:style w:type="numbering" w:customStyle="1" w:styleId="11112141">
    <w:name w:val="Нет списка11112141"/>
    <w:next w:val="a6"/>
    <w:semiHidden/>
    <w:rsid w:val="00693598"/>
  </w:style>
  <w:style w:type="numbering" w:customStyle="1" w:styleId="111111241">
    <w:name w:val="Нет списка111111241"/>
    <w:next w:val="a6"/>
    <w:semiHidden/>
    <w:rsid w:val="00693598"/>
  </w:style>
  <w:style w:type="numbering" w:customStyle="1" w:styleId="5410">
    <w:name w:val="Нет списка541"/>
    <w:next w:val="a6"/>
    <w:uiPriority w:val="99"/>
    <w:semiHidden/>
    <w:unhideWhenUsed/>
    <w:rsid w:val="00693598"/>
  </w:style>
  <w:style w:type="numbering" w:customStyle="1" w:styleId="14410">
    <w:name w:val="Нет списка1441"/>
    <w:next w:val="a6"/>
    <w:semiHidden/>
    <w:unhideWhenUsed/>
    <w:rsid w:val="00693598"/>
  </w:style>
  <w:style w:type="numbering" w:customStyle="1" w:styleId="11441">
    <w:name w:val="Нет списка11441"/>
    <w:next w:val="a6"/>
    <w:uiPriority w:val="99"/>
    <w:semiHidden/>
    <w:rsid w:val="00693598"/>
  </w:style>
  <w:style w:type="numbering" w:customStyle="1" w:styleId="111441">
    <w:name w:val="Нет списка111441"/>
    <w:next w:val="a6"/>
    <w:semiHidden/>
    <w:rsid w:val="00693598"/>
  </w:style>
  <w:style w:type="numbering" w:customStyle="1" w:styleId="2341">
    <w:name w:val="Нет списка2341"/>
    <w:next w:val="a6"/>
    <w:semiHidden/>
    <w:rsid w:val="00693598"/>
  </w:style>
  <w:style w:type="numbering" w:customStyle="1" w:styleId="1111441">
    <w:name w:val="Нет списка1111441"/>
    <w:next w:val="a6"/>
    <w:semiHidden/>
    <w:rsid w:val="00693598"/>
  </w:style>
  <w:style w:type="numbering" w:customStyle="1" w:styleId="11111341">
    <w:name w:val="Нет списка11111341"/>
    <w:next w:val="a6"/>
    <w:semiHidden/>
    <w:rsid w:val="00693598"/>
  </w:style>
  <w:style w:type="numbering" w:customStyle="1" w:styleId="3241">
    <w:name w:val="Нет списка3241"/>
    <w:next w:val="a6"/>
    <w:uiPriority w:val="99"/>
    <w:semiHidden/>
    <w:unhideWhenUsed/>
    <w:rsid w:val="00693598"/>
  </w:style>
  <w:style w:type="numbering" w:customStyle="1" w:styleId="12241">
    <w:name w:val="Нет списка12241"/>
    <w:next w:val="a6"/>
    <w:semiHidden/>
    <w:unhideWhenUsed/>
    <w:rsid w:val="00693598"/>
  </w:style>
  <w:style w:type="numbering" w:customStyle="1" w:styleId="112241">
    <w:name w:val="Нет списка112241"/>
    <w:next w:val="a6"/>
    <w:uiPriority w:val="99"/>
    <w:semiHidden/>
    <w:rsid w:val="00693598"/>
  </w:style>
  <w:style w:type="numbering" w:customStyle="1" w:styleId="1112241">
    <w:name w:val="Нет списка1112241"/>
    <w:next w:val="a6"/>
    <w:semiHidden/>
    <w:rsid w:val="00693598"/>
  </w:style>
  <w:style w:type="numbering" w:customStyle="1" w:styleId="21241">
    <w:name w:val="Нет списка21241"/>
    <w:next w:val="a6"/>
    <w:semiHidden/>
    <w:rsid w:val="00693598"/>
  </w:style>
  <w:style w:type="numbering" w:customStyle="1" w:styleId="11112241">
    <w:name w:val="Нет списка11112241"/>
    <w:next w:val="a6"/>
    <w:semiHidden/>
    <w:rsid w:val="00693598"/>
  </w:style>
  <w:style w:type="numbering" w:customStyle="1" w:styleId="111111341">
    <w:name w:val="Нет списка111111341"/>
    <w:next w:val="a6"/>
    <w:semiHidden/>
    <w:rsid w:val="00693598"/>
  </w:style>
  <w:style w:type="numbering" w:customStyle="1" w:styleId="6410">
    <w:name w:val="Нет списка641"/>
    <w:next w:val="a6"/>
    <w:uiPriority w:val="99"/>
    <w:semiHidden/>
    <w:unhideWhenUsed/>
    <w:rsid w:val="00693598"/>
  </w:style>
  <w:style w:type="numbering" w:customStyle="1" w:styleId="1541">
    <w:name w:val="Нет списка1541"/>
    <w:next w:val="a6"/>
    <w:semiHidden/>
    <w:unhideWhenUsed/>
    <w:rsid w:val="00693598"/>
  </w:style>
  <w:style w:type="numbering" w:customStyle="1" w:styleId="11541">
    <w:name w:val="Нет списка11541"/>
    <w:next w:val="a6"/>
    <w:uiPriority w:val="99"/>
    <w:semiHidden/>
    <w:rsid w:val="00693598"/>
  </w:style>
  <w:style w:type="numbering" w:customStyle="1" w:styleId="111541">
    <w:name w:val="Нет списка111541"/>
    <w:next w:val="a6"/>
    <w:semiHidden/>
    <w:rsid w:val="00693598"/>
  </w:style>
  <w:style w:type="numbering" w:customStyle="1" w:styleId="2441">
    <w:name w:val="Нет списка2441"/>
    <w:next w:val="a6"/>
    <w:semiHidden/>
    <w:rsid w:val="00693598"/>
  </w:style>
  <w:style w:type="numbering" w:customStyle="1" w:styleId="1111541">
    <w:name w:val="Нет списка1111541"/>
    <w:next w:val="a6"/>
    <w:semiHidden/>
    <w:rsid w:val="00693598"/>
  </w:style>
  <w:style w:type="numbering" w:customStyle="1" w:styleId="11111441">
    <w:name w:val="Нет списка11111441"/>
    <w:next w:val="a6"/>
    <w:semiHidden/>
    <w:rsid w:val="00693598"/>
  </w:style>
  <w:style w:type="numbering" w:customStyle="1" w:styleId="3341">
    <w:name w:val="Нет списка3341"/>
    <w:next w:val="a6"/>
    <w:uiPriority w:val="99"/>
    <w:semiHidden/>
    <w:unhideWhenUsed/>
    <w:rsid w:val="00693598"/>
  </w:style>
  <w:style w:type="numbering" w:customStyle="1" w:styleId="12341">
    <w:name w:val="Нет списка12341"/>
    <w:next w:val="a6"/>
    <w:semiHidden/>
    <w:unhideWhenUsed/>
    <w:rsid w:val="00693598"/>
  </w:style>
  <w:style w:type="numbering" w:customStyle="1" w:styleId="112341">
    <w:name w:val="Нет списка112341"/>
    <w:next w:val="a6"/>
    <w:uiPriority w:val="99"/>
    <w:semiHidden/>
    <w:rsid w:val="00693598"/>
  </w:style>
  <w:style w:type="numbering" w:customStyle="1" w:styleId="1112341">
    <w:name w:val="Нет списка1112341"/>
    <w:next w:val="a6"/>
    <w:semiHidden/>
    <w:rsid w:val="00693598"/>
  </w:style>
  <w:style w:type="numbering" w:customStyle="1" w:styleId="21341">
    <w:name w:val="Нет списка21341"/>
    <w:next w:val="a6"/>
    <w:semiHidden/>
    <w:rsid w:val="00693598"/>
  </w:style>
  <w:style w:type="numbering" w:customStyle="1" w:styleId="11112341">
    <w:name w:val="Нет списка11112341"/>
    <w:next w:val="a6"/>
    <w:semiHidden/>
    <w:rsid w:val="00693598"/>
  </w:style>
  <w:style w:type="numbering" w:customStyle="1" w:styleId="111111441">
    <w:name w:val="Нет списка111111441"/>
    <w:next w:val="a6"/>
    <w:semiHidden/>
    <w:rsid w:val="00693598"/>
  </w:style>
  <w:style w:type="numbering" w:customStyle="1" w:styleId="7310">
    <w:name w:val="Нет списка731"/>
    <w:next w:val="a6"/>
    <w:uiPriority w:val="99"/>
    <w:semiHidden/>
    <w:unhideWhenUsed/>
    <w:rsid w:val="00693598"/>
  </w:style>
  <w:style w:type="numbering" w:customStyle="1" w:styleId="1631">
    <w:name w:val="Нет списка1631"/>
    <w:next w:val="a6"/>
    <w:semiHidden/>
    <w:unhideWhenUsed/>
    <w:rsid w:val="00693598"/>
  </w:style>
  <w:style w:type="numbering" w:customStyle="1" w:styleId="11631">
    <w:name w:val="Нет списка11631"/>
    <w:next w:val="a6"/>
    <w:uiPriority w:val="99"/>
    <w:semiHidden/>
    <w:rsid w:val="00693598"/>
  </w:style>
  <w:style w:type="numbering" w:customStyle="1" w:styleId="111631">
    <w:name w:val="Нет списка111631"/>
    <w:next w:val="a6"/>
    <w:semiHidden/>
    <w:rsid w:val="00693598"/>
  </w:style>
  <w:style w:type="numbering" w:customStyle="1" w:styleId="2531">
    <w:name w:val="Нет списка2531"/>
    <w:next w:val="a6"/>
    <w:semiHidden/>
    <w:rsid w:val="00693598"/>
  </w:style>
  <w:style w:type="numbering" w:customStyle="1" w:styleId="1111631">
    <w:name w:val="Нет списка1111631"/>
    <w:next w:val="a6"/>
    <w:semiHidden/>
    <w:rsid w:val="00693598"/>
  </w:style>
  <w:style w:type="numbering" w:customStyle="1" w:styleId="11111531">
    <w:name w:val="Нет списка11111531"/>
    <w:next w:val="a6"/>
    <w:semiHidden/>
    <w:rsid w:val="00693598"/>
  </w:style>
  <w:style w:type="numbering" w:customStyle="1" w:styleId="3431">
    <w:name w:val="Нет списка3431"/>
    <w:next w:val="a6"/>
    <w:uiPriority w:val="99"/>
    <w:semiHidden/>
    <w:unhideWhenUsed/>
    <w:rsid w:val="00693598"/>
  </w:style>
  <w:style w:type="numbering" w:customStyle="1" w:styleId="12431">
    <w:name w:val="Нет списка12431"/>
    <w:next w:val="a6"/>
    <w:semiHidden/>
    <w:unhideWhenUsed/>
    <w:rsid w:val="00693598"/>
  </w:style>
  <w:style w:type="numbering" w:customStyle="1" w:styleId="112431">
    <w:name w:val="Нет списка112431"/>
    <w:next w:val="a6"/>
    <w:uiPriority w:val="99"/>
    <w:semiHidden/>
    <w:rsid w:val="00693598"/>
  </w:style>
  <w:style w:type="numbering" w:customStyle="1" w:styleId="1112431">
    <w:name w:val="Нет списка1112431"/>
    <w:next w:val="a6"/>
    <w:semiHidden/>
    <w:rsid w:val="00693598"/>
  </w:style>
  <w:style w:type="numbering" w:customStyle="1" w:styleId="21431">
    <w:name w:val="Нет списка21431"/>
    <w:next w:val="a6"/>
    <w:semiHidden/>
    <w:rsid w:val="00693598"/>
  </w:style>
  <w:style w:type="numbering" w:customStyle="1" w:styleId="11112431">
    <w:name w:val="Нет списка11112431"/>
    <w:next w:val="a6"/>
    <w:semiHidden/>
    <w:rsid w:val="00693598"/>
  </w:style>
  <w:style w:type="numbering" w:customStyle="1" w:styleId="111111531">
    <w:name w:val="Нет списка111111531"/>
    <w:next w:val="a6"/>
    <w:semiHidden/>
    <w:rsid w:val="00693598"/>
  </w:style>
  <w:style w:type="numbering" w:customStyle="1" w:styleId="8310">
    <w:name w:val="Нет списка831"/>
    <w:next w:val="a6"/>
    <w:uiPriority w:val="99"/>
    <w:semiHidden/>
    <w:unhideWhenUsed/>
    <w:rsid w:val="00693598"/>
  </w:style>
  <w:style w:type="numbering" w:customStyle="1" w:styleId="1731">
    <w:name w:val="Нет списка1731"/>
    <w:next w:val="a6"/>
    <w:semiHidden/>
    <w:unhideWhenUsed/>
    <w:rsid w:val="00693598"/>
  </w:style>
  <w:style w:type="numbering" w:customStyle="1" w:styleId="11731">
    <w:name w:val="Нет списка11731"/>
    <w:next w:val="a6"/>
    <w:uiPriority w:val="99"/>
    <w:semiHidden/>
    <w:rsid w:val="00693598"/>
  </w:style>
  <w:style w:type="numbering" w:customStyle="1" w:styleId="111731">
    <w:name w:val="Нет списка111731"/>
    <w:next w:val="a6"/>
    <w:semiHidden/>
    <w:rsid w:val="00693598"/>
  </w:style>
  <w:style w:type="numbering" w:customStyle="1" w:styleId="2631">
    <w:name w:val="Нет списка2631"/>
    <w:next w:val="a6"/>
    <w:semiHidden/>
    <w:rsid w:val="00693598"/>
  </w:style>
  <w:style w:type="numbering" w:customStyle="1" w:styleId="1111731">
    <w:name w:val="Нет списка1111731"/>
    <w:next w:val="a6"/>
    <w:semiHidden/>
    <w:rsid w:val="00693598"/>
  </w:style>
  <w:style w:type="numbering" w:customStyle="1" w:styleId="11111631">
    <w:name w:val="Нет списка11111631"/>
    <w:next w:val="a6"/>
    <w:semiHidden/>
    <w:rsid w:val="00693598"/>
  </w:style>
  <w:style w:type="numbering" w:customStyle="1" w:styleId="3531">
    <w:name w:val="Нет списка3531"/>
    <w:next w:val="a6"/>
    <w:uiPriority w:val="99"/>
    <w:semiHidden/>
    <w:unhideWhenUsed/>
    <w:rsid w:val="00693598"/>
  </w:style>
  <w:style w:type="numbering" w:customStyle="1" w:styleId="12531">
    <w:name w:val="Нет списка12531"/>
    <w:next w:val="a6"/>
    <w:semiHidden/>
    <w:unhideWhenUsed/>
    <w:rsid w:val="00693598"/>
  </w:style>
  <w:style w:type="numbering" w:customStyle="1" w:styleId="112531">
    <w:name w:val="Нет списка112531"/>
    <w:next w:val="a6"/>
    <w:uiPriority w:val="99"/>
    <w:semiHidden/>
    <w:rsid w:val="00693598"/>
  </w:style>
  <w:style w:type="numbering" w:customStyle="1" w:styleId="1112531">
    <w:name w:val="Нет списка1112531"/>
    <w:next w:val="a6"/>
    <w:semiHidden/>
    <w:rsid w:val="00693598"/>
  </w:style>
  <w:style w:type="numbering" w:customStyle="1" w:styleId="21531">
    <w:name w:val="Нет списка21531"/>
    <w:next w:val="a6"/>
    <w:semiHidden/>
    <w:rsid w:val="00693598"/>
  </w:style>
  <w:style w:type="numbering" w:customStyle="1" w:styleId="11112531">
    <w:name w:val="Нет списка11112531"/>
    <w:next w:val="a6"/>
    <w:semiHidden/>
    <w:rsid w:val="00693598"/>
  </w:style>
  <w:style w:type="numbering" w:customStyle="1" w:styleId="111111631">
    <w:name w:val="Нет списка111111631"/>
    <w:next w:val="a6"/>
    <w:semiHidden/>
    <w:rsid w:val="00693598"/>
  </w:style>
  <w:style w:type="numbering" w:customStyle="1" w:styleId="WWOutlineListStyle41">
    <w:name w:val="WW_OutlineListStyle41"/>
    <w:basedOn w:val="a6"/>
    <w:rsid w:val="00693598"/>
  </w:style>
  <w:style w:type="numbering" w:customStyle="1" w:styleId="3010">
    <w:name w:val="Нет списка301"/>
    <w:next w:val="a6"/>
    <w:uiPriority w:val="99"/>
    <w:semiHidden/>
    <w:unhideWhenUsed/>
    <w:rsid w:val="00693598"/>
  </w:style>
  <w:style w:type="paragraph" w:customStyle="1" w:styleId="1fffff0">
    <w:name w:val="Обычный 1 Знак"/>
    <w:basedOn w:val="a3"/>
    <w:rsid w:val="00693598"/>
    <w:pPr>
      <w:ind w:firstLine="851"/>
    </w:pPr>
    <w:rPr>
      <w:rFonts w:ascii="Times New Roman" w:hAnsi="Times New Roman"/>
    </w:rPr>
  </w:style>
  <w:style w:type="paragraph" w:customStyle="1" w:styleId="footnotedescription">
    <w:name w:val="footnote description"/>
    <w:next w:val="a3"/>
    <w:link w:val="footnotedescriptionChar"/>
    <w:hidden/>
    <w:rsid w:val="00CE4034"/>
    <w:pPr>
      <w:spacing w:line="246" w:lineRule="auto"/>
      <w:ind w:left="142"/>
      <w:jc w:val="both"/>
    </w:pPr>
    <w:rPr>
      <w:color w:val="000000"/>
      <w:szCs w:val="22"/>
    </w:rPr>
  </w:style>
  <w:style w:type="character" w:customStyle="1" w:styleId="footnotedescriptionChar">
    <w:name w:val="footnote description Char"/>
    <w:link w:val="footnotedescription"/>
    <w:rsid w:val="00CE4034"/>
    <w:rPr>
      <w:color w:val="000000"/>
      <w:szCs w:val="22"/>
    </w:rPr>
  </w:style>
  <w:style w:type="character" w:customStyle="1" w:styleId="footnotemark">
    <w:name w:val="footnote mark"/>
    <w:hidden/>
    <w:rsid w:val="00CE4034"/>
    <w:rPr>
      <w:rFonts w:ascii="Times New Roman" w:eastAsia="Times New Roman" w:hAnsi="Times New Roman" w:cs="Times New Roman"/>
      <w:color w:val="000000"/>
      <w:sz w:val="20"/>
      <w:vertAlign w:val="superscript"/>
    </w:rPr>
  </w:style>
  <w:style w:type="character" w:customStyle="1" w:styleId="FontStyle168">
    <w:name w:val="Font Style168"/>
    <w:rsid w:val="00936378"/>
    <w:rPr>
      <w:rFonts w:ascii="Times New Roman" w:hAnsi="Times New Roman" w:cs="Times New Roman"/>
      <w:sz w:val="26"/>
      <w:szCs w:val="26"/>
    </w:rPr>
  </w:style>
  <w:style w:type="paragraph" w:customStyle="1" w:styleId="Style62">
    <w:name w:val="Style62"/>
    <w:basedOn w:val="a3"/>
    <w:rsid w:val="00991263"/>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991263"/>
    <w:rPr>
      <w:rFonts w:ascii="Times New Roman" w:hAnsi="Times New Roman" w:cs="Times New Roman"/>
      <w:i/>
      <w:iCs/>
      <w:sz w:val="26"/>
      <w:szCs w:val="26"/>
    </w:rPr>
  </w:style>
  <w:style w:type="paragraph" w:customStyle="1" w:styleId="Style100">
    <w:name w:val="Style100"/>
    <w:basedOn w:val="a3"/>
    <w:rsid w:val="00991263"/>
    <w:pPr>
      <w:widowControl w:val="0"/>
      <w:autoSpaceDE w:val="0"/>
      <w:autoSpaceDN w:val="0"/>
      <w:adjustRightInd w:val="0"/>
      <w:jc w:val="left"/>
    </w:pPr>
    <w:rPr>
      <w:rFonts w:ascii="Times New Roman" w:hAnsi="Times New Roman"/>
    </w:rPr>
  </w:style>
  <w:style w:type="paragraph" w:customStyle="1" w:styleId="Style129">
    <w:name w:val="Style129"/>
    <w:basedOn w:val="a3"/>
    <w:rsid w:val="00991263"/>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991263"/>
    <w:rPr>
      <w:rFonts w:ascii="Times New Roman" w:hAnsi="Times New Roman" w:cs="Times New Roman"/>
      <w:b/>
      <w:bCs/>
      <w:sz w:val="22"/>
      <w:szCs w:val="22"/>
    </w:rPr>
  </w:style>
  <w:style w:type="character" w:customStyle="1" w:styleId="FontStyle166">
    <w:name w:val="Font Style166"/>
    <w:rsid w:val="00991263"/>
    <w:rPr>
      <w:rFonts w:ascii="Times New Roman" w:hAnsi="Times New Roman" w:cs="Times New Roman"/>
      <w:sz w:val="22"/>
      <w:szCs w:val="22"/>
    </w:rPr>
  </w:style>
  <w:style w:type="character" w:customStyle="1" w:styleId="FontStyle40">
    <w:name w:val="Font Style40"/>
    <w:basedOn w:val="a4"/>
    <w:uiPriority w:val="99"/>
    <w:rsid w:val="00730137"/>
    <w:rPr>
      <w:rFonts w:ascii="Times New Roman" w:hAnsi="Times New Roman" w:cs="Times New Roman" w:hint="default"/>
      <w:b/>
      <w:bCs/>
      <w:spacing w:val="10"/>
      <w:sz w:val="24"/>
      <w:szCs w:val="24"/>
    </w:rPr>
  </w:style>
</w:styles>
</file>

<file path=word/webSettings.xml><?xml version="1.0" encoding="utf-8"?>
<w:webSettings xmlns:r="http://schemas.openxmlformats.org/officeDocument/2006/relationships" xmlns:w="http://schemas.openxmlformats.org/wordprocessingml/2006/main">
  <w:divs>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chamzinka.e-mordovia.ru/normact/view/34251" TargetMode="External"/><Relationship Id="rId18" Type="http://schemas.openxmlformats.org/officeDocument/2006/relationships/hyperlink" Target="consultantplus://offline/ref=F926AF6965E4F0B6E121AB054FB890232B8D1BAEB254F152B6D14FF03Aj3H" TargetMode="External"/><Relationship Id="rId3" Type="http://schemas.openxmlformats.org/officeDocument/2006/relationships/styles" Target="styles.xml"/><Relationship Id="rId21" Type="http://schemas.openxmlformats.org/officeDocument/2006/relationships/hyperlink" Target="consultantplus://offline/ref=5780075011A41A7DF0EBDC862E324A92E89B2290E40B4198663B25EDCD83696E3EF10F104A4AK" TargetMode="External"/><Relationship Id="rId7" Type="http://schemas.openxmlformats.org/officeDocument/2006/relationships/endnotes" Target="endnotes.xml"/><Relationship Id="rId12" Type="http://schemas.openxmlformats.org/officeDocument/2006/relationships/hyperlink" Target="http://chamzinka.e-mordovia.ru/normact/view/34252" TargetMode="External"/><Relationship Id="rId17" Type="http://schemas.openxmlformats.org/officeDocument/2006/relationships/hyperlink" Target="consultantplus://offline/ref=F926AF6965E4F0B6E121B50B4BB890232F8E1DA0B257AC58BE8843F2A43EjFH"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consultant.ru/document/cons_doc_LAW_64299/ed0841a31749928fe3b6fb916f7aed656b16eb8e/" TargetMode="External"/><Relationship Id="rId20" Type="http://schemas.openxmlformats.org/officeDocument/2006/relationships/hyperlink" Target="consultantplus://offline/ref=2BFAECC9F44D9916AE771E93936DBFB061266EEDB07869ADBB7D3B6C8Dh1nF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consultantplus://offline/ref=2BFAECC9F44D9916AE77009D976DBFB061206CE6B37D69ADBB7D3B6C8Dh1nF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chamzinka.e-mordovia.ru/normact/view/34250" TargetMode="External"/><Relationship Id="rId22" Type="http://schemas.openxmlformats.org/officeDocument/2006/relationships/hyperlink" Target="consultantplus://offline/ref=5780075011A41A7DF0EBDC862E324A92E8992D9DE40B4198663B25EDCD83696E3EF10F10AFF9F933424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DACE9-D68B-4AEB-A777-CC945C4E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2452</TotalTime>
  <Pages>21</Pages>
  <Words>21190</Words>
  <Characters>120784</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141691</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WiZaRd</dc:creator>
  <cp:lastModifiedBy>Виктор Сивов</cp:lastModifiedBy>
  <cp:revision>201</cp:revision>
  <cp:lastPrinted>2016-11-28T10:37:00Z</cp:lastPrinted>
  <dcterms:created xsi:type="dcterms:W3CDTF">2016-10-03T05:49:00Z</dcterms:created>
  <dcterms:modified xsi:type="dcterms:W3CDTF">2017-08-02T16:09:00Z</dcterms:modified>
</cp:coreProperties>
</file>